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C3808" w:rsidRDefault="007C3808" w:rsidP="007C3808">
      <w:pPr>
        <w:spacing w:line="240" w:lineRule="auto"/>
        <w:jc w:val="center"/>
      </w:pPr>
    </w:p>
    <w:p w:rsidR="007C3808" w:rsidRPr="007C3808" w:rsidRDefault="007C3808" w:rsidP="007C3808">
      <w:pPr>
        <w:pStyle w:val="1"/>
        <w:spacing w:before="0" w:after="0"/>
        <w:rPr>
          <w:rFonts w:ascii="Times New Roman" w:hAnsi="Times New Roman"/>
          <w:b w:val="0"/>
          <w:bCs w:val="0"/>
          <w:color w:val="000000" w:themeColor="text1"/>
          <w:sz w:val="30"/>
        </w:rPr>
      </w:pPr>
      <w:r w:rsidRPr="007C3808">
        <w:rPr>
          <w:rFonts w:ascii="Times New Roman" w:hAnsi="Times New Roman"/>
          <w:b w:val="0"/>
          <w:bCs w:val="0"/>
          <w:color w:val="000000" w:themeColor="text1"/>
          <w:sz w:val="30"/>
        </w:rPr>
        <w:t xml:space="preserve">ПРАВИТЕЛЬСТВО ЯМАЛО-НЕНЕЦКОГО АВТОНОМНОГО ОКРУГА </w:t>
      </w:r>
    </w:p>
    <w:p w:rsidR="007C3808" w:rsidRPr="007C3808" w:rsidRDefault="007C3808" w:rsidP="007C3808">
      <w:pPr>
        <w:pStyle w:val="2"/>
        <w:spacing w:before="0" w:after="0" w:line="240" w:lineRule="auto"/>
        <w:jc w:val="center"/>
        <w:rPr>
          <w:rFonts w:ascii="Times New Roman" w:hAnsi="Times New Roman"/>
          <w:i w:val="0"/>
          <w:sz w:val="36"/>
          <w:szCs w:val="36"/>
        </w:rPr>
      </w:pPr>
      <w:r w:rsidRPr="007C3808">
        <w:rPr>
          <w:rFonts w:ascii="Times New Roman" w:hAnsi="Times New Roman"/>
          <w:i w:val="0"/>
          <w:sz w:val="36"/>
          <w:szCs w:val="36"/>
        </w:rPr>
        <w:t>ПОСТАНОВЛЕНИЕ</w:t>
      </w:r>
    </w:p>
    <w:p w:rsidR="007C3808" w:rsidRDefault="007C3808" w:rsidP="007C3808">
      <w:pPr>
        <w:ind w:firstLine="0"/>
      </w:pPr>
    </w:p>
    <w:p w:rsidR="007C3808" w:rsidRDefault="007C3808" w:rsidP="007C3808">
      <w:pPr>
        <w:pStyle w:val="afa"/>
        <w:tabs>
          <w:tab w:val="left" w:pos="0"/>
        </w:tabs>
      </w:pPr>
      <w:r>
        <w:t xml:space="preserve">25 декабря 2014 г. </w:t>
      </w:r>
      <w:r>
        <w:tab/>
      </w:r>
      <w:r>
        <w:tab/>
        <w:t xml:space="preserve">№ 1087-П </w:t>
      </w:r>
    </w:p>
    <w:p w:rsidR="007C3808" w:rsidRDefault="007C3808" w:rsidP="007C3808">
      <w:r>
        <w:tab/>
        <w:t xml:space="preserve">                    </w:t>
      </w:r>
    </w:p>
    <w:p w:rsidR="007C3808" w:rsidRDefault="007C3808" w:rsidP="007C3808">
      <w:pPr>
        <w:jc w:val="center"/>
      </w:pPr>
      <w:r>
        <w:t>г. Салехард</w:t>
      </w:r>
    </w:p>
    <w:p w:rsidR="00BF4F16" w:rsidRDefault="00BF4F16">
      <w:pPr>
        <w:pStyle w:val="ConsPlusTitle"/>
        <w:ind w:left="-284"/>
        <w:jc w:val="center"/>
        <w:rPr>
          <w:rFonts w:ascii="Times New Roman" w:hAnsi="Times New Roman" w:cs="Times New Roman"/>
          <w:b w:val="0"/>
          <w:sz w:val="28"/>
          <w:szCs w:val="28"/>
        </w:rPr>
      </w:pPr>
    </w:p>
    <w:p w:rsidR="00DA5D95" w:rsidRDefault="00DA5D95" w:rsidP="007C3808">
      <w:pPr>
        <w:autoSpaceDE w:val="0"/>
        <w:spacing w:line="240" w:lineRule="auto"/>
        <w:ind w:firstLine="0"/>
        <w:rPr>
          <w:b/>
          <w:szCs w:val="28"/>
        </w:rPr>
      </w:pPr>
    </w:p>
    <w:p w:rsidR="00DA5D95" w:rsidRDefault="00BF4F16" w:rsidP="00DA5D95">
      <w:pPr>
        <w:autoSpaceDE w:val="0"/>
        <w:spacing w:line="240" w:lineRule="auto"/>
        <w:ind w:firstLine="0"/>
        <w:jc w:val="center"/>
        <w:rPr>
          <w:b/>
          <w:szCs w:val="28"/>
        </w:rPr>
      </w:pPr>
      <w:r>
        <w:rPr>
          <w:b/>
          <w:szCs w:val="28"/>
        </w:rPr>
        <w:t>О порядке предоставления социальных услуг поставщиками</w:t>
      </w:r>
    </w:p>
    <w:p w:rsidR="00BF4F16" w:rsidRDefault="00BF4F16" w:rsidP="00DA5D95">
      <w:pPr>
        <w:autoSpaceDE w:val="0"/>
        <w:spacing w:line="240" w:lineRule="auto"/>
        <w:ind w:firstLine="0"/>
        <w:jc w:val="center"/>
        <w:rPr>
          <w:szCs w:val="28"/>
        </w:rPr>
      </w:pPr>
      <w:r>
        <w:rPr>
          <w:b/>
          <w:szCs w:val="28"/>
        </w:rPr>
        <w:t xml:space="preserve"> социальных услуг</w:t>
      </w:r>
    </w:p>
    <w:p w:rsidR="00BF4F16" w:rsidRDefault="00BF4F16">
      <w:pPr>
        <w:pStyle w:val="ConsPlusTitle"/>
        <w:rPr>
          <w:rFonts w:ascii="Times New Roman" w:hAnsi="Times New Roman" w:cs="Times New Roman"/>
          <w:b w:val="0"/>
          <w:sz w:val="28"/>
          <w:szCs w:val="28"/>
        </w:rPr>
      </w:pPr>
    </w:p>
    <w:p w:rsidR="00A14DA7" w:rsidRDefault="00A14DA7">
      <w:pPr>
        <w:pStyle w:val="ConsPlusTitle"/>
        <w:rPr>
          <w:rFonts w:ascii="Times New Roman" w:hAnsi="Times New Roman" w:cs="Times New Roman"/>
          <w:b w:val="0"/>
          <w:sz w:val="28"/>
          <w:szCs w:val="28"/>
        </w:rPr>
      </w:pPr>
    </w:p>
    <w:p w:rsidR="00BF4F16" w:rsidRDefault="00BF4F16">
      <w:pPr>
        <w:autoSpaceDE w:val="0"/>
        <w:spacing w:line="240" w:lineRule="auto"/>
        <w:ind w:firstLine="540"/>
        <w:rPr>
          <w:szCs w:val="28"/>
        </w:rPr>
      </w:pPr>
      <w:r>
        <w:rPr>
          <w:szCs w:val="28"/>
        </w:rPr>
        <w:t xml:space="preserve">В целях реализации Федерального закона от 28 декабря 2013 года № 442-ФЗ «Об основах социального обслуживания граждан в Российской Федерации» Правительство Ямало-Ненецкого автономного округа </w:t>
      </w:r>
      <w:proofErr w:type="spellStart"/>
      <w:proofErr w:type="gramStart"/>
      <w:r>
        <w:rPr>
          <w:b/>
          <w:szCs w:val="28"/>
        </w:rPr>
        <w:t>п</w:t>
      </w:r>
      <w:proofErr w:type="spellEnd"/>
      <w:proofErr w:type="gramEnd"/>
      <w:r>
        <w:rPr>
          <w:b/>
          <w:szCs w:val="28"/>
        </w:rPr>
        <w:t xml:space="preserve"> о с т а </w:t>
      </w:r>
      <w:proofErr w:type="spellStart"/>
      <w:r>
        <w:rPr>
          <w:b/>
          <w:szCs w:val="28"/>
        </w:rPr>
        <w:t>н</w:t>
      </w:r>
      <w:proofErr w:type="spellEnd"/>
      <w:r>
        <w:rPr>
          <w:b/>
          <w:szCs w:val="28"/>
        </w:rPr>
        <w:t xml:space="preserve"> о в л я е т:</w:t>
      </w:r>
    </w:p>
    <w:p w:rsidR="00BF4F16" w:rsidRDefault="00BF4F16">
      <w:pPr>
        <w:pStyle w:val="210"/>
        <w:ind w:firstLine="708"/>
        <w:rPr>
          <w:szCs w:val="28"/>
        </w:rPr>
      </w:pPr>
    </w:p>
    <w:p w:rsidR="00BF4F16" w:rsidRDefault="0063331B">
      <w:pPr>
        <w:widowControl w:val="0"/>
        <w:autoSpaceDE w:val="0"/>
        <w:spacing w:line="240" w:lineRule="auto"/>
        <w:rPr>
          <w:szCs w:val="28"/>
        </w:rPr>
      </w:pPr>
      <w:r>
        <w:rPr>
          <w:szCs w:val="28"/>
        </w:rPr>
        <w:t>1.</w:t>
      </w:r>
      <w:r>
        <w:rPr>
          <w:szCs w:val="28"/>
          <w:lang w:val="en-US"/>
        </w:rPr>
        <w:t> </w:t>
      </w:r>
      <w:r w:rsidR="00BF4F16">
        <w:rPr>
          <w:szCs w:val="28"/>
        </w:rPr>
        <w:t xml:space="preserve">Утвердить прилагаемый </w:t>
      </w:r>
      <w:r>
        <w:rPr>
          <w:szCs w:val="28"/>
        </w:rPr>
        <w:t>П</w:t>
      </w:r>
      <w:r w:rsidR="00BF4F16">
        <w:rPr>
          <w:szCs w:val="28"/>
        </w:rPr>
        <w:t>орядок предоставления социальных услуг поставщиками социальных услуг в Ямало-Ненецком автономном округе.</w:t>
      </w:r>
    </w:p>
    <w:p w:rsidR="00BF4F16" w:rsidRDefault="00A14DA7">
      <w:pPr>
        <w:autoSpaceDE w:val="0"/>
        <w:spacing w:line="240" w:lineRule="auto"/>
        <w:rPr>
          <w:szCs w:val="28"/>
        </w:rPr>
      </w:pPr>
      <w:r>
        <w:rPr>
          <w:szCs w:val="28"/>
        </w:rPr>
        <w:t>2</w:t>
      </w:r>
      <w:r w:rsidR="0063331B">
        <w:rPr>
          <w:szCs w:val="28"/>
        </w:rPr>
        <w:t>.</w:t>
      </w:r>
      <w:r w:rsidR="0063331B">
        <w:rPr>
          <w:szCs w:val="28"/>
          <w:lang w:val="en-US"/>
        </w:rPr>
        <w:t> </w:t>
      </w:r>
      <w:r w:rsidR="00BF4F16">
        <w:rPr>
          <w:szCs w:val="28"/>
        </w:rPr>
        <w:t>Настоящее постановление вступает в силу с 01 января 2015 года.</w:t>
      </w:r>
    </w:p>
    <w:p w:rsidR="00BF4F16" w:rsidRDefault="00A14DA7">
      <w:pPr>
        <w:autoSpaceDE w:val="0"/>
        <w:spacing w:line="240" w:lineRule="auto"/>
        <w:rPr>
          <w:szCs w:val="28"/>
        </w:rPr>
      </w:pPr>
      <w:r>
        <w:rPr>
          <w:szCs w:val="28"/>
        </w:rPr>
        <w:t>3</w:t>
      </w:r>
      <w:r w:rsidR="0063331B">
        <w:rPr>
          <w:szCs w:val="28"/>
        </w:rPr>
        <w:t>.</w:t>
      </w:r>
      <w:r w:rsidR="0063331B">
        <w:rPr>
          <w:szCs w:val="28"/>
          <w:lang w:val="en-US"/>
        </w:rPr>
        <w:t> </w:t>
      </w:r>
      <w:proofErr w:type="gramStart"/>
      <w:r w:rsidR="00BF4F16">
        <w:rPr>
          <w:szCs w:val="28"/>
        </w:rPr>
        <w:t>Контроль за</w:t>
      </w:r>
      <w:proofErr w:type="gramEnd"/>
      <w:r w:rsidR="00BF4F16">
        <w:rPr>
          <w:szCs w:val="28"/>
        </w:rPr>
        <w:t xml:space="preserve"> исполнением настоящего постановления возложить на заместителя Губернатора Ямало-Ненецкого автономного округа </w:t>
      </w:r>
      <w:proofErr w:type="spellStart"/>
      <w:r w:rsidR="00BF4F16">
        <w:rPr>
          <w:szCs w:val="28"/>
        </w:rPr>
        <w:t>Бучкову</w:t>
      </w:r>
      <w:proofErr w:type="spellEnd"/>
      <w:r w:rsidR="00BF4F16">
        <w:rPr>
          <w:szCs w:val="28"/>
        </w:rPr>
        <w:t xml:space="preserve"> Т.В.</w:t>
      </w:r>
    </w:p>
    <w:p w:rsidR="00BF4F16" w:rsidRDefault="00BF4F16">
      <w:pPr>
        <w:autoSpaceDE w:val="0"/>
        <w:spacing w:line="240" w:lineRule="auto"/>
        <w:rPr>
          <w:szCs w:val="28"/>
        </w:rPr>
      </w:pPr>
    </w:p>
    <w:p w:rsidR="00BF4F16" w:rsidRDefault="00BF4F16">
      <w:pPr>
        <w:pStyle w:val="ConsPlusNormal"/>
        <w:ind w:firstLine="0"/>
        <w:rPr>
          <w:rFonts w:ascii="Times New Roman" w:hAnsi="Times New Roman" w:cs="Times New Roman"/>
          <w:b/>
          <w:sz w:val="28"/>
          <w:szCs w:val="28"/>
        </w:rPr>
      </w:pPr>
    </w:p>
    <w:p w:rsidR="00BF4F16" w:rsidRDefault="00BF4F16">
      <w:pPr>
        <w:pStyle w:val="ConsPlusNormal"/>
        <w:ind w:firstLine="0"/>
        <w:rPr>
          <w:rFonts w:ascii="Times New Roman" w:hAnsi="Times New Roman" w:cs="Times New Roman"/>
          <w:b/>
          <w:sz w:val="28"/>
          <w:szCs w:val="28"/>
        </w:rPr>
      </w:pPr>
    </w:p>
    <w:p w:rsidR="00BF4F16" w:rsidRDefault="00BF4F16">
      <w:pPr>
        <w:pStyle w:val="ConsPlusNormal"/>
        <w:ind w:firstLine="0"/>
        <w:rPr>
          <w:rFonts w:ascii="Times New Roman" w:hAnsi="Times New Roman" w:cs="Times New Roman"/>
          <w:sz w:val="28"/>
          <w:szCs w:val="28"/>
        </w:rPr>
      </w:pPr>
      <w:r>
        <w:rPr>
          <w:rFonts w:ascii="Times New Roman" w:hAnsi="Times New Roman" w:cs="Times New Roman"/>
          <w:sz w:val="28"/>
          <w:szCs w:val="28"/>
        </w:rPr>
        <w:t xml:space="preserve">                    Губернатор</w:t>
      </w:r>
    </w:p>
    <w:p w:rsidR="00044061" w:rsidRDefault="00BF4F16">
      <w:pPr>
        <w:pStyle w:val="ConsPlusNormal"/>
        <w:ind w:firstLine="0"/>
        <w:rPr>
          <w:rFonts w:ascii="Times New Roman" w:hAnsi="Times New Roman" w:cs="Times New Roman"/>
          <w:sz w:val="28"/>
          <w:szCs w:val="28"/>
        </w:rPr>
        <w:sectPr w:rsidR="00044061">
          <w:pgSz w:w="11906" w:h="16838"/>
          <w:pgMar w:top="709" w:right="567" w:bottom="569" w:left="1560" w:header="284" w:footer="513" w:gutter="0"/>
          <w:cols w:space="720"/>
          <w:docGrid w:linePitch="600" w:charSpace="24576"/>
        </w:sectPr>
      </w:pPr>
      <w:r>
        <w:rPr>
          <w:rFonts w:ascii="Times New Roman" w:hAnsi="Times New Roman" w:cs="Times New Roman"/>
          <w:sz w:val="28"/>
          <w:szCs w:val="28"/>
        </w:rPr>
        <w:t xml:space="preserve">Ямало-Ненецкого автономного округа                                              </w:t>
      </w:r>
      <w:r w:rsidR="0063331B">
        <w:rPr>
          <w:rFonts w:ascii="Times New Roman" w:hAnsi="Times New Roman" w:cs="Times New Roman"/>
          <w:sz w:val="28"/>
          <w:szCs w:val="28"/>
        </w:rPr>
        <w:t xml:space="preserve"> </w:t>
      </w:r>
      <w:r>
        <w:rPr>
          <w:rFonts w:ascii="Times New Roman" w:hAnsi="Times New Roman" w:cs="Times New Roman"/>
          <w:sz w:val="28"/>
          <w:szCs w:val="28"/>
        </w:rPr>
        <w:t>Д.Н. Кобылкин</w:t>
      </w:r>
    </w:p>
    <w:p w:rsidR="00044061" w:rsidRDefault="00044061" w:rsidP="0022280B">
      <w:pPr>
        <w:ind w:left="5103" w:firstLine="0"/>
        <w:rPr>
          <w:szCs w:val="28"/>
        </w:rPr>
      </w:pPr>
      <w:r>
        <w:rPr>
          <w:szCs w:val="28"/>
        </w:rPr>
        <w:lastRenderedPageBreak/>
        <w:t>УТВЕРЖД</w:t>
      </w:r>
      <w:r w:rsidR="0022280B">
        <w:rPr>
          <w:szCs w:val="28"/>
        </w:rPr>
        <w:t>Ё</w:t>
      </w:r>
      <w:r>
        <w:rPr>
          <w:szCs w:val="28"/>
        </w:rPr>
        <w:t>Н</w:t>
      </w:r>
    </w:p>
    <w:p w:rsidR="00044061" w:rsidRDefault="00044061" w:rsidP="00044061">
      <w:pPr>
        <w:spacing w:line="240" w:lineRule="auto"/>
        <w:ind w:left="5103" w:firstLine="0"/>
        <w:rPr>
          <w:szCs w:val="28"/>
        </w:rPr>
      </w:pPr>
      <w:r>
        <w:rPr>
          <w:szCs w:val="28"/>
        </w:rPr>
        <w:t>постановлением Правительства</w:t>
      </w:r>
    </w:p>
    <w:p w:rsidR="00044061" w:rsidRDefault="00044061" w:rsidP="00044061">
      <w:pPr>
        <w:spacing w:line="240" w:lineRule="auto"/>
        <w:ind w:left="5103" w:firstLine="0"/>
        <w:rPr>
          <w:szCs w:val="28"/>
        </w:rPr>
      </w:pPr>
      <w:r>
        <w:rPr>
          <w:szCs w:val="28"/>
        </w:rPr>
        <w:t>Ямало-Ненецкого автономного округа</w:t>
      </w:r>
    </w:p>
    <w:p w:rsidR="00044061" w:rsidRDefault="0022280B" w:rsidP="00044061">
      <w:pPr>
        <w:spacing w:line="240" w:lineRule="auto"/>
        <w:ind w:left="5103" w:firstLine="0"/>
        <w:rPr>
          <w:szCs w:val="28"/>
        </w:rPr>
      </w:pPr>
      <w:r>
        <w:rPr>
          <w:szCs w:val="28"/>
        </w:rPr>
        <w:t xml:space="preserve">от </w:t>
      </w:r>
      <w:r w:rsidR="007C3808">
        <w:rPr>
          <w:szCs w:val="28"/>
        </w:rPr>
        <w:t>25 декабря 2014 года № 1087-П</w:t>
      </w:r>
    </w:p>
    <w:p w:rsidR="00044061" w:rsidRDefault="00044061" w:rsidP="00044061">
      <w:pPr>
        <w:spacing w:line="240" w:lineRule="auto"/>
        <w:ind w:left="5387" w:firstLine="0"/>
        <w:rPr>
          <w:szCs w:val="28"/>
        </w:rPr>
      </w:pPr>
    </w:p>
    <w:p w:rsidR="00044061" w:rsidRDefault="00044061" w:rsidP="00044061">
      <w:pPr>
        <w:spacing w:line="240" w:lineRule="auto"/>
        <w:ind w:left="5387" w:firstLine="0"/>
        <w:rPr>
          <w:szCs w:val="28"/>
        </w:rPr>
      </w:pPr>
    </w:p>
    <w:p w:rsidR="00044061" w:rsidRDefault="00044061" w:rsidP="00044061">
      <w:pPr>
        <w:widowControl w:val="0"/>
        <w:autoSpaceDE w:val="0"/>
        <w:spacing w:line="240" w:lineRule="auto"/>
        <w:ind w:firstLine="0"/>
        <w:jc w:val="center"/>
        <w:rPr>
          <w:szCs w:val="28"/>
        </w:rPr>
      </w:pPr>
      <w:r>
        <w:rPr>
          <w:b/>
          <w:szCs w:val="28"/>
        </w:rPr>
        <w:t>ПОРЯДОК</w:t>
      </w:r>
    </w:p>
    <w:p w:rsidR="00633E8C" w:rsidRDefault="00044061" w:rsidP="00633E8C">
      <w:pPr>
        <w:widowControl w:val="0"/>
        <w:autoSpaceDE w:val="0"/>
        <w:spacing w:line="240" w:lineRule="auto"/>
        <w:ind w:firstLine="0"/>
        <w:jc w:val="center"/>
        <w:rPr>
          <w:szCs w:val="28"/>
        </w:rPr>
      </w:pPr>
      <w:r>
        <w:rPr>
          <w:szCs w:val="28"/>
        </w:rPr>
        <w:t xml:space="preserve">предоставления социальных услуг поставщиками социальных услуг </w:t>
      </w:r>
    </w:p>
    <w:p w:rsidR="00044061" w:rsidRDefault="00044061" w:rsidP="00633E8C">
      <w:pPr>
        <w:widowControl w:val="0"/>
        <w:autoSpaceDE w:val="0"/>
        <w:spacing w:line="240" w:lineRule="auto"/>
        <w:ind w:firstLine="0"/>
        <w:jc w:val="center"/>
        <w:rPr>
          <w:szCs w:val="28"/>
        </w:rPr>
      </w:pPr>
      <w:r>
        <w:rPr>
          <w:szCs w:val="28"/>
        </w:rPr>
        <w:t>в Ямало-Ненецком автономном округе</w:t>
      </w:r>
    </w:p>
    <w:p w:rsidR="00044061" w:rsidRDefault="00044061" w:rsidP="00633E8C">
      <w:pPr>
        <w:spacing w:line="240" w:lineRule="auto"/>
        <w:ind w:firstLine="0"/>
        <w:rPr>
          <w:szCs w:val="28"/>
        </w:rPr>
      </w:pPr>
    </w:p>
    <w:p w:rsidR="00633E8C" w:rsidRDefault="00633E8C" w:rsidP="00633E8C">
      <w:pPr>
        <w:spacing w:line="240" w:lineRule="auto"/>
        <w:ind w:firstLine="0"/>
        <w:rPr>
          <w:szCs w:val="28"/>
        </w:rPr>
      </w:pPr>
    </w:p>
    <w:p w:rsidR="00044061" w:rsidRDefault="00044061" w:rsidP="00633E8C">
      <w:pPr>
        <w:widowControl w:val="0"/>
        <w:autoSpaceDE w:val="0"/>
        <w:spacing w:line="240" w:lineRule="auto"/>
        <w:ind w:firstLine="0"/>
        <w:jc w:val="center"/>
        <w:rPr>
          <w:b/>
          <w:szCs w:val="28"/>
        </w:rPr>
      </w:pPr>
      <w:r w:rsidRPr="0022280B">
        <w:rPr>
          <w:b/>
          <w:szCs w:val="28"/>
          <w:lang w:val="en-US"/>
        </w:rPr>
        <w:t>I</w:t>
      </w:r>
      <w:r w:rsidRPr="0022280B">
        <w:rPr>
          <w:b/>
          <w:szCs w:val="28"/>
        </w:rPr>
        <w:t>. Общие положения</w:t>
      </w:r>
    </w:p>
    <w:p w:rsidR="00633E8C" w:rsidRDefault="00633E8C" w:rsidP="00633E8C">
      <w:pPr>
        <w:widowControl w:val="0"/>
        <w:autoSpaceDE w:val="0"/>
        <w:spacing w:line="240" w:lineRule="auto"/>
        <w:ind w:firstLine="0"/>
        <w:jc w:val="center"/>
        <w:rPr>
          <w:b/>
          <w:szCs w:val="28"/>
        </w:rPr>
      </w:pPr>
    </w:p>
    <w:p w:rsidR="00633E8C" w:rsidRPr="0022280B" w:rsidRDefault="00633E8C" w:rsidP="00633E8C">
      <w:pPr>
        <w:widowControl w:val="0"/>
        <w:autoSpaceDE w:val="0"/>
        <w:spacing w:line="240" w:lineRule="auto"/>
        <w:ind w:firstLine="0"/>
        <w:jc w:val="center"/>
        <w:rPr>
          <w:b/>
          <w:szCs w:val="28"/>
        </w:rPr>
      </w:pPr>
    </w:p>
    <w:p w:rsidR="00044061" w:rsidRDefault="00044061" w:rsidP="00044061">
      <w:pPr>
        <w:widowControl w:val="0"/>
        <w:autoSpaceDE w:val="0"/>
        <w:spacing w:line="240" w:lineRule="auto"/>
        <w:ind w:firstLine="708"/>
        <w:rPr>
          <w:szCs w:val="28"/>
        </w:rPr>
      </w:pPr>
      <w:r>
        <w:rPr>
          <w:szCs w:val="28"/>
        </w:rPr>
        <w:t xml:space="preserve">1.1. </w:t>
      </w:r>
      <w:proofErr w:type="gramStart"/>
      <w:r>
        <w:rPr>
          <w:szCs w:val="28"/>
        </w:rPr>
        <w:t xml:space="preserve">Настоящий Порядок предоставления социальных услуг поставщиками социальных услуг </w:t>
      </w:r>
      <w:r w:rsidR="0063331B">
        <w:rPr>
          <w:szCs w:val="28"/>
        </w:rPr>
        <w:t xml:space="preserve">в Ямало-Ненецком автономном округе </w:t>
      </w:r>
      <w:r>
        <w:rPr>
          <w:szCs w:val="28"/>
        </w:rPr>
        <w:t xml:space="preserve">(далее – Порядок, автономный округ) </w:t>
      </w:r>
      <w:r w:rsidR="0063331B">
        <w:rPr>
          <w:szCs w:val="28"/>
        </w:rPr>
        <w:t xml:space="preserve">  </w:t>
      </w:r>
      <w:r>
        <w:rPr>
          <w:szCs w:val="28"/>
        </w:rPr>
        <w:t xml:space="preserve">разработан </w:t>
      </w:r>
      <w:r w:rsidR="0063331B">
        <w:rPr>
          <w:szCs w:val="28"/>
        </w:rPr>
        <w:t xml:space="preserve">   </w:t>
      </w:r>
      <w:r>
        <w:rPr>
          <w:szCs w:val="28"/>
        </w:rPr>
        <w:t xml:space="preserve">в </w:t>
      </w:r>
      <w:r w:rsidR="0063331B">
        <w:rPr>
          <w:szCs w:val="28"/>
        </w:rPr>
        <w:t xml:space="preserve">   </w:t>
      </w:r>
      <w:r>
        <w:rPr>
          <w:szCs w:val="28"/>
        </w:rPr>
        <w:t>соответствии</w:t>
      </w:r>
      <w:r w:rsidR="0063331B">
        <w:rPr>
          <w:szCs w:val="28"/>
        </w:rPr>
        <w:t xml:space="preserve">   </w:t>
      </w:r>
      <w:r>
        <w:rPr>
          <w:szCs w:val="28"/>
        </w:rPr>
        <w:t xml:space="preserve"> с</w:t>
      </w:r>
      <w:r w:rsidR="0063331B">
        <w:rPr>
          <w:szCs w:val="28"/>
        </w:rPr>
        <w:t xml:space="preserve">   </w:t>
      </w:r>
      <w:r>
        <w:rPr>
          <w:szCs w:val="28"/>
        </w:rPr>
        <w:t xml:space="preserve"> Федеральным </w:t>
      </w:r>
      <w:r w:rsidR="0063331B">
        <w:rPr>
          <w:szCs w:val="28"/>
        </w:rPr>
        <w:t xml:space="preserve">  </w:t>
      </w:r>
      <w:r>
        <w:rPr>
          <w:szCs w:val="28"/>
        </w:rPr>
        <w:t xml:space="preserve">законом от 28 декабря 2013 года  № 442-ФЗ «Об основах социального обслуживания граждан в Российской Федерации» (далее – Федеральный закон от 28 декабря 2013 </w:t>
      </w:r>
      <w:r w:rsidR="0063331B">
        <w:rPr>
          <w:szCs w:val="28"/>
        </w:rPr>
        <w:t>года № 442-ФЗ</w:t>
      </w:r>
      <w:r>
        <w:rPr>
          <w:szCs w:val="28"/>
        </w:rPr>
        <w:t xml:space="preserve">) и устанавливает </w:t>
      </w:r>
      <w:r>
        <w:t>порядок предоставления социальных услуг по формам социального обслуживания, видам социальных услуг, устанавливает стандарты</w:t>
      </w:r>
      <w:proofErr w:type="gramEnd"/>
      <w:r>
        <w:t xml:space="preserve"> социальных услуг, правила предоставления социальной услуги бесплатно либо за плату или частичную плату, требования к деятельности поставщика социальной услуги в сфере социального обслуживания, перечень документов, необходимых для предоставления социальной услуги.</w:t>
      </w:r>
    </w:p>
    <w:p w:rsidR="00044061" w:rsidRDefault="00044061" w:rsidP="00044061">
      <w:pPr>
        <w:widowControl w:val="0"/>
        <w:autoSpaceDE w:val="0"/>
        <w:spacing w:line="240" w:lineRule="auto"/>
        <w:rPr>
          <w:szCs w:val="28"/>
        </w:rPr>
      </w:pPr>
      <w:r>
        <w:rPr>
          <w:szCs w:val="28"/>
        </w:rPr>
        <w:t>1.2. Основные понятия, используемые в настоящем Порядке, применяются в том же значении, что и в Федеральном законе от 28 декабря 2013 года  № 442-ФЗ.</w:t>
      </w:r>
    </w:p>
    <w:p w:rsidR="00044061" w:rsidRDefault="0022280B" w:rsidP="00044061">
      <w:pPr>
        <w:autoSpaceDE w:val="0"/>
        <w:spacing w:line="240" w:lineRule="auto"/>
        <w:ind w:firstLine="708"/>
        <w:rPr>
          <w:szCs w:val="28"/>
        </w:rPr>
      </w:pPr>
      <w:r>
        <w:rPr>
          <w:szCs w:val="28"/>
        </w:rPr>
        <w:t>1.3. </w:t>
      </w:r>
      <w:r w:rsidR="00044061">
        <w:rPr>
          <w:szCs w:val="28"/>
        </w:rPr>
        <w:t xml:space="preserve">Настоящий Порядок является обязательным для применения поставщиками социальных услуг в автономном округе. </w:t>
      </w:r>
    </w:p>
    <w:p w:rsidR="00044061" w:rsidRPr="00D621A1" w:rsidRDefault="00044061" w:rsidP="00044061">
      <w:pPr>
        <w:autoSpaceDE w:val="0"/>
        <w:spacing w:line="240" w:lineRule="auto"/>
        <w:ind w:firstLine="708"/>
        <w:rPr>
          <w:color w:val="FF0000"/>
          <w:szCs w:val="28"/>
        </w:rPr>
      </w:pPr>
      <w:r w:rsidRPr="007B4C7D">
        <w:rPr>
          <w:szCs w:val="28"/>
        </w:rPr>
        <w:t>1.4.</w:t>
      </w:r>
      <w:r w:rsidR="0022280B">
        <w:rPr>
          <w:szCs w:val="28"/>
        </w:rPr>
        <w:t> </w:t>
      </w:r>
      <w:r w:rsidRPr="007B4C7D">
        <w:rPr>
          <w:szCs w:val="28"/>
        </w:rPr>
        <w:t>В предоставлении социальных услуг отказывается, если имеются медицинские противопоказания, перечень которых утверждается федеральным законодательством.</w:t>
      </w:r>
    </w:p>
    <w:p w:rsidR="00044061" w:rsidRDefault="00044061" w:rsidP="00044061">
      <w:pPr>
        <w:autoSpaceDE w:val="0"/>
        <w:spacing w:line="240" w:lineRule="auto"/>
        <w:ind w:firstLine="708"/>
        <w:rPr>
          <w:color w:val="FF0000"/>
          <w:szCs w:val="28"/>
        </w:rPr>
      </w:pPr>
    </w:p>
    <w:p w:rsidR="00633E8C" w:rsidRDefault="00044061" w:rsidP="00633E8C">
      <w:pPr>
        <w:autoSpaceDE w:val="0"/>
        <w:spacing w:line="240" w:lineRule="auto"/>
        <w:ind w:firstLine="0"/>
        <w:jc w:val="center"/>
        <w:rPr>
          <w:b/>
        </w:rPr>
      </w:pPr>
      <w:r w:rsidRPr="0022280B">
        <w:rPr>
          <w:b/>
          <w:szCs w:val="28"/>
          <w:lang w:val="en-US"/>
        </w:rPr>
        <w:t>II</w:t>
      </w:r>
      <w:r w:rsidRPr="0022280B">
        <w:rPr>
          <w:b/>
          <w:szCs w:val="28"/>
        </w:rPr>
        <w:t xml:space="preserve">. Порядок рассмотрения вопроса о </w:t>
      </w:r>
      <w:r w:rsidRPr="0022280B">
        <w:rPr>
          <w:b/>
        </w:rPr>
        <w:t xml:space="preserve">признании гражданина </w:t>
      </w:r>
    </w:p>
    <w:p w:rsidR="00044061" w:rsidRDefault="00044061" w:rsidP="00633E8C">
      <w:pPr>
        <w:autoSpaceDE w:val="0"/>
        <w:spacing w:line="240" w:lineRule="auto"/>
        <w:ind w:firstLine="0"/>
        <w:jc w:val="center"/>
        <w:rPr>
          <w:strike/>
          <w:szCs w:val="28"/>
          <w:shd w:val="clear" w:color="auto" w:fill="FFFF00"/>
        </w:rPr>
      </w:pPr>
      <w:proofErr w:type="gramStart"/>
      <w:r w:rsidRPr="0022280B">
        <w:rPr>
          <w:b/>
        </w:rPr>
        <w:t>нуждающимся</w:t>
      </w:r>
      <w:proofErr w:type="gramEnd"/>
      <w:r w:rsidR="0022280B">
        <w:rPr>
          <w:b/>
        </w:rPr>
        <w:t xml:space="preserve"> </w:t>
      </w:r>
      <w:r w:rsidRPr="0022280B">
        <w:rPr>
          <w:b/>
        </w:rPr>
        <w:t xml:space="preserve"> в  социальном обслуживании</w:t>
      </w:r>
    </w:p>
    <w:p w:rsidR="00044061" w:rsidRDefault="00044061" w:rsidP="00044061">
      <w:pPr>
        <w:autoSpaceDE w:val="0"/>
        <w:spacing w:line="240" w:lineRule="auto"/>
        <w:ind w:firstLine="540"/>
        <w:jc w:val="center"/>
        <w:rPr>
          <w:strike/>
          <w:szCs w:val="28"/>
          <w:shd w:val="clear" w:color="auto" w:fill="FFFF00"/>
        </w:rPr>
      </w:pPr>
    </w:p>
    <w:p w:rsidR="00044061" w:rsidRPr="00A05493" w:rsidRDefault="00044061" w:rsidP="0022280B">
      <w:pPr>
        <w:suppressAutoHyphens w:val="0"/>
        <w:autoSpaceDE w:val="0"/>
        <w:autoSpaceDN w:val="0"/>
        <w:adjustRightInd w:val="0"/>
        <w:spacing w:line="240" w:lineRule="auto"/>
        <w:rPr>
          <w:rFonts w:eastAsia="Times New Roman"/>
          <w:szCs w:val="28"/>
          <w:lang w:eastAsia="ru-RU"/>
        </w:rPr>
      </w:pPr>
      <w:r>
        <w:t xml:space="preserve">2.1. </w:t>
      </w:r>
      <w:proofErr w:type="gramStart"/>
      <w:r>
        <w:t>Основанием для рассмотрения вопроса о предоставлении социального обслуживания является поданное в письменной или электронной форме заявление гражданина или его законного представителя о предоставлении социального обслуживания либо обращение в его интересах иных граждан, обращение государственных органов, органов местного самоуправления, общественных объединений в департамент социальной защиты населения автономного округа (далее – департамент</w:t>
      </w:r>
      <w:r w:rsidRPr="002E6755">
        <w:t xml:space="preserve">) </w:t>
      </w:r>
      <w:r w:rsidRPr="002E6755">
        <w:rPr>
          <w:rFonts w:eastAsia="Times New Roman"/>
          <w:szCs w:val="28"/>
          <w:lang w:eastAsia="ru-RU"/>
        </w:rPr>
        <w:t>или переданные заявление или обращение в порядке межведомственного взаимодействия, утвержденном постановлением</w:t>
      </w:r>
      <w:proofErr w:type="gramEnd"/>
      <w:r w:rsidRPr="002E6755">
        <w:rPr>
          <w:rFonts w:eastAsia="Times New Roman"/>
          <w:szCs w:val="28"/>
          <w:lang w:eastAsia="ru-RU"/>
        </w:rPr>
        <w:t xml:space="preserve"> </w:t>
      </w:r>
      <w:r w:rsidRPr="002E6755">
        <w:rPr>
          <w:rFonts w:eastAsia="Times New Roman"/>
          <w:szCs w:val="28"/>
          <w:lang w:eastAsia="ru-RU"/>
        </w:rPr>
        <w:lastRenderedPageBreak/>
        <w:t xml:space="preserve">Правительства автономного округа, </w:t>
      </w:r>
      <w:r w:rsidRPr="00A23218">
        <w:rPr>
          <w:rFonts w:eastAsia="Times New Roman"/>
          <w:szCs w:val="28"/>
          <w:lang w:eastAsia="ru-RU"/>
        </w:rPr>
        <w:t xml:space="preserve">с </w:t>
      </w:r>
      <w:r w:rsidRPr="00A23218">
        <w:t xml:space="preserve">документами, указанными </w:t>
      </w:r>
      <w:r w:rsidR="00633E8C">
        <w:t xml:space="preserve">                                             </w:t>
      </w:r>
      <w:r w:rsidRPr="00A23218">
        <w:t xml:space="preserve">в разделе </w:t>
      </w:r>
      <w:r w:rsidRPr="00A23218">
        <w:rPr>
          <w:lang w:val="en-US"/>
        </w:rPr>
        <w:t>III</w:t>
      </w:r>
      <w:r w:rsidRPr="00A23218">
        <w:t xml:space="preserve"> настоящего Порядка.</w:t>
      </w:r>
    </w:p>
    <w:p w:rsidR="00044061" w:rsidRPr="007B4C7D" w:rsidRDefault="00044061" w:rsidP="0022280B">
      <w:pPr>
        <w:autoSpaceDE w:val="0"/>
        <w:spacing w:line="240" w:lineRule="auto"/>
        <w:rPr>
          <w:szCs w:val="28"/>
        </w:rPr>
      </w:pPr>
      <w:r>
        <w:t xml:space="preserve">2.2. </w:t>
      </w:r>
      <w:proofErr w:type="gramStart"/>
      <w:r>
        <w:rPr>
          <w:szCs w:val="28"/>
        </w:rPr>
        <w:t xml:space="preserve">Заявление о предоставлении социальных услуг (далее – заявление) по форме, утвержденной приказом Министерства труда и социальной защиты Российской Федерации от </w:t>
      </w:r>
      <w:r w:rsidRPr="007B4C7D">
        <w:rPr>
          <w:szCs w:val="28"/>
        </w:rPr>
        <w:t xml:space="preserve">28 марта 2014 года № 159н «Об утверждении формы заявления о предоставлении социальных услуг», гражданин, его законный представитель либо </w:t>
      </w:r>
      <w:r w:rsidRPr="007B4C7D">
        <w:t xml:space="preserve">в интересах гражданина иные граждане, государственные органы, органы местного самоуправления, общественные объединения </w:t>
      </w:r>
      <w:r w:rsidRPr="007B4C7D">
        <w:rPr>
          <w:szCs w:val="28"/>
        </w:rPr>
        <w:t>могут представить в департамент одним из способов:</w:t>
      </w:r>
      <w:proofErr w:type="gramEnd"/>
    </w:p>
    <w:p w:rsidR="00044061" w:rsidRPr="007B4C7D" w:rsidRDefault="00044061" w:rsidP="0022280B">
      <w:pPr>
        <w:autoSpaceDE w:val="0"/>
        <w:spacing w:line="240" w:lineRule="auto"/>
        <w:rPr>
          <w:szCs w:val="28"/>
        </w:rPr>
      </w:pPr>
      <w:r w:rsidRPr="007B4C7D">
        <w:rPr>
          <w:szCs w:val="28"/>
        </w:rPr>
        <w:t>а)</w:t>
      </w:r>
      <w:r w:rsidR="0022280B">
        <w:rPr>
          <w:szCs w:val="28"/>
        </w:rPr>
        <w:t> </w:t>
      </w:r>
      <w:r w:rsidRPr="007B4C7D">
        <w:rPr>
          <w:szCs w:val="28"/>
        </w:rPr>
        <w:t>путем личного обращения в подведомственную департаменту государственную организацию социального обслуживания, расположенную по месту жительства заявителя</w:t>
      </w:r>
      <w:r w:rsidR="005D645C">
        <w:rPr>
          <w:szCs w:val="28"/>
        </w:rPr>
        <w:t>,</w:t>
      </w:r>
      <w:r w:rsidRPr="007B4C7D">
        <w:rPr>
          <w:szCs w:val="28"/>
        </w:rPr>
        <w:t xml:space="preserve"> согласно </w:t>
      </w:r>
      <w:r w:rsidR="0063331B">
        <w:rPr>
          <w:szCs w:val="28"/>
        </w:rPr>
        <w:t>п</w:t>
      </w:r>
      <w:r w:rsidRPr="007B4C7D">
        <w:rPr>
          <w:szCs w:val="28"/>
        </w:rPr>
        <w:t>риложению № 1 к настоящему Порядку</w:t>
      </w:r>
      <w:r w:rsidR="0063331B">
        <w:rPr>
          <w:szCs w:val="28"/>
        </w:rPr>
        <w:t xml:space="preserve"> либо в департамент;</w:t>
      </w:r>
    </w:p>
    <w:p w:rsidR="00044061" w:rsidRPr="007B4C7D" w:rsidRDefault="00044061" w:rsidP="0022280B">
      <w:pPr>
        <w:autoSpaceDE w:val="0"/>
        <w:spacing w:line="240" w:lineRule="auto"/>
        <w:rPr>
          <w:szCs w:val="28"/>
        </w:rPr>
      </w:pPr>
      <w:r w:rsidRPr="007B4C7D">
        <w:rPr>
          <w:szCs w:val="28"/>
        </w:rPr>
        <w:t>б)</w:t>
      </w:r>
      <w:r w:rsidR="0022280B">
        <w:rPr>
          <w:szCs w:val="28"/>
        </w:rPr>
        <w:t> </w:t>
      </w:r>
      <w:r w:rsidRPr="007B4C7D">
        <w:rPr>
          <w:szCs w:val="28"/>
        </w:rPr>
        <w:t>посредством почтового отправления с описью вложения в адрес департамента.</w:t>
      </w:r>
    </w:p>
    <w:p w:rsidR="00044061" w:rsidRPr="007B4C7D" w:rsidRDefault="00044061" w:rsidP="0022280B">
      <w:pPr>
        <w:widowControl w:val="0"/>
        <w:autoSpaceDE w:val="0"/>
        <w:spacing w:line="240" w:lineRule="auto"/>
        <w:rPr>
          <w:szCs w:val="28"/>
        </w:rPr>
      </w:pPr>
      <w:r w:rsidRPr="007B4C7D">
        <w:rPr>
          <w:szCs w:val="28"/>
        </w:rPr>
        <w:t>Направление документов по почте осуществляется способом, позволяющим подтвердить факт и дату отправления.</w:t>
      </w:r>
    </w:p>
    <w:p w:rsidR="00044061" w:rsidRPr="007B4C7D" w:rsidRDefault="00044061" w:rsidP="0022280B">
      <w:pPr>
        <w:autoSpaceDE w:val="0"/>
        <w:spacing w:line="240" w:lineRule="auto"/>
        <w:rPr>
          <w:szCs w:val="28"/>
        </w:rPr>
      </w:pPr>
      <w:r w:rsidRPr="007B4C7D">
        <w:rPr>
          <w:szCs w:val="28"/>
        </w:rPr>
        <w:t xml:space="preserve">Копии документов для рассмотрения вопроса о </w:t>
      </w:r>
      <w:r w:rsidRPr="007B4C7D">
        <w:t>предоставлении социального обслуживания</w:t>
      </w:r>
      <w:r w:rsidR="0063331B">
        <w:t>,</w:t>
      </w:r>
      <w:r w:rsidRPr="007B4C7D">
        <w:t xml:space="preserve"> направленные с заявлением </w:t>
      </w:r>
      <w:r w:rsidRPr="007B4C7D">
        <w:rPr>
          <w:szCs w:val="28"/>
        </w:rPr>
        <w:t xml:space="preserve"> посредством почтового отправления</w:t>
      </w:r>
      <w:r w:rsidR="0063331B">
        <w:rPr>
          <w:szCs w:val="28"/>
        </w:rPr>
        <w:t>,</w:t>
      </w:r>
      <w:r w:rsidRPr="007B4C7D">
        <w:rPr>
          <w:szCs w:val="28"/>
        </w:rPr>
        <w:t xml:space="preserve"> должны быть заверены </w:t>
      </w:r>
      <w:r w:rsidR="0063331B">
        <w:rPr>
          <w:szCs w:val="28"/>
        </w:rPr>
        <w:t>в установленном законом порядке;</w:t>
      </w:r>
      <w:r w:rsidRPr="007B4C7D">
        <w:rPr>
          <w:szCs w:val="28"/>
        </w:rPr>
        <w:t xml:space="preserve"> </w:t>
      </w:r>
    </w:p>
    <w:p w:rsidR="00044061" w:rsidRPr="007B4C7D" w:rsidRDefault="00044061" w:rsidP="0022280B">
      <w:pPr>
        <w:autoSpaceDE w:val="0"/>
        <w:spacing w:line="240" w:lineRule="auto"/>
        <w:rPr>
          <w:szCs w:val="28"/>
        </w:rPr>
      </w:pPr>
      <w:r w:rsidRPr="007B4C7D">
        <w:rPr>
          <w:szCs w:val="28"/>
        </w:rPr>
        <w:t>в)</w:t>
      </w:r>
      <w:r w:rsidR="0022280B">
        <w:rPr>
          <w:szCs w:val="28"/>
        </w:rPr>
        <w:t> </w:t>
      </w:r>
      <w:r w:rsidRPr="007B4C7D">
        <w:rPr>
          <w:szCs w:val="28"/>
        </w:rPr>
        <w:t xml:space="preserve">в электронной форме (в сканированном виде) с использованием государственной информационной системы «Региональный портал государственных и муниципальных услуг (функций) Ямало-Ненецкого автономного округа» </w:t>
      </w:r>
      <w:hyperlink r:id="rId8" w:history="1">
        <w:r w:rsidRPr="007B4C7D">
          <w:rPr>
            <w:rStyle w:val="a7"/>
            <w:color w:val="auto"/>
            <w:szCs w:val="28"/>
            <w:u w:val="none"/>
          </w:rPr>
          <w:t>http://www.pgu-yamal.ru</w:t>
        </w:r>
      </w:hyperlink>
      <w:r w:rsidRPr="007B4C7D">
        <w:rPr>
          <w:szCs w:val="28"/>
        </w:rPr>
        <w:t xml:space="preserve"> и/или «Единый портал государственных и муниципальных услуг (функций)» </w:t>
      </w:r>
      <w:hyperlink r:id="rId9" w:history="1">
        <w:r w:rsidRPr="007B4C7D">
          <w:rPr>
            <w:rStyle w:val="a7"/>
            <w:color w:val="auto"/>
            <w:szCs w:val="28"/>
            <w:u w:val="none"/>
          </w:rPr>
          <w:t>http://www.gosuslugi.ru</w:t>
        </w:r>
      </w:hyperlink>
      <w:r w:rsidRPr="007B4C7D">
        <w:t>.</w:t>
      </w:r>
    </w:p>
    <w:p w:rsidR="00044061" w:rsidRPr="007B4C7D" w:rsidRDefault="0022280B" w:rsidP="0022280B">
      <w:pPr>
        <w:autoSpaceDE w:val="0"/>
        <w:spacing w:line="240" w:lineRule="auto"/>
        <w:rPr>
          <w:szCs w:val="28"/>
        </w:rPr>
      </w:pPr>
      <w:r>
        <w:rPr>
          <w:szCs w:val="28"/>
        </w:rPr>
        <w:t>2.3. </w:t>
      </w:r>
      <w:r w:rsidR="00044061" w:rsidRPr="007B4C7D">
        <w:rPr>
          <w:szCs w:val="28"/>
        </w:rPr>
        <w:t>В случае личного обращения в подведомственную департаменту государственную организацию социального обслуживания (далее – подведомственная организация), расположенную по месту жительства гражданина, специалист подведомственной организации, ответственный за прием заявления:</w:t>
      </w:r>
    </w:p>
    <w:p w:rsidR="00044061" w:rsidRPr="007B4C7D" w:rsidRDefault="00044061" w:rsidP="0022280B">
      <w:pPr>
        <w:autoSpaceDE w:val="0"/>
        <w:spacing w:line="240" w:lineRule="auto"/>
        <w:rPr>
          <w:szCs w:val="28"/>
        </w:rPr>
      </w:pPr>
      <w:r w:rsidRPr="007B4C7D">
        <w:rPr>
          <w:szCs w:val="28"/>
        </w:rPr>
        <w:t>а)</w:t>
      </w:r>
      <w:r w:rsidR="00633E8C">
        <w:rPr>
          <w:szCs w:val="28"/>
        </w:rPr>
        <w:t> </w:t>
      </w:r>
      <w:r w:rsidRPr="007B4C7D">
        <w:rPr>
          <w:szCs w:val="28"/>
        </w:rPr>
        <w:t xml:space="preserve">разъясняет гражданину либо его законному представителю порядок рассмотрения вопроса о </w:t>
      </w:r>
      <w:r w:rsidRPr="007B4C7D">
        <w:t>предоставлении социального обслуживания</w:t>
      </w:r>
      <w:r w:rsidRPr="007B4C7D">
        <w:rPr>
          <w:szCs w:val="28"/>
        </w:rPr>
        <w:t xml:space="preserve"> и условия предоставления социального обслуживания;</w:t>
      </w:r>
    </w:p>
    <w:p w:rsidR="00044061" w:rsidRPr="007B4C7D" w:rsidRDefault="00044061" w:rsidP="0022280B">
      <w:pPr>
        <w:autoSpaceDE w:val="0"/>
        <w:spacing w:line="240" w:lineRule="auto"/>
        <w:rPr>
          <w:szCs w:val="28"/>
        </w:rPr>
      </w:pPr>
      <w:r w:rsidRPr="007B4C7D">
        <w:rPr>
          <w:szCs w:val="28"/>
        </w:rPr>
        <w:t>б) сканирует заявление и прилагаемые к нему документы и направляет их в департамент при помощи сертифицированного защищенного канала в течение одного часа с момента поступления заявления.</w:t>
      </w:r>
    </w:p>
    <w:p w:rsidR="00044061" w:rsidRPr="007B4C7D" w:rsidRDefault="0022280B" w:rsidP="0022280B">
      <w:pPr>
        <w:widowControl w:val="0"/>
        <w:autoSpaceDE w:val="0"/>
        <w:spacing w:line="240" w:lineRule="auto"/>
        <w:rPr>
          <w:szCs w:val="28"/>
        </w:rPr>
      </w:pPr>
      <w:r>
        <w:rPr>
          <w:szCs w:val="28"/>
        </w:rPr>
        <w:t xml:space="preserve">2.4. </w:t>
      </w:r>
      <w:r w:rsidR="00044061" w:rsidRPr="007B4C7D">
        <w:rPr>
          <w:szCs w:val="28"/>
        </w:rPr>
        <w:t xml:space="preserve">При поступлении заявления с документами специалист департамента регистрирует его в день поступления в департамент и в течение </w:t>
      </w:r>
      <w:r w:rsidR="0063331B">
        <w:rPr>
          <w:szCs w:val="28"/>
        </w:rPr>
        <w:t>1</w:t>
      </w:r>
      <w:r w:rsidR="00044061" w:rsidRPr="007B4C7D">
        <w:rPr>
          <w:szCs w:val="28"/>
        </w:rPr>
        <w:t xml:space="preserve"> рабочего дня со дня регистрации направляет на адрес, указанный в заявлении, расписк</w:t>
      </w:r>
      <w:proofErr w:type="gramStart"/>
      <w:r w:rsidR="00044061" w:rsidRPr="007B4C7D">
        <w:rPr>
          <w:szCs w:val="28"/>
        </w:rPr>
        <w:t>у-</w:t>
      </w:r>
      <w:proofErr w:type="gramEnd"/>
      <w:r w:rsidR="00044061" w:rsidRPr="007B4C7D">
        <w:rPr>
          <w:szCs w:val="28"/>
        </w:rPr>
        <w:t xml:space="preserve"> уведомление о получении заявления с указанием перечня принятых документов, даты их получения и присвоенного регистрационного номера.</w:t>
      </w:r>
    </w:p>
    <w:p w:rsidR="00044061" w:rsidRPr="007B4C7D" w:rsidRDefault="00044061" w:rsidP="0022280B">
      <w:pPr>
        <w:autoSpaceDE w:val="0"/>
        <w:spacing w:line="240" w:lineRule="auto"/>
        <w:rPr>
          <w:szCs w:val="28"/>
        </w:rPr>
      </w:pPr>
      <w:r w:rsidRPr="007B4C7D">
        <w:rPr>
          <w:szCs w:val="28"/>
        </w:rPr>
        <w:t>2.5</w:t>
      </w:r>
      <w:r w:rsidR="0022280B">
        <w:rPr>
          <w:szCs w:val="28"/>
        </w:rPr>
        <w:t>. </w:t>
      </w:r>
      <w:r w:rsidRPr="007B4C7D">
        <w:rPr>
          <w:szCs w:val="28"/>
        </w:rPr>
        <w:t>Обработка сведений, содержащихся в заявлении и обращении, прилагаемых к ним документах</w:t>
      </w:r>
      <w:r w:rsidR="0063331B">
        <w:rPr>
          <w:szCs w:val="28"/>
        </w:rPr>
        <w:t>,</w:t>
      </w:r>
      <w:r w:rsidRPr="007B4C7D">
        <w:rPr>
          <w:szCs w:val="28"/>
        </w:rPr>
        <w:t xml:space="preserve"> ведется с использованием информационных систем в сфере социального обслуживания.</w:t>
      </w:r>
    </w:p>
    <w:p w:rsidR="00044061" w:rsidRPr="007B4C7D" w:rsidRDefault="00044061" w:rsidP="0022280B">
      <w:pPr>
        <w:autoSpaceDE w:val="0"/>
        <w:spacing w:line="240" w:lineRule="auto"/>
        <w:rPr>
          <w:szCs w:val="28"/>
        </w:rPr>
      </w:pPr>
      <w:r w:rsidRPr="007B4C7D">
        <w:rPr>
          <w:szCs w:val="28"/>
        </w:rPr>
        <w:lastRenderedPageBreak/>
        <w:t>2.6.</w:t>
      </w:r>
      <w:r w:rsidR="0022280B">
        <w:rPr>
          <w:szCs w:val="28"/>
        </w:rPr>
        <w:t> </w:t>
      </w:r>
      <w:r w:rsidRPr="007B4C7D">
        <w:rPr>
          <w:szCs w:val="28"/>
        </w:rPr>
        <w:t xml:space="preserve">Департамент принимает решение о признании гражданина </w:t>
      </w:r>
      <w:proofErr w:type="gramStart"/>
      <w:r w:rsidRPr="007B4C7D">
        <w:rPr>
          <w:szCs w:val="28"/>
        </w:rPr>
        <w:t>нуждающимся</w:t>
      </w:r>
      <w:proofErr w:type="gramEnd"/>
      <w:r w:rsidRPr="007B4C7D">
        <w:rPr>
          <w:szCs w:val="28"/>
        </w:rPr>
        <w:t xml:space="preserve"> в социальном обслуживании либо об отказе в социальном обслуживании в течение </w:t>
      </w:r>
      <w:r w:rsidR="0063331B">
        <w:rPr>
          <w:szCs w:val="28"/>
        </w:rPr>
        <w:t>5</w:t>
      </w:r>
      <w:r w:rsidRPr="007B4C7D">
        <w:rPr>
          <w:szCs w:val="28"/>
        </w:rPr>
        <w:t xml:space="preserve"> рабочих дней с даты подачи заявления. Днем подачи заявления считается день его регистрации. О принятом решении заявитель информируется в письменной или электронной форме.</w:t>
      </w:r>
    </w:p>
    <w:p w:rsidR="00044061" w:rsidRPr="007B4C7D" w:rsidRDefault="00044061" w:rsidP="0022280B">
      <w:pPr>
        <w:autoSpaceDE w:val="0"/>
        <w:spacing w:line="240" w:lineRule="auto"/>
        <w:rPr>
          <w:szCs w:val="28"/>
        </w:rPr>
      </w:pPr>
      <w:r w:rsidRPr="007B4C7D">
        <w:rPr>
          <w:szCs w:val="28"/>
        </w:rPr>
        <w:t xml:space="preserve">Уведомление о принятом решении в течение </w:t>
      </w:r>
      <w:r w:rsidR="0063331B">
        <w:rPr>
          <w:szCs w:val="28"/>
        </w:rPr>
        <w:t>1</w:t>
      </w:r>
      <w:r w:rsidRPr="007B4C7D">
        <w:rPr>
          <w:szCs w:val="28"/>
        </w:rPr>
        <w:t xml:space="preserve"> рабочего дня со дня его принятия направляется заявителю.</w:t>
      </w:r>
    </w:p>
    <w:p w:rsidR="00044061" w:rsidRPr="007B4C7D" w:rsidRDefault="00044061" w:rsidP="0022280B">
      <w:pPr>
        <w:autoSpaceDE w:val="0"/>
        <w:spacing w:line="240" w:lineRule="auto"/>
        <w:rPr>
          <w:szCs w:val="28"/>
        </w:rPr>
      </w:pPr>
      <w:r w:rsidRPr="007B4C7D">
        <w:rPr>
          <w:szCs w:val="28"/>
        </w:rPr>
        <w:t>2.7</w:t>
      </w:r>
      <w:r w:rsidR="0022280B">
        <w:rPr>
          <w:szCs w:val="28"/>
        </w:rPr>
        <w:t>. </w:t>
      </w:r>
      <w:r w:rsidRPr="007B4C7D">
        <w:rPr>
          <w:szCs w:val="28"/>
        </w:rPr>
        <w:t>Решение об отказе в социальном обслуживании может быть обжаловано в судебном порядке.</w:t>
      </w:r>
    </w:p>
    <w:p w:rsidR="00044061" w:rsidRPr="007B4C7D" w:rsidRDefault="00044061" w:rsidP="0022280B">
      <w:pPr>
        <w:autoSpaceDE w:val="0"/>
        <w:spacing w:line="240" w:lineRule="auto"/>
        <w:rPr>
          <w:szCs w:val="28"/>
        </w:rPr>
      </w:pPr>
      <w:r w:rsidRPr="007B4C7D">
        <w:rPr>
          <w:szCs w:val="28"/>
        </w:rPr>
        <w:t>2.8.</w:t>
      </w:r>
      <w:r w:rsidR="00633E8C">
        <w:rPr>
          <w:szCs w:val="28"/>
        </w:rPr>
        <w:t> </w:t>
      </w:r>
      <w:r w:rsidRPr="007B4C7D">
        <w:rPr>
          <w:szCs w:val="28"/>
        </w:rPr>
        <w:t>Основаниями для отказа в социальном обслуживании являются:</w:t>
      </w:r>
    </w:p>
    <w:p w:rsidR="00044061" w:rsidRPr="007B4C7D" w:rsidRDefault="00044061" w:rsidP="0022280B">
      <w:pPr>
        <w:autoSpaceDE w:val="0"/>
        <w:spacing w:line="240" w:lineRule="auto"/>
        <w:rPr>
          <w:szCs w:val="28"/>
        </w:rPr>
      </w:pPr>
      <w:r w:rsidRPr="007B4C7D">
        <w:rPr>
          <w:szCs w:val="28"/>
        </w:rPr>
        <w:t>а) непредставление или представление не в полном объеме документов, необходимых для признания гражданина нуждающимся в социальном обслуживании;</w:t>
      </w:r>
    </w:p>
    <w:p w:rsidR="00044061" w:rsidRPr="007B4C7D" w:rsidRDefault="0022280B" w:rsidP="0022280B">
      <w:pPr>
        <w:autoSpaceDE w:val="0"/>
        <w:spacing w:line="240" w:lineRule="auto"/>
        <w:rPr>
          <w:szCs w:val="28"/>
        </w:rPr>
      </w:pPr>
      <w:r>
        <w:rPr>
          <w:szCs w:val="28"/>
        </w:rPr>
        <w:t>б) </w:t>
      </w:r>
      <w:r w:rsidR="00044061" w:rsidRPr="007B4C7D">
        <w:rPr>
          <w:szCs w:val="28"/>
        </w:rPr>
        <w:t>отсутствие обстоятельств, позволяющих признать гражданина нуждающимся в социальном обслуживании, установленных  законодательством;</w:t>
      </w:r>
    </w:p>
    <w:p w:rsidR="00044061" w:rsidRPr="007B4C7D" w:rsidRDefault="0063331B" w:rsidP="0022280B">
      <w:pPr>
        <w:autoSpaceDE w:val="0"/>
        <w:spacing w:line="240" w:lineRule="auto"/>
        <w:rPr>
          <w:szCs w:val="28"/>
        </w:rPr>
      </w:pPr>
      <w:r>
        <w:rPr>
          <w:szCs w:val="28"/>
        </w:rPr>
        <w:t>в) пред</w:t>
      </w:r>
      <w:r w:rsidR="00044061" w:rsidRPr="007B4C7D">
        <w:rPr>
          <w:szCs w:val="28"/>
        </w:rPr>
        <w:t>ставление недостоверных сведений (под недостоверными сведениями понимается наличие искажений и неточностей в содержании представленных документов).</w:t>
      </w:r>
    </w:p>
    <w:p w:rsidR="00044061" w:rsidRPr="007B4C7D" w:rsidRDefault="00044061" w:rsidP="0022280B">
      <w:pPr>
        <w:autoSpaceDE w:val="0"/>
        <w:spacing w:line="240" w:lineRule="auto"/>
        <w:rPr>
          <w:szCs w:val="28"/>
        </w:rPr>
      </w:pPr>
      <w:r w:rsidRPr="007B4C7D">
        <w:rPr>
          <w:szCs w:val="28"/>
        </w:rPr>
        <w:t>2.9</w:t>
      </w:r>
      <w:r w:rsidR="0022280B">
        <w:rPr>
          <w:szCs w:val="28"/>
        </w:rPr>
        <w:t>. </w:t>
      </w:r>
      <w:r w:rsidRPr="007B4C7D">
        <w:rPr>
          <w:szCs w:val="28"/>
        </w:rPr>
        <w:t xml:space="preserve">В течение </w:t>
      </w:r>
      <w:r w:rsidR="0022280B">
        <w:rPr>
          <w:szCs w:val="28"/>
        </w:rPr>
        <w:t>3</w:t>
      </w:r>
      <w:r w:rsidRPr="007B4C7D">
        <w:rPr>
          <w:szCs w:val="28"/>
        </w:rPr>
        <w:t xml:space="preserve"> рабочих дней со дня принятия решения о признании гражданина </w:t>
      </w:r>
      <w:proofErr w:type="gramStart"/>
      <w:r w:rsidRPr="007B4C7D">
        <w:rPr>
          <w:szCs w:val="28"/>
        </w:rPr>
        <w:t>нуждающимся</w:t>
      </w:r>
      <w:proofErr w:type="gramEnd"/>
      <w:r w:rsidRPr="007B4C7D">
        <w:rPr>
          <w:szCs w:val="28"/>
        </w:rPr>
        <w:t xml:space="preserve"> в социальном обслуживании департамент составляет индивидуальную программу </w:t>
      </w:r>
      <w:r w:rsidRPr="007B4C7D">
        <w:t>предоставления социальных услуг (далее – индивидуальная программа).</w:t>
      </w:r>
    </w:p>
    <w:p w:rsidR="00044061" w:rsidRPr="007B4C7D" w:rsidRDefault="00044061" w:rsidP="0022280B">
      <w:pPr>
        <w:autoSpaceDE w:val="0"/>
        <w:spacing w:line="240" w:lineRule="auto"/>
        <w:rPr>
          <w:szCs w:val="28"/>
        </w:rPr>
      </w:pPr>
      <w:r w:rsidRPr="007B4C7D">
        <w:rPr>
          <w:szCs w:val="28"/>
        </w:rPr>
        <w:t xml:space="preserve">В срок не более </w:t>
      </w:r>
      <w:r w:rsidR="0022280B">
        <w:rPr>
          <w:szCs w:val="28"/>
        </w:rPr>
        <w:t>1</w:t>
      </w:r>
      <w:r w:rsidRPr="007B4C7D">
        <w:rPr>
          <w:szCs w:val="28"/>
        </w:rPr>
        <w:t xml:space="preserve"> рабочего дня после составления </w:t>
      </w:r>
      <w:r w:rsidRPr="007B4C7D">
        <w:t xml:space="preserve">индивидуальная программа направляется </w:t>
      </w:r>
      <w:r w:rsidRPr="007B4C7D">
        <w:rPr>
          <w:szCs w:val="28"/>
        </w:rPr>
        <w:t xml:space="preserve">при помощи сертифицированного защищенного канала </w:t>
      </w:r>
      <w:r w:rsidRPr="007B4C7D">
        <w:t xml:space="preserve">в подведомственную организацию для ознакомления с нею и согласования </w:t>
      </w:r>
      <w:r w:rsidRPr="007B4C7D">
        <w:rPr>
          <w:szCs w:val="28"/>
        </w:rPr>
        <w:t>с гражданином</w:t>
      </w:r>
      <w:r w:rsidRPr="007B4C7D">
        <w:t xml:space="preserve"> или его законным представителем.</w:t>
      </w:r>
    </w:p>
    <w:p w:rsidR="00044061" w:rsidRPr="007B4C7D" w:rsidRDefault="00044061" w:rsidP="0022280B">
      <w:pPr>
        <w:autoSpaceDE w:val="0"/>
        <w:spacing w:line="240" w:lineRule="auto"/>
        <w:rPr>
          <w:szCs w:val="28"/>
        </w:rPr>
      </w:pPr>
      <w:r w:rsidRPr="007B4C7D">
        <w:rPr>
          <w:szCs w:val="28"/>
        </w:rPr>
        <w:t xml:space="preserve">Специалист подведомственной </w:t>
      </w:r>
      <w:r w:rsidRPr="007B4C7D">
        <w:t>организации</w:t>
      </w:r>
      <w:r w:rsidRPr="007B4C7D">
        <w:rPr>
          <w:szCs w:val="28"/>
        </w:rPr>
        <w:t xml:space="preserve"> в срок не более </w:t>
      </w:r>
      <w:r w:rsidR="0022280B">
        <w:rPr>
          <w:szCs w:val="28"/>
        </w:rPr>
        <w:t>1</w:t>
      </w:r>
      <w:r w:rsidRPr="007B4C7D">
        <w:rPr>
          <w:szCs w:val="28"/>
        </w:rPr>
        <w:t xml:space="preserve"> рабочего дня  со дня получения индивидуальной программы согласовывает ее с заявителем </w:t>
      </w:r>
      <w:r w:rsidRPr="007B4C7D">
        <w:t xml:space="preserve">или его законным представителем. </w:t>
      </w:r>
    </w:p>
    <w:p w:rsidR="00044061" w:rsidRPr="007B4C7D" w:rsidRDefault="00044061" w:rsidP="0022280B">
      <w:pPr>
        <w:autoSpaceDE w:val="0"/>
        <w:spacing w:line="240" w:lineRule="auto"/>
        <w:rPr>
          <w:szCs w:val="28"/>
        </w:rPr>
      </w:pPr>
      <w:r w:rsidRPr="007B4C7D">
        <w:rPr>
          <w:szCs w:val="28"/>
        </w:rPr>
        <w:t>Один экземпляр индивидуальной программы передается гражданину или его законному представителю. Второй экземпляр индивидуальной программы возвращается подведомственной организацией в департамент.</w:t>
      </w:r>
    </w:p>
    <w:p w:rsidR="00044061" w:rsidRPr="007B4C7D" w:rsidRDefault="00044061" w:rsidP="0022280B">
      <w:pPr>
        <w:autoSpaceDE w:val="0"/>
        <w:spacing w:line="240" w:lineRule="auto"/>
        <w:rPr>
          <w:szCs w:val="28"/>
        </w:rPr>
      </w:pPr>
      <w:r w:rsidRPr="007B4C7D">
        <w:rPr>
          <w:szCs w:val="28"/>
        </w:rPr>
        <w:t>2.10</w:t>
      </w:r>
      <w:r w:rsidR="0022280B">
        <w:rPr>
          <w:szCs w:val="28"/>
        </w:rPr>
        <w:t>. </w:t>
      </w:r>
      <w:r w:rsidRPr="007B4C7D">
        <w:rPr>
          <w:szCs w:val="28"/>
        </w:rPr>
        <w:t xml:space="preserve">При определении департаментом необходимых гражданину видов социальных услуг, предоставляемых в </w:t>
      </w:r>
      <w:r w:rsidRPr="007B4C7D">
        <w:rPr>
          <w:rFonts w:eastAsia="Times New Roman"/>
          <w:szCs w:val="28"/>
        </w:rPr>
        <w:t xml:space="preserve">форме социального обслуживания на дому, в </w:t>
      </w:r>
      <w:proofErr w:type="spellStart"/>
      <w:r w:rsidRPr="007B4C7D">
        <w:rPr>
          <w:rFonts w:eastAsia="Times New Roman"/>
          <w:szCs w:val="28"/>
        </w:rPr>
        <w:t>полустационарной</w:t>
      </w:r>
      <w:proofErr w:type="spellEnd"/>
      <w:r w:rsidRPr="007B4C7D">
        <w:rPr>
          <w:rFonts w:eastAsia="Times New Roman"/>
          <w:szCs w:val="28"/>
        </w:rPr>
        <w:t xml:space="preserve">  или в стационарной форме, </w:t>
      </w:r>
      <w:r w:rsidRPr="007B4C7D">
        <w:rPr>
          <w:szCs w:val="28"/>
        </w:rPr>
        <w:t>учитывается его индивидуальная потребность в получении таких социальных услуг, обстоятельства, которые ухудшают или могут ухудшить условия его жизнедеятельности, для оказания гражданину своевременной адресной социальной помощи.</w:t>
      </w:r>
    </w:p>
    <w:p w:rsidR="00044061" w:rsidRPr="007B4C7D" w:rsidRDefault="00044061" w:rsidP="00044061">
      <w:pPr>
        <w:autoSpaceDE w:val="0"/>
        <w:spacing w:line="240" w:lineRule="auto"/>
        <w:ind w:firstLine="567"/>
        <w:rPr>
          <w:szCs w:val="28"/>
        </w:rPr>
      </w:pPr>
    </w:p>
    <w:p w:rsidR="00044061" w:rsidRPr="0022280B" w:rsidRDefault="00044061" w:rsidP="0022280B">
      <w:pPr>
        <w:widowControl w:val="0"/>
        <w:autoSpaceDE w:val="0"/>
        <w:spacing w:line="240" w:lineRule="auto"/>
        <w:ind w:firstLine="0"/>
        <w:jc w:val="center"/>
        <w:rPr>
          <w:b/>
          <w:szCs w:val="28"/>
        </w:rPr>
      </w:pPr>
      <w:r w:rsidRPr="0022280B">
        <w:rPr>
          <w:b/>
          <w:szCs w:val="28"/>
          <w:lang w:val="en-US"/>
        </w:rPr>
        <w:t>III</w:t>
      </w:r>
      <w:r w:rsidRPr="0022280B">
        <w:rPr>
          <w:b/>
          <w:szCs w:val="28"/>
        </w:rPr>
        <w:t>. П</w:t>
      </w:r>
      <w:r w:rsidRPr="0022280B">
        <w:rPr>
          <w:b/>
        </w:rPr>
        <w:t xml:space="preserve">еречень документов, необходимых для </w:t>
      </w:r>
      <w:r w:rsidRPr="0022280B">
        <w:rPr>
          <w:b/>
          <w:szCs w:val="28"/>
        </w:rPr>
        <w:t>признания гражданина нуждающимся в социальном обслуживании</w:t>
      </w:r>
    </w:p>
    <w:p w:rsidR="00044061" w:rsidRPr="007B4C7D" w:rsidRDefault="00044061" w:rsidP="00044061">
      <w:pPr>
        <w:widowControl w:val="0"/>
        <w:autoSpaceDE w:val="0"/>
        <w:spacing w:line="240" w:lineRule="auto"/>
        <w:ind w:firstLine="540"/>
        <w:jc w:val="center"/>
        <w:rPr>
          <w:szCs w:val="28"/>
        </w:rPr>
      </w:pPr>
    </w:p>
    <w:p w:rsidR="00044061" w:rsidRPr="007B4C7D" w:rsidRDefault="0022280B" w:rsidP="0063331B">
      <w:pPr>
        <w:widowControl w:val="0"/>
        <w:autoSpaceDE w:val="0"/>
        <w:spacing w:line="240" w:lineRule="auto"/>
        <w:rPr>
          <w:szCs w:val="28"/>
        </w:rPr>
      </w:pPr>
      <w:r>
        <w:rPr>
          <w:szCs w:val="28"/>
        </w:rPr>
        <w:t>3.1. </w:t>
      </w:r>
      <w:r w:rsidR="00044061" w:rsidRPr="007B4C7D">
        <w:rPr>
          <w:szCs w:val="28"/>
        </w:rPr>
        <w:t xml:space="preserve">Для признания гражданина </w:t>
      </w:r>
      <w:proofErr w:type="gramStart"/>
      <w:r w:rsidR="00044061" w:rsidRPr="007B4C7D">
        <w:rPr>
          <w:szCs w:val="28"/>
        </w:rPr>
        <w:t>нуждающимся</w:t>
      </w:r>
      <w:proofErr w:type="gramEnd"/>
      <w:r w:rsidR="00044061" w:rsidRPr="007B4C7D">
        <w:rPr>
          <w:szCs w:val="28"/>
        </w:rPr>
        <w:t xml:space="preserve"> в социальном обслуживании на дому гражданин или его законный представитель либо </w:t>
      </w:r>
      <w:r w:rsidR="00044061" w:rsidRPr="007B4C7D">
        <w:t xml:space="preserve">в интересах гражданина </w:t>
      </w:r>
      <w:r w:rsidR="00044061" w:rsidRPr="007B4C7D">
        <w:lastRenderedPageBreak/>
        <w:t>иные граждане, государственные органы, органы местного самоуправления, общественные объединения</w:t>
      </w:r>
      <w:r w:rsidR="00044061" w:rsidRPr="007B4C7D">
        <w:rPr>
          <w:szCs w:val="28"/>
        </w:rPr>
        <w:t xml:space="preserve"> к заявлению прилагают следующие документы: </w:t>
      </w:r>
    </w:p>
    <w:p w:rsidR="00044061" w:rsidRPr="007B4C7D" w:rsidRDefault="00044061" w:rsidP="0063331B">
      <w:pPr>
        <w:widowControl w:val="0"/>
        <w:autoSpaceDE w:val="0"/>
        <w:autoSpaceDN w:val="0"/>
        <w:adjustRightInd w:val="0"/>
        <w:spacing w:line="240" w:lineRule="auto"/>
        <w:rPr>
          <w:szCs w:val="28"/>
        </w:rPr>
      </w:pPr>
      <w:r w:rsidRPr="007B4C7D">
        <w:rPr>
          <w:szCs w:val="28"/>
        </w:rPr>
        <w:t>- копи</w:t>
      </w:r>
      <w:r w:rsidR="0063331B">
        <w:rPr>
          <w:szCs w:val="28"/>
        </w:rPr>
        <w:t>я</w:t>
      </w:r>
      <w:r w:rsidRPr="007B4C7D">
        <w:rPr>
          <w:szCs w:val="28"/>
        </w:rPr>
        <w:t xml:space="preserve"> документа</w:t>
      </w:r>
      <w:r w:rsidR="0063331B">
        <w:rPr>
          <w:szCs w:val="28"/>
        </w:rPr>
        <w:t>,</w:t>
      </w:r>
      <w:r w:rsidRPr="007B4C7D">
        <w:rPr>
          <w:szCs w:val="28"/>
        </w:rPr>
        <w:t xml:space="preserve"> удостоверяющего личность гражданина;</w:t>
      </w:r>
    </w:p>
    <w:p w:rsidR="00044061" w:rsidRPr="007B4C7D" w:rsidRDefault="00044061" w:rsidP="0063331B">
      <w:pPr>
        <w:widowControl w:val="0"/>
        <w:autoSpaceDE w:val="0"/>
        <w:autoSpaceDN w:val="0"/>
        <w:adjustRightInd w:val="0"/>
        <w:spacing w:line="240" w:lineRule="auto"/>
        <w:rPr>
          <w:szCs w:val="28"/>
        </w:rPr>
      </w:pPr>
      <w:r w:rsidRPr="007B4C7D">
        <w:rPr>
          <w:szCs w:val="28"/>
        </w:rPr>
        <w:t>- документ, в соответствии с которым имеется возможность установления (подтверждения) места жительства гражданина на территории автономного округа, где он проживает на основаниях, предусмотренных законодательством Российской Федерации;</w:t>
      </w:r>
    </w:p>
    <w:p w:rsidR="00044061" w:rsidRPr="007B4C7D" w:rsidRDefault="00044061" w:rsidP="0063331B">
      <w:pPr>
        <w:autoSpaceDE w:val="0"/>
        <w:spacing w:line="240" w:lineRule="auto"/>
        <w:rPr>
          <w:szCs w:val="28"/>
        </w:rPr>
      </w:pPr>
      <w:r w:rsidRPr="007B4C7D">
        <w:rPr>
          <w:szCs w:val="28"/>
        </w:rPr>
        <w:t>- справк</w:t>
      </w:r>
      <w:r w:rsidR="0063331B">
        <w:rPr>
          <w:szCs w:val="28"/>
        </w:rPr>
        <w:t>а</w:t>
      </w:r>
      <w:r w:rsidRPr="007B4C7D">
        <w:rPr>
          <w:szCs w:val="28"/>
        </w:rPr>
        <w:t xml:space="preserve"> из медицинской организации о частичной утрате гражданином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или наличия инвалидности, о наличии заболеваний, препятствующих оказанию социальных услуг, в соответствии с федеральным законодательством;</w:t>
      </w:r>
    </w:p>
    <w:p w:rsidR="00044061" w:rsidRPr="007B4C7D" w:rsidRDefault="00044061" w:rsidP="0063331B">
      <w:pPr>
        <w:widowControl w:val="0"/>
        <w:autoSpaceDE w:val="0"/>
        <w:spacing w:line="240" w:lineRule="auto"/>
        <w:rPr>
          <w:szCs w:val="28"/>
        </w:rPr>
      </w:pPr>
      <w:r w:rsidRPr="007B4C7D">
        <w:rPr>
          <w:szCs w:val="28"/>
        </w:rPr>
        <w:t xml:space="preserve">- </w:t>
      </w:r>
      <w:r w:rsidRPr="007B4C7D">
        <w:t xml:space="preserve">справки, копии свидетельств, удостоверений, являющиеся основанием для зачисления на бесплатное социальное обслуживание (при наличии оснований); </w:t>
      </w:r>
    </w:p>
    <w:p w:rsidR="00044061" w:rsidRPr="007B4C7D" w:rsidRDefault="00044061" w:rsidP="0063331B">
      <w:pPr>
        <w:widowControl w:val="0"/>
        <w:autoSpaceDE w:val="0"/>
        <w:spacing w:line="240" w:lineRule="auto"/>
        <w:rPr>
          <w:szCs w:val="28"/>
        </w:rPr>
      </w:pPr>
      <w:r w:rsidRPr="007B4C7D">
        <w:rPr>
          <w:szCs w:val="28"/>
        </w:rPr>
        <w:t>- копи</w:t>
      </w:r>
      <w:r w:rsidR="0063331B">
        <w:rPr>
          <w:szCs w:val="28"/>
        </w:rPr>
        <w:t>я</w:t>
      </w:r>
      <w:r w:rsidRPr="007B4C7D">
        <w:rPr>
          <w:szCs w:val="28"/>
        </w:rPr>
        <w:t xml:space="preserve"> индивидуальной программы реабилитации (для инвалидов);</w:t>
      </w:r>
    </w:p>
    <w:p w:rsidR="00044061" w:rsidRPr="007B4C7D" w:rsidRDefault="00044061" w:rsidP="0063331B">
      <w:pPr>
        <w:widowControl w:val="0"/>
        <w:autoSpaceDE w:val="0"/>
        <w:spacing w:line="240" w:lineRule="auto"/>
        <w:rPr>
          <w:szCs w:val="28"/>
        </w:rPr>
      </w:pPr>
      <w:r w:rsidRPr="007B4C7D">
        <w:rPr>
          <w:szCs w:val="28"/>
        </w:rPr>
        <w:t>- документы, подтверждающие наличие и (или) отсутствие у гражданина совместно проживающих родственников (иных членов семьи) либо иных лиц, которые обязаны в соответствии с законодательством Российской Федерации обеспечить гражданину помощь и уход;</w:t>
      </w:r>
    </w:p>
    <w:p w:rsidR="00044061" w:rsidRPr="007B4C7D" w:rsidRDefault="0063331B" w:rsidP="0063331B">
      <w:pPr>
        <w:widowControl w:val="0"/>
        <w:autoSpaceDE w:val="0"/>
        <w:spacing w:line="240" w:lineRule="auto"/>
        <w:rPr>
          <w:szCs w:val="28"/>
        </w:rPr>
      </w:pPr>
      <w:r>
        <w:rPr>
          <w:szCs w:val="28"/>
        </w:rPr>
        <w:t>- </w:t>
      </w:r>
      <w:r w:rsidR="00044061" w:rsidRPr="007B4C7D">
        <w:rPr>
          <w:szCs w:val="28"/>
        </w:rPr>
        <w:t>документ, содержащий сведения о зарегистрированных в жилом помещении совместно с заявителем гражданах.</w:t>
      </w:r>
    </w:p>
    <w:p w:rsidR="00044061" w:rsidRPr="007B4C7D" w:rsidRDefault="0022280B" w:rsidP="0063331B">
      <w:pPr>
        <w:widowControl w:val="0"/>
        <w:autoSpaceDE w:val="0"/>
        <w:spacing w:line="240" w:lineRule="auto"/>
        <w:rPr>
          <w:szCs w:val="28"/>
        </w:rPr>
      </w:pPr>
      <w:r>
        <w:rPr>
          <w:szCs w:val="28"/>
        </w:rPr>
        <w:t>3.2. </w:t>
      </w:r>
      <w:r w:rsidR="00044061" w:rsidRPr="007B4C7D">
        <w:t xml:space="preserve">Для </w:t>
      </w:r>
      <w:r w:rsidR="00044061" w:rsidRPr="007B4C7D">
        <w:rPr>
          <w:szCs w:val="28"/>
        </w:rPr>
        <w:t xml:space="preserve">признания гражданина </w:t>
      </w:r>
      <w:proofErr w:type="gramStart"/>
      <w:r w:rsidR="00044061" w:rsidRPr="007B4C7D">
        <w:rPr>
          <w:szCs w:val="28"/>
        </w:rPr>
        <w:t>нуждающимся</w:t>
      </w:r>
      <w:proofErr w:type="gramEnd"/>
      <w:r w:rsidR="00044061" w:rsidRPr="007B4C7D">
        <w:rPr>
          <w:szCs w:val="28"/>
        </w:rPr>
        <w:t xml:space="preserve"> в </w:t>
      </w:r>
      <w:proofErr w:type="spellStart"/>
      <w:r w:rsidR="00044061" w:rsidRPr="007B4C7D">
        <w:rPr>
          <w:szCs w:val="28"/>
        </w:rPr>
        <w:t>полустационарном</w:t>
      </w:r>
      <w:proofErr w:type="spellEnd"/>
      <w:r w:rsidR="00044061" w:rsidRPr="007B4C7D">
        <w:rPr>
          <w:szCs w:val="28"/>
        </w:rPr>
        <w:t xml:space="preserve"> социальном обслуживании, гражданин или его законный представитель к заявлению прилагает следующие документы:</w:t>
      </w:r>
    </w:p>
    <w:p w:rsidR="0063331B" w:rsidRDefault="00044061" w:rsidP="0063331B">
      <w:pPr>
        <w:widowControl w:val="0"/>
        <w:autoSpaceDE w:val="0"/>
        <w:spacing w:line="240" w:lineRule="auto"/>
        <w:rPr>
          <w:szCs w:val="28"/>
        </w:rPr>
      </w:pPr>
      <w:r w:rsidRPr="007B4C7D">
        <w:rPr>
          <w:szCs w:val="28"/>
        </w:rPr>
        <w:t>-</w:t>
      </w:r>
      <w:r w:rsidR="0022280B">
        <w:rPr>
          <w:szCs w:val="28"/>
        </w:rPr>
        <w:t> </w:t>
      </w:r>
      <w:r w:rsidRPr="007B4C7D">
        <w:rPr>
          <w:szCs w:val="28"/>
        </w:rPr>
        <w:t>копи</w:t>
      </w:r>
      <w:r w:rsidR="0063331B">
        <w:rPr>
          <w:szCs w:val="28"/>
        </w:rPr>
        <w:t>я</w:t>
      </w:r>
      <w:r w:rsidRPr="007B4C7D">
        <w:rPr>
          <w:szCs w:val="28"/>
        </w:rPr>
        <w:t xml:space="preserve"> документа</w:t>
      </w:r>
      <w:r w:rsidR="00711C84">
        <w:rPr>
          <w:szCs w:val="28"/>
        </w:rPr>
        <w:t>,</w:t>
      </w:r>
      <w:r w:rsidRPr="007B4C7D">
        <w:rPr>
          <w:szCs w:val="28"/>
        </w:rPr>
        <w:t xml:space="preserve"> удостоверяющего личность гражданина;</w:t>
      </w:r>
    </w:p>
    <w:p w:rsidR="00044061" w:rsidRPr="007B4C7D" w:rsidRDefault="00044061" w:rsidP="0063331B">
      <w:pPr>
        <w:widowControl w:val="0"/>
        <w:autoSpaceDE w:val="0"/>
        <w:spacing w:line="240" w:lineRule="auto"/>
        <w:rPr>
          <w:szCs w:val="28"/>
        </w:rPr>
      </w:pPr>
      <w:r w:rsidRPr="007B4C7D">
        <w:rPr>
          <w:szCs w:val="28"/>
        </w:rPr>
        <w:t>- документ, в соответствии с которым имеется возможность установления (подтверждения) места жительства гражданина на территории автономного округа, где он проживает на основаниях, предусмотренных законодательством Российской Федерации;</w:t>
      </w:r>
    </w:p>
    <w:p w:rsidR="00044061" w:rsidRPr="007B4C7D" w:rsidRDefault="0022280B" w:rsidP="0063331B">
      <w:pPr>
        <w:autoSpaceDE w:val="0"/>
        <w:spacing w:line="240" w:lineRule="auto"/>
        <w:rPr>
          <w:szCs w:val="28"/>
        </w:rPr>
      </w:pPr>
      <w:r>
        <w:rPr>
          <w:szCs w:val="28"/>
        </w:rPr>
        <w:t>- </w:t>
      </w:r>
      <w:r w:rsidR="00044061" w:rsidRPr="007B4C7D">
        <w:rPr>
          <w:szCs w:val="28"/>
        </w:rPr>
        <w:t>справк</w:t>
      </w:r>
      <w:r w:rsidR="0063331B">
        <w:rPr>
          <w:szCs w:val="28"/>
        </w:rPr>
        <w:t>а</w:t>
      </w:r>
      <w:r w:rsidR="00044061" w:rsidRPr="007B4C7D">
        <w:rPr>
          <w:szCs w:val="28"/>
        </w:rPr>
        <w:t xml:space="preserve"> из медицинской организации о наличии заболеваний, препятствующих оказанию социальных услуг, в соответствии с федеральным законодательством;</w:t>
      </w:r>
    </w:p>
    <w:p w:rsidR="00044061" w:rsidRPr="007B4C7D" w:rsidRDefault="00044061" w:rsidP="0063331B">
      <w:pPr>
        <w:widowControl w:val="0"/>
        <w:autoSpaceDE w:val="0"/>
        <w:spacing w:line="240" w:lineRule="auto"/>
        <w:rPr>
          <w:szCs w:val="28"/>
        </w:rPr>
      </w:pPr>
      <w:r w:rsidRPr="007B4C7D">
        <w:rPr>
          <w:szCs w:val="28"/>
        </w:rPr>
        <w:t xml:space="preserve">- </w:t>
      </w:r>
      <w:r w:rsidRPr="007B4C7D">
        <w:t xml:space="preserve">справки, копии свидетельств, удостоверений, являющиеся основанием для зачисления на бесплатное социальное обслуживание (при наличии оснований); </w:t>
      </w:r>
    </w:p>
    <w:p w:rsidR="00044061" w:rsidRPr="007B4C7D" w:rsidRDefault="0063331B" w:rsidP="0063331B">
      <w:pPr>
        <w:widowControl w:val="0"/>
        <w:autoSpaceDE w:val="0"/>
        <w:spacing w:line="100" w:lineRule="atLeast"/>
        <w:rPr>
          <w:szCs w:val="28"/>
        </w:rPr>
      </w:pPr>
      <w:r>
        <w:rPr>
          <w:szCs w:val="28"/>
        </w:rPr>
        <w:t>- </w:t>
      </w:r>
      <w:r w:rsidR="00044061" w:rsidRPr="007B4C7D">
        <w:rPr>
          <w:szCs w:val="28"/>
        </w:rPr>
        <w:t>копи</w:t>
      </w:r>
      <w:r>
        <w:rPr>
          <w:szCs w:val="28"/>
        </w:rPr>
        <w:t>я</w:t>
      </w:r>
      <w:r w:rsidR="00044061" w:rsidRPr="007B4C7D">
        <w:rPr>
          <w:szCs w:val="28"/>
        </w:rPr>
        <w:t xml:space="preserve"> индивидуальной программы реабилитации (для инвалидов);</w:t>
      </w:r>
    </w:p>
    <w:p w:rsidR="00044061" w:rsidRPr="007B4C7D" w:rsidRDefault="0063331B" w:rsidP="0063331B">
      <w:pPr>
        <w:widowControl w:val="0"/>
        <w:autoSpaceDE w:val="0"/>
        <w:spacing w:line="100" w:lineRule="atLeast"/>
        <w:rPr>
          <w:szCs w:val="28"/>
        </w:rPr>
      </w:pPr>
      <w:r>
        <w:rPr>
          <w:szCs w:val="28"/>
        </w:rPr>
        <w:t>- </w:t>
      </w:r>
      <w:r w:rsidR="00044061" w:rsidRPr="007B4C7D">
        <w:rPr>
          <w:szCs w:val="28"/>
        </w:rPr>
        <w:t>документ, содержащий сведения о зарегистрированных в жилом помещении совместно с заявителем гражданах;</w:t>
      </w:r>
    </w:p>
    <w:p w:rsidR="00044061" w:rsidRPr="007B4C7D" w:rsidRDefault="0063331B" w:rsidP="0063331B">
      <w:pPr>
        <w:widowControl w:val="0"/>
        <w:autoSpaceDE w:val="0"/>
        <w:spacing w:line="100" w:lineRule="atLeast"/>
        <w:rPr>
          <w:szCs w:val="28"/>
        </w:rPr>
      </w:pPr>
      <w:r>
        <w:rPr>
          <w:szCs w:val="28"/>
        </w:rPr>
        <w:t>- </w:t>
      </w:r>
      <w:r w:rsidR="00044061" w:rsidRPr="007B4C7D">
        <w:rPr>
          <w:szCs w:val="28"/>
        </w:rPr>
        <w:t>документы, подтверждающие наличие и (или) отсутствие у гражданина совместно проживающих родственников (иных членов семьи) либо иных лиц, которые обязаны в соответствии с законодательством Российской Федерации обеспечить гражданину помощь и уход.</w:t>
      </w:r>
    </w:p>
    <w:p w:rsidR="00044061" w:rsidRPr="007B4C7D" w:rsidRDefault="00044061" w:rsidP="0063331B">
      <w:pPr>
        <w:widowControl w:val="0"/>
        <w:autoSpaceDE w:val="0"/>
        <w:spacing w:line="240" w:lineRule="auto"/>
      </w:pPr>
      <w:r w:rsidRPr="007B4C7D">
        <w:t xml:space="preserve">Для </w:t>
      </w:r>
      <w:r w:rsidR="0063331B">
        <w:rPr>
          <w:szCs w:val="28"/>
        </w:rPr>
        <w:t>признания несовершеннолетнего</w:t>
      </w:r>
      <w:r w:rsidRPr="007B4C7D">
        <w:rPr>
          <w:szCs w:val="28"/>
        </w:rPr>
        <w:t xml:space="preserve"> </w:t>
      </w:r>
      <w:proofErr w:type="gramStart"/>
      <w:r w:rsidRPr="007B4C7D">
        <w:rPr>
          <w:szCs w:val="28"/>
        </w:rPr>
        <w:t>нуждающимся</w:t>
      </w:r>
      <w:proofErr w:type="gramEnd"/>
      <w:r w:rsidRPr="007B4C7D">
        <w:rPr>
          <w:szCs w:val="28"/>
        </w:rPr>
        <w:t xml:space="preserve"> в </w:t>
      </w:r>
      <w:proofErr w:type="spellStart"/>
      <w:r w:rsidRPr="007B4C7D">
        <w:rPr>
          <w:szCs w:val="28"/>
        </w:rPr>
        <w:t>полустационарном</w:t>
      </w:r>
      <w:proofErr w:type="spellEnd"/>
      <w:r w:rsidRPr="007B4C7D">
        <w:rPr>
          <w:szCs w:val="28"/>
        </w:rPr>
        <w:t xml:space="preserve"> социальном обслуживании в специализированной организации для </w:t>
      </w:r>
      <w:r w:rsidRPr="007B4C7D">
        <w:rPr>
          <w:szCs w:val="28"/>
        </w:rPr>
        <w:lastRenderedPageBreak/>
        <w:t xml:space="preserve">несовершеннолетних, нуждающихся в реабилитации (далее – специализированная организация), гражданин или его законный представитель к заявлению прилагает следующие документы: </w:t>
      </w:r>
    </w:p>
    <w:p w:rsidR="00044061" w:rsidRPr="007B4C7D" w:rsidRDefault="0063331B" w:rsidP="0063331B">
      <w:pPr>
        <w:widowControl w:val="0"/>
        <w:autoSpaceDE w:val="0"/>
        <w:spacing w:line="240" w:lineRule="auto"/>
      </w:pPr>
      <w:r>
        <w:t>1) копи</w:t>
      </w:r>
      <w:r w:rsidR="00044061" w:rsidRPr="007B4C7D">
        <w:t>я документа, удостоверяющего личность несовершеннолетнего (при наличии);</w:t>
      </w:r>
    </w:p>
    <w:p w:rsidR="00044061" w:rsidRPr="007B4C7D" w:rsidRDefault="0022280B" w:rsidP="00044061">
      <w:pPr>
        <w:widowControl w:val="0"/>
        <w:autoSpaceDE w:val="0"/>
        <w:spacing w:line="240" w:lineRule="auto"/>
        <w:rPr>
          <w:szCs w:val="28"/>
        </w:rPr>
      </w:pPr>
      <w:r>
        <w:t>2) </w:t>
      </w:r>
      <w:r w:rsidR="00044061" w:rsidRPr="007B4C7D">
        <w:t xml:space="preserve">один из документов, подтверждающих </w:t>
      </w:r>
      <w:r w:rsidR="00044061" w:rsidRPr="007B4C7D">
        <w:rPr>
          <w:szCs w:val="28"/>
        </w:rPr>
        <w:t>н</w:t>
      </w:r>
      <w:r w:rsidR="0063331B">
        <w:rPr>
          <w:szCs w:val="28"/>
        </w:rPr>
        <w:t xml:space="preserve">уждаемость несовершеннолетнего </w:t>
      </w:r>
      <w:r w:rsidR="00044061" w:rsidRPr="007B4C7D">
        <w:rPr>
          <w:szCs w:val="28"/>
        </w:rPr>
        <w:t xml:space="preserve">в </w:t>
      </w:r>
      <w:proofErr w:type="spellStart"/>
      <w:r w:rsidR="00044061" w:rsidRPr="007B4C7D">
        <w:rPr>
          <w:szCs w:val="28"/>
        </w:rPr>
        <w:t>полустационарном</w:t>
      </w:r>
      <w:proofErr w:type="spellEnd"/>
      <w:r w:rsidR="00044061" w:rsidRPr="007B4C7D">
        <w:rPr>
          <w:szCs w:val="28"/>
        </w:rPr>
        <w:t xml:space="preserve"> социальном обслуживании в специализированном учреждении: </w:t>
      </w:r>
    </w:p>
    <w:p w:rsidR="00044061" w:rsidRPr="007B4C7D" w:rsidRDefault="0063331B" w:rsidP="00044061">
      <w:pPr>
        <w:widowControl w:val="0"/>
        <w:autoSpaceDE w:val="0"/>
        <w:spacing w:line="240" w:lineRule="auto"/>
        <w:rPr>
          <w:rFonts w:eastAsia="Times New Roman"/>
          <w:szCs w:val="28"/>
          <w:lang w:eastAsia="ru-RU"/>
        </w:rPr>
      </w:pPr>
      <w:r>
        <w:rPr>
          <w:szCs w:val="28"/>
        </w:rPr>
        <w:t>- </w:t>
      </w:r>
      <w:r w:rsidR="00044061" w:rsidRPr="007B4C7D">
        <w:rPr>
          <w:rFonts w:eastAsia="Times New Roman"/>
          <w:szCs w:val="28"/>
          <w:lang w:eastAsia="ru-RU"/>
        </w:rPr>
        <w:t>направление органа управления социальной защит</w:t>
      </w:r>
      <w:r w:rsidR="00711C84">
        <w:rPr>
          <w:rFonts w:eastAsia="Times New Roman"/>
          <w:szCs w:val="28"/>
          <w:lang w:eastAsia="ru-RU"/>
        </w:rPr>
        <w:t>ы</w:t>
      </w:r>
      <w:r w:rsidR="00044061" w:rsidRPr="007B4C7D">
        <w:rPr>
          <w:rFonts w:eastAsia="Times New Roman"/>
          <w:szCs w:val="28"/>
          <w:lang w:eastAsia="ru-RU"/>
        </w:rPr>
        <w:t xml:space="preserve"> населения или согласованное с этим органом ходатайство должностного лица органа или учреждения системы профилактики безнадзорности и правонарушений несовершеннолетних; </w:t>
      </w:r>
    </w:p>
    <w:p w:rsidR="00044061" w:rsidRPr="007B4C7D" w:rsidRDefault="00044061" w:rsidP="00044061">
      <w:pPr>
        <w:widowControl w:val="0"/>
        <w:autoSpaceDE w:val="0"/>
        <w:spacing w:line="240" w:lineRule="auto"/>
        <w:rPr>
          <w:rFonts w:eastAsia="Times New Roman"/>
          <w:szCs w:val="28"/>
          <w:lang w:eastAsia="ru-RU"/>
        </w:rPr>
      </w:pPr>
      <w:r w:rsidRPr="007B4C7D">
        <w:rPr>
          <w:rFonts w:eastAsia="Times New Roman"/>
          <w:szCs w:val="28"/>
          <w:lang w:eastAsia="ru-RU"/>
        </w:rPr>
        <w:t xml:space="preserve">- постановление лица, производящего дознание, следователя или судьи в случаях задержания, административного ареста, заключения под стражу, осуждения к аресту, ограничению свободы, лишению свободы родителей или иных законных представителей несовершеннолетнего; </w:t>
      </w:r>
    </w:p>
    <w:p w:rsidR="00044061" w:rsidRPr="007B4C7D" w:rsidRDefault="00044061" w:rsidP="00044061">
      <w:pPr>
        <w:widowControl w:val="0"/>
        <w:autoSpaceDE w:val="0"/>
        <w:spacing w:line="240" w:lineRule="auto"/>
        <w:rPr>
          <w:rFonts w:eastAsia="Times New Roman"/>
          <w:szCs w:val="28"/>
          <w:lang w:eastAsia="ru-RU"/>
        </w:rPr>
      </w:pPr>
      <w:r w:rsidRPr="007B4C7D">
        <w:rPr>
          <w:rFonts w:eastAsia="Times New Roman"/>
          <w:szCs w:val="28"/>
          <w:lang w:eastAsia="ru-RU"/>
        </w:rPr>
        <w:t>- акт оперативного дежурного районного, городского отдела (управления) внутренних дел, отдела (управления) внутренних дел иного муниципального образования, отдела (управления) внутренних дел закрытого административно-территориального образования, отдела (управления) внутренних дел на транспорте о необходимости приема несовершеннолетнего в специализированное учреждение для несовершеннолетних, нуждающихся в социальной реабилитации;</w:t>
      </w:r>
    </w:p>
    <w:p w:rsidR="00044061" w:rsidRPr="007B4C7D" w:rsidRDefault="0063331B" w:rsidP="00044061">
      <w:pPr>
        <w:suppressAutoHyphens w:val="0"/>
        <w:autoSpaceDE w:val="0"/>
        <w:autoSpaceDN w:val="0"/>
        <w:adjustRightInd w:val="0"/>
        <w:spacing w:line="240" w:lineRule="auto"/>
        <w:rPr>
          <w:rFonts w:eastAsia="Times New Roman"/>
          <w:szCs w:val="28"/>
          <w:lang w:eastAsia="ru-RU"/>
        </w:rPr>
      </w:pPr>
      <w:r>
        <w:rPr>
          <w:rFonts w:eastAsia="Times New Roman"/>
          <w:szCs w:val="28"/>
          <w:lang w:eastAsia="ru-RU"/>
        </w:rPr>
        <w:t>- </w:t>
      </w:r>
      <w:r w:rsidR="00044061" w:rsidRPr="007B4C7D">
        <w:rPr>
          <w:rFonts w:eastAsia="Times New Roman"/>
          <w:szCs w:val="28"/>
          <w:lang w:eastAsia="ru-RU"/>
        </w:rPr>
        <w:t>направление администрации специализированного учреждения для несовершеннолетних, нуждающихся в социальной реабилитации, в котором находится несовершеннолетний, самовольно ушедший из семьи, организации для детей-сирот и детей, оставшихся без попечения родителей, специального учебно-воспитательного учреждения открытого типа или иной организации, осуществляющей образовательную деятельность;</w:t>
      </w:r>
    </w:p>
    <w:p w:rsidR="00044061" w:rsidRPr="007B4C7D" w:rsidRDefault="00044061" w:rsidP="00044061">
      <w:pPr>
        <w:suppressAutoHyphens w:val="0"/>
        <w:autoSpaceDE w:val="0"/>
        <w:autoSpaceDN w:val="0"/>
        <w:adjustRightInd w:val="0"/>
        <w:spacing w:line="240" w:lineRule="auto"/>
      </w:pPr>
      <w:r w:rsidRPr="007B4C7D">
        <w:rPr>
          <w:rFonts w:eastAsia="Times New Roman"/>
          <w:szCs w:val="28"/>
          <w:lang w:eastAsia="ru-RU"/>
        </w:rPr>
        <w:t>3)</w:t>
      </w:r>
      <w:r w:rsidR="0063331B">
        <w:rPr>
          <w:rFonts w:eastAsia="Times New Roman"/>
          <w:szCs w:val="28"/>
          <w:lang w:eastAsia="ru-RU"/>
        </w:rPr>
        <w:t> </w:t>
      </w:r>
      <w:hyperlink r:id="rId10" w:history="1">
        <w:r w:rsidRPr="007B4C7D">
          <w:rPr>
            <w:rStyle w:val="a7"/>
            <w:color w:val="auto"/>
            <w:u w:val="none"/>
          </w:rPr>
          <w:t>согласие</w:t>
        </w:r>
      </w:hyperlink>
      <w:r w:rsidRPr="007B4C7D">
        <w:t xml:space="preserve"> несовершеннолетнего, достигшего возраста десяти лет, на зачисление на социальное обслуживание в специализированную организацию, за исключением случаев, когда учет мнения несовершеннолетнего противоречит его интересам.</w:t>
      </w:r>
    </w:p>
    <w:p w:rsidR="00044061" w:rsidRPr="007B4C7D" w:rsidRDefault="0022280B" w:rsidP="00044061">
      <w:pPr>
        <w:suppressAutoHyphens w:val="0"/>
        <w:autoSpaceDE w:val="0"/>
        <w:autoSpaceDN w:val="0"/>
        <w:adjustRightInd w:val="0"/>
        <w:spacing w:line="240" w:lineRule="auto"/>
      </w:pPr>
      <w:r>
        <w:rPr>
          <w:szCs w:val="28"/>
        </w:rPr>
        <w:t>3.3. </w:t>
      </w:r>
      <w:r w:rsidR="00044061" w:rsidRPr="007B4C7D">
        <w:t xml:space="preserve">Для </w:t>
      </w:r>
      <w:r w:rsidR="0063331B">
        <w:rPr>
          <w:szCs w:val="28"/>
        </w:rPr>
        <w:t>признания гражданина</w:t>
      </w:r>
      <w:r w:rsidR="00044061" w:rsidRPr="007B4C7D">
        <w:rPr>
          <w:szCs w:val="28"/>
        </w:rPr>
        <w:t xml:space="preserve"> </w:t>
      </w:r>
      <w:proofErr w:type="gramStart"/>
      <w:r w:rsidR="00044061" w:rsidRPr="007B4C7D">
        <w:rPr>
          <w:szCs w:val="28"/>
        </w:rPr>
        <w:t>нуждающимся</w:t>
      </w:r>
      <w:proofErr w:type="gramEnd"/>
      <w:r w:rsidR="00044061" w:rsidRPr="007B4C7D">
        <w:rPr>
          <w:szCs w:val="28"/>
        </w:rPr>
        <w:t xml:space="preserve"> в стаци</w:t>
      </w:r>
      <w:r w:rsidR="0063331B">
        <w:rPr>
          <w:szCs w:val="28"/>
        </w:rPr>
        <w:t>онарном социальном обслуживании</w:t>
      </w:r>
      <w:r w:rsidR="00044061" w:rsidRPr="007B4C7D">
        <w:rPr>
          <w:szCs w:val="28"/>
        </w:rPr>
        <w:t xml:space="preserve"> гражданин или его законный представитель к заявлению прилагает следующие документы:</w:t>
      </w:r>
    </w:p>
    <w:p w:rsidR="00044061" w:rsidRPr="007B4C7D" w:rsidRDefault="00044061" w:rsidP="00044061">
      <w:pPr>
        <w:widowControl w:val="0"/>
        <w:autoSpaceDE w:val="0"/>
        <w:spacing w:line="240" w:lineRule="auto"/>
        <w:rPr>
          <w:szCs w:val="28"/>
        </w:rPr>
      </w:pPr>
      <w:r w:rsidRPr="007B4C7D">
        <w:rPr>
          <w:szCs w:val="28"/>
        </w:rPr>
        <w:t>- копи</w:t>
      </w:r>
      <w:r w:rsidR="0063331B">
        <w:rPr>
          <w:szCs w:val="28"/>
        </w:rPr>
        <w:t>я</w:t>
      </w:r>
      <w:r w:rsidRPr="007B4C7D">
        <w:rPr>
          <w:szCs w:val="28"/>
        </w:rPr>
        <w:t xml:space="preserve"> документа</w:t>
      </w:r>
      <w:r w:rsidR="000C0075">
        <w:rPr>
          <w:szCs w:val="28"/>
        </w:rPr>
        <w:t>,</w:t>
      </w:r>
      <w:r w:rsidRPr="007B4C7D">
        <w:rPr>
          <w:szCs w:val="28"/>
        </w:rPr>
        <w:t xml:space="preserve"> удостоверяющего личность гражданина;</w:t>
      </w:r>
    </w:p>
    <w:p w:rsidR="00044061" w:rsidRPr="007B4C7D" w:rsidRDefault="00044061" w:rsidP="00044061">
      <w:pPr>
        <w:widowControl w:val="0"/>
        <w:autoSpaceDE w:val="0"/>
        <w:spacing w:line="240" w:lineRule="auto"/>
        <w:rPr>
          <w:szCs w:val="28"/>
        </w:rPr>
      </w:pPr>
      <w:r w:rsidRPr="007B4C7D">
        <w:rPr>
          <w:szCs w:val="28"/>
        </w:rPr>
        <w:t>- документ, в соответствии с которым имеется возможность установления (подтверждения) места жительства гражданина на территории автономного округа, где он проживает на основаниях, предусмотренных законодательством Российской Федерации;</w:t>
      </w:r>
    </w:p>
    <w:p w:rsidR="00044061" w:rsidRPr="007B4C7D" w:rsidRDefault="00044061" w:rsidP="00044061">
      <w:pPr>
        <w:widowControl w:val="0"/>
        <w:autoSpaceDE w:val="0"/>
        <w:spacing w:line="240" w:lineRule="auto"/>
        <w:rPr>
          <w:szCs w:val="28"/>
        </w:rPr>
      </w:pPr>
      <w:r w:rsidRPr="007B4C7D">
        <w:t>- медицинск</w:t>
      </w:r>
      <w:r w:rsidR="000C0075">
        <w:t>ая</w:t>
      </w:r>
      <w:r w:rsidRPr="007B4C7D">
        <w:t xml:space="preserve"> карт</w:t>
      </w:r>
      <w:r w:rsidR="000C0075">
        <w:t>а</w:t>
      </w:r>
      <w:r w:rsidRPr="007B4C7D">
        <w:t xml:space="preserve"> престарелого (инвалида), оформляющегося в дом-интернат</w:t>
      </w:r>
      <w:r w:rsidRPr="007B4C7D">
        <w:rPr>
          <w:szCs w:val="28"/>
        </w:rPr>
        <w:t>;</w:t>
      </w:r>
    </w:p>
    <w:p w:rsidR="00044061" w:rsidRPr="007B4C7D" w:rsidRDefault="00044061" w:rsidP="00044061">
      <w:pPr>
        <w:autoSpaceDE w:val="0"/>
        <w:spacing w:line="240" w:lineRule="auto"/>
        <w:ind w:firstLine="708"/>
        <w:rPr>
          <w:szCs w:val="28"/>
        </w:rPr>
      </w:pPr>
      <w:r w:rsidRPr="007B4C7D">
        <w:lastRenderedPageBreak/>
        <w:t>-</w:t>
      </w:r>
      <w:r w:rsidR="00633E8C">
        <w:t> </w:t>
      </w:r>
      <w:r w:rsidRPr="007B4C7D">
        <w:t>справки из психоневрологического и наркологического диспансеров (кабинетов)</w:t>
      </w:r>
      <w:r w:rsidRPr="007B4C7D">
        <w:rPr>
          <w:szCs w:val="28"/>
        </w:rPr>
        <w:t xml:space="preserve"> о наличии заболеваний, препятствующих оказанию социальных услуг, в соответствии с федеральным законодательством;</w:t>
      </w:r>
    </w:p>
    <w:p w:rsidR="00044061" w:rsidRPr="007B4C7D" w:rsidRDefault="00044061" w:rsidP="00044061">
      <w:pPr>
        <w:widowControl w:val="0"/>
        <w:autoSpaceDE w:val="0"/>
        <w:spacing w:line="240" w:lineRule="auto"/>
        <w:rPr>
          <w:szCs w:val="28"/>
        </w:rPr>
      </w:pPr>
      <w:r w:rsidRPr="007B4C7D">
        <w:rPr>
          <w:szCs w:val="28"/>
        </w:rPr>
        <w:t>- копи</w:t>
      </w:r>
      <w:r w:rsidR="000C0075">
        <w:rPr>
          <w:szCs w:val="28"/>
        </w:rPr>
        <w:t>я</w:t>
      </w:r>
      <w:r w:rsidRPr="007B4C7D">
        <w:rPr>
          <w:szCs w:val="28"/>
        </w:rPr>
        <w:t xml:space="preserve"> индивидуальной программы реаби</w:t>
      </w:r>
      <w:r w:rsidR="000C0075">
        <w:rPr>
          <w:szCs w:val="28"/>
        </w:rPr>
        <w:t>литации (для инвалидов);</w:t>
      </w:r>
    </w:p>
    <w:p w:rsidR="00044061" w:rsidRPr="007B4C7D" w:rsidRDefault="000C0075" w:rsidP="00044061">
      <w:pPr>
        <w:widowControl w:val="0"/>
        <w:autoSpaceDE w:val="0"/>
        <w:spacing w:line="240" w:lineRule="auto"/>
      </w:pPr>
      <w:r>
        <w:rPr>
          <w:szCs w:val="28"/>
        </w:rPr>
        <w:t>- </w:t>
      </w:r>
      <w:r w:rsidR="00044061" w:rsidRPr="007B4C7D">
        <w:t xml:space="preserve">справки, копии свидетельств, удостоверений, являющиеся основанием для зачисления на бесплатное социальное обслуживание (при наличии оснований); </w:t>
      </w:r>
    </w:p>
    <w:p w:rsidR="00044061" w:rsidRPr="007B4C7D" w:rsidRDefault="000C0075" w:rsidP="00044061">
      <w:pPr>
        <w:widowControl w:val="0"/>
        <w:autoSpaceDE w:val="0"/>
        <w:spacing w:line="240" w:lineRule="auto"/>
        <w:rPr>
          <w:szCs w:val="28"/>
        </w:rPr>
      </w:pPr>
      <w:r>
        <w:t>- </w:t>
      </w:r>
      <w:r w:rsidR="00044061" w:rsidRPr="007B4C7D">
        <w:rPr>
          <w:szCs w:val="28"/>
        </w:rPr>
        <w:t>документ, содержащий сведения о зарегистрированных в жилом помещении совместно с заявителем гражданах;</w:t>
      </w:r>
    </w:p>
    <w:p w:rsidR="00044061" w:rsidRPr="007B4C7D" w:rsidRDefault="00044061" w:rsidP="00044061">
      <w:pPr>
        <w:widowControl w:val="0"/>
        <w:autoSpaceDE w:val="0"/>
        <w:spacing w:line="240" w:lineRule="auto"/>
      </w:pPr>
      <w:r w:rsidRPr="007B4C7D">
        <w:rPr>
          <w:szCs w:val="28"/>
        </w:rPr>
        <w:t xml:space="preserve">- </w:t>
      </w:r>
      <w:r w:rsidRPr="007B4C7D">
        <w:t>справки, копии свидетельств, удостоверений, являющиеся основанием для зачисления на бесплатное социальное обслуживание;</w:t>
      </w:r>
    </w:p>
    <w:p w:rsidR="00044061" w:rsidRPr="007B4C7D" w:rsidRDefault="00044061" w:rsidP="00044061">
      <w:pPr>
        <w:widowControl w:val="0"/>
        <w:autoSpaceDE w:val="0"/>
        <w:spacing w:line="240" w:lineRule="auto"/>
        <w:rPr>
          <w:szCs w:val="28"/>
        </w:rPr>
      </w:pPr>
      <w:r w:rsidRPr="007B4C7D">
        <w:t xml:space="preserve">- </w:t>
      </w:r>
      <w:r w:rsidRPr="007B4C7D">
        <w:rPr>
          <w:szCs w:val="28"/>
        </w:rPr>
        <w:t>документы, подтверждающие наличие и (или) отсутствие у гражданина совместно проживающих родственников (иных членов семьи) либо иных лиц, которые обязаны в соответствии с законодательством Российской Федерации обеспечить гражданину помощь и уход.</w:t>
      </w:r>
    </w:p>
    <w:p w:rsidR="00044061" w:rsidRPr="007B4C7D" w:rsidRDefault="000C0075" w:rsidP="00044061">
      <w:pPr>
        <w:widowControl w:val="0"/>
        <w:autoSpaceDE w:val="0"/>
        <w:spacing w:line="240" w:lineRule="auto"/>
      </w:pPr>
      <w:r>
        <w:t>3.4. </w:t>
      </w:r>
      <w:r w:rsidR="00044061" w:rsidRPr="007B4C7D">
        <w:t xml:space="preserve">Для </w:t>
      </w:r>
      <w:r w:rsidR="002D3132">
        <w:rPr>
          <w:szCs w:val="28"/>
        </w:rPr>
        <w:t>признания гражданина</w:t>
      </w:r>
      <w:r w:rsidR="00044061" w:rsidRPr="007B4C7D">
        <w:rPr>
          <w:szCs w:val="28"/>
        </w:rPr>
        <w:t xml:space="preserve"> нуждающимся в стационарном социальном обслуживании в </w:t>
      </w:r>
      <w:r w:rsidR="00044061" w:rsidRPr="007B4C7D">
        <w:t xml:space="preserve">психоневрологических </w:t>
      </w:r>
      <w:r w:rsidR="00044061" w:rsidRPr="007B4C7D">
        <w:rPr>
          <w:szCs w:val="28"/>
        </w:rPr>
        <w:t xml:space="preserve">домах-интернатах </w:t>
      </w:r>
      <w:r w:rsidR="00044061" w:rsidRPr="007B4C7D">
        <w:t xml:space="preserve"> дополнительно к документам, указанным в пункте 3.3 настоящего Порядка, представляется описание </w:t>
      </w:r>
      <w:proofErr w:type="spellStart"/>
      <w:r w:rsidR="00044061" w:rsidRPr="007B4C7D">
        <w:t>психостатуса</w:t>
      </w:r>
      <w:proofErr w:type="spellEnd"/>
      <w:r w:rsidR="00044061" w:rsidRPr="007B4C7D">
        <w:t xml:space="preserve"> больного.</w:t>
      </w:r>
    </w:p>
    <w:p w:rsidR="00044061" w:rsidRPr="007B4C7D" w:rsidRDefault="000C0075" w:rsidP="00044061">
      <w:pPr>
        <w:widowControl w:val="0"/>
        <w:autoSpaceDE w:val="0"/>
        <w:spacing w:line="240" w:lineRule="auto"/>
      </w:pPr>
      <w:r>
        <w:t>3.5. </w:t>
      </w:r>
      <w:r w:rsidR="00044061" w:rsidRPr="007B4C7D">
        <w:t xml:space="preserve">Для </w:t>
      </w:r>
      <w:r>
        <w:rPr>
          <w:szCs w:val="28"/>
        </w:rPr>
        <w:t>признания  ребенка</w:t>
      </w:r>
      <w:r w:rsidR="00044061" w:rsidRPr="007B4C7D">
        <w:rPr>
          <w:szCs w:val="28"/>
        </w:rPr>
        <w:t xml:space="preserve"> нуждающимся в стационарном социальном обслуживании в </w:t>
      </w:r>
      <w:r w:rsidR="00044061" w:rsidRPr="007B4C7D">
        <w:t xml:space="preserve">доме-интернате для умственно отсталых детей, доме-интернате для детей с физическими недостатками дополнительно к документам, указанным в пункте 3.3 настоящего Порядка, представляются: </w:t>
      </w:r>
    </w:p>
    <w:p w:rsidR="00044061" w:rsidRPr="007B4C7D" w:rsidRDefault="00044061" w:rsidP="00044061">
      <w:pPr>
        <w:widowControl w:val="0"/>
        <w:autoSpaceDE w:val="0"/>
        <w:spacing w:line="240" w:lineRule="auto"/>
      </w:pPr>
      <w:r w:rsidRPr="007B4C7D">
        <w:t>- карта профилактических прививок;</w:t>
      </w:r>
    </w:p>
    <w:p w:rsidR="00044061" w:rsidRPr="007B4C7D" w:rsidRDefault="000C0075" w:rsidP="00044061">
      <w:pPr>
        <w:autoSpaceDE w:val="0"/>
        <w:spacing w:line="240" w:lineRule="auto"/>
        <w:rPr>
          <w:szCs w:val="28"/>
        </w:rPr>
      </w:pPr>
      <w:r>
        <w:t>- </w:t>
      </w:r>
      <w:r w:rsidR="00044061" w:rsidRPr="007B4C7D">
        <w:t>справки из психоневрологического и наркологического диспансеров (кабинетов)</w:t>
      </w:r>
      <w:r w:rsidR="00044061" w:rsidRPr="007B4C7D">
        <w:rPr>
          <w:szCs w:val="28"/>
        </w:rPr>
        <w:t xml:space="preserve"> о наличии заболеваний, препятствующих оказанию социальных услуг, в соответствии с федеральным законодательством</w:t>
      </w:r>
      <w:r w:rsidR="00044061" w:rsidRPr="007B4C7D">
        <w:t xml:space="preserve"> (в случае направления в детский дом-интернат для умственно отсталых детей);</w:t>
      </w:r>
    </w:p>
    <w:p w:rsidR="00044061" w:rsidRPr="007B4C7D" w:rsidRDefault="00044061" w:rsidP="00044061">
      <w:pPr>
        <w:widowControl w:val="0"/>
        <w:autoSpaceDE w:val="0"/>
        <w:spacing w:line="240" w:lineRule="auto"/>
      </w:pPr>
      <w:r w:rsidRPr="007B4C7D">
        <w:t>- фотография ребенка;</w:t>
      </w:r>
    </w:p>
    <w:p w:rsidR="00044061" w:rsidRPr="007B4C7D" w:rsidRDefault="00044061" w:rsidP="00044061">
      <w:pPr>
        <w:widowControl w:val="0"/>
        <w:autoSpaceDE w:val="0"/>
        <w:spacing w:line="240" w:lineRule="auto"/>
      </w:pPr>
      <w:r w:rsidRPr="007B4C7D">
        <w:t xml:space="preserve">- копия </w:t>
      </w:r>
      <w:r w:rsidR="0022280B">
        <w:t xml:space="preserve">   </w:t>
      </w:r>
      <w:r w:rsidRPr="007B4C7D">
        <w:t>свидетельства</w:t>
      </w:r>
      <w:r w:rsidR="0022280B">
        <w:t xml:space="preserve">  </w:t>
      </w:r>
      <w:r w:rsidRPr="007B4C7D">
        <w:t xml:space="preserve"> о</w:t>
      </w:r>
      <w:r w:rsidR="0022280B">
        <w:t xml:space="preserve">  </w:t>
      </w:r>
      <w:r w:rsidRPr="007B4C7D">
        <w:t xml:space="preserve"> рождении, </w:t>
      </w:r>
      <w:r w:rsidR="0022280B">
        <w:t xml:space="preserve"> </w:t>
      </w:r>
      <w:r w:rsidRPr="007B4C7D">
        <w:t xml:space="preserve">копия паспорта </w:t>
      </w:r>
      <w:r w:rsidR="0022280B">
        <w:t>–</w:t>
      </w:r>
      <w:r w:rsidRPr="007B4C7D">
        <w:t xml:space="preserve"> при достижении 14 лет;</w:t>
      </w:r>
    </w:p>
    <w:p w:rsidR="00044061" w:rsidRPr="007B4C7D" w:rsidRDefault="00044061" w:rsidP="00044061">
      <w:pPr>
        <w:widowControl w:val="0"/>
        <w:autoSpaceDE w:val="0"/>
        <w:spacing w:line="240" w:lineRule="auto"/>
      </w:pPr>
      <w:r w:rsidRPr="007B4C7D">
        <w:t xml:space="preserve">- решение </w:t>
      </w:r>
      <w:proofErr w:type="spellStart"/>
      <w:r w:rsidRPr="007B4C7D">
        <w:t>медико-психолого-педагогической</w:t>
      </w:r>
      <w:proofErr w:type="spellEnd"/>
      <w:r w:rsidRPr="007B4C7D">
        <w:t xml:space="preserve"> комиссии.</w:t>
      </w:r>
    </w:p>
    <w:p w:rsidR="00044061" w:rsidRPr="007B4C7D" w:rsidRDefault="0022280B" w:rsidP="00044061">
      <w:pPr>
        <w:suppressAutoHyphens w:val="0"/>
        <w:autoSpaceDE w:val="0"/>
        <w:autoSpaceDN w:val="0"/>
        <w:adjustRightInd w:val="0"/>
        <w:spacing w:line="240" w:lineRule="auto"/>
        <w:rPr>
          <w:rFonts w:eastAsia="Times New Roman"/>
          <w:szCs w:val="28"/>
          <w:lang w:eastAsia="ru-RU"/>
        </w:rPr>
      </w:pPr>
      <w:r>
        <w:rPr>
          <w:rFonts w:eastAsia="Times New Roman"/>
          <w:szCs w:val="28"/>
          <w:lang w:eastAsia="ru-RU"/>
        </w:rPr>
        <w:t>3.6. </w:t>
      </w:r>
      <w:r w:rsidR="00305214">
        <w:rPr>
          <w:szCs w:val="28"/>
        </w:rPr>
        <w:t>Для признания гражданина</w:t>
      </w:r>
      <w:r w:rsidR="00044061" w:rsidRPr="007B4C7D">
        <w:rPr>
          <w:szCs w:val="28"/>
        </w:rPr>
        <w:t xml:space="preserve"> нуждающимся в стационарном социальном обслуживании в </w:t>
      </w:r>
      <w:r w:rsidR="00044061" w:rsidRPr="007B4C7D">
        <w:rPr>
          <w:rFonts w:eastAsia="Times New Roman"/>
          <w:szCs w:val="28"/>
          <w:lang w:eastAsia="ru-RU"/>
        </w:rPr>
        <w:t>специальном доме-интерн</w:t>
      </w:r>
      <w:r w:rsidR="00305214">
        <w:rPr>
          <w:rFonts w:eastAsia="Times New Roman"/>
          <w:szCs w:val="28"/>
          <w:lang w:eastAsia="ru-RU"/>
        </w:rPr>
        <w:t>ате для престарелых и инвалидов</w:t>
      </w:r>
      <w:r w:rsidR="00044061" w:rsidRPr="007B4C7D">
        <w:rPr>
          <w:szCs w:val="28"/>
        </w:rPr>
        <w:t xml:space="preserve"> дополнительно к документам, указанным в пункте 3.3 настоящего Порядка, представляется </w:t>
      </w:r>
      <w:r w:rsidR="00044061" w:rsidRPr="007B4C7D">
        <w:rPr>
          <w:rFonts w:eastAsia="Times New Roman"/>
          <w:szCs w:val="28"/>
          <w:lang w:eastAsia="ru-RU"/>
        </w:rPr>
        <w:t>справка об освоб</w:t>
      </w:r>
      <w:r w:rsidR="00305214">
        <w:rPr>
          <w:rFonts w:eastAsia="Times New Roman"/>
          <w:szCs w:val="28"/>
          <w:lang w:eastAsia="ru-RU"/>
        </w:rPr>
        <w:t>ождении из мест лишения свободы</w:t>
      </w:r>
      <w:r w:rsidR="00044061" w:rsidRPr="007B4C7D">
        <w:rPr>
          <w:rFonts w:eastAsia="Times New Roman"/>
          <w:szCs w:val="28"/>
          <w:lang w:eastAsia="ru-RU"/>
        </w:rPr>
        <w:t xml:space="preserve"> и об установлении в связи с этим в соответствии с </w:t>
      </w:r>
      <w:hyperlink r:id="rId11" w:history="1">
        <w:r w:rsidR="00044061" w:rsidRPr="007B4C7D">
          <w:rPr>
            <w:rFonts w:eastAsia="Times New Roman"/>
            <w:szCs w:val="28"/>
            <w:lang w:eastAsia="ru-RU"/>
          </w:rPr>
          <w:t>законодательством</w:t>
        </w:r>
      </w:hyperlink>
      <w:r w:rsidR="00044061" w:rsidRPr="007B4C7D">
        <w:rPr>
          <w:rFonts w:eastAsia="Times New Roman"/>
          <w:szCs w:val="28"/>
          <w:lang w:eastAsia="ru-RU"/>
        </w:rPr>
        <w:t xml:space="preserve"> Российской Федерации административного надзора.</w:t>
      </w:r>
    </w:p>
    <w:p w:rsidR="00044061" w:rsidRPr="007B4C7D" w:rsidRDefault="00044061" w:rsidP="00044061">
      <w:pPr>
        <w:widowControl w:val="0"/>
        <w:autoSpaceDE w:val="0"/>
        <w:spacing w:line="240" w:lineRule="auto"/>
        <w:rPr>
          <w:szCs w:val="28"/>
        </w:rPr>
      </w:pPr>
      <w:r w:rsidRPr="007B4C7D">
        <w:t>3.7</w:t>
      </w:r>
      <w:r w:rsidR="0022280B">
        <w:t>. </w:t>
      </w:r>
      <w:r w:rsidRPr="007B4C7D">
        <w:rPr>
          <w:szCs w:val="28"/>
        </w:rPr>
        <w:t>В случае обращения законного представителя гражда</w:t>
      </w:r>
      <w:r w:rsidR="00305214">
        <w:rPr>
          <w:szCs w:val="28"/>
        </w:rPr>
        <w:t>нина дополнительно к документам</w:t>
      </w:r>
      <w:r w:rsidRPr="007B4C7D">
        <w:rPr>
          <w:szCs w:val="28"/>
        </w:rPr>
        <w:t xml:space="preserve"> для предоставления социального обслуживания в соответствующей форме им представляются:</w:t>
      </w:r>
    </w:p>
    <w:p w:rsidR="00044061" w:rsidRPr="007B4C7D" w:rsidRDefault="00305214" w:rsidP="00044061">
      <w:pPr>
        <w:widowControl w:val="0"/>
        <w:autoSpaceDE w:val="0"/>
        <w:spacing w:line="240" w:lineRule="auto"/>
        <w:rPr>
          <w:szCs w:val="28"/>
        </w:rPr>
      </w:pPr>
      <w:r>
        <w:rPr>
          <w:szCs w:val="28"/>
        </w:rPr>
        <w:t xml:space="preserve">- </w:t>
      </w:r>
      <w:r w:rsidR="00044061" w:rsidRPr="007B4C7D">
        <w:rPr>
          <w:szCs w:val="28"/>
        </w:rPr>
        <w:t>копия документа, удостоверяющего личность представителя заявителя;</w:t>
      </w:r>
    </w:p>
    <w:p w:rsidR="00044061" w:rsidRPr="007B4C7D" w:rsidRDefault="00044061" w:rsidP="00044061">
      <w:pPr>
        <w:widowControl w:val="0"/>
        <w:autoSpaceDE w:val="0"/>
        <w:spacing w:line="240" w:lineRule="auto"/>
        <w:rPr>
          <w:szCs w:val="28"/>
        </w:rPr>
      </w:pPr>
      <w:r w:rsidRPr="007B4C7D">
        <w:rPr>
          <w:szCs w:val="28"/>
        </w:rPr>
        <w:t>- копия документа, подтверждающего полномочия представителя.</w:t>
      </w:r>
    </w:p>
    <w:p w:rsidR="00044061" w:rsidRPr="007B4C7D" w:rsidRDefault="00044061" w:rsidP="00044061">
      <w:pPr>
        <w:widowControl w:val="0"/>
        <w:autoSpaceDE w:val="0"/>
        <w:spacing w:line="240" w:lineRule="auto"/>
        <w:rPr>
          <w:szCs w:val="28"/>
        </w:rPr>
      </w:pPr>
      <w:r w:rsidRPr="007B4C7D">
        <w:rPr>
          <w:szCs w:val="28"/>
        </w:rPr>
        <w:t>3.8</w:t>
      </w:r>
      <w:r w:rsidR="0022280B">
        <w:rPr>
          <w:szCs w:val="28"/>
        </w:rPr>
        <w:t>. </w:t>
      </w:r>
      <w:r w:rsidRPr="007B4C7D">
        <w:t xml:space="preserve">При наличии у департамента информационного взаимодействия с органами и организациями, обладающими документами и информацией, </w:t>
      </w:r>
      <w:r w:rsidRPr="007B4C7D">
        <w:lastRenderedPageBreak/>
        <w:t xml:space="preserve">необходимыми для признания заявителя </w:t>
      </w:r>
      <w:proofErr w:type="gramStart"/>
      <w:r w:rsidRPr="007B4C7D">
        <w:t>нуждающимся</w:t>
      </w:r>
      <w:proofErr w:type="gramEnd"/>
      <w:r w:rsidRPr="007B4C7D">
        <w:t xml:space="preserve"> в социальном обслуживании, основания для истребования документов  у заявителей либо их законных представителей  отсутствуют.</w:t>
      </w:r>
    </w:p>
    <w:p w:rsidR="00044061" w:rsidRPr="007B4C7D" w:rsidRDefault="00044061" w:rsidP="00044061">
      <w:pPr>
        <w:autoSpaceDE w:val="0"/>
        <w:spacing w:line="240" w:lineRule="auto"/>
        <w:ind w:firstLine="708"/>
        <w:jc w:val="center"/>
        <w:rPr>
          <w:szCs w:val="28"/>
        </w:rPr>
      </w:pPr>
    </w:p>
    <w:p w:rsidR="00044061" w:rsidRPr="0022280B" w:rsidRDefault="00044061" w:rsidP="0022280B">
      <w:pPr>
        <w:autoSpaceDE w:val="0"/>
        <w:spacing w:line="240" w:lineRule="auto"/>
        <w:ind w:firstLine="0"/>
        <w:jc w:val="center"/>
        <w:rPr>
          <w:b/>
          <w:szCs w:val="28"/>
        </w:rPr>
      </w:pPr>
      <w:r w:rsidRPr="0022280B">
        <w:rPr>
          <w:b/>
          <w:szCs w:val="28"/>
          <w:lang w:val="en-US"/>
        </w:rPr>
        <w:t>IV</w:t>
      </w:r>
      <w:r w:rsidRPr="0022280B">
        <w:rPr>
          <w:b/>
          <w:szCs w:val="28"/>
        </w:rPr>
        <w:t>. Предоставление социального обслуживания</w:t>
      </w:r>
    </w:p>
    <w:p w:rsidR="00044061" w:rsidRPr="007B4C7D" w:rsidRDefault="00044061" w:rsidP="00044061">
      <w:pPr>
        <w:autoSpaceDE w:val="0"/>
        <w:spacing w:line="240" w:lineRule="auto"/>
        <w:ind w:firstLine="708"/>
        <w:jc w:val="center"/>
        <w:rPr>
          <w:szCs w:val="28"/>
        </w:rPr>
      </w:pPr>
    </w:p>
    <w:p w:rsidR="00044061" w:rsidRPr="007B4C7D" w:rsidRDefault="0022280B" w:rsidP="0022280B">
      <w:pPr>
        <w:suppressAutoHyphens w:val="0"/>
        <w:autoSpaceDE w:val="0"/>
        <w:spacing w:line="240" w:lineRule="auto"/>
        <w:ind w:firstLine="708"/>
        <w:rPr>
          <w:rFonts w:eastAsia="Times New Roman"/>
          <w:szCs w:val="28"/>
        </w:rPr>
      </w:pPr>
      <w:r>
        <w:rPr>
          <w:rFonts w:eastAsia="Times New Roman"/>
          <w:szCs w:val="28"/>
        </w:rPr>
        <w:t>4.1. </w:t>
      </w:r>
      <w:r w:rsidR="00044061" w:rsidRPr="007B4C7D">
        <w:rPr>
          <w:rFonts w:eastAsia="Times New Roman"/>
          <w:szCs w:val="28"/>
        </w:rPr>
        <w:t xml:space="preserve">Социальные услуги предоставляются их получателям в форме социального обслуживания на дому, или в </w:t>
      </w:r>
      <w:proofErr w:type="spellStart"/>
      <w:r w:rsidR="00044061" w:rsidRPr="007B4C7D">
        <w:rPr>
          <w:rFonts w:eastAsia="Times New Roman"/>
          <w:szCs w:val="28"/>
        </w:rPr>
        <w:t>полустационарной</w:t>
      </w:r>
      <w:proofErr w:type="spellEnd"/>
      <w:r w:rsidR="00044061" w:rsidRPr="007B4C7D">
        <w:rPr>
          <w:rFonts w:eastAsia="Times New Roman"/>
          <w:szCs w:val="28"/>
        </w:rPr>
        <w:t xml:space="preserve"> форме, или в стационарной форме.</w:t>
      </w:r>
    </w:p>
    <w:p w:rsidR="00044061" w:rsidRPr="007B4C7D" w:rsidRDefault="00044061" w:rsidP="0022280B">
      <w:pPr>
        <w:suppressAutoHyphens w:val="0"/>
        <w:autoSpaceDE w:val="0"/>
        <w:spacing w:line="240" w:lineRule="auto"/>
        <w:ind w:firstLine="708"/>
        <w:rPr>
          <w:rFonts w:eastAsia="Times New Roman"/>
          <w:szCs w:val="28"/>
        </w:rPr>
      </w:pPr>
      <w:r w:rsidRPr="007B4C7D">
        <w:rPr>
          <w:rFonts w:eastAsia="Times New Roman"/>
          <w:szCs w:val="28"/>
        </w:rPr>
        <w:t xml:space="preserve">4.2. Предоставление социального обслуживания на дому осуществляется в соответствии с Порядком предоставления социальных услуг на дому согласно </w:t>
      </w:r>
      <w:r w:rsidR="0022280B">
        <w:rPr>
          <w:rFonts w:eastAsia="Times New Roman"/>
          <w:szCs w:val="28"/>
        </w:rPr>
        <w:t>п</w:t>
      </w:r>
      <w:r w:rsidRPr="007B4C7D">
        <w:rPr>
          <w:rFonts w:eastAsia="Times New Roman"/>
          <w:szCs w:val="28"/>
        </w:rPr>
        <w:t>риложению № 2 к настоящему Порядку.</w:t>
      </w:r>
    </w:p>
    <w:p w:rsidR="00044061" w:rsidRPr="007B4C7D" w:rsidRDefault="0022280B" w:rsidP="0022280B">
      <w:pPr>
        <w:suppressAutoHyphens w:val="0"/>
        <w:autoSpaceDE w:val="0"/>
        <w:spacing w:line="240" w:lineRule="auto"/>
        <w:ind w:firstLine="708"/>
        <w:rPr>
          <w:szCs w:val="28"/>
        </w:rPr>
      </w:pPr>
      <w:r>
        <w:rPr>
          <w:rFonts w:eastAsia="Times New Roman"/>
          <w:szCs w:val="28"/>
        </w:rPr>
        <w:t>4.3. </w:t>
      </w:r>
      <w:r w:rsidR="00044061" w:rsidRPr="007B4C7D">
        <w:rPr>
          <w:rFonts w:eastAsia="Times New Roman"/>
          <w:szCs w:val="28"/>
        </w:rPr>
        <w:t xml:space="preserve">Предоставление социального обслуживания в </w:t>
      </w:r>
      <w:proofErr w:type="spellStart"/>
      <w:r w:rsidR="00044061" w:rsidRPr="007B4C7D">
        <w:rPr>
          <w:rFonts w:eastAsia="Times New Roman"/>
          <w:szCs w:val="28"/>
        </w:rPr>
        <w:t>полустационарной</w:t>
      </w:r>
      <w:proofErr w:type="spellEnd"/>
      <w:r w:rsidR="00044061" w:rsidRPr="007B4C7D">
        <w:rPr>
          <w:rFonts w:eastAsia="Times New Roman"/>
          <w:szCs w:val="28"/>
        </w:rPr>
        <w:t xml:space="preserve"> форме осуществляется в соответствии с Порядком предоставления социальных услуг в </w:t>
      </w:r>
      <w:proofErr w:type="spellStart"/>
      <w:r w:rsidR="00044061" w:rsidRPr="007B4C7D">
        <w:rPr>
          <w:rFonts w:eastAsia="Times New Roman"/>
          <w:szCs w:val="28"/>
        </w:rPr>
        <w:t>полустационарной</w:t>
      </w:r>
      <w:proofErr w:type="spellEnd"/>
      <w:r w:rsidR="00044061" w:rsidRPr="007B4C7D">
        <w:rPr>
          <w:rFonts w:eastAsia="Times New Roman"/>
          <w:szCs w:val="28"/>
        </w:rPr>
        <w:t xml:space="preserve"> форме социального обслуживания согласно </w:t>
      </w:r>
      <w:r>
        <w:rPr>
          <w:rFonts w:eastAsia="Times New Roman"/>
          <w:szCs w:val="28"/>
        </w:rPr>
        <w:t>п</w:t>
      </w:r>
      <w:r w:rsidR="00044061" w:rsidRPr="007B4C7D">
        <w:rPr>
          <w:rFonts w:eastAsia="Times New Roman"/>
          <w:szCs w:val="28"/>
        </w:rPr>
        <w:t>риложению  № 3 к настоящему Порядку.</w:t>
      </w:r>
    </w:p>
    <w:p w:rsidR="00044061" w:rsidRPr="007B4C7D" w:rsidRDefault="0022280B" w:rsidP="0022280B">
      <w:pPr>
        <w:autoSpaceDE w:val="0"/>
        <w:spacing w:line="240" w:lineRule="auto"/>
        <w:ind w:firstLine="708"/>
        <w:rPr>
          <w:szCs w:val="28"/>
        </w:rPr>
      </w:pPr>
      <w:r>
        <w:rPr>
          <w:szCs w:val="28"/>
        </w:rPr>
        <w:t>4.4. </w:t>
      </w:r>
      <w:r w:rsidR="00044061" w:rsidRPr="007B4C7D">
        <w:rPr>
          <w:szCs w:val="28"/>
        </w:rPr>
        <w:t xml:space="preserve">Предоставление социального обслуживания в стационарной форме осуществляется в соответствии с Порядком предоставления социальных услуг в стационарной форме социального обслуживания согласно </w:t>
      </w:r>
      <w:r>
        <w:rPr>
          <w:szCs w:val="28"/>
        </w:rPr>
        <w:t>п</w:t>
      </w:r>
      <w:r w:rsidR="00044061" w:rsidRPr="007B4C7D">
        <w:rPr>
          <w:szCs w:val="28"/>
        </w:rPr>
        <w:t>риложению № 4</w:t>
      </w:r>
      <w:r w:rsidR="00E57DBA">
        <w:rPr>
          <w:szCs w:val="28"/>
        </w:rPr>
        <w:t xml:space="preserve"> к настоящему Порядку</w:t>
      </w:r>
      <w:r w:rsidR="00044061" w:rsidRPr="007B4C7D">
        <w:rPr>
          <w:szCs w:val="28"/>
        </w:rPr>
        <w:t>.</w:t>
      </w:r>
    </w:p>
    <w:p w:rsidR="00044061" w:rsidRPr="007B4C7D" w:rsidRDefault="0022280B" w:rsidP="0022280B">
      <w:pPr>
        <w:autoSpaceDE w:val="0"/>
        <w:spacing w:line="240" w:lineRule="auto"/>
        <w:ind w:firstLine="708"/>
        <w:rPr>
          <w:szCs w:val="28"/>
        </w:rPr>
      </w:pPr>
      <w:r>
        <w:rPr>
          <w:szCs w:val="28"/>
        </w:rPr>
        <w:t>4.5. </w:t>
      </w:r>
      <w:r w:rsidR="00044061" w:rsidRPr="007B4C7D">
        <w:rPr>
          <w:szCs w:val="28"/>
        </w:rPr>
        <w:t xml:space="preserve">Предоставление срочных социальных услуг осуществляется в соответствии с Порядком предоставления срочных социальных услуг согласно </w:t>
      </w:r>
      <w:r>
        <w:rPr>
          <w:szCs w:val="28"/>
        </w:rPr>
        <w:t>п</w:t>
      </w:r>
      <w:r w:rsidR="00044061" w:rsidRPr="007B4C7D">
        <w:rPr>
          <w:szCs w:val="28"/>
        </w:rPr>
        <w:t>риложению № 5</w:t>
      </w:r>
      <w:r w:rsidR="00044061" w:rsidRPr="007B4C7D">
        <w:rPr>
          <w:rFonts w:eastAsia="Times New Roman"/>
          <w:szCs w:val="28"/>
        </w:rPr>
        <w:t xml:space="preserve"> к настоящему Порядку</w:t>
      </w:r>
      <w:r w:rsidR="00044061" w:rsidRPr="007B4C7D">
        <w:rPr>
          <w:szCs w:val="28"/>
        </w:rPr>
        <w:t>.</w:t>
      </w:r>
    </w:p>
    <w:p w:rsidR="00044061" w:rsidRPr="007B4C7D" w:rsidRDefault="00044061" w:rsidP="0022280B">
      <w:pPr>
        <w:autoSpaceDE w:val="0"/>
        <w:spacing w:line="240" w:lineRule="auto"/>
        <w:ind w:firstLine="708"/>
        <w:rPr>
          <w:szCs w:val="28"/>
        </w:rPr>
      </w:pPr>
      <w:r w:rsidRPr="007B4C7D">
        <w:rPr>
          <w:szCs w:val="28"/>
        </w:rPr>
        <w:t xml:space="preserve">4.6. Социальные услуги предоставляются получателям социальных услуг на основании договора о предоставлении социальных услуг, заключенного поставщиками социальных услуг с получателями социальных услуг по форме согласно </w:t>
      </w:r>
      <w:r w:rsidR="0022280B">
        <w:rPr>
          <w:szCs w:val="28"/>
        </w:rPr>
        <w:t>п</w:t>
      </w:r>
      <w:r w:rsidRPr="007B4C7D">
        <w:rPr>
          <w:szCs w:val="28"/>
        </w:rPr>
        <w:t>риложению № 6</w:t>
      </w:r>
      <w:r w:rsidRPr="007B4C7D">
        <w:rPr>
          <w:rFonts w:eastAsia="Times New Roman"/>
          <w:szCs w:val="28"/>
        </w:rPr>
        <w:t xml:space="preserve"> к настоящему Порядку</w:t>
      </w:r>
      <w:r w:rsidRPr="007B4C7D">
        <w:rPr>
          <w:szCs w:val="28"/>
        </w:rPr>
        <w:t>.</w:t>
      </w:r>
    </w:p>
    <w:p w:rsidR="00044061" w:rsidRPr="007B4C7D" w:rsidRDefault="0022280B" w:rsidP="0022280B">
      <w:pPr>
        <w:widowControl w:val="0"/>
        <w:autoSpaceDE w:val="0"/>
        <w:spacing w:line="240" w:lineRule="auto"/>
        <w:ind w:firstLine="708"/>
        <w:rPr>
          <w:szCs w:val="28"/>
        </w:rPr>
      </w:pPr>
      <w:r>
        <w:rPr>
          <w:szCs w:val="28"/>
        </w:rPr>
        <w:t>4.7. </w:t>
      </w:r>
      <w:r w:rsidR="00044061" w:rsidRPr="007B4C7D">
        <w:rPr>
          <w:szCs w:val="28"/>
        </w:rPr>
        <w:t>Не допускается одновременное получение одинаковых социальных услуг у разных поставщиков социальных услуг.</w:t>
      </w:r>
    </w:p>
    <w:p w:rsidR="00044061" w:rsidRPr="007B4C7D" w:rsidRDefault="00044061" w:rsidP="0022280B">
      <w:pPr>
        <w:widowControl w:val="0"/>
        <w:autoSpaceDE w:val="0"/>
        <w:spacing w:line="240" w:lineRule="auto"/>
        <w:ind w:firstLine="708"/>
        <w:rPr>
          <w:szCs w:val="28"/>
        </w:rPr>
      </w:pPr>
    </w:p>
    <w:p w:rsidR="00044061" w:rsidRPr="0022280B" w:rsidRDefault="00044061" w:rsidP="00044061">
      <w:pPr>
        <w:widowControl w:val="0"/>
        <w:autoSpaceDE w:val="0"/>
        <w:spacing w:line="240" w:lineRule="auto"/>
        <w:ind w:firstLine="0"/>
        <w:jc w:val="center"/>
        <w:rPr>
          <w:b/>
          <w:szCs w:val="28"/>
        </w:rPr>
      </w:pPr>
      <w:r w:rsidRPr="0022280B">
        <w:rPr>
          <w:b/>
          <w:lang w:val="en-US"/>
        </w:rPr>
        <w:t>V</w:t>
      </w:r>
      <w:r w:rsidRPr="0022280B">
        <w:rPr>
          <w:b/>
        </w:rPr>
        <w:t>. Наименования социальных услуг и их стандарты</w:t>
      </w:r>
    </w:p>
    <w:p w:rsidR="00044061" w:rsidRPr="007B4C7D" w:rsidRDefault="00044061" w:rsidP="00044061">
      <w:pPr>
        <w:autoSpaceDE w:val="0"/>
        <w:spacing w:line="240" w:lineRule="auto"/>
        <w:ind w:firstLine="0"/>
        <w:rPr>
          <w:szCs w:val="28"/>
        </w:rPr>
      </w:pPr>
    </w:p>
    <w:p w:rsidR="00044061" w:rsidRPr="007B4C7D" w:rsidRDefault="00044061" w:rsidP="00044061">
      <w:pPr>
        <w:autoSpaceDE w:val="0"/>
        <w:autoSpaceDN w:val="0"/>
        <w:adjustRightInd w:val="0"/>
        <w:spacing w:line="240" w:lineRule="auto"/>
        <w:rPr>
          <w:szCs w:val="28"/>
        </w:rPr>
      </w:pPr>
      <w:r w:rsidRPr="007B4C7D">
        <w:t xml:space="preserve">5.1. </w:t>
      </w:r>
      <w:proofErr w:type="gramStart"/>
      <w:r w:rsidRPr="007B4C7D">
        <w:t>В автономном округе получателям социальных услуг с учетом их индивидуальных потребностей предоставляются социальные услуги</w:t>
      </w:r>
      <w:r w:rsidR="00305214">
        <w:t>,</w:t>
      </w:r>
      <w:r w:rsidRPr="007B4C7D">
        <w:t xml:space="preserve"> </w:t>
      </w:r>
      <w:r w:rsidRPr="007B4C7D">
        <w:rPr>
          <w:szCs w:val="28"/>
        </w:rPr>
        <w:t xml:space="preserve">предусмотренные </w:t>
      </w:r>
      <w:r w:rsidR="00305214">
        <w:rPr>
          <w:szCs w:val="28"/>
        </w:rPr>
        <w:t>п</w:t>
      </w:r>
      <w:r w:rsidRPr="007B4C7D">
        <w:rPr>
          <w:szCs w:val="28"/>
        </w:rPr>
        <w:t xml:space="preserve">еречнем социальных услуг, предоставляемых поставщиками </w:t>
      </w:r>
      <w:r w:rsidR="00305214">
        <w:rPr>
          <w:szCs w:val="28"/>
        </w:rPr>
        <w:t xml:space="preserve">социальных услуг, утвержденным </w:t>
      </w:r>
      <w:r w:rsidRPr="007B4C7D">
        <w:rPr>
          <w:szCs w:val="28"/>
        </w:rPr>
        <w:t>Закон</w:t>
      </w:r>
      <w:r w:rsidR="00305214">
        <w:rPr>
          <w:szCs w:val="28"/>
        </w:rPr>
        <w:t>ом автономного округа от 01 декабря</w:t>
      </w:r>
      <w:r w:rsidRPr="007B4C7D">
        <w:rPr>
          <w:szCs w:val="28"/>
        </w:rPr>
        <w:t xml:space="preserve"> 2014 года № </w:t>
      </w:r>
      <w:r w:rsidR="00305214">
        <w:rPr>
          <w:szCs w:val="28"/>
        </w:rPr>
        <w:t>109-</w:t>
      </w:r>
      <w:r w:rsidRPr="007B4C7D">
        <w:rPr>
          <w:szCs w:val="28"/>
        </w:rPr>
        <w:t>ЗАО «О некоторых вопросах организации социального обслуживания граждан в Ямало-Ненецком автон</w:t>
      </w:r>
      <w:r w:rsidR="00305214">
        <w:rPr>
          <w:szCs w:val="28"/>
        </w:rPr>
        <w:t>омном округе» (далее – Закон автономного округа</w:t>
      </w:r>
      <w:r w:rsidRPr="007B4C7D">
        <w:rPr>
          <w:szCs w:val="28"/>
        </w:rPr>
        <w:t xml:space="preserve"> № </w:t>
      </w:r>
      <w:r w:rsidR="00305214">
        <w:rPr>
          <w:szCs w:val="28"/>
        </w:rPr>
        <w:t>109-</w:t>
      </w:r>
      <w:r w:rsidRPr="007B4C7D">
        <w:rPr>
          <w:szCs w:val="28"/>
        </w:rPr>
        <w:t>ЗАО).</w:t>
      </w:r>
      <w:proofErr w:type="gramEnd"/>
    </w:p>
    <w:p w:rsidR="00044061" w:rsidRPr="007B4C7D" w:rsidRDefault="0022280B" w:rsidP="00044061">
      <w:pPr>
        <w:autoSpaceDE w:val="0"/>
        <w:spacing w:line="240" w:lineRule="auto"/>
        <w:rPr>
          <w:szCs w:val="28"/>
          <w:shd w:val="clear" w:color="auto" w:fill="FFFF00"/>
        </w:rPr>
      </w:pPr>
      <w:r>
        <w:rPr>
          <w:szCs w:val="28"/>
        </w:rPr>
        <w:t>5.2. </w:t>
      </w:r>
      <w:r w:rsidR="00044061" w:rsidRPr="007B4C7D">
        <w:rPr>
          <w:szCs w:val="28"/>
        </w:rPr>
        <w:t>Социальные услуги, предоставляемые поставщиками социальных услуг, должны соответствовать стандартам социальных услуг (</w:t>
      </w:r>
      <w:r w:rsidR="00305214">
        <w:rPr>
          <w:szCs w:val="28"/>
        </w:rPr>
        <w:t>п</w:t>
      </w:r>
      <w:r w:rsidR="00044061" w:rsidRPr="007B4C7D">
        <w:rPr>
          <w:szCs w:val="28"/>
        </w:rPr>
        <w:t>риложение № 7 к настоящему Порядку).</w:t>
      </w:r>
    </w:p>
    <w:p w:rsidR="00044061" w:rsidRDefault="00044061" w:rsidP="00044061">
      <w:pPr>
        <w:widowControl w:val="0"/>
        <w:autoSpaceDE w:val="0"/>
        <w:spacing w:line="240" w:lineRule="auto"/>
        <w:rPr>
          <w:szCs w:val="28"/>
          <w:shd w:val="clear" w:color="auto" w:fill="FFFF00"/>
        </w:rPr>
      </w:pPr>
    </w:p>
    <w:p w:rsidR="00633E8C" w:rsidRDefault="00633E8C" w:rsidP="00044061">
      <w:pPr>
        <w:widowControl w:val="0"/>
        <w:autoSpaceDE w:val="0"/>
        <w:spacing w:line="240" w:lineRule="auto"/>
        <w:rPr>
          <w:szCs w:val="28"/>
          <w:shd w:val="clear" w:color="auto" w:fill="FFFF00"/>
        </w:rPr>
      </w:pPr>
    </w:p>
    <w:p w:rsidR="00633E8C" w:rsidRPr="007B4C7D" w:rsidRDefault="00633E8C" w:rsidP="00044061">
      <w:pPr>
        <w:widowControl w:val="0"/>
        <w:autoSpaceDE w:val="0"/>
        <w:spacing w:line="240" w:lineRule="auto"/>
        <w:rPr>
          <w:szCs w:val="28"/>
          <w:shd w:val="clear" w:color="auto" w:fill="FFFF00"/>
        </w:rPr>
      </w:pPr>
    </w:p>
    <w:p w:rsidR="00044061" w:rsidRPr="0022280B" w:rsidRDefault="00044061" w:rsidP="0022280B">
      <w:pPr>
        <w:widowControl w:val="0"/>
        <w:autoSpaceDE w:val="0"/>
        <w:spacing w:line="240" w:lineRule="auto"/>
        <w:ind w:firstLine="0"/>
        <w:jc w:val="center"/>
        <w:rPr>
          <w:b/>
          <w:sz w:val="24"/>
          <w:szCs w:val="24"/>
        </w:rPr>
      </w:pPr>
      <w:r w:rsidRPr="0022280B">
        <w:rPr>
          <w:b/>
          <w:szCs w:val="28"/>
          <w:lang w:val="en-US"/>
        </w:rPr>
        <w:t>VI</w:t>
      </w:r>
      <w:r w:rsidRPr="0022280B">
        <w:rPr>
          <w:b/>
          <w:szCs w:val="28"/>
        </w:rPr>
        <w:t>. Требования к деятельности поставщиков социальных услуг</w:t>
      </w:r>
    </w:p>
    <w:p w:rsidR="00044061" w:rsidRPr="007B4C7D" w:rsidRDefault="00044061" w:rsidP="00044061">
      <w:pPr>
        <w:autoSpaceDE w:val="0"/>
        <w:spacing w:line="240" w:lineRule="auto"/>
        <w:ind w:firstLine="540"/>
        <w:rPr>
          <w:sz w:val="24"/>
          <w:szCs w:val="24"/>
        </w:rPr>
      </w:pPr>
    </w:p>
    <w:p w:rsidR="00044061" w:rsidRPr="007B4C7D" w:rsidRDefault="0022280B" w:rsidP="00044061">
      <w:pPr>
        <w:shd w:val="clear" w:color="auto" w:fill="FFFFFF"/>
        <w:tabs>
          <w:tab w:val="left" w:pos="0"/>
        </w:tabs>
        <w:spacing w:line="240" w:lineRule="auto"/>
        <w:rPr>
          <w:spacing w:val="-1"/>
          <w:szCs w:val="28"/>
        </w:rPr>
      </w:pPr>
      <w:r>
        <w:rPr>
          <w:spacing w:val="-1"/>
          <w:szCs w:val="28"/>
        </w:rPr>
        <w:t>6.1. </w:t>
      </w:r>
      <w:r w:rsidR="00044061" w:rsidRPr="007B4C7D">
        <w:rPr>
          <w:spacing w:val="-1"/>
          <w:szCs w:val="28"/>
        </w:rPr>
        <w:t>К деятельности поставщика социальных услуг предъявляются следующие требования:</w:t>
      </w:r>
    </w:p>
    <w:p w:rsidR="00044061" w:rsidRPr="007B4C7D" w:rsidRDefault="00044061" w:rsidP="00044061">
      <w:pPr>
        <w:shd w:val="clear" w:color="auto" w:fill="FFFFFF"/>
        <w:tabs>
          <w:tab w:val="left" w:pos="0"/>
        </w:tabs>
        <w:spacing w:line="240" w:lineRule="auto"/>
        <w:rPr>
          <w:szCs w:val="28"/>
        </w:rPr>
      </w:pPr>
      <w:r w:rsidRPr="007B4C7D">
        <w:rPr>
          <w:spacing w:val="-1"/>
          <w:szCs w:val="28"/>
        </w:rPr>
        <w:t>6.1.1.</w:t>
      </w:r>
      <w:r w:rsidR="0022280B">
        <w:rPr>
          <w:spacing w:val="-1"/>
          <w:szCs w:val="28"/>
        </w:rPr>
        <w:t> </w:t>
      </w:r>
      <w:r w:rsidRPr="007B4C7D">
        <w:rPr>
          <w:spacing w:val="-1"/>
          <w:szCs w:val="28"/>
        </w:rPr>
        <w:t>исполнение обязанностей</w:t>
      </w:r>
      <w:r w:rsidRPr="007B4C7D">
        <w:rPr>
          <w:szCs w:val="28"/>
        </w:rPr>
        <w:t xml:space="preserve">, установленных Федеральным законом               от 28 декабря 2013 года № 442-ФЗ; </w:t>
      </w:r>
    </w:p>
    <w:p w:rsidR="00044061" w:rsidRPr="007B4C7D" w:rsidRDefault="0022280B" w:rsidP="00044061">
      <w:pPr>
        <w:widowControl w:val="0"/>
        <w:shd w:val="clear" w:color="auto" w:fill="FFFFFF"/>
        <w:tabs>
          <w:tab w:val="left" w:pos="0"/>
          <w:tab w:val="left" w:pos="691"/>
        </w:tabs>
        <w:suppressAutoHyphens w:val="0"/>
        <w:autoSpaceDE w:val="0"/>
        <w:spacing w:line="240" w:lineRule="auto"/>
        <w:ind w:firstLine="0"/>
        <w:rPr>
          <w:spacing w:val="-1"/>
          <w:szCs w:val="28"/>
        </w:rPr>
      </w:pPr>
      <w:r>
        <w:rPr>
          <w:szCs w:val="28"/>
        </w:rPr>
        <w:tab/>
      </w:r>
      <w:r w:rsidR="00044061" w:rsidRPr="007B4C7D">
        <w:rPr>
          <w:szCs w:val="28"/>
        </w:rPr>
        <w:t xml:space="preserve">6.1.2. исполнение обязанностей, предусмотренных при предоставлении соответствующих социальных услуг при социальном обслуживании на дому, в стационарной форме социального обслуживания, в </w:t>
      </w:r>
      <w:proofErr w:type="spellStart"/>
      <w:r w:rsidR="00044061" w:rsidRPr="007B4C7D">
        <w:rPr>
          <w:szCs w:val="28"/>
        </w:rPr>
        <w:t>полустационарной</w:t>
      </w:r>
      <w:proofErr w:type="spellEnd"/>
      <w:r w:rsidR="00044061" w:rsidRPr="007B4C7D">
        <w:rPr>
          <w:szCs w:val="28"/>
        </w:rPr>
        <w:t xml:space="preserve"> форме социального обслуживания и срочных социальных услуг.</w:t>
      </w:r>
    </w:p>
    <w:p w:rsidR="00044061" w:rsidRPr="007B4C7D" w:rsidRDefault="00044061" w:rsidP="00044061">
      <w:pPr>
        <w:sectPr w:rsidR="00044061" w:rsidRPr="007B4C7D" w:rsidSect="00633E8C">
          <w:headerReference w:type="default" r:id="rId12"/>
          <w:footerReference w:type="default" r:id="rId13"/>
          <w:footerReference w:type="first" r:id="rId14"/>
          <w:pgSz w:w="11906" w:h="16838" w:code="9"/>
          <w:pgMar w:top="1134" w:right="567" w:bottom="1134" w:left="1418" w:header="680" w:footer="680" w:gutter="0"/>
          <w:pgNumType w:start="1"/>
          <w:cols w:space="720"/>
          <w:titlePg/>
          <w:docGrid w:linePitch="600" w:charSpace="24576"/>
        </w:sectPr>
      </w:pPr>
    </w:p>
    <w:p w:rsidR="00044061" w:rsidRPr="007B4C7D" w:rsidRDefault="00044061" w:rsidP="00305214">
      <w:pPr>
        <w:pageBreakBefore/>
        <w:ind w:left="9911" w:firstLine="0"/>
        <w:jc w:val="left"/>
        <w:rPr>
          <w:b/>
          <w:color w:val="000000"/>
        </w:rPr>
      </w:pPr>
      <w:r w:rsidRPr="007B4C7D">
        <w:rPr>
          <w:szCs w:val="28"/>
        </w:rPr>
        <w:lastRenderedPageBreak/>
        <w:t>Приложение № 1</w:t>
      </w:r>
    </w:p>
    <w:p w:rsidR="00044061" w:rsidRPr="007B4C7D" w:rsidRDefault="00044061" w:rsidP="0022280B">
      <w:pPr>
        <w:autoSpaceDE w:val="0"/>
        <w:spacing w:line="240" w:lineRule="auto"/>
        <w:ind w:left="9912" w:firstLine="0"/>
        <w:jc w:val="left"/>
        <w:rPr>
          <w:szCs w:val="28"/>
        </w:rPr>
      </w:pPr>
      <w:r w:rsidRPr="007B4C7D">
        <w:rPr>
          <w:color w:val="000000"/>
          <w:szCs w:val="28"/>
        </w:rPr>
        <w:t xml:space="preserve">к Порядку </w:t>
      </w:r>
      <w:r w:rsidRPr="007B4C7D">
        <w:rPr>
          <w:szCs w:val="28"/>
        </w:rPr>
        <w:t>предоставления социальных услуг</w:t>
      </w:r>
    </w:p>
    <w:p w:rsidR="00044061" w:rsidRPr="007B4C7D" w:rsidRDefault="00044061" w:rsidP="0022280B">
      <w:pPr>
        <w:autoSpaceDE w:val="0"/>
        <w:spacing w:line="240" w:lineRule="auto"/>
        <w:ind w:left="9912" w:firstLine="0"/>
        <w:jc w:val="left"/>
        <w:rPr>
          <w:szCs w:val="28"/>
        </w:rPr>
      </w:pPr>
      <w:r w:rsidRPr="007B4C7D">
        <w:rPr>
          <w:szCs w:val="28"/>
        </w:rPr>
        <w:t>поставщиками социальных услуг</w:t>
      </w:r>
      <w:r w:rsidR="007876DB">
        <w:rPr>
          <w:szCs w:val="28"/>
        </w:rPr>
        <w:t xml:space="preserve"> в Ямало-Ненецком автономном округе</w:t>
      </w:r>
    </w:p>
    <w:p w:rsidR="00044061" w:rsidRPr="007B4C7D" w:rsidRDefault="00044061" w:rsidP="00044061">
      <w:pPr>
        <w:autoSpaceDE w:val="0"/>
        <w:spacing w:line="240" w:lineRule="auto"/>
        <w:ind w:left="5387" w:firstLine="0"/>
        <w:jc w:val="left"/>
        <w:rPr>
          <w:szCs w:val="28"/>
        </w:rPr>
      </w:pPr>
    </w:p>
    <w:p w:rsidR="00044061" w:rsidRPr="007B4C7D" w:rsidRDefault="00044061" w:rsidP="00044061">
      <w:pPr>
        <w:autoSpaceDE w:val="0"/>
        <w:spacing w:line="240" w:lineRule="auto"/>
        <w:ind w:firstLine="0"/>
        <w:jc w:val="center"/>
        <w:rPr>
          <w:szCs w:val="28"/>
        </w:rPr>
      </w:pPr>
      <w:r w:rsidRPr="007B4C7D">
        <w:rPr>
          <w:b/>
          <w:szCs w:val="28"/>
        </w:rPr>
        <w:t>ПЕРЕЧЕНЬ</w:t>
      </w:r>
    </w:p>
    <w:p w:rsidR="007876DB" w:rsidRDefault="00044061" w:rsidP="00044061">
      <w:pPr>
        <w:autoSpaceDE w:val="0"/>
        <w:spacing w:line="240" w:lineRule="auto"/>
        <w:ind w:firstLine="0"/>
        <w:jc w:val="center"/>
        <w:rPr>
          <w:szCs w:val="28"/>
        </w:rPr>
      </w:pPr>
      <w:proofErr w:type="gramStart"/>
      <w:r w:rsidRPr="007B4C7D">
        <w:rPr>
          <w:szCs w:val="28"/>
        </w:rPr>
        <w:t>подведомственных</w:t>
      </w:r>
      <w:proofErr w:type="gramEnd"/>
      <w:r w:rsidRPr="007B4C7D">
        <w:rPr>
          <w:szCs w:val="28"/>
        </w:rPr>
        <w:t xml:space="preserve"> департаменту социальной защиты населения Ямало-Ненецкого автономного округа</w:t>
      </w:r>
    </w:p>
    <w:p w:rsidR="007876DB" w:rsidRDefault="00044061" w:rsidP="00044061">
      <w:pPr>
        <w:autoSpaceDE w:val="0"/>
        <w:spacing w:line="240" w:lineRule="auto"/>
        <w:ind w:firstLine="0"/>
        <w:jc w:val="center"/>
        <w:rPr>
          <w:szCs w:val="28"/>
        </w:rPr>
      </w:pPr>
      <w:r w:rsidRPr="007B4C7D">
        <w:rPr>
          <w:szCs w:val="28"/>
        </w:rPr>
        <w:t xml:space="preserve"> государственных организаций социального обслуживания, осуществляющих при</w:t>
      </w:r>
      <w:r w:rsidR="007876DB">
        <w:rPr>
          <w:szCs w:val="28"/>
        </w:rPr>
        <w:t>ё</w:t>
      </w:r>
      <w:r w:rsidRPr="007B4C7D">
        <w:rPr>
          <w:szCs w:val="28"/>
        </w:rPr>
        <w:t>м заявлений</w:t>
      </w:r>
    </w:p>
    <w:p w:rsidR="00044061" w:rsidRPr="007B4C7D" w:rsidRDefault="00044061" w:rsidP="00044061">
      <w:pPr>
        <w:autoSpaceDE w:val="0"/>
        <w:spacing w:line="240" w:lineRule="auto"/>
        <w:ind w:firstLine="0"/>
        <w:jc w:val="center"/>
        <w:rPr>
          <w:szCs w:val="28"/>
        </w:rPr>
      </w:pPr>
      <w:r w:rsidRPr="007B4C7D">
        <w:rPr>
          <w:szCs w:val="28"/>
        </w:rPr>
        <w:t>о предоставлении социальных услуг</w:t>
      </w:r>
    </w:p>
    <w:p w:rsidR="00630ADE" w:rsidRPr="007B4C7D" w:rsidRDefault="00630ADE" w:rsidP="00044061">
      <w:pPr>
        <w:autoSpaceDE w:val="0"/>
        <w:spacing w:line="240" w:lineRule="auto"/>
        <w:ind w:firstLine="0"/>
        <w:jc w:val="center"/>
        <w:rPr>
          <w:szCs w:val="28"/>
        </w:rPr>
      </w:pPr>
    </w:p>
    <w:tbl>
      <w:tblPr>
        <w:tblW w:w="15293" w:type="dxa"/>
        <w:tblInd w:w="534" w:type="dxa"/>
        <w:tblLayout w:type="fixed"/>
        <w:tblLook w:val="0000"/>
      </w:tblPr>
      <w:tblGrid>
        <w:gridCol w:w="850"/>
        <w:gridCol w:w="5954"/>
        <w:gridCol w:w="4368"/>
        <w:gridCol w:w="4121"/>
      </w:tblGrid>
      <w:tr w:rsidR="00044061" w:rsidRPr="007B4C7D" w:rsidTr="005C6BAC">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 xml:space="preserve">№ </w:t>
            </w:r>
            <w:proofErr w:type="spellStart"/>
            <w:proofErr w:type="gramStart"/>
            <w:r w:rsidRPr="007B4C7D">
              <w:rPr>
                <w:szCs w:val="28"/>
              </w:rPr>
              <w:t>п</w:t>
            </w:r>
            <w:proofErr w:type="spellEnd"/>
            <w:proofErr w:type="gramEnd"/>
            <w:r w:rsidRPr="007B4C7D">
              <w:rPr>
                <w:szCs w:val="28"/>
              </w:rPr>
              <w:t>/</w:t>
            </w:r>
            <w:proofErr w:type="spellStart"/>
            <w:r w:rsidRPr="007B4C7D">
              <w:rPr>
                <w:szCs w:val="28"/>
              </w:rPr>
              <w:t>п</w:t>
            </w:r>
            <w:proofErr w:type="spellEnd"/>
          </w:p>
        </w:tc>
        <w:tc>
          <w:tcPr>
            <w:tcW w:w="5954" w:type="dxa"/>
            <w:tcBorders>
              <w:top w:val="single" w:sz="4" w:space="0" w:color="000000"/>
              <w:left w:val="single" w:sz="4" w:space="0" w:color="000000"/>
              <w:bottom w:val="single" w:sz="4" w:space="0" w:color="000000"/>
            </w:tcBorders>
            <w:shd w:val="clear" w:color="auto" w:fill="auto"/>
          </w:tcPr>
          <w:p w:rsidR="00044061" w:rsidRPr="007B4C7D" w:rsidRDefault="00044061" w:rsidP="00193FCC">
            <w:pPr>
              <w:autoSpaceDE w:val="0"/>
              <w:spacing w:line="240" w:lineRule="auto"/>
              <w:ind w:firstLine="0"/>
              <w:jc w:val="center"/>
              <w:rPr>
                <w:szCs w:val="28"/>
              </w:rPr>
            </w:pPr>
            <w:r w:rsidRPr="007B4C7D">
              <w:rPr>
                <w:szCs w:val="28"/>
              </w:rPr>
              <w:t xml:space="preserve">Перечень государственных </w:t>
            </w:r>
            <w:r w:rsidRPr="007B4C7D">
              <w:t>организаций</w:t>
            </w:r>
            <w:r w:rsidRPr="007B4C7D">
              <w:rPr>
                <w:szCs w:val="28"/>
              </w:rPr>
              <w:t xml:space="preserve"> социального обслуживания, осуществляющих при</w:t>
            </w:r>
            <w:r w:rsidR="004A7EAE">
              <w:rPr>
                <w:szCs w:val="28"/>
              </w:rPr>
              <w:t>ё</w:t>
            </w:r>
            <w:r w:rsidRPr="007B4C7D">
              <w:rPr>
                <w:szCs w:val="28"/>
              </w:rPr>
              <w:t>м заявлений о предоставлении социальных услуг</w:t>
            </w:r>
          </w:p>
        </w:tc>
        <w:tc>
          <w:tcPr>
            <w:tcW w:w="4368"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 xml:space="preserve">Адрес места нахождения, телефон </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center"/>
            </w:pPr>
            <w:r w:rsidRPr="007B4C7D">
              <w:rPr>
                <w:szCs w:val="28"/>
              </w:rPr>
              <w:t>Адрес сайта и электронной почты</w:t>
            </w:r>
          </w:p>
        </w:tc>
      </w:tr>
      <w:tr w:rsidR="00630ADE" w:rsidRPr="007B4C7D" w:rsidTr="005C6BAC">
        <w:tc>
          <w:tcPr>
            <w:tcW w:w="850" w:type="dxa"/>
            <w:tcBorders>
              <w:top w:val="single" w:sz="4" w:space="0" w:color="000000"/>
              <w:left w:val="single" w:sz="4" w:space="0" w:color="000000"/>
              <w:bottom w:val="single" w:sz="4" w:space="0" w:color="000000"/>
            </w:tcBorders>
            <w:shd w:val="clear" w:color="auto" w:fill="auto"/>
          </w:tcPr>
          <w:p w:rsidR="00630ADE" w:rsidRPr="007B4C7D" w:rsidRDefault="00630ADE" w:rsidP="004A7EAE">
            <w:pPr>
              <w:autoSpaceDE w:val="0"/>
              <w:spacing w:line="240" w:lineRule="auto"/>
              <w:ind w:firstLine="0"/>
              <w:jc w:val="center"/>
              <w:rPr>
                <w:szCs w:val="28"/>
              </w:rPr>
            </w:pPr>
            <w:r>
              <w:rPr>
                <w:szCs w:val="28"/>
              </w:rPr>
              <w:t>1</w:t>
            </w:r>
          </w:p>
        </w:tc>
        <w:tc>
          <w:tcPr>
            <w:tcW w:w="5954" w:type="dxa"/>
            <w:tcBorders>
              <w:top w:val="single" w:sz="4" w:space="0" w:color="000000"/>
              <w:left w:val="single" w:sz="4" w:space="0" w:color="000000"/>
              <w:bottom w:val="single" w:sz="4" w:space="0" w:color="000000"/>
            </w:tcBorders>
            <w:shd w:val="clear" w:color="auto" w:fill="auto"/>
          </w:tcPr>
          <w:p w:rsidR="00630ADE" w:rsidRPr="007B4C7D" w:rsidRDefault="00630ADE" w:rsidP="00193FCC">
            <w:pPr>
              <w:autoSpaceDE w:val="0"/>
              <w:spacing w:line="240" w:lineRule="auto"/>
              <w:ind w:firstLine="0"/>
              <w:jc w:val="center"/>
              <w:rPr>
                <w:szCs w:val="28"/>
              </w:rPr>
            </w:pPr>
            <w:r>
              <w:rPr>
                <w:szCs w:val="28"/>
              </w:rPr>
              <w:t>2</w:t>
            </w:r>
          </w:p>
        </w:tc>
        <w:tc>
          <w:tcPr>
            <w:tcW w:w="4368" w:type="dxa"/>
            <w:tcBorders>
              <w:top w:val="single" w:sz="4" w:space="0" w:color="000000"/>
              <w:left w:val="single" w:sz="4" w:space="0" w:color="000000"/>
              <w:bottom w:val="single" w:sz="4" w:space="0" w:color="000000"/>
            </w:tcBorders>
            <w:shd w:val="clear" w:color="auto" w:fill="auto"/>
          </w:tcPr>
          <w:p w:rsidR="00630ADE" w:rsidRPr="007B4C7D" w:rsidRDefault="00630ADE" w:rsidP="004A7EAE">
            <w:pPr>
              <w:autoSpaceDE w:val="0"/>
              <w:spacing w:line="240" w:lineRule="auto"/>
              <w:ind w:firstLine="0"/>
              <w:jc w:val="center"/>
              <w:rPr>
                <w:szCs w:val="28"/>
              </w:rPr>
            </w:pPr>
            <w:r>
              <w:rPr>
                <w:szCs w:val="28"/>
              </w:rPr>
              <w:t>3</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630ADE" w:rsidRPr="007B4C7D" w:rsidRDefault="00630ADE" w:rsidP="004A7EAE">
            <w:pPr>
              <w:autoSpaceDE w:val="0"/>
              <w:spacing w:line="240" w:lineRule="auto"/>
              <w:ind w:firstLine="0"/>
              <w:jc w:val="center"/>
              <w:rPr>
                <w:szCs w:val="28"/>
              </w:rPr>
            </w:pPr>
            <w:r>
              <w:rPr>
                <w:szCs w:val="28"/>
              </w:rPr>
              <w:t>4</w:t>
            </w:r>
          </w:p>
        </w:tc>
      </w:tr>
      <w:tr w:rsidR="00044061" w:rsidRPr="007B4C7D" w:rsidTr="005C6BAC">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w:t>
            </w:r>
          </w:p>
        </w:tc>
        <w:tc>
          <w:tcPr>
            <w:tcW w:w="5954" w:type="dxa"/>
            <w:tcBorders>
              <w:top w:val="single" w:sz="4" w:space="0" w:color="000000"/>
              <w:left w:val="single" w:sz="4" w:space="0" w:color="000000"/>
              <w:bottom w:val="single" w:sz="4" w:space="0" w:color="000000"/>
            </w:tcBorders>
            <w:shd w:val="clear" w:color="auto" w:fill="auto"/>
          </w:tcPr>
          <w:p w:rsidR="00044061" w:rsidRPr="007B4C7D" w:rsidRDefault="00044061" w:rsidP="00193FCC">
            <w:pPr>
              <w:autoSpaceDE w:val="0"/>
              <w:spacing w:line="240" w:lineRule="auto"/>
              <w:ind w:firstLine="0"/>
              <w:jc w:val="left"/>
              <w:rPr>
                <w:szCs w:val="28"/>
              </w:rPr>
            </w:pPr>
            <w:r w:rsidRPr="007B4C7D">
              <w:rPr>
                <w:szCs w:val="28"/>
              </w:rPr>
              <w:t>Государственное казенное учреждение «Социально-реабилитационный центр для несовершеннолетних «Доверие» в муниципальном образовании  город  Салехард»</w:t>
            </w:r>
          </w:p>
        </w:tc>
        <w:tc>
          <w:tcPr>
            <w:tcW w:w="4368"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left"/>
              <w:rPr>
                <w:szCs w:val="28"/>
              </w:rPr>
            </w:pPr>
            <w:r w:rsidRPr="007B4C7D">
              <w:rPr>
                <w:szCs w:val="28"/>
              </w:rPr>
              <w:t xml:space="preserve">ЯНАО, г. Салехард, </w:t>
            </w:r>
          </w:p>
          <w:p w:rsidR="00044061" w:rsidRPr="007B4C7D" w:rsidRDefault="00044061" w:rsidP="004A7EAE">
            <w:pPr>
              <w:autoSpaceDE w:val="0"/>
              <w:spacing w:line="240" w:lineRule="auto"/>
              <w:ind w:firstLine="0"/>
              <w:jc w:val="left"/>
              <w:rPr>
                <w:szCs w:val="28"/>
              </w:rPr>
            </w:pPr>
            <w:r w:rsidRPr="007B4C7D">
              <w:rPr>
                <w:szCs w:val="28"/>
              </w:rPr>
              <w:t xml:space="preserve">ул. Патрикеева, д. 25, </w:t>
            </w:r>
          </w:p>
          <w:p w:rsidR="00044061" w:rsidRPr="007B4C7D" w:rsidRDefault="00C44E6E" w:rsidP="004A7EAE">
            <w:pPr>
              <w:autoSpaceDE w:val="0"/>
              <w:spacing w:line="240" w:lineRule="auto"/>
              <w:ind w:firstLine="0"/>
              <w:jc w:val="left"/>
              <w:rPr>
                <w:szCs w:val="28"/>
              </w:rPr>
            </w:pPr>
            <w:r>
              <w:rPr>
                <w:szCs w:val="28"/>
              </w:rPr>
              <w:t>тел./факс</w:t>
            </w:r>
            <w:r w:rsidR="00044061" w:rsidRPr="007B4C7D">
              <w:rPr>
                <w:szCs w:val="28"/>
              </w:rPr>
              <w:t xml:space="preserve"> 8 (34922) 4-03-03</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srcn</w:t>
            </w:r>
            <w:proofErr w:type="spellEnd"/>
            <w:r w:rsidRPr="007B4C7D">
              <w:rPr>
                <w:szCs w:val="28"/>
              </w:rPr>
              <w:t>-</w:t>
            </w:r>
            <w:proofErr w:type="spellStart"/>
            <w:r w:rsidRPr="007B4C7D">
              <w:rPr>
                <w:szCs w:val="28"/>
                <w:lang w:val="en-US"/>
              </w:rPr>
              <w:t>doverie</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srcn</w:t>
            </w:r>
            <w:proofErr w:type="spellEnd"/>
            <w:r w:rsidRPr="007B4C7D">
              <w:rPr>
                <w:szCs w:val="28"/>
              </w:rPr>
              <w:t>-</w:t>
            </w:r>
            <w:proofErr w:type="spellStart"/>
            <w:r w:rsidRPr="007B4C7D">
              <w:rPr>
                <w:szCs w:val="28"/>
                <w:lang w:val="en-US"/>
              </w:rPr>
              <w:t>doverie</w:t>
            </w:r>
            <w:proofErr w:type="spellEnd"/>
            <w:r w:rsidRPr="007B4C7D">
              <w:rPr>
                <w:szCs w:val="28"/>
              </w:rPr>
              <w:t>@</w:t>
            </w:r>
            <w:proofErr w:type="spellStart"/>
            <w:r w:rsidRPr="007B4C7D">
              <w:rPr>
                <w:szCs w:val="28"/>
                <w:lang w:val="en-US"/>
              </w:rPr>
              <w:t>yandex</w:t>
            </w:r>
            <w:proofErr w:type="spellEnd"/>
            <w:r w:rsidRPr="007B4C7D">
              <w:rPr>
                <w:szCs w:val="28"/>
              </w:rPr>
              <w:t>.</w:t>
            </w:r>
            <w:proofErr w:type="spellStart"/>
            <w:r w:rsidRPr="007B4C7D">
              <w:rPr>
                <w:szCs w:val="28"/>
                <w:lang w:val="en-US"/>
              </w:rPr>
              <w:t>ru</w:t>
            </w:r>
            <w:proofErr w:type="spellEnd"/>
          </w:p>
        </w:tc>
      </w:tr>
      <w:tr w:rsidR="00044061" w:rsidRPr="007B4C7D" w:rsidTr="005C6BAC">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1.1.</w:t>
            </w:r>
          </w:p>
        </w:tc>
        <w:tc>
          <w:tcPr>
            <w:tcW w:w="5954" w:type="dxa"/>
            <w:tcBorders>
              <w:top w:val="single" w:sz="4" w:space="0" w:color="000000"/>
              <w:left w:val="single" w:sz="4" w:space="0" w:color="000000"/>
              <w:bottom w:val="single" w:sz="4" w:space="0" w:color="000000"/>
            </w:tcBorders>
            <w:shd w:val="clear" w:color="auto" w:fill="auto"/>
          </w:tcPr>
          <w:p w:rsidR="00044061" w:rsidRPr="007B4C7D" w:rsidRDefault="004A7EAE" w:rsidP="00193FCC">
            <w:pPr>
              <w:autoSpaceDE w:val="0"/>
              <w:spacing w:line="240" w:lineRule="auto"/>
              <w:ind w:firstLine="0"/>
              <w:jc w:val="left"/>
              <w:rPr>
                <w:szCs w:val="28"/>
              </w:rPr>
            </w:pPr>
            <w:r>
              <w:rPr>
                <w:iCs/>
                <w:szCs w:val="28"/>
              </w:rPr>
              <w:t>Ф</w:t>
            </w:r>
            <w:r w:rsidR="00044061" w:rsidRPr="007B4C7D">
              <w:rPr>
                <w:iCs/>
                <w:szCs w:val="28"/>
              </w:rPr>
              <w:t xml:space="preserve">илиал </w:t>
            </w:r>
            <w:r w:rsidR="00044061" w:rsidRPr="007B4C7D">
              <w:rPr>
                <w:szCs w:val="28"/>
              </w:rPr>
              <w:t>государственного казенного учреждения</w:t>
            </w:r>
            <w:r w:rsidR="00044061" w:rsidRPr="007B4C7D">
              <w:rPr>
                <w:iCs/>
                <w:szCs w:val="28"/>
              </w:rPr>
              <w:t xml:space="preserve"> </w:t>
            </w:r>
            <w:r w:rsidR="00044061" w:rsidRPr="007B4C7D">
              <w:rPr>
                <w:szCs w:val="28"/>
              </w:rPr>
              <w:t xml:space="preserve">«Социально-реабилитационный центр для несовершеннолетних «Доверие» в муниципальном образовании  город  Салехард»  </w:t>
            </w:r>
            <w:r w:rsidR="00044061" w:rsidRPr="007B4C7D">
              <w:rPr>
                <w:iCs/>
                <w:szCs w:val="28"/>
              </w:rPr>
              <w:t xml:space="preserve">в </w:t>
            </w:r>
            <w:proofErr w:type="spellStart"/>
            <w:r w:rsidR="00044061" w:rsidRPr="007B4C7D">
              <w:rPr>
                <w:iCs/>
                <w:szCs w:val="28"/>
              </w:rPr>
              <w:t>Шурышкарском</w:t>
            </w:r>
            <w:proofErr w:type="spellEnd"/>
            <w:r w:rsidR="00044061" w:rsidRPr="007B4C7D">
              <w:rPr>
                <w:iCs/>
                <w:szCs w:val="28"/>
              </w:rPr>
              <w:t xml:space="preserve"> районе</w:t>
            </w:r>
          </w:p>
        </w:tc>
        <w:tc>
          <w:tcPr>
            <w:tcW w:w="4368"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Шурышкарский</w:t>
            </w:r>
            <w:proofErr w:type="spellEnd"/>
            <w:r w:rsidRPr="007B4C7D">
              <w:rPr>
                <w:szCs w:val="28"/>
              </w:rPr>
              <w:t xml:space="preserve"> район</w:t>
            </w:r>
            <w:r w:rsidR="004A7EAE">
              <w:rPr>
                <w:szCs w:val="28"/>
              </w:rPr>
              <w:t>,</w:t>
            </w:r>
          </w:p>
          <w:p w:rsidR="00044061" w:rsidRPr="007B4C7D" w:rsidRDefault="00044061" w:rsidP="004A7EAE">
            <w:pPr>
              <w:autoSpaceDE w:val="0"/>
              <w:spacing w:line="240" w:lineRule="auto"/>
              <w:ind w:firstLine="0"/>
              <w:jc w:val="left"/>
              <w:rPr>
                <w:szCs w:val="28"/>
              </w:rPr>
            </w:pPr>
            <w:r w:rsidRPr="007B4C7D">
              <w:rPr>
                <w:szCs w:val="28"/>
              </w:rPr>
              <w:t xml:space="preserve">с. Мужи, ул. </w:t>
            </w:r>
            <w:proofErr w:type="gramStart"/>
            <w:r w:rsidRPr="007B4C7D">
              <w:rPr>
                <w:szCs w:val="28"/>
              </w:rPr>
              <w:t>Советская</w:t>
            </w:r>
            <w:proofErr w:type="gramEnd"/>
            <w:r w:rsidRPr="007B4C7D">
              <w:rPr>
                <w:szCs w:val="28"/>
              </w:rPr>
              <w:t>, 41</w:t>
            </w:r>
          </w:p>
          <w:p w:rsidR="00044061" w:rsidRPr="007B4C7D" w:rsidRDefault="00044061" w:rsidP="004A7EAE">
            <w:pPr>
              <w:autoSpaceDE w:val="0"/>
              <w:spacing w:line="240" w:lineRule="auto"/>
              <w:ind w:firstLine="0"/>
              <w:jc w:val="left"/>
              <w:rPr>
                <w:szCs w:val="28"/>
              </w:rPr>
            </w:pP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napToGrid w:val="0"/>
              <w:spacing w:line="240" w:lineRule="auto"/>
              <w:ind w:firstLine="0"/>
              <w:jc w:val="left"/>
              <w:rPr>
                <w:szCs w:val="28"/>
              </w:rPr>
            </w:pPr>
          </w:p>
        </w:tc>
      </w:tr>
      <w:tr w:rsidR="00044061" w:rsidRPr="007B4C7D" w:rsidTr="005C6BAC">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2.</w:t>
            </w:r>
          </w:p>
        </w:tc>
        <w:tc>
          <w:tcPr>
            <w:tcW w:w="5954" w:type="dxa"/>
            <w:tcBorders>
              <w:top w:val="single" w:sz="4" w:space="0" w:color="000000"/>
              <w:left w:val="single" w:sz="4" w:space="0" w:color="000000"/>
              <w:bottom w:val="single" w:sz="4" w:space="0" w:color="000000"/>
            </w:tcBorders>
            <w:shd w:val="clear" w:color="auto" w:fill="auto"/>
          </w:tcPr>
          <w:p w:rsidR="00044061" w:rsidRPr="00193FCC" w:rsidRDefault="00044061" w:rsidP="00193FCC">
            <w:pPr>
              <w:autoSpaceDE w:val="0"/>
              <w:spacing w:line="240" w:lineRule="auto"/>
              <w:ind w:firstLine="0"/>
              <w:jc w:val="left"/>
              <w:rPr>
                <w:szCs w:val="28"/>
              </w:rPr>
            </w:pPr>
            <w:r w:rsidRPr="00193FCC">
              <w:rPr>
                <w:szCs w:val="28"/>
              </w:rPr>
              <w:t xml:space="preserve">Государственное бюджетное учреждение </w:t>
            </w:r>
            <w:r w:rsidRPr="00193FCC">
              <w:rPr>
                <w:iCs/>
                <w:szCs w:val="28"/>
              </w:rPr>
              <w:t>«Центр социального обслуживания граждан пожилого возраста и инвалидов</w:t>
            </w:r>
            <w:r w:rsidRPr="00193FCC">
              <w:rPr>
                <w:szCs w:val="28"/>
              </w:rPr>
              <w:t xml:space="preserve"> в муниципальном образовании  город  Салехард»</w:t>
            </w:r>
          </w:p>
        </w:tc>
        <w:tc>
          <w:tcPr>
            <w:tcW w:w="4368"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left"/>
              <w:rPr>
                <w:szCs w:val="28"/>
              </w:rPr>
            </w:pPr>
            <w:r w:rsidRPr="007B4C7D">
              <w:rPr>
                <w:szCs w:val="28"/>
              </w:rPr>
              <w:t>ЯНАО, г. Салехард, ул. Матросова, д. 36, тел. 8 (34922) 3-52-27</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cso</w:t>
            </w:r>
            <w:proofErr w:type="spellEnd"/>
            <w:r w:rsidRPr="007B4C7D">
              <w:rPr>
                <w:szCs w:val="28"/>
              </w:rPr>
              <w:t>-</w:t>
            </w:r>
            <w:proofErr w:type="spellStart"/>
            <w:r w:rsidRPr="007B4C7D">
              <w:rPr>
                <w:szCs w:val="28"/>
                <w:lang w:val="en-US"/>
              </w:rPr>
              <w:t>gpvi</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cso</w:t>
            </w:r>
            <w:proofErr w:type="spellEnd"/>
            <w:r w:rsidRPr="007B4C7D">
              <w:rPr>
                <w:szCs w:val="28"/>
              </w:rPr>
              <w:t>.</w:t>
            </w:r>
            <w:proofErr w:type="spellStart"/>
            <w:r w:rsidRPr="007B4C7D">
              <w:rPr>
                <w:szCs w:val="28"/>
                <w:lang w:val="en-US"/>
              </w:rPr>
              <w:t>salekhard</w:t>
            </w:r>
            <w:proofErr w:type="spellEnd"/>
            <w:r w:rsidRPr="007B4C7D">
              <w:rPr>
                <w:szCs w:val="28"/>
              </w:rPr>
              <w:t>@</w:t>
            </w:r>
            <w:proofErr w:type="spellStart"/>
            <w:r w:rsidRPr="007B4C7D">
              <w:rPr>
                <w:szCs w:val="28"/>
                <w:lang w:val="en-US"/>
              </w:rPr>
              <w:t>yandex</w:t>
            </w:r>
            <w:proofErr w:type="spellEnd"/>
            <w:r w:rsidRPr="007B4C7D">
              <w:rPr>
                <w:szCs w:val="28"/>
              </w:rPr>
              <w:t>.</w:t>
            </w:r>
            <w:proofErr w:type="spellStart"/>
            <w:r w:rsidRPr="007B4C7D">
              <w:rPr>
                <w:szCs w:val="28"/>
                <w:lang w:val="en-US"/>
              </w:rPr>
              <w:t>ru</w:t>
            </w:r>
            <w:proofErr w:type="spellEnd"/>
          </w:p>
        </w:tc>
      </w:tr>
    </w:tbl>
    <w:p w:rsidR="00305214" w:rsidRDefault="00305214"/>
    <w:tbl>
      <w:tblPr>
        <w:tblW w:w="15293" w:type="dxa"/>
        <w:tblInd w:w="534" w:type="dxa"/>
        <w:tblLayout w:type="fixed"/>
        <w:tblLook w:val="0000"/>
      </w:tblPr>
      <w:tblGrid>
        <w:gridCol w:w="850"/>
        <w:gridCol w:w="5786"/>
        <w:gridCol w:w="4536"/>
        <w:gridCol w:w="4121"/>
      </w:tblGrid>
      <w:tr w:rsidR="00305214" w:rsidRPr="007B4C7D" w:rsidTr="00305214">
        <w:trPr>
          <w:tblHeader/>
        </w:trPr>
        <w:tc>
          <w:tcPr>
            <w:tcW w:w="850" w:type="dxa"/>
            <w:tcBorders>
              <w:top w:val="single" w:sz="4" w:space="0" w:color="000000"/>
              <w:left w:val="single" w:sz="4" w:space="0" w:color="000000"/>
              <w:bottom w:val="single" w:sz="4" w:space="0" w:color="000000"/>
            </w:tcBorders>
            <w:shd w:val="clear" w:color="auto" w:fill="auto"/>
          </w:tcPr>
          <w:p w:rsidR="00305214" w:rsidRPr="007B4C7D" w:rsidRDefault="00305214" w:rsidP="00305214">
            <w:pPr>
              <w:autoSpaceDE w:val="0"/>
              <w:spacing w:line="240" w:lineRule="auto"/>
              <w:ind w:firstLine="0"/>
              <w:jc w:val="center"/>
              <w:rPr>
                <w:szCs w:val="28"/>
              </w:rPr>
            </w:pPr>
            <w:r>
              <w:rPr>
                <w:szCs w:val="28"/>
              </w:rPr>
              <w:lastRenderedPageBreak/>
              <w:t>1</w:t>
            </w:r>
          </w:p>
        </w:tc>
        <w:tc>
          <w:tcPr>
            <w:tcW w:w="5786" w:type="dxa"/>
            <w:tcBorders>
              <w:top w:val="single" w:sz="4" w:space="0" w:color="000000"/>
              <w:left w:val="single" w:sz="4" w:space="0" w:color="000000"/>
              <w:bottom w:val="single" w:sz="4" w:space="0" w:color="000000"/>
            </w:tcBorders>
            <w:shd w:val="clear" w:color="auto" w:fill="auto"/>
          </w:tcPr>
          <w:p w:rsidR="00305214" w:rsidRPr="00193FCC" w:rsidRDefault="00305214" w:rsidP="00305214">
            <w:pPr>
              <w:autoSpaceDE w:val="0"/>
              <w:spacing w:line="240" w:lineRule="auto"/>
              <w:ind w:firstLine="0"/>
              <w:jc w:val="center"/>
              <w:rPr>
                <w:szCs w:val="28"/>
              </w:rPr>
            </w:pPr>
            <w:r>
              <w:rPr>
                <w:szCs w:val="28"/>
              </w:rPr>
              <w:t>2</w:t>
            </w:r>
          </w:p>
        </w:tc>
        <w:tc>
          <w:tcPr>
            <w:tcW w:w="4536" w:type="dxa"/>
            <w:tcBorders>
              <w:top w:val="single" w:sz="4" w:space="0" w:color="000000"/>
              <w:left w:val="single" w:sz="4" w:space="0" w:color="000000"/>
              <w:bottom w:val="single" w:sz="4" w:space="0" w:color="000000"/>
            </w:tcBorders>
            <w:shd w:val="clear" w:color="auto" w:fill="auto"/>
          </w:tcPr>
          <w:p w:rsidR="00305214" w:rsidRPr="007B4C7D" w:rsidRDefault="00305214" w:rsidP="00305214">
            <w:pPr>
              <w:autoSpaceDE w:val="0"/>
              <w:spacing w:line="240" w:lineRule="auto"/>
              <w:ind w:firstLine="0"/>
              <w:jc w:val="center"/>
              <w:rPr>
                <w:szCs w:val="28"/>
              </w:rPr>
            </w:pPr>
            <w:r>
              <w:rPr>
                <w:szCs w:val="28"/>
              </w:rPr>
              <w:t>3</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305214" w:rsidRPr="007B4C7D" w:rsidRDefault="00305214" w:rsidP="00305214">
            <w:pPr>
              <w:autoSpaceDE w:val="0"/>
              <w:snapToGrid w:val="0"/>
              <w:spacing w:line="240" w:lineRule="auto"/>
              <w:ind w:firstLine="0"/>
              <w:jc w:val="center"/>
              <w:rPr>
                <w:szCs w:val="28"/>
              </w:rPr>
            </w:pPr>
            <w:r>
              <w:rPr>
                <w:szCs w:val="28"/>
              </w:rPr>
              <w:t>4</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2.1.</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4A7EAE" w:rsidP="00305214">
            <w:pPr>
              <w:autoSpaceDE w:val="0"/>
              <w:spacing w:line="240" w:lineRule="auto"/>
              <w:ind w:firstLine="0"/>
              <w:jc w:val="left"/>
              <w:rPr>
                <w:szCs w:val="28"/>
              </w:rPr>
            </w:pPr>
            <w:r w:rsidRPr="00193FCC">
              <w:rPr>
                <w:szCs w:val="28"/>
              </w:rPr>
              <w:t>Ф</w:t>
            </w:r>
            <w:r w:rsidR="00044061" w:rsidRPr="00193FCC">
              <w:rPr>
                <w:szCs w:val="28"/>
              </w:rPr>
              <w:t>илиал государственного бюджетного учреждения «</w:t>
            </w:r>
            <w:r w:rsidR="00044061" w:rsidRPr="00193FCC">
              <w:rPr>
                <w:iCs/>
                <w:szCs w:val="28"/>
              </w:rPr>
              <w:t>Центр социального обслуживания граждан пожилого возраста и инвалидов</w:t>
            </w:r>
            <w:r w:rsidR="00044061" w:rsidRPr="00193FCC">
              <w:rPr>
                <w:szCs w:val="28"/>
              </w:rPr>
              <w:t xml:space="preserve"> в муниципальном образовании  город  Салехард» в </w:t>
            </w:r>
            <w:proofErr w:type="spellStart"/>
            <w:r w:rsidR="00044061" w:rsidRPr="00193FCC">
              <w:rPr>
                <w:szCs w:val="28"/>
              </w:rPr>
              <w:t>Шурышкарском</w:t>
            </w:r>
            <w:proofErr w:type="spellEnd"/>
            <w:r w:rsidR="00044061" w:rsidRPr="00193FCC">
              <w:rPr>
                <w:szCs w:val="28"/>
              </w:rPr>
              <w:t xml:space="preserve"> районе</w:t>
            </w:r>
          </w:p>
        </w:tc>
        <w:tc>
          <w:tcPr>
            <w:tcW w:w="4536"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Шурышкарский</w:t>
            </w:r>
            <w:proofErr w:type="spellEnd"/>
            <w:r w:rsidRPr="007B4C7D">
              <w:rPr>
                <w:szCs w:val="28"/>
              </w:rPr>
              <w:t xml:space="preserve"> район</w:t>
            </w:r>
            <w:r w:rsidR="004A7EAE">
              <w:rPr>
                <w:szCs w:val="28"/>
              </w:rPr>
              <w:t>,</w:t>
            </w:r>
          </w:p>
          <w:p w:rsidR="00044061" w:rsidRPr="007B4C7D" w:rsidRDefault="00044061" w:rsidP="004A7EAE">
            <w:pPr>
              <w:autoSpaceDE w:val="0"/>
              <w:spacing w:line="240" w:lineRule="auto"/>
              <w:ind w:firstLine="0"/>
              <w:jc w:val="left"/>
              <w:rPr>
                <w:szCs w:val="28"/>
              </w:rPr>
            </w:pPr>
            <w:r w:rsidRPr="007B4C7D">
              <w:rPr>
                <w:szCs w:val="28"/>
              </w:rPr>
              <w:t xml:space="preserve">с. Мужи, ул. </w:t>
            </w:r>
            <w:proofErr w:type="gramStart"/>
            <w:r w:rsidRPr="007B4C7D">
              <w:rPr>
                <w:szCs w:val="28"/>
              </w:rPr>
              <w:t>Советская</w:t>
            </w:r>
            <w:proofErr w:type="gramEnd"/>
            <w:r w:rsidRPr="007B4C7D">
              <w:rPr>
                <w:szCs w:val="28"/>
              </w:rPr>
              <w:t>, 41</w:t>
            </w:r>
          </w:p>
          <w:p w:rsidR="00044061" w:rsidRPr="007B4C7D" w:rsidRDefault="00044061" w:rsidP="004A7EAE">
            <w:pPr>
              <w:autoSpaceDE w:val="0"/>
              <w:spacing w:line="240" w:lineRule="auto"/>
              <w:ind w:firstLine="0"/>
              <w:jc w:val="left"/>
              <w:rPr>
                <w:szCs w:val="28"/>
              </w:rPr>
            </w:pP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napToGrid w:val="0"/>
              <w:spacing w:line="240" w:lineRule="auto"/>
              <w:ind w:firstLine="0"/>
              <w:jc w:val="left"/>
              <w:rPr>
                <w:szCs w:val="28"/>
              </w:rPr>
            </w:pPr>
          </w:p>
        </w:tc>
      </w:tr>
      <w:tr w:rsidR="00044061" w:rsidRPr="007C3808"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3.</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szCs w:val="28"/>
              </w:rPr>
              <w:t xml:space="preserve">Государственное бюджетное учреждение </w:t>
            </w:r>
            <w:r w:rsidRPr="00193FCC">
              <w:rPr>
                <w:iCs/>
                <w:szCs w:val="28"/>
              </w:rPr>
              <w:t>«Центр социального обслуживания населения</w:t>
            </w:r>
            <w:r w:rsidRPr="00193FCC">
              <w:rPr>
                <w:szCs w:val="28"/>
              </w:rPr>
              <w:t xml:space="preserve"> в муниципальном образовании  город  </w:t>
            </w:r>
            <w:proofErr w:type="spellStart"/>
            <w:r w:rsidRPr="00193FCC">
              <w:rPr>
                <w:iCs/>
                <w:szCs w:val="28"/>
              </w:rPr>
              <w:t>Лабытнанги</w:t>
            </w:r>
            <w:proofErr w:type="spellEnd"/>
            <w:r w:rsidRPr="00193FCC">
              <w:rPr>
                <w:iCs/>
                <w:szCs w:val="28"/>
              </w:rPr>
              <w:t>»</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г. </w:t>
            </w:r>
            <w:proofErr w:type="spellStart"/>
            <w:r w:rsidRPr="007B4C7D">
              <w:rPr>
                <w:szCs w:val="28"/>
              </w:rPr>
              <w:t>Лабытнанги</w:t>
            </w:r>
            <w:proofErr w:type="spellEnd"/>
            <w:r w:rsidRPr="007B4C7D">
              <w:rPr>
                <w:szCs w:val="28"/>
              </w:rPr>
              <w:t xml:space="preserve">,                         ул. Школьная, 32, </w:t>
            </w:r>
          </w:p>
          <w:p w:rsidR="00044061" w:rsidRPr="007B4C7D" w:rsidRDefault="00044061" w:rsidP="004A7EAE">
            <w:pPr>
              <w:autoSpaceDE w:val="0"/>
              <w:spacing w:line="240" w:lineRule="auto"/>
              <w:ind w:firstLine="0"/>
              <w:jc w:val="left"/>
              <w:rPr>
                <w:szCs w:val="28"/>
              </w:rPr>
            </w:pPr>
            <w:r w:rsidRPr="007B4C7D">
              <w:rPr>
                <w:szCs w:val="28"/>
              </w:rPr>
              <w:t>тел. 8 (34922)</w:t>
            </w:r>
            <w:r w:rsidR="004A7EAE">
              <w:rPr>
                <w:szCs w:val="28"/>
              </w:rPr>
              <w:t xml:space="preserve"> </w:t>
            </w:r>
            <w:r w:rsidRPr="007B4C7D">
              <w:rPr>
                <w:szCs w:val="28"/>
              </w:rPr>
              <w:t>2-39-16</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lang w:val="en-US"/>
              </w:rPr>
            </w:pPr>
            <w:r w:rsidRPr="007B4C7D">
              <w:rPr>
                <w:szCs w:val="28"/>
                <w:lang w:val="en-US"/>
              </w:rPr>
              <w:t>e-mail: kcson-lbt@dtszn.gov.yanao.ru</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4.</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color w:val="000000"/>
                <w:szCs w:val="28"/>
              </w:rPr>
              <w:t>Государственное казенное учреждение «Социально-реабилитационный центр для несовершеннолетних «Садко» в муниципальном образовании  город Новый Уренгой»</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г. Новый Уренгой, </w:t>
            </w:r>
          </w:p>
          <w:p w:rsidR="004A7EAE" w:rsidRDefault="00044061" w:rsidP="004A7EAE">
            <w:pPr>
              <w:autoSpaceDE w:val="0"/>
              <w:spacing w:line="240" w:lineRule="auto"/>
              <w:ind w:firstLine="0"/>
              <w:jc w:val="left"/>
              <w:rPr>
                <w:szCs w:val="28"/>
              </w:rPr>
            </w:pPr>
            <w:r w:rsidRPr="007B4C7D">
              <w:rPr>
                <w:szCs w:val="28"/>
              </w:rPr>
              <w:t xml:space="preserve">ул. Таежная, д. 27а, </w:t>
            </w:r>
          </w:p>
          <w:p w:rsidR="00044061" w:rsidRPr="004A7EAE" w:rsidRDefault="00044061" w:rsidP="004A7EAE">
            <w:pPr>
              <w:autoSpaceDE w:val="0"/>
              <w:spacing w:line="240" w:lineRule="auto"/>
              <w:ind w:firstLine="0"/>
              <w:jc w:val="left"/>
              <w:rPr>
                <w:szCs w:val="28"/>
              </w:rPr>
            </w:pPr>
            <w:r w:rsidRPr="007B4C7D">
              <w:rPr>
                <w:szCs w:val="28"/>
              </w:rPr>
              <w:t>тел. 8 (3494) 23-78-51</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EC4B03">
              <w:rPr>
                <w:szCs w:val="28"/>
              </w:rPr>
              <w:t>://</w:t>
            </w:r>
            <w:proofErr w:type="spellStart"/>
            <w:r w:rsidRPr="007B4C7D">
              <w:rPr>
                <w:szCs w:val="28"/>
                <w:lang w:val="en-US"/>
              </w:rPr>
              <w:t>nursadko</w:t>
            </w:r>
            <w:proofErr w:type="spellEnd"/>
            <w:r w:rsidRPr="00EC4B03">
              <w:rPr>
                <w:szCs w:val="28"/>
              </w:rPr>
              <w:t>.</w:t>
            </w:r>
            <w:proofErr w:type="spellStart"/>
            <w:r w:rsidRPr="007B4C7D">
              <w:rPr>
                <w:szCs w:val="28"/>
                <w:lang w:val="en-US"/>
              </w:rPr>
              <w:t>ru</w:t>
            </w:r>
            <w:proofErr w:type="spellEnd"/>
            <w:r w:rsidR="004A7EAE">
              <w:rPr>
                <w:szCs w:val="28"/>
              </w:rPr>
              <w:t>,</w:t>
            </w:r>
          </w:p>
          <w:p w:rsidR="00044061" w:rsidRPr="00EC4B03" w:rsidRDefault="00044061" w:rsidP="004A7EAE">
            <w:pPr>
              <w:autoSpaceDE w:val="0"/>
              <w:spacing w:line="240" w:lineRule="auto"/>
              <w:ind w:firstLine="0"/>
              <w:jc w:val="left"/>
              <w:rPr>
                <w:szCs w:val="28"/>
              </w:rPr>
            </w:pPr>
            <w:r w:rsidRPr="007B4C7D">
              <w:rPr>
                <w:szCs w:val="28"/>
                <w:lang w:val="en-US"/>
              </w:rPr>
              <w:t>e</w:t>
            </w:r>
            <w:r w:rsidRPr="00EC4B03">
              <w:rPr>
                <w:szCs w:val="28"/>
              </w:rPr>
              <w:t>-</w:t>
            </w:r>
            <w:r w:rsidRPr="007B4C7D">
              <w:rPr>
                <w:szCs w:val="28"/>
                <w:lang w:val="en-US"/>
              </w:rPr>
              <w:t>mail</w:t>
            </w:r>
            <w:r w:rsidRPr="00EC4B03">
              <w:rPr>
                <w:szCs w:val="28"/>
              </w:rPr>
              <w:t xml:space="preserve">: </w:t>
            </w:r>
            <w:proofErr w:type="spellStart"/>
            <w:r w:rsidRPr="007B4C7D">
              <w:rPr>
                <w:szCs w:val="28"/>
                <w:lang w:val="en-US"/>
              </w:rPr>
              <w:t>srcsadko</w:t>
            </w:r>
            <w:proofErr w:type="spellEnd"/>
            <w:r w:rsidRPr="00EC4B03">
              <w:rPr>
                <w:szCs w:val="28"/>
              </w:rPr>
              <w:t>@</w:t>
            </w:r>
            <w:r w:rsidRPr="007B4C7D">
              <w:rPr>
                <w:szCs w:val="28"/>
                <w:lang w:val="en-US"/>
              </w:rPr>
              <w:t>mail</w:t>
            </w:r>
            <w:r w:rsidRPr="00EC4B03">
              <w:rPr>
                <w:szCs w:val="28"/>
              </w:rPr>
              <w:t>.</w:t>
            </w:r>
            <w:proofErr w:type="spellStart"/>
            <w:r w:rsidRPr="007B4C7D">
              <w:rPr>
                <w:szCs w:val="28"/>
                <w:lang w:val="en-US"/>
              </w:rPr>
              <w:t>ru</w:t>
            </w:r>
            <w:proofErr w:type="spellEnd"/>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5.</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граждан пожилого возраста и инвалидов </w:t>
            </w:r>
            <w:r w:rsidRPr="00193FCC">
              <w:rPr>
                <w:color w:val="000000"/>
                <w:szCs w:val="28"/>
              </w:rPr>
              <w:t>в муниципальном образовании  город  Новый Уренгой»</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ЯНАО, г. Новый Уренгой,</w:t>
            </w:r>
          </w:p>
          <w:p w:rsidR="004A7EAE" w:rsidRDefault="00044061" w:rsidP="004A7EAE">
            <w:pPr>
              <w:autoSpaceDE w:val="0"/>
              <w:spacing w:line="240" w:lineRule="auto"/>
              <w:ind w:firstLine="0"/>
              <w:jc w:val="left"/>
              <w:rPr>
                <w:szCs w:val="28"/>
              </w:rPr>
            </w:pPr>
            <w:r w:rsidRPr="007B4C7D">
              <w:rPr>
                <w:szCs w:val="28"/>
              </w:rPr>
              <w:t xml:space="preserve">ул. Таежная, д. 27а, </w:t>
            </w:r>
          </w:p>
          <w:p w:rsidR="00044061" w:rsidRPr="007B4C7D" w:rsidRDefault="00044061" w:rsidP="004A7EAE">
            <w:pPr>
              <w:autoSpaceDE w:val="0"/>
              <w:spacing w:line="240" w:lineRule="auto"/>
              <w:ind w:firstLine="0"/>
              <w:jc w:val="left"/>
              <w:rPr>
                <w:szCs w:val="28"/>
              </w:rPr>
            </w:pPr>
            <w:r w:rsidRPr="007B4C7D">
              <w:rPr>
                <w:szCs w:val="28"/>
              </w:rPr>
              <w:t>тел./факс 8 (3494) 23-86-31</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cso</w:t>
            </w:r>
            <w:proofErr w:type="spellEnd"/>
            <w:r w:rsidRPr="007B4C7D">
              <w:rPr>
                <w:szCs w:val="28"/>
              </w:rPr>
              <w:t>-</w:t>
            </w:r>
            <w:proofErr w:type="spellStart"/>
            <w:r w:rsidRPr="007B4C7D">
              <w:rPr>
                <w:szCs w:val="28"/>
                <w:lang w:val="en-US"/>
              </w:rPr>
              <w:t>newurengoy</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csobuh</w:t>
            </w:r>
            <w:proofErr w:type="spellEnd"/>
            <w:r w:rsidRPr="007B4C7D">
              <w:rPr>
                <w:szCs w:val="28"/>
              </w:rPr>
              <w:t>89@</w:t>
            </w:r>
            <w:r w:rsidRPr="007B4C7D">
              <w:rPr>
                <w:szCs w:val="28"/>
                <w:lang w:val="en-US"/>
              </w:rPr>
              <w:t>mail</w:t>
            </w:r>
            <w:r w:rsidRPr="007B4C7D">
              <w:rPr>
                <w:szCs w:val="28"/>
              </w:rPr>
              <w:t>.</w:t>
            </w:r>
            <w:proofErr w:type="spellStart"/>
            <w:r w:rsidRPr="007B4C7D">
              <w:rPr>
                <w:szCs w:val="28"/>
                <w:lang w:val="en-US"/>
              </w:rPr>
              <w:t>ru</w:t>
            </w:r>
            <w:proofErr w:type="spellEnd"/>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6.</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color w:val="000000"/>
                <w:szCs w:val="28"/>
              </w:rPr>
              <w:t>Государственное казённое учреждение «Социально-реабилитационный центр для несовершеннолетних «Гармония»</w:t>
            </w:r>
            <w:r w:rsidRPr="00193FCC">
              <w:rPr>
                <w:iCs/>
                <w:szCs w:val="28"/>
              </w:rPr>
              <w:t xml:space="preserve"> </w:t>
            </w:r>
            <w:r w:rsidRPr="00193FCC">
              <w:rPr>
                <w:color w:val="000000"/>
                <w:szCs w:val="28"/>
              </w:rPr>
              <w:t>в муниципальном образовании  город</w:t>
            </w:r>
            <w:r w:rsidRPr="00193FCC">
              <w:rPr>
                <w:iCs/>
                <w:szCs w:val="28"/>
              </w:rPr>
              <w:t xml:space="preserve"> Ноябрьск»</w:t>
            </w:r>
          </w:p>
        </w:tc>
        <w:tc>
          <w:tcPr>
            <w:tcW w:w="4536"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left"/>
              <w:rPr>
                <w:szCs w:val="28"/>
              </w:rPr>
            </w:pPr>
            <w:r w:rsidRPr="007B4C7D">
              <w:rPr>
                <w:szCs w:val="28"/>
              </w:rPr>
              <w:t xml:space="preserve">ЯНАО, г. Ноябрьск, </w:t>
            </w:r>
          </w:p>
          <w:p w:rsidR="004A7EAE" w:rsidRDefault="00044061" w:rsidP="004A7EAE">
            <w:pPr>
              <w:autoSpaceDE w:val="0"/>
              <w:spacing w:line="240" w:lineRule="auto"/>
              <w:ind w:firstLine="0"/>
              <w:jc w:val="left"/>
              <w:rPr>
                <w:szCs w:val="28"/>
              </w:rPr>
            </w:pPr>
            <w:r w:rsidRPr="007B4C7D">
              <w:rPr>
                <w:szCs w:val="28"/>
              </w:rPr>
              <w:t>ул.</w:t>
            </w:r>
            <w:r w:rsidR="004A7EAE">
              <w:rPr>
                <w:szCs w:val="28"/>
              </w:rPr>
              <w:t xml:space="preserve"> </w:t>
            </w:r>
            <w:r w:rsidRPr="007B4C7D">
              <w:rPr>
                <w:szCs w:val="28"/>
              </w:rPr>
              <w:t xml:space="preserve">Дзержинского, д. 5, </w:t>
            </w:r>
          </w:p>
          <w:p w:rsidR="00044061" w:rsidRPr="007B4C7D" w:rsidRDefault="00044061" w:rsidP="004A7EAE">
            <w:pPr>
              <w:autoSpaceDE w:val="0"/>
              <w:spacing w:line="240" w:lineRule="auto"/>
              <w:ind w:firstLine="0"/>
              <w:jc w:val="left"/>
              <w:rPr>
                <w:szCs w:val="28"/>
              </w:rPr>
            </w:pPr>
            <w:r w:rsidRPr="007B4C7D">
              <w:rPr>
                <w:szCs w:val="28"/>
              </w:rPr>
              <w:t>тел. 8 (34963) 2-29-44, 2-35-15</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srcn</w:t>
            </w:r>
            <w:proofErr w:type="spellEnd"/>
            <w:r w:rsidRPr="007B4C7D">
              <w:rPr>
                <w:szCs w:val="28"/>
              </w:rPr>
              <w:t>-</w:t>
            </w:r>
            <w:proofErr w:type="spellStart"/>
            <w:r w:rsidRPr="007B4C7D">
              <w:rPr>
                <w:szCs w:val="28"/>
                <w:lang w:val="en-US"/>
              </w:rPr>
              <w:t>garmoniya</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srcn</w:t>
            </w:r>
            <w:proofErr w:type="spellEnd"/>
            <w:r w:rsidRPr="007B4C7D">
              <w:rPr>
                <w:szCs w:val="28"/>
              </w:rPr>
              <w:t>_</w:t>
            </w:r>
            <w:proofErr w:type="spellStart"/>
            <w:r w:rsidRPr="007B4C7D">
              <w:rPr>
                <w:szCs w:val="28"/>
                <w:lang w:val="en-US"/>
              </w:rPr>
              <w:t>garmoniy</w:t>
            </w:r>
            <w:proofErr w:type="spellEnd"/>
            <w:r w:rsidRPr="007B4C7D">
              <w:rPr>
                <w:szCs w:val="28"/>
              </w:rPr>
              <w:t>@</w:t>
            </w:r>
            <w:r w:rsidRPr="007B4C7D">
              <w:rPr>
                <w:szCs w:val="28"/>
                <w:lang w:val="en-US"/>
              </w:rPr>
              <w:t>mail</w:t>
            </w:r>
            <w:r w:rsidRPr="007B4C7D">
              <w:rPr>
                <w:szCs w:val="28"/>
              </w:rPr>
              <w:t>.</w:t>
            </w:r>
            <w:proofErr w:type="spellStart"/>
            <w:r w:rsidRPr="007B4C7D">
              <w:rPr>
                <w:szCs w:val="28"/>
                <w:lang w:val="en-US"/>
              </w:rPr>
              <w:t>ru</w:t>
            </w:r>
            <w:proofErr w:type="spellEnd"/>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7.</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граждан пожилого возраста и инвалидов </w:t>
            </w:r>
            <w:r w:rsidRPr="00193FCC">
              <w:rPr>
                <w:color w:val="000000"/>
                <w:szCs w:val="28"/>
              </w:rPr>
              <w:t>в муниципальном образовании  город</w:t>
            </w:r>
            <w:r w:rsidRPr="00193FCC">
              <w:rPr>
                <w:iCs/>
                <w:szCs w:val="28"/>
              </w:rPr>
              <w:t xml:space="preserve"> </w:t>
            </w:r>
            <w:r w:rsidRPr="00193FCC">
              <w:rPr>
                <w:iCs/>
                <w:szCs w:val="28"/>
              </w:rPr>
              <w:lastRenderedPageBreak/>
              <w:t>Ноябрьск»</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lastRenderedPageBreak/>
              <w:t>ЯНАО, г. Ноябрьск, ул. Ленина,</w:t>
            </w:r>
          </w:p>
          <w:p w:rsidR="00044061" w:rsidRPr="007B4C7D" w:rsidRDefault="00044061" w:rsidP="004A7EAE">
            <w:pPr>
              <w:autoSpaceDE w:val="0"/>
              <w:spacing w:line="240" w:lineRule="auto"/>
              <w:ind w:firstLine="0"/>
              <w:jc w:val="left"/>
              <w:rPr>
                <w:szCs w:val="28"/>
              </w:rPr>
            </w:pPr>
            <w:r w:rsidRPr="007B4C7D">
              <w:rPr>
                <w:szCs w:val="28"/>
              </w:rPr>
              <w:t>д. 7, тел. 8 (3496) 32-34-06</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mbu</w:t>
            </w:r>
            <w:proofErr w:type="spellEnd"/>
            <w:r w:rsidRPr="007B4C7D">
              <w:rPr>
                <w:szCs w:val="28"/>
              </w:rPr>
              <w:t>-</w:t>
            </w:r>
            <w:proofErr w:type="spellStart"/>
            <w:r w:rsidRPr="007B4C7D">
              <w:rPr>
                <w:szCs w:val="28"/>
                <w:lang w:val="en-US"/>
              </w:rPr>
              <w:t>cso</w:t>
            </w:r>
            <w:proofErr w:type="spellEnd"/>
            <w:r w:rsidRPr="007B4C7D">
              <w:rPr>
                <w:szCs w:val="28"/>
              </w:rPr>
              <w:t>89.</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cspsid</w:t>
            </w:r>
            <w:proofErr w:type="spellEnd"/>
            <w:r w:rsidRPr="007B4C7D">
              <w:rPr>
                <w:szCs w:val="28"/>
              </w:rPr>
              <w:t>@</w:t>
            </w:r>
            <w:r w:rsidRPr="007B4C7D">
              <w:rPr>
                <w:szCs w:val="28"/>
                <w:lang w:val="en-US"/>
              </w:rPr>
              <w:t>mail</w:t>
            </w:r>
            <w:r w:rsidRPr="007B4C7D">
              <w:rPr>
                <w:szCs w:val="28"/>
              </w:rPr>
              <w:t>.</w:t>
            </w:r>
            <w:r w:rsidRPr="007B4C7D">
              <w:rPr>
                <w:szCs w:val="28"/>
                <w:lang w:val="en-US"/>
              </w:rPr>
              <w:t>com</w:t>
            </w:r>
            <w:r w:rsidRPr="007B4C7D">
              <w:rPr>
                <w:szCs w:val="28"/>
              </w:rPr>
              <w:t xml:space="preserve">, </w:t>
            </w:r>
            <w:proofErr w:type="spellStart"/>
            <w:r w:rsidRPr="007B4C7D">
              <w:rPr>
                <w:szCs w:val="28"/>
                <w:lang w:val="en-US"/>
              </w:rPr>
              <w:t>cso</w:t>
            </w:r>
            <w:proofErr w:type="spellEnd"/>
            <w:r w:rsidRPr="007B4C7D">
              <w:rPr>
                <w:szCs w:val="28"/>
              </w:rPr>
              <w:t>89@</w:t>
            </w:r>
            <w:proofErr w:type="spellStart"/>
            <w:r w:rsidRPr="007B4C7D">
              <w:rPr>
                <w:szCs w:val="28"/>
                <w:lang w:val="en-US"/>
              </w:rPr>
              <w:t>uszn</w:t>
            </w:r>
            <w:proofErr w:type="spellEnd"/>
            <w:r w:rsidRPr="007B4C7D">
              <w:rPr>
                <w:szCs w:val="28"/>
              </w:rPr>
              <w:t>-</w:t>
            </w:r>
            <w:proofErr w:type="spellStart"/>
            <w:r w:rsidRPr="007B4C7D">
              <w:rPr>
                <w:szCs w:val="28"/>
                <w:lang w:val="en-US"/>
              </w:rPr>
              <w:t>noyabrsk</w:t>
            </w:r>
            <w:proofErr w:type="spellEnd"/>
            <w:r w:rsidRPr="007B4C7D">
              <w:rPr>
                <w:szCs w:val="28"/>
              </w:rPr>
              <w:t>.</w:t>
            </w:r>
            <w:proofErr w:type="spellStart"/>
            <w:r w:rsidRPr="007B4C7D">
              <w:rPr>
                <w:szCs w:val="28"/>
                <w:lang w:val="en-US"/>
              </w:rPr>
              <w:t>ru</w:t>
            </w:r>
            <w:proofErr w:type="spellEnd"/>
          </w:p>
        </w:tc>
      </w:tr>
      <w:tr w:rsidR="00044061" w:rsidRPr="007C3808"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lastRenderedPageBreak/>
              <w:t>8.</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color w:val="000000"/>
                <w:szCs w:val="28"/>
              </w:rPr>
            </w:pPr>
            <w:r w:rsidRPr="00193FCC">
              <w:rPr>
                <w:color w:val="000000"/>
                <w:szCs w:val="28"/>
              </w:rPr>
              <w:t xml:space="preserve">Государственное казённое учреждение «Социальный приют для детей и подростков «Луч надежды» в муниципальном образовании  </w:t>
            </w:r>
            <w:proofErr w:type="spellStart"/>
            <w:r w:rsidRPr="00193FCC">
              <w:rPr>
                <w:color w:val="000000"/>
                <w:szCs w:val="28"/>
              </w:rPr>
              <w:t>Пуровский</w:t>
            </w:r>
            <w:proofErr w:type="spellEnd"/>
            <w:r w:rsidRPr="00193FCC">
              <w:rPr>
                <w:color w:val="000000"/>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Пуровский</w:t>
            </w:r>
            <w:proofErr w:type="spellEnd"/>
            <w:r w:rsidRPr="007B4C7D">
              <w:rPr>
                <w:szCs w:val="28"/>
              </w:rPr>
              <w:t xml:space="preserve"> район, </w:t>
            </w:r>
          </w:p>
          <w:p w:rsidR="004A7EAE" w:rsidRDefault="00044061" w:rsidP="004A7EAE">
            <w:pPr>
              <w:autoSpaceDE w:val="0"/>
              <w:spacing w:line="240" w:lineRule="auto"/>
              <w:ind w:firstLine="0"/>
              <w:jc w:val="left"/>
              <w:rPr>
                <w:szCs w:val="28"/>
              </w:rPr>
            </w:pPr>
            <w:r w:rsidRPr="007B4C7D">
              <w:rPr>
                <w:szCs w:val="28"/>
              </w:rPr>
              <w:t>п</w:t>
            </w:r>
            <w:r w:rsidR="004A7EAE">
              <w:rPr>
                <w:szCs w:val="28"/>
              </w:rPr>
              <w:t>ос</w:t>
            </w:r>
            <w:r w:rsidRPr="007B4C7D">
              <w:rPr>
                <w:szCs w:val="28"/>
              </w:rPr>
              <w:t xml:space="preserve">. </w:t>
            </w:r>
            <w:proofErr w:type="spellStart"/>
            <w:r w:rsidRPr="007B4C7D">
              <w:rPr>
                <w:szCs w:val="28"/>
              </w:rPr>
              <w:t>Пуровск</w:t>
            </w:r>
            <w:proofErr w:type="spellEnd"/>
            <w:r w:rsidRPr="007B4C7D">
              <w:rPr>
                <w:szCs w:val="28"/>
              </w:rPr>
              <w:t xml:space="preserve">, </w:t>
            </w:r>
          </w:p>
          <w:p w:rsidR="00044061" w:rsidRPr="007B4C7D" w:rsidRDefault="00044061" w:rsidP="004A7EAE">
            <w:pPr>
              <w:autoSpaceDE w:val="0"/>
              <w:spacing w:line="240" w:lineRule="auto"/>
              <w:ind w:firstLine="0"/>
              <w:jc w:val="left"/>
              <w:rPr>
                <w:szCs w:val="28"/>
              </w:rPr>
            </w:pPr>
            <w:r w:rsidRPr="007B4C7D">
              <w:rPr>
                <w:szCs w:val="28"/>
              </w:rPr>
              <w:t>ул. Железнодорожников,  д. 9</w:t>
            </w:r>
            <w:r w:rsidR="004A7EAE">
              <w:rPr>
                <w:szCs w:val="28"/>
              </w:rPr>
              <w:t>, тел./факс</w:t>
            </w:r>
            <w:r w:rsidRPr="007B4C7D">
              <w:rPr>
                <w:szCs w:val="28"/>
              </w:rPr>
              <w:t xml:space="preserve"> 8 (34997) 6-62-21</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lang w:val="en-US"/>
              </w:rPr>
            </w:pPr>
            <w:r w:rsidRPr="007B4C7D">
              <w:rPr>
                <w:szCs w:val="28"/>
                <w:lang w:val="en-US"/>
              </w:rPr>
              <w:t>e-mail: luch-purovsk@mail.ru</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9.</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szCs w:val="28"/>
              </w:rPr>
              <w:t xml:space="preserve">Государственное бюджетное учреждение «Центр социального обслуживания населения </w:t>
            </w:r>
            <w:r w:rsidRPr="00193FCC">
              <w:rPr>
                <w:color w:val="000000"/>
                <w:szCs w:val="28"/>
              </w:rPr>
              <w:t xml:space="preserve">в муниципальном образовании  </w:t>
            </w:r>
            <w:proofErr w:type="spellStart"/>
            <w:r w:rsidRPr="00193FCC">
              <w:rPr>
                <w:szCs w:val="28"/>
              </w:rPr>
              <w:t>Пуровский</w:t>
            </w:r>
            <w:proofErr w:type="spellEnd"/>
            <w:r w:rsidRPr="00193FCC">
              <w:rPr>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Пуровский</w:t>
            </w:r>
            <w:proofErr w:type="spellEnd"/>
            <w:r w:rsidRPr="007B4C7D">
              <w:rPr>
                <w:szCs w:val="28"/>
              </w:rPr>
              <w:t xml:space="preserve"> район, </w:t>
            </w:r>
          </w:p>
          <w:p w:rsidR="00044061" w:rsidRPr="004A7EAE" w:rsidRDefault="00044061" w:rsidP="004A7EAE">
            <w:pPr>
              <w:autoSpaceDE w:val="0"/>
              <w:spacing w:line="240" w:lineRule="auto"/>
              <w:ind w:firstLine="0"/>
              <w:jc w:val="left"/>
              <w:rPr>
                <w:szCs w:val="28"/>
              </w:rPr>
            </w:pPr>
            <w:r w:rsidRPr="007B4C7D">
              <w:rPr>
                <w:szCs w:val="28"/>
              </w:rPr>
              <w:t xml:space="preserve">г. </w:t>
            </w:r>
            <w:proofErr w:type="spellStart"/>
            <w:r w:rsidRPr="007B4C7D">
              <w:rPr>
                <w:szCs w:val="28"/>
              </w:rPr>
              <w:t>Тарко-Сале</w:t>
            </w:r>
            <w:proofErr w:type="spellEnd"/>
            <w:r w:rsidRPr="007B4C7D">
              <w:rPr>
                <w:szCs w:val="28"/>
              </w:rPr>
              <w:t xml:space="preserve">, ул. Набережная </w:t>
            </w:r>
            <w:proofErr w:type="spellStart"/>
            <w:r w:rsidRPr="007B4C7D">
              <w:rPr>
                <w:szCs w:val="28"/>
              </w:rPr>
              <w:t>Саргина</w:t>
            </w:r>
            <w:proofErr w:type="spellEnd"/>
            <w:r w:rsidRPr="007B4C7D">
              <w:rPr>
                <w:szCs w:val="28"/>
              </w:rPr>
              <w:t>, д. 4, тел. 8 (34997) 2-34-65</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EC4B03">
              <w:rPr>
                <w:szCs w:val="28"/>
              </w:rPr>
              <w:t>://</w:t>
            </w:r>
            <w:proofErr w:type="spellStart"/>
            <w:r w:rsidRPr="007B4C7D">
              <w:rPr>
                <w:szCs w:val="28"/>
                <w:lang w:val="en-US"/>
              </w:rPr>
              <w:t>cspsid</w:t>
            </w:r>
            <w:proofErr w:type="spellEnd"/>
            <w:r w:rsidRPr="00EC4B03">
              <w:rPr>
                <w:szCs w:val="28"/>
              </w:rPr>
              <w:t>.</w:t>
            </w:r>
            <w:proofErr w:type="spellStart"/>
            <w:r w:rsidRPr="007B4C7D">
              <w:rPr>
                <w:szCs w:val="28"/>
                <w:lang w:val="en-US"/>
              </w:rPr>
              <w:t>ru</w:t>
            </w:r>
            <w:proofErr w:type="spellEnd"/>
            <w:r w:rsidR="004A7EAE">
              <w:rPr>
                <w:szCs w:val="28"/>
              </w:rPr>
              <w:t>,</w:t>
            </w:r>
          </w:p>
          <w:p w:rsidR="00044061" w:rsidRPr="00EC4B03" w:rsidRDefault="00044061" w:rsidP="004A7EAE">
            <w:pPr>
              <w:autoSpaceDE w:val="0"/>
              <w:spacing w:line="240" w:lineRule="auto"/>
              <w:ind w:firstLine="0"/>
              <w:jc w:val="left"/>
              <w:rPr>
                <w:szCs w:val="28"/>
              </w:rPr>
            </w:pPr>
            <w:r w:rsidRPr="007B4C7D">
              <w:rPr>
                <w:szCs w:val="28"/>
                <w:lang w:val="en-US"/>
              </w:rPr>
              <w:t>e</w:t>
            </w:r>
            <w:r w:rsidRPr="00EC4B03">
              <w:rPr>
                <w:szCs w:val="28"/>
              </w:rPr>
              <w:t>-</w:t>
            </w:r>
            <w:r w:rsidRPr="007B4C7D">
              <w:rPr>
                <w:szCs w:val="28"/>
                <w:lang w:val="en-US"/>
              </w:rPr>
              <w:t>mail</w:t>
            </w:r>
            <w:r w:rsidRPr="00EC4B03">
              <w:rPr>
                <w:szCs w:val="28"/>
              </w:rPr>
              <w:t xml:space="preserve">: </w:t>
            </w:r>
            <w:proofErr w:type="spellStart"/>
            <w:r w:rsidRPr="007B4C7D">
              <w:rPr>
                <w:szCs w:val="28"/>
                <w:lang w:val="en-US"/>
              </w:rPr>
              <w:t>cspsid</w:t>
            </w:r>
            <w:proofErr w:type="spellEnd"/>
            <w:r w:rsidRPr="00EC4B03">
              <w:rPr>
                <w:szCs w:val="28"/>
              </w:rPr>
              <w:t>@</w:t>
            </w:r>
            <w:proofErr w:type="spellStart"/>
            <w:r w:rsidRPr="007B4C7D">
              <w:rPr>
                <w:szCs w:val="28"/>
                <w:lang w:val="en-US"/>
              </w:rPr>
              <w:t>gmail</w:t>
            </w:r>
            <w:proofErr w:type="spellEnd"/>
            <w:r w:rsidRPr="00EC4B03">
              <w:rPr>
                <w:szCs w:val="28"/>
              </w:rPr>
              <w:t>.</w:t>
            </w:r>
            <w:r w:rsidRPr="007B4C7D">
              <w:rPr>
                <w:szCs w:val="28"/>
                <w:lang w:val="en-US"/>
              </w:rPr>
              <w:t>com</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9.1</w:t>
            </w:r>
            <w:r w:rsidR="004A7EAE">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szCs w:val="28"/>
              </w:rPr>
              <w:t xml:space="preserve">Филиал государственного бюджетного учреждения «Центр социального обслуживания населения </w:t>
            </w:r>
            <w:r w:rsidRPr="00193FCC">
              <w:rPr>
                <w:color w:val="000000"/>
                <w:szCs w:val="28"/>
              </w:rPr>
              <w:t xml:space="preserve">в муниципальном образовании  </w:t>
            </w:r>
            <w:proofErr w:type="spellStart"/>
            <w:r w:rsidRPr="00193FCC">
              <w:rPr>
                <w:szCs w:val="28"/>
              </w:rPr>
              <w:t>Пуровский</w:t>
            </w:r>
            <w:proofErr w:type="spellEnd"/>
            <w:r w:rsidRPr="00193FCC">
              <w:rPr>
                <w:szCs w:val="28"/>
              </w:rPr>
              <w:t xml:space="preserve"> район» в п</w:t>
            </w:r>
            <w:r w:rsidR="004A7EAE" w:rsidRPr="00193FCC">
              <w:rPr>
                <w:szCs w:val="28"/>
              </w:rPr>
              <w:t>ос</w:t>
            </w:r>
            <w:r w:rsidRPr="00193FCC">
              <w:rPr>
                <w:szCs w:val="28"/>
              </w:rPr>
              <w:t xml:space="preserve">. </w:t>
            </w:r>
            <w:proofErr w:type="spellStart"/>
            <w:r w:rsidRPr="00193FCC">
              <w:rPr>
                <w:szCs w:val="28"/>
              </w:rPr>
              <w:t>Пурпе</w:t>
            </w:r>
            <w:proofErr w:type="spellEnd"/>
          </w:p>
        </w:tc>
        <w:tc>
          <w:tcPr>
            <w:tcW w:w="4536" w:type="dxa"/>
            <w:tcBorders>
              <w:top w:val="single" w:sz="4" w:space="0" w:color="000000"/>
              <w:left w:val="single" w:sz="4" w:space="0" w:color="000000"/>
              <w:bottom w:val="single" w:sz="4" w:space="0" w:color="000000"/>
            </w:tcBorders>
            <w:shd w:val="clear" w:color="auto" w:fill="auto"/>
          </w:tcPr>
          <w:p w:rsidR="00305214"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Пуровский</w:t>
            </w:r>
            <w:proofErr w:type="spellEnd"/>
            <w:r w:rsidRPr="007B4C7D">
              <w:rPr>
                <w:szCs w:val="28"/>
              </w:rPr>
              <w:t xml:space="preserve"> район, </w:t>
            </w:r>
          </w:p>
          <w:p w:rsidR="00305214" w:rsidRDefault="00044061" w:rsidP="00305214">
            <w:pPr>
              <w:autoSpaceDE w:val="0"/>
              <w:spacing w:line="240" w:lineRule="auto"/>
              <w:ind w:firstLine="0"/>
              <w:jc w:val="left"/>
              <w:rPr>
                <w:szCs w:val="28"/>
              </w:rPr>
            </w:pPr>
            <w:r w:rsidRPr="007B4C7D">
              <w:rPr>
                <w:szCs w:val="28"/>
              </w:rPr>
              <w:t>п</w:t>
            </w:r>
            <w:r w:rsidR="00305214">
              <w:rPr>
                <w:szCs w:val="28"/>
              </w:rPr>
              <w:t>ос</w:t>
            </w:r>
            <w:r w:rsidRPr="007B4C7D">
              <w:rPr>
                <w:szCs w:val="28"/>
              </w:rPr>
              <w:t xml:space="preserve">. </w:t>
            </w:r>
            <w:proofErr w:type="spellStart"/>
            <w:r w:rsidRPr="007B4C7D">
              <w:rPr>
                <w:szCs w:val="28"/>
              </w:rPr>
              <w:t>Пурпе</w:t>
            </w:r>
            <w:proofErr w:type="spellEnd"/>
            <w:r w:rsidRPr="007B4C7D">
              <w:rPr>
                <w:szCs w:val="28"/>
              </w:rPr>
              <w:t xml:space="preserve">, </w:t>
            </w:r>
          </w:p>
          <w:p w:rsidR="00044061" w:rsidRPr="007B4C7D" w:rsidRDefault="00044061" w:rsidP="00A562F7">
            <w:pPr>
              <w:autoSpaceDE w:val="0"/>
              <w:spacing w:line="240" w:lineRule="auto"/>
              <w:ind w:firstLine="0"/>
              <w:jc w:val="left"/>
              <w:rPr>
                <w:szCs w:val="28"/>
              </w:rPr>
            </w:pPr>
            <w:r w:rsidRPr="007B4C7D">
              <w:rPr>
                <w:szCs w:val="28"/>
              </w:rPr>
              <w:t xml:space="preserve">ул. </w:t>
            </w:r>
            <w:r w:rsidR="00305214">
              <w:rPr>
                <w:szCs w:val="28"/>
              </w:rPr>
              <w:t>Ж</w:t>
            </w:r>
            <w:r w:rsidRPr="007B4C7D">
              <w:rPr>
                <w:szCs w:val="28"/>
              </w:rPr>
              <w:t xml:space="preserve">елезнодорожников, д. 8 а, </w:t>
            </w:r>
            <w:r w:rsidR="00A562F7">
              <w:rPr>
                <w:szCs w:val="28"/>
              </w:rPr>
              <w:t xml:space="preserve">тел./факс </w:t>
            </w:r>
            <w:r w:rsidRPr="007B4C7D">
              <w:rPr>
                <w:szCs w:val="28"/>
              </w:rPr>
              <w:t>8 (34936) 3-19-01</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rPr>
            </w:pP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9.2</w:t>
            </w:r>
            <w:r w:rsidR="004A7EAE">
              <w:rPr>
                <w:szCs w:val="28"/>
              </w:rPr>
              <w:t>.</w:t>
            </w:r>
          </w:p>
        </w:tc>
        <w:tc>
          <w:tcPr>
            <w:tcW w:w="5786" w:type="dxa"/>
            <w:tcBorders>
              <w:top w:val="single" w:sz="4" w:space="0" w:color="000000"/>
              <w:left w:val="single" w:sz="4" w:space="0" w:color="000000"/>
              <w:bottom w:val="single" w:sz="4" w:space="0" w:color="000000"/>
            </w:tcBorders>
            <w:shd w:val="clear" w:color="auto" w:fill="auto"/>
          </w:tcPr>
          <w:p w:rsidR="00A562F7" w:rsidRDefault="00044061" w:rsidP="00305214">
            <w:pPr>
              <w:autoSpaceDE w:val="0"/>
              <w:spacing w:line="240" w:lineRule="auto"/>
              <w:ind w:firstLine="0"/>
              <w:jc w:val="left"/>
              <w:rPr>
                <w:szCs w:val="28"/>
              </w:rPr>
            </w:pPr>
            <w:r w:rsidRPr="00193FCC">
              <w:rPr>
                <w:szCs w:val="28"/>
              </w:rPr>
              <w:t xml:space="preserve">Филиал государственного бюджетного учреждения «Центр социального обслуживания населения </w:t>
            </w:r>
            <w:r w:rsidRPr="00193FCC">
              <w:rPr>
                <w:color w:val="000000"/>
                <w:szCs w:val="28"/>
              </w:rPr>
              <w:t xml:space="preserve">в муниципальном образовании  </w:t>
            </w:r>
            <w:proofErr w:type="spellStart"/>
            <w:r w:rsidRPr="00193FCC">
              <w:rPr>
                <w:szCs w:val="28"/>
              </w:rPr>
              <w:t>Пуровский</w:t>
            </w:r>
            <w:proofErr w:type="spellEnd"/>
            <w:r w:rsidRPr="00193FCC">
              <w:rPr>
                <w:szCs w:val="28"/>
              </w:rPr>
              <w:t xml:space="preserve"> район» </w:t>
            </w:r>
          </w:p>
          <w:p w:rsidR="00044061" w:rsidRPr="00193FCC" w:rsidRDefault="00044061" w:rsidP="00305214">
            <w:pPr>
              <w:autoSpaceDE w:val="0"/>
              <w:spacing w:line="240" w:lineRule="auto"/>
              <w:ind w:firstLine="0"/>
              <w:jc w:val="left"/>
              <w:rPr>
                <w:szCs w:val="28"/>
              </w:rPr>
            </w:pPr>
            <w:r w:rsidRPr="00193FCC">
              <w:rPr>
                <w:szCs w:val="28"/>
              </w:rPr>
              <w:t>в п</w:t>
            </w:r>
            <w:r w:rsidR="00A562F7">
              <w:rPr>
                <w:szCs w:val="28"/>
              </w:rPr>
              <w:t>ос</w:t>
            </w:r>
            <w:r w:rsidRPr="00193FCC">
              <w:rPr>
                <w:szCs w:val="28"/>
              </w:rPr>
              <w:t>. Уренгой</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Пуровский</w:t>
            </w:r>
            <w:proofErr w:type="spellEnd"/>
            <w:r w:rsidRPr="007B4C7D">
              <w:rPr>
                <w:szCs w:val="28"/>
              </w:rPr>
              <w:t xml:space="preserve"> район, </w:t>
            </w:r>
          </w:p>
          <w:p w:rsidR="00044061" w:rsidRPr="007B4C7D" w:rsidRDefault="00044061" w:rsidP="004A7EAE">
            <w:pPr>
              <w:autoSpaceDE w:val="0"/>
              <w:spacing w:line="240" w:lineRule="auto"/>
              <w:ind w:firstLine="0"/>
              <w:jc w:val="left"/>
              <w:rPr>
                <w:szCs w:val="28"/>
              </w:rPr>
            </w:pPr>
            <w:r w:rsidRPr="007B4C7D">
              <w:rPr>
                <w:szCs w:val="28"/>
              </w:rPr>
              <w:t>п</w:t>
            </w:r>
            <w:r w:rsidR="004A7EAE">
              <w:rPr>
                <w:szCs w:val="28"/>
              </w:rPr>
              <w:t>ос</w:t>
            </w:r>
            <w:r w:rsidRPr="007B4C7D">
              <w:rPr>
                <w:szCs w:val="28"/>
              </w:rPr>
              <w:t xml:space="preserve">. Уренгой, </w:t>
            </w:r>
            <w:proofErr w:type="spellStart"/>
            <w:r w:rsidRPr="007B4C7D">
              <w:rPr>
                <w:szCs w:val="28"/>
              </w:rPr>
              <w:t>мкр</w:t>
            </w:r>
            <w:proofErr w:type="spellEnd"/>
            <w:r w:rsidRPr="007B4C7D">
              <w:rPr>
                <w:szCs w:val="28"/>
              </w:rPr>
              <w:t xml:space="preserve"> Геолог, д. 4</w:t>
            </w:r>
            <w:r w:rsidR="00A562F7">
              <w:rPr>
                <w:szCs w:val="28"/>
              </w:rPr>
              <w:t>,</w:t>
            </w:r>
          </w:p>
          <w:p w:rsidR="00044061" w:rsidRPr="007B4C7D" w:rsidRDefault="004A7EAE" w:rsidP="004A7EAE">
            <w:pPr>
              <w:autoSpaceDE w:val="0"/>
              <w:spacing w:line="240" w:lineRule="auto"/>
              <w:ind w:firstLine="0"/>
              <w:jc w:val="left"/>
              <w:rPr>
                <w:szCs w:val="28"/>
              </w:rPr>
            </w:pPr>
            <w:r>
              <w:rPr>
                <w:szCs w:val="28"/>
              </w:rPr>
              <w:t>тел./факс</w:t>
            </w:r>
            <w:r w:rsidR="00044061" w:rsidRPr="007B4C7D">
              <w:rPr>
                <w:szCs w:val="28"/>
              </w:rPr>
              <w:t xml:space="preserve"> 8 (34934) 9-34-98</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rPr>
            </w:pP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10.</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color w:val="000000"/>
                <w:szCs w:val="28"/>
              </w:rPr>
            </w:pPr>
            <w:r w:rsidRPr="00193FCC">
              <w:rPr>
                <w:color w:val="000000"/>
                <w:szCs w:val="28"/>
              </w:rPr>
              <w:t xml:space="preserve">Государственное казённое учреждение «Социальный приют для детей и подростков в муниципальном образовании  </w:t>
            </w:r>
            <w:proofErr w:type="spellStart"/>
            <w:r w:rsidRPr="00193FCC">
              <w:rPr>
                <w:color w:val="000000"/>
                <w:szCs w:val="28"/>
              </w:rPr>
              <w:t>Красноселькупский</w:t>
            </w:r>
            <w:proofErr w:type="spellEnd"/>
            <w:r w:rsidRPr="00193FCC">
              <w:rPr>
                <w:color w:val="000000"/>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с. </w:t>
            </w:r>
            <w:proofErr w:type="spellStart"/>
            <w:r w:rsidRPr="007B4C7D">
              <w:rPr>
                <w:szCs w:val="28"/>
              </w:rPr>
              <w:t>Красноселькуп</w:t>
            </w:r>
            <w:proofErr w:type="spellEnd"/>
            <w:r w:rsidRPr="007B4C7D">
              <w:rPr>
                <w:szCs w:val="28"/>
              </w:rPr>
              <w:t xml:space="preserve">, </w:t>
            </w:r>
          </w:p>
          <w:p w:rsidR="004A7EAE" w:rsidRDefault="00044061" w:rsidP="004A7EAE">
            <w:pPr>
              <w:autoSpaceDE w:val="0"/>
              <w:spacing w:line="240" w:lineRule="auto"/>
              <w:ind w:firstLine="0"/>
              <w:jc w:val="left"/>
              <w:rPr>
                <w:szCs w:val="28"/>
              </w:rPr>
            </w:pPr>
            <w:r w:rsidRPr="007B4C7D">
              <w:rPr>
                <w:szCs w:val="28"/>
              </w:rPr>
              <w:t xml:space="preserve">ул. Нагорная, д. 10, </w:t>
            </w:r>
          </w:p>
          <w:p w:rsidR="00044061" w:rsidRPr="007B4C7D" w:rsidRDefault="00044061" w:rsidP="004A7EAE">
            <w:pPr>
              <w:autoSpaceDE w:val="0"/>
              <w:spacing w:line="240" w:lineRule="auto"/>
              <w:ind w:firstLine="0"/>
              <w:jc w:val="left"/>
              <w:rPr>
                <w:szCs w:val="28"/>
              </w:rPr>
            </w:pPr>
            <w:r w:rsidRPr="007B4C7D">
              <w:rPr>
                <w:szCs w:val="28"/>
              </w:rPr>
              <w:t>тел. 8 (34932) 2-22-32</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priut</w:t>
            </w:r>
            <w:proofErr w:type="spellEnd"/>
            <w:r w:rsidRPr="007B4C7D">
              <w:rPr>
                <w:szCs w:val="28"/>
              </w:rPr>
              <w:t>-</w:t>
            </w:r>
            <w:proofErr w:type="spellStart"/>
            <w:r w:rsidRPr="007B4C7D">
              <w:rPr>
                <w:szCs w:val="28"/>
                <w:lang w:val="en-US"/>
              </w:rPr>
              <w:t>mku</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utszn</w:t>
            </w:r>
            <w:proofErr w:type="spellEnd"/>
            <w:r w:rsidRPr="007B4C7D">
              <w:rPr>
                <w:szCs w:val="28"/>
              </w:rPr>
              <w:t>@</w:t>
            </w:r>
            <w:proofErr w:type="spellStart"/>
            <w:r w:rsidRPr="007B4C7D">
              <w:rPr>
                <w:szCs w:val="28"/>
                <w:lang w:val="en-US"/>
              </w:rPr>
              <w:t>usznselkup</w:t>
            </w:r>
            <w:proofErr w:type="spellEnd"/>
            <w:r w:rsidRPr="007B4C7D">
              <w:rPr>
                <w:szCs w:val="28"/>
              </w:rPr>
              <w:t>.</w:t>
            </w:r>
            <w:proofErr w:type="spellStart"/>
            <w:r w:rsidRPr="007B4C7D">
              <w:rPr>
                <w:szCs w:val="28"/>
                <w:lang w:val="en-US"/>
              </w:rPr>
              <w:t>ru</w:t>
            </w:r>
            <w:proofErr w:type="spellEnd"/>
          </w:p>
        </w:tc>
      </w:tr>
      <w:tr w:rsidR="00044061" w:rsidRPr="007C3808"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11.</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населения  «Милосердие» </w:t>
            </w:r>
            <w:r w:rsidRPr="00193FCC">
              <w:rPr>
                <w:color w:val="000000"/>
                <w:szCs w:val="28"/>
              </w:rPr>
              <w:t xml:space="preserve">в муниципальном образовании  </w:t>
            </w:r>
            <w:proofErr w:type="spellStart"/>
            <w:r w:rsidRPr="00193FCC">
              <w:rPr>
                <w:iCs/>
                <w:szCs w:val="28"/>
              </w:rPr>
              <w:t>Красноселькупский</w:t>
            </w:r>
            <w:proofErr w:type="spellEnd"/>
            <w:r w:rsidRPr="00193FCC">
              <w:rPr>
                <w:iCs/>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с. </w:t>
            </w:r>
            <w:proofErr w:type="spellStart"/>
            <w:r w:rsidRPr="007B4C7D">
              <w:rPr>
                <w:szCs w:val="28"/>
              </w:rPr>
              <w:t>Красноселькуп</w:t>
            </w:r>
            <w:proofErr w:type="spellEnd"/>
            <w:r w:rsidRPr="007B4C7D">
              <w:rPr>
                <w:szCs w:val="28"/>
              </w:rPr>
              <w:t xml:space="preserve">, </w:t>
            </w:r>
          </w:p>
          <w:p w:rsidR="004A7EAE" w:rsidRDefault="00044061" w:rsidP="004A7EAE">
            <w:pPr>
              <w:autoSpaceDE w:val="0"/>
              <w:spacing w:line="240" w:lineRule="auto"/>
              <w:ind w:firstLine="0"/>
              <w:jc w:val="left"/>
              <w:rPr>
                <w:szCs w:val="28"/>
              </w:rPr>
            </w:pPr>
            <w:r w:rsidRPr="007B4C7D">
              <w:rPr>
                <w:szCs w:val="28"/>
              </w:rPr>
              <w:t xml:space="preserve">ул. Строителей, д. 10, </w:t>
            </w:r>
          </w:p>
          <w:p w:rsidR="00044061" w:rsidRPr="007B4C7D" w:rsidRDefault="00044061" w:rsidP="004A7EAE">
            <w:pPr>
              <w:autoSpaceDE w:val="0"/>
              <w:spacing w:line="240" w:lineRule="auto"/>
              <w:ind w:firstLine="0"/>
              <w:jc w:val="left"/>
              <w:rPr>
                <w:szCs w:val="28"/>
              </w:rPr>
            </w:pPr>
            <w:r w:rsidRPr="007B4C7D">
              <w:rPr>
                <w:szCs w:val="28"/>
              </w:rPr>
              <w:t>тел. 8</w:t>
            </w:r>
            <w:r w:rsidR="00A562F7">
              <w:rPr>
                <w:szCs w:val="28"/>
              </w:rPr>
              <w:t xml:space="preserve"> </w:t>
            </w:r>
            <w:r w:rsidRPr="007B4C7D">
              <w:rPr>
                <w:szCs w:val="28"/>
              </w:rPr>
              <w:t xml:space="preserve">(34932) 2-14-05, </w:t>
            </w:r>
            <w:r w:rsidR="004A7EAE">
              <w:rPr>
                <w:szCs w:val="28"/>
              </w:rPr>
              <w:t xml:space="preserve"> </w:t>
            </w:r>
            <w:r w:rsidRPr="007B4C7D">
              <w:rPr>
                <w:szCs w:val="28"/>
              </w:rPr>
              <w:t>2-22-47</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lang w:val="en-US"/>
              </w:rPr>
            </w:pPr>
            <w:r w:rsidRPr="007B4C7D">
              <w:rPr>
                <w:szCs w:val="28"/>
                <w:lang w:val="en-US"/>
              </w:rPr>
              <w:t>e-mail: utszn@krasnoselkup.ytc.ru</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lang w:val="en-US"/>
              </w:rPr>
              <w:t>11.</w:t>
            </w:r>
            <w:r w:rsidRPr="007B4C7D">
              <w:rPr>
                <w:szCs w:val="28"/>
              </w:rPr>
              <w:t>1</w:t>
            </w:r>
            <w:r w:rsidR="004A7EAE">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szCs w:val="28"/>
              </w:rPr>
              <w:t xml:space="preserve">Филиал государственного бюджетного учреждения «Центр социального </w:t>
            </w:r>
            <w:r w:rsidRPr="00193FCC">
              <w:rPr>
                <w:szCs w:val="28"/>
              </w:rPr>
              <w:lastRenderedPageBreak/>
              <w:t xml:space="preserve">обслуживания населения «Милосердие» </w:t>
            </w:r>
            <w:r w:rsidRPr="00193FCC">
              <w:rPr>
                <w:color w:val="000000"/>
                <w:szCs w:val="28"/>
              </w:rPr>
              <w:t xml:space="preserve">в муниципальном образовании  </w:t>
            </w:r>
            <w:proofErr w:type="spellStart"/>
            <w:r w:rsidRPr="00193FCC">
              <w:rPr>
                <w:szCs w:val="28"/>
              </w:rPr>
              <w:t>Красноселькупский</w:t>
            </w:r>
            <w:proofErr w:type="spellEnd"/>
            <w:r w:rsidRPr="00193FCC">
              <w:rPr>
                <w:szCs w:val="28"/>
              </w:rPr>
              <w:t xml:space="preserve"> район» </w:t>
            </w:r>
            <w:proofErr w:type="gramStart"/>
            <w:r w:rsidRPr="00193FCC">
              <w:rPr>
                <w:szCs w:val="28"/>
              </w:rPr>
              <w:t>в</w:t>
            </w:r>
            <w:proofErr w:type="gramEnd"/>
            <w:r w:rsidRPr="00193FCC">
              <w:rPr>
                <w:szCs w:val="28"/>
              </w:rPr>
              <w:t xml:space="preserve"> с. Толька</w:t>
            </w:r>
          </w:p>
        </w:tc>
        <w:tc>
          <w:tcPr>
            <w:tcW w:w="4536" w:type="dxa"/>
            <w:tcBorders>
              <w:top w:val="single" w:sz="4" w:space="0" w:color="000000"/>
              <w:left w:val="single" w:sz="4" w:space="0" w:color="000000"/>
              <w:bottom w:val="single" w:sz="4" w:space="0" w:color="000000"/>
            </w:tcBorders>
            <w:shd w:val="clear" w:color="auto" w:fill="auto"/>
          </w:tcPr>
          <w:p w:rsidR="00044061" w:rsidRPr="00A562F7" w:rsidRDefault="00044061" w:rsidP="004A7EAE">
            <w:pPr>
              <w:autoSpaceDE w:val="0"/>
              <w:spacing w:line="240" w:lineRule="auto"/>
              <w:ind w:firstLine="0"/>
              <w:jc w:val="left"/>
              <w:rPr>
                <w:szCs w:val="28"/>
              </w:rPr>
            </w:pPr>
            <w:r w:rsidRPr="005C6BAC">
              <w:rPr>
                <w:szCs w:val="28"/>
              </w:rPr>
              <w:lastRenderedPageBreak/>
              <w:t xml:space="preserve">ЯНАО, </w:t>
            </w:r>
            <w:proofErr w:type="spellStart"/>
            <w:r w:rsidRPr="005C6BAC">
              <w:rPr>
                <w:szCs w:val="28"/>
              </w:rPr>
              <w:t>Красноселькупский</w:t>
            </w:r>
            <w:proofErr w:type="spellEnd"/>
            <w:r w:rsidRPr="005C6BAC">
              <w:rPr>
                <w:szCs w:val="28"/>
              </w:rPr>
              <w:t xml:space="preserve"> район, </w:t>
            </w:r>
            <w:proofErr w:type="gramStart"/>
            <w:r w:rsidRPr="005C6BAC">
              <w:rPr>
                <w:szCs w:val="28"/>
              </w:rPr>
              <w:t>с</w:t>
            </w:r>
            <w:proofErr w:type="gramEnd"/>
            <w:r w:rsidRPr="005C6BAC">
              <w:rPr>
                <w:szCs w:val="28"/>
              </w:rPr>
              <w:t xml:space="preserve">. </w:t>
            </w:r>
            <w:proofErr w:type="gramStart"/>
            <w:r w:rsidRPr="005C6BAC">
              <w:rPr>
                <w:szCs w:val="28"/>
              </w:rPr>
              <w:t>Толька</w:t>
            </w:r>
            <w:proofErr w:type="gramEnd"/>
            <w:r w:rsidRPr="005C6BAC">
              <w:rPr>
                <w:szCs w:val="28"/>
              </w:rPr>
              <w:t>, ул. Губкина, д. 7, корп. 2</w:t>
            </w:r>
            <w:r w:rsidR="004A7EAE" w:rsidRPr="005C6BAC">
              <w:rPr>
                <w:szCs w:val="28"/>
              </w:rPr>
              <w:t>,</w:t>
            </w:r>
            <w:r w:rsidRPr="005C6BAC">
              <w:rPr>
                <w:szCs w:val="28"/>
              </w:rPr>
              <w:t xml:space="preserve"> </w:t>
            </w:r>
            <w:r w:rsidRPr="005C6BAC">
              <w:rPr>
                <w:szCs w:val="28"/>
              </w:rPr>
              <w:lastRenderedPageBreak/>
              <w:t>8 (34932) 3-15-30</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rPr>
            </w:pPr>
          </w:p>
        </w:tc>
      </w:tr>
      <w:tr w:rsidR="00044061" w:rsidRPr="007C3808"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lastRenderedPageBreak/>
              <w:t>12.</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населения  </w:t>
            </w:r>
            <w:r w:rsidRPr="00193FCC">
              <w:rPr>
                <w:color w:val="000000"/>
                <w:szCs w:val="28"/>
              </w:rPr>
              <w:t>в муниципальном образовании  город</w:t>
            </w:r>
            <w:r w:rsidRPr="00193FCC">
              <w:rPr>
                <w:iCs/>
                <w:szCs w:val="28"/>
              </w:rPr>
              <w:t xml:space="preserve">  </w:t>
            </w:r>
            <w:proofErr w:type="spellStart"/>
            <w:r w:rsidRPr="00193FCC">
              <w:rPr>
                <w:iCs/>
                <w:szCs w:val="28"/>
              </w:rPr>
              <w:t>Муравленко</w:t>
            </w:r>
            <w:proofErr w:type="spellEnd"/>
            <w:r w:rsidRPr="00193FCC">
              <w:rPr>
                <w:iCs/>
                <w:szCs w:val="28"/>
              </w:rPr>
              <w:t>»</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г. </w:t>
            </w:r>
            <w:proofErr w:type="spellStart"/>
            <w:r w:rsidRPr="007B4C7D">
              <w:rPr>
                <w:szCs w:val="28"/>
              </w:rPr>
              <w:t>Муравленко</w:t>
            </w:r>
            <w:proofErr w:type="spellEnd"/>
            <w:r w:rsidRPr="007B4C7D">
              <w:rPr>
                <w:szCs w:val="28"/>
              </w:rPr>
              <w:t xml:space="preserve">, </w:t>
            </w:r>
          </w:p>
          <w:p w:rsidR="004A7EAE" w:rsidRDefault="00044061" w:rsidP="004A7EAE">
            <w:pPr>
              <w:autoSpaceDE w:val="0"/>
              <w:spacing w:line="240" w:lineRule="auto"/>
              <w:ind w:firstLine="0"/>
              <w:jc w:val="left"/>
              <w:rPr>
                <w:szCs w:val="28"/>
              </w:rPr>
            </w:pPr>
            <w:r w:rsidRPr="007B4C7D">
              <w:rPr>
                <w:szCs w:val="28"/>
              </w:rPr>
              <w:t xml:space="preserve">ул. Российская, д. 44, </w:t>
            </w:r>
          </w:p>
          <w:p w:rsidR="00044061" w:rsidRPr="007B4C7D" w:rsidRDefault="00044061" w:rsidP="004A7EAE">
            <w:pPr>
              <w:autoSpaceDE w:val="0"/>
              <w:spacing w:line="240" w:lineRule="auto"/>
              <w:ind w:firstLine="0"/>
              <w:jc w:val="left"/>
              <w:rPr>
                <w:szCs w:val="28"/>
                <w:lang w:val="en-US"/>
              </w:rPr>
            </w:pPr>
            <w:r w:rsidRPr="007B4C7D">
              <w:rPr>
                <w:szCs w:val="28"/>
              </w:rPr>
              <w:t>тел. (34938) 4-36-30, 4-36-80</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lang w:val="en-US"/>
              </w:rPr>
            </w:pPr>
            <w:r w:rsidRPr="007B4C7D">
              <w:rPr>
                <w:szCs w:val="28"/>
                <w:lang w:val="en-US"/>
              </w:rPr>
              <w:t>http://</w:t>
            </w:r>
            <w:proofErr w:type="spellStart"/>
            <w:r w:rsidRPr="007B4C7D">
              <w:rPr>
                <w:szCs w:val="28"/>
              </w:rPr>
              <w:t>кцсон</w:t>
            </w:r>
            <w:proofErr w:type="spellEnd"/>
            <w:r w:rsidRPr="007B4C7D">
              <w:rPr>
                <w:szCs w:val="28"/>
                <w:lang w:val="en-US"/>
              </w:rPr>
              <w:t>-</w:t>
            </w:r>
            <w:proofErr w:type="spellStart"/>
            <w:r w:rsidRPr="007B4C7D">
              <w:rPr>
                <w:szCs w:val="28"/>
              </w:rPr>
              <w:t>муравленко</w:t>
            </w:r>
            <w:proofErr w:type="spellEnd"/>
            <w:r w:rsidRPr="007B4C7D">
              <w:rPr>
                <w:szCs w:val="28"/>
                <w:lang w:val="en-US"/>
              </w:rPr>
              <w:t>.</w:t>
            </w:r>
            <w:proofErr w:type="spellStart"/>
            <w:r w:rsidRPr="007B4C7D">
              <w:rPr>
                <w:szCs w:val="28"/>
              </w:rPr>
              <w:t>рф</w:t>
            </w:r>
            <w:proofErr w:type="spellEnd"/>
            <w:r w:rsidR="004A7EAE" w:rsidRPr="00EC4B03">
              <w:rPr>
                <w:szCs w:val="28"/>
                <w:lang w:val="en-US"/>
              </w:rPr>
              <w:t>,</w:t>
            </w:r>
          </w:p>
          <w:p w:rsidR="00044061" w:rsidRPr="007B4C7D" w:rsidRDefault="00044061" w:rsidP="004A7EAE">
            <w:pPr>
              <w:autoSpaceDE w:val="0"/>
              <w:spacing w:line="240" w:lineRule="auto"/>
              <w:ind w:firstLine="0"/>
              <w:jc w:val="left"/>
              <w:rPr>
                <w:szCs w:val="28"/>
                <w:lang w:val="en-US"/>
              </w:rPr>
            </w:pPr>
            <w:r w:rsidRPr="007B4C7D">
              <w:rPr>
                <w:szCs w:val="28"/>
                <w:lang w:val="en-US"/>
              </w:rPr>
              <w:t>e-mail: priiut@bk.ru</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13.</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color w:val="000000"/>
                <w:szCs w:val="28"/>
              </w:rPr>
            </w:pPr>
            <w:r w:rsidRPr="00193FCC">
              <w:rPr>
                <w:color w:val="000000"/>
                <w:szCs w:val="28"/>
              </w:rPr>
              <w:t xml:space="preserve">Государственное  бюджетное  учреждение «Центр социального обслуживания населения «Елена» в муниципальном образовании  город  </w:t>
            </w:r>
            <w:proofErr w:type="spellStart"/>
            <w:r w:rsidRPr="00193FCC">
              <w:rPr>
                <w:color w:val="000000"/>
                <w:szCs w:val="28"/>
              </w:rPr>
              <w:t>Губкинский</w:t>
            </w:r>
            <w:proofErr w:type="spellEnd"/>
            <w:r w:rsidRPr="00193FCC">
              <w:rPr>
                <w:color w:val="000000"/>
                <w:szCs w:val="28"/>
              </w:rPr>
              <w:t>»</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г. </w:t>
            </w:r>
            <w:proofErr w:type="spellStart"/>
            <w:r w:rsidRPr="007B4C7D">
              <w:rPr>
                <w:szCs w:val="28"/>
              </w:rPr>
              <w:t>Губкинский</w:t>
            </w:r>
            <w:proofErr w:type="spellEnd"/>
            <w:r w:rsidRPr="007B4C7D">
              <w:rPr>
                <w:szCs w:val="28"/>
              </w:rPr>
              <w:t xml:space="preserve">, </w:t>
            </w:r>
            <w:proofErr w:type="spellStart"/>
            <w:r w:rsidRPr="007B4C7D">
              <w:rPr>
                <w:szCs w:val="28"/>
              </w:rPr>
              <w:t>мкрн</w:t>
            </w:r>
            <w:proofErr w:type="spellEnd"/>
            <w:r w:rsidRPr="007B4C7D">
              <w:rPr>
                <w:szCs w:val="28"/>
              </w:rPr>
              <w:t xml:space="preserve">. 10, </w:t>
            </w:r>
          </w:p>
          <w:p w:rsidR="00044061" w:rsidRPr="007B4C7D" w:rsidRDefault="00044061" w:rsidP="004A7EAE">
            <w:pPr>
              <w:autoSpaceDE w:val="0"/>
              <w:spacing w:line="240" w:lineRule="auto"/>
              <w:ind w:firstLine="0"/>
              <w:jc w:val="left"/>
              <w:rPr>
                <w:szCs w:val="28"/>
              </w:rPr>
            </w:pPr>
            <w:r w:rsidRPr="007B4C7D">
              <w:rPr>
                <w:szCs w:val="28"/>
              </w:rPr>
              <w:t>д. 20, тел. 8 (34936) 3-69-13</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centr</w:t>
            </w:r>
            <w:proofErr w:type="spellEnd"/>
            <w:r w:rsidRPr="007B4C7D">
              <w:rPr>
                <w:szCs w:val="28"/>
              </w:rPr>
              <w:t>-</w:t>
            </w:r>
            <w:proofErr w:type="spellStart"/>
            <w:r w:rsidRPr="007B4C7D">
              <w:rPr>
                <w:szCs w:val="28"/>
                <w:lang w:val="en-US"/>
              </w:rPr>
              <w:t>elena</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centr</w:t>
            </w:r>
            <w:proofErr w:type="spellEnd"/>
            <w:r w:rsidRPr="007B4C7D">
              <w:rPr>
                <w:szCs w:val="28"/>
              </w:rPr>
              <w:t>-</w:t>
            </w:r>
            <w:proofErr w:type="spellStart"/>
            <w:r w:rsidRPr="007B4C7D">
              <w:rPr>
                <w:szCs w:val="28"/>
                <w:lang w:val="en-US"/>
              </w:rPr>
              <w:t>elena</w:t>
            </w:r>
            <w:proofErr w:type="spellEnd"/>
            <w:r w:rsidRPr="007B4C7D">
              <w:rPr>
                <w:szCs w:val="28"/>
              </w:rPr>
              <w:t>@</w:t>
            </w:r>
            <w:r w:rsidRPr="007B4C7D">
              <w:rPr>
                <w:szCs w:val="28"/>
                <w:lang w:val="en-US"/>
              </w:rPr>
              <w:t>list</w:t>
            </w:r>
            <w:r w:rsidRPr="007B4C7D">
              <w:rPr>
                <w:szCs w:val="28"/>
              </w:rPr>
              <w:t>.</w:t>
            </w:r>
            <w:proofErr w:type="spellStart"/>
            <w:r w:rsidRPr="007B4C7D">
              <w:rPr>
                <w:szCs w:val="28"/>
                <w:lang w:val="en-US"/>
              </w:rPr>
              <w:t>ru</w:t>
            </w:r>
            <w:proofErr w:type="spellEnd"/>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14.</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«Центр социального обслуживания граждан пожилого возраста и инвалидов «Добрый свет»</w:t>
            </w:r>
            <w:r w:rsidRPr="00193FCC">
              <w:rPr>
                <w:color w:val="000000"/>
                <w:szCs w:val="28"/>
              </w:rPr>
              <w:t xml:space="preserve"> в муниципальном образовании  </w:t>
            </w:r>
            <w:proofErr w:type="spellStart"/>
            <w:r w:rsidRPr="00193FCC">
              <w:rPr>
                <w:iCs/>
                <w:szCs w:val="28"/>
              </w:rPr>
              <w:t>Надымский</w:t>
            </w:r>
            <w:proofErr w:type="spellEnd"/>
            <w:r w:rsidRPr="00193FCC">
              <w:rPr>
                <w:iCs/>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г. Надым, ул. </w:t>
            </w:r>
            <w:proofErr w:type="gramStart"/>
            <w:r w:rsidRPr="007B4C7D">
              <w:rPr>
                <w:szCs w:val="28"/>
              </w:rPr>
              <w:t>Полярная</w:t>
            </w:r>
            <w:proofErr w:type="gramEnd"/>
            <w:r w:rsidRPr="007B4C7D">
              <w:rPr>
                <w:szCs w:val="28"/>
              </w:rPr>
              <w:t xml:space="preserve">, </w:t>
            </w:r>
          </w:p>
          <w:p w:rsidR="00044061" w:rsidRPr="007B4C7D" w:rsidRDefault="00044061" w:rsidP="004A7EAE">
            <w:pPr>
              <w:autoSpaceDE w:val="0"/>
              <w:spacing w:line="240" w:lineRule="auto"/>
              <w:ind w:firstLine="0"/>
              <w:jc w:val="left"/>
              <w:rPr>
                <w:szCs w:val="28"/>
              </w:rPr>
            </w:pPr>
            <w:r w:rsidRPr="007B4C7D">
              <w:rPr>
                <w:szCs w:val="28"/>
              </w:rPr>
              <w:t>д. 7/1, тел. 8 (34995) 3-44-98</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cso</w:t>
            </w:r>
            <w:proofErr w:type="spellEnd"/>
            <w:r w:rsidRPr="007B4C7D">
              <w:rPr>
                <w:szCs w:val="28"/>
              </w:rPr>
              <w:t>-</w:t>
            </w:r>
            <w:proofErr w:type="spellStart"/>
            <w:r w:rsidRPr="007B4C7D">
              <w:rPr>
                <w:szCs w:val="28"/>
                <w:lang w:val="en-US"/>
              </w:rPr>
              <w:t>ds</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cso</w:t>
            </w:r>
            <w:proofErr w:type="spellEnd"/>
            <w:r w:rsidRPr="007B4C7D">
              <w:rPr>
                <w:szCs w:val="28"/>
              </w:rPr>
              <w:t>.</w:t>
            </w:r>
            <w:proofErr w:type="spellStart"/>
            <w:r w:rsidRPr="007B4C7D">
              <w:rPr>
                <w:szCs w:val="28"/>
                <w:lang w:val="en-US"/>
              </w:rPr>
              <w:t>usp</w:t>
            </w:r>
            <w:proofErr w:type="spellEnd"/>
            <w:r w:rsidRPr="007B4C7D">
              <w:rPr>
                <w:szCs w:val="28"/>
              </w:rPr>
              <w:t>-</w:t>
            </w:r>
            <w:proofErr w:type="spellStart"/>
            <w:r w:rsidRPr="007B4C7D">
              <w:rPr>
                <w:szCs w:val="28"/>
                <w:lang w:val="en-US"/>
              </w:rPr>
              <w:t>nadym</w:t>
            </w:r>
            <w:proofErr w:type="spellEnd"/>
            <w:r w:rsidRPr="007B4C7D">
              <w:rPr>
                <w:szCs w:val="28"/>
              </w:rPr>
              <w:t>@</w:t>
            </w:r>
            <w:proofErr w:type="spellStart"/>
            <w:r w:rsidRPr="007B4C7D">
              <w:rPr>
                <w:szCs w:val="28"/>
                <w:lang w:val="en-US"/>
              </w:rPr>
              <w:t>dtszn</w:t>
            </w:r>
            <w:proofErr w:type="spellEnd"/>
            <w:r w:rsidRPr="007B4C7D">
              <w:rPr>
                <w:szCs w:val="28"/>
              </w:rPr>
              <w:t>.</w:t>
            </w:r>
            <w:proofErr w:type="spellStart"/>
            <w:r w:rsidRPr="007B4C7D">
              <w:rPr>
                <w:szCs w:val="28"/>
                <w:lang w:val="en-US"/>
              </w:rPr>
              <w:t>gov</w:t>
            </w:r>
            <w:proofErr w:type="spellEnd"/>
            <w:r w:rsidRPr="007B4C7D">
              <w:rPr>
                <w:szCs w:val="28"/>
              </w:rPr>
              <w:t>.</w:t>
            </w:r>
            <w:proofErr w:type="spellStart"/>
            <w:r w:rsidRPr="007B4C7D">
              <w:rPr>
                <w:szCs w:val="28"/>
                <w:lang w:val="en-US"/>
              </w:rPr>
              <w:t>yanao</w:t>
            </w:r>
            <w:proofErr w:type="spellEnd"/>
            <w:r w:rsidRPr="007B4C7D">
              <w:rPr>
                <w:szCs w:val="28"/>
              </w:rPr>
              <w:t>.</w:t>
            </w:r>
            <w:proofErr w:type="spellStart"/>
            <w:r w:rsidRPr="007B4C7D">
              <w:rPr>
                <w:szCs w:val="28"/>
                <w:lang w:val="en-US"/>
              </w:rPr>
              <w:t>ru</w:t>
            </w:r>
            <w:proofErr w:type="spellEnd"/>
          </w:p>
        </w:tc>
      </w:tr>
      <w:tr w:rsidR="00044061" w:rsidRPr="007C3808"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15.</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color w:val="000000"/>
                <w:szCs w:val="28"/>
              </w:rPr>
            </w:pPr>
            <w:r w:rsidRPr="00193FCC">
              <w:rPr>
                <w:color w:val="000000"/>
                <w:szCs w:val="28"/>
              </w:rPr>
              <w:t xml:space="preserve">Государственное бюджетное учреждение «Центр социальной помощи семье и детям «Домашний очаг» в муниципальном образовании  </w:t>
            </w:r>
            <w:proofErr w:type="spellStart"/>
            <w:r w:rsidRPr="00193FCC">
              <w:rPr>
                <w:color w:val="000000"/>
                <w:szCs w:val="28"/>
              </w:rPr>
              <w:t>Надымский</w:t>
            </w:r>
            <w:proofErr w:type="spellEnd"/>
            <w:r w:rsidRPr="00193FCC">
              <w:rPr>
                <w:color w:val="000000"/>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г. Надым, </w:t>
            </w:r>
          </w:p>
          <w:p w:rsidR="004A7EAE" w:rsidRDefault="00044061" w:rsidP="004A7EAE">
            <w:pPr>
              <w:autoSpaceDE w:val="0"/>
              <w:spacing w:line="240" w:lineRule="auto"/>
              <w:ind w:firstLine="0"/>
              <w:jc w:val="left"/>
              <w:rPr>
                <w:szCs w:val="28"/>
              </w:rPr>
            </w:pPr>
            <w:r w:rsidRPr="007B4C7D">
              <w:rPr>
                <w:szCs w:val="28"/>
              </w:rPr>
              <w:t xml:space="preserve">пр. Ленинградский, д. 21, </w:t>
            </w:r>
          </w:p>
          <w:p w:rsidR="00044061" w:rsidRPr="007B4C7D" w:rsidRDefault="00044061" w:rsidP="004A7EAE">
            <w:pPr>
              <w:autoSpaceDE w:val="0"/>
              <w:spacing w:line="240" w:lineRule="auto"/>
              <w:ind w:firstLine="0"/>
              <w:jc w:val="left"/>
              <w:rPr>
                <w:szCs w:val="28"/>
              </w:rPr>
            </w:pPr>
            <w:r w:rsidRPr="007B4C7D">
              <w:rPr>
                <w:szCs w:val="28"/>
              </w:rPr>
              <w:t>тел. 8 (34999) 52-23-76</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pacing w:line="240" w:lineRule="auto"/>
              <w:ind w:firstLine="0"/>
              <w:jc w:val="left"/>
              <w:rPr>
                <w:szCs w:val="28"/>
                <w:lang w:val="en-US"/>
              </w:rPr>
            </w:pPr>
            <w:r w:rsidRPr="007B4C7D">
              <w:rPr>
                <w:szCs w:val="28"/>
                <w:lang w:val="en-US"/>
              </w:rPr>
              <w:t>e-mail: tktyf123456@yandex.ru</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center"/>
              <w:rPr>
                <w:szCs w:val="28"/>
              </w:rPr>
            </w:pPr>
            <w:r w:rsidRPr="007B4C7D">
              <w:rPr>
                <w:szCs w:val="28"/>
              </w:rPr>
              <w:t>16.</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населения  </w:t>
            </w:r>
            <w:r w:rsidRPr="00193FCC">
              <w:rPr>
                <w:color w:val="000000"/>
                <w:szCs w:val="28"/>
              </w:rPr>
              <w:t xml:space="preserve">в муниципальном образовании  </w:t>
            </w:r>
            <w:r w:rsidRPr="00193FCC">
              <w:rPr>
                <w:iCs/>
                <w:szCs w:val="28"/>
              </w:rPr>
              <w:t>Приуральский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Приуральский район, </w:t>
            </w:r>
          </w:p>
          <w:p w:rsidR="004A7EAE" w:rsidRDefault="00044061" w:rsidP="004A7EAE">
            <w:pPr>
              <w:autoSpaceDE w:val="0"/>
              <w:spacing w:line="240" w:lineRule="auto"/>
              <w:ind w:firstLine="0"/>
              <w:jc w:val="left"/>
              <w:rPr>
                <w:szCs w:val="28"/>
              </w:rPr>
            </w:pPr>
            <w:r w:rsidRPr="007B4C7D">
              <w:rPr>
                <w:szCs w:val="28"/>
              </w:rPr>
              <w:t>п</w:t>
            </w:r>
            <w:r w:rsidR="004A7EAE">
              <w:rPr>
                <w:szCs w:val="28"/>
              </w:rPr>
              <w:t>ос</w:t>
            </w:r>
            <w:r w:rsidRPr="007B4C7D">
              <w:rPr>
                <w:szCs w:val="28"/>
              </w:rPr>
              <w:t xml:space="preserve">. </w:t>
            </w:r>
            <w:proofErr w:type="spellStart"/>
            <w:r w:rsidRPr="007B4C7D">
              <w:rPr>
                <w:szCs w:val="28"/>
              </w:rPr>
              <w:t>Аксарка</w:t>
            </w:r>
            <w:proofErr w:type="spellEnd"/>
            <w:r w:rsidRPr="007B4C7D">
              <w:rPr>
                <w:szCs w:val="28"/>
              </w:rPr>
              <w:t xml:space="preserve">, ул. Обская, д. 2а, </w:t>
            </w:r>
          </w:p>
          <w:p w:rsidR="00044061" w:rsidRPr="007B4C7D" w:rsidRDefault="00044061" w:rsidP="004A7EAE">
            <w:pPr>
              <w:autoSpaceDE w:val="0"/>
              <w:spacing w:line="240" w:lineRule="auto"/>
              <w:ind w:firstLine="0"/>
              <w:jc w:val="left"/>
              <w:rPr>
                <w:szCs w:val="28"/>
              </w:rPr>
            </w:pPr>
            <w:r w:rsidRPr="007B4C7D">
              <w:rPr>
                <w:szCs w:val="28"/>
              </w:rPr>
              <w:t>тел. 8 (34993) 2-26-05</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kcson</w:t>
            </w:r>
            <w:proofErr w:type="spellEnd"/>
            <w:r w:rsidRPr="007B4C7D">
              <w:rPr>
                <w:szCs w:val="28"/>
              </w:rPr>
              <w:t>-</w:t>
            </w:r>
            <w:proofErr w:type="spellStart"/>
            <w:r w:rsidRPr="007B4C7D">
              <w:rPr>
                <w:szCs w:val="28"/>
                <w:lang w:val="en-US"/>
              </w:rPr>
              <w:t>aksarka</w:t>
            </w:r>
            <w:proofErr w:type="spellEnd"/>
            <w:r w:rsidRPr="007B4C7D">
              <w:rPr>
                <w:szCs w:val="28"/>
              </w:rPr>
              <w:t>.</w:t>
            </w:r>
            <w:proofErr w:type="spellStart"/>
            <w:r w:rsidRPr="007B4C7D">
              <w:rPr>
                <w:szCs w:val="28"/>
                <w:lang w:val="en-US"/>
              </w:rPr>
              <w:t>ru</w:t>
            </w:r>
            <w:proofErr w:type="spellEnd"/>
            <w:r w:rsidR="004A7EAE">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kcson</w:t>
            </w:r>
            <w:proofErr w:type="spellEnd"/>
            <w:r w:rsidRPr="007B4C7D">
              <w:rPr>
                <w:szCs w:val="28"/>
              </w:rPr>
              <w:t>-</w:t>
            </w:r>
            <w:proofErr w:type="spellStart"/>
            <w:r w:rsidRPr="007B4C7D">
              <w:rPr>
                <w:szCs w:val="28"/>
                <w:lang w:val="en-US"/>
              </w:rPr>
              <w:t>aksarka</w:t>
            </w:r>
            <w:proofErr w:type="spellEnd"/>
            <w:r w:rsidRPr="007B4C7D">
              <w:rPr>
                <w:szCs w:val="28"/>
              </w:rPr>
              <w:t>@</w:t>
            </w:r>
            <w:r w:rsidRPr="007B4C7D">
              <w:rPr>
                <w:szCs w:val="28"/>
                <w:lang w:val="en-US"/>
              </w:rPr>
              <w:t>mail</w:t>
            </w:r>
            <w:r w:rsidRPr="007B4C7D">
              <w:rPr>
                <w:szCs w:val="28"/>
              </w:rPr>
              <w:t>.</w:t>
            </w:r>
            <w:proofErr w:type="spellStart"/>
            <w:r w:rsidRPr="007B4C7D">
              <w:rPr>
                <w:szCs w:val="28"/>
                <w:lang w:val="en-US"/>
              </w:rPr>
              <w:t>ru</w:t>
            </w:r>
            <w:proofErr w:type="spellEnd"/>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A562F7">
            <w:pPr>
              <w:autoSpaceDE w:val="0"/>
              <w:spacing w:line="240" w:lineRule="auto"/>
              <w:ind w:firstLine="0"/>
              <w:jc w:val="center"/>
              <w:rPr>
                <w:szCs w:val="28"/>
              </w:rPr>
            </w:pPr>
            <w:r w:rsidRPr="007B4C7D">
              <w:rPr>
                <w:szCs w:val="28"/>
              </w:rPr>
              <w:t>1</w:t>
            </w:r>
            <w:r w:rsidR="00A562F7">
              <w:rPr>
                <w:szCs w:val="28"/>
              </w:rPr>
              <w:t>7</w:t>
            </w:r>
            <w:r w:rsidRPr="007B4C7D">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населения «Забота» </w:t>
            </w:r>
            <w:r w:rsidRPr="00193FCC">
              <w:rPr>
                <w:color w:val="000000"/>
                <w:szCs w:val="28"/>
              </w:rPr>
              <w:t xml:space="preserve">в муниципальном образовании  </w:t>
            </w:r>
            <w:r w:rsidRPr="00193FCC">
              <w:rPr>
                <w:iCs/>
                <w:szCs w:val="28"/>
              </w:rPr>
              <w:t>Тазовский район»</w:t>
            </w:r>
          </w:p>
        </w:tc>
        <w:tc>
          <w:tcPr>
            <w:tcW w:w="4536" w:type="dxa"/>
            <w:tcBorders>
              <w:top w:val="single" w:sz="4" w:space="0" w:color="000000"/>
              <w:left w:val="single" w:sz="4" w:space="0" w:color="000000"/>
              <w:bottom w:val="single" w:sz="4" w:space="0" w:color="000000"/>
            </w:tcBorders>
            <w:shd w:val="clear" w:color="auto" w:fill="auto"/>
          </w:tcPr>
          <w:p w:rsidR="004A7EAE" w:rsidRDefault="00044061" w:rsidP="004A7EAE">
            <w:pPr>
              <w:autoSpaceDE w:val="0"/>
              <w:spacing w:line="240" w:lineRule="auto"/>
              <w:ind w:firstLine="0"/>
              <w:jc w:val="left"/>
              <w:rPr>
                <w:szCs w:val="28"/>
              </w:rPr>
            </w:pPr>
            <w:r w:rsidRPr="007B4C7D">
              <w:rPr>
                <w:szCs w:val="28"/>
              </w:rPr>
              <w:t xml:space="preserve">ЯНАО, Тазовский район, </w:t>
            </w:r>
          </w:p>
          <w:p w:rsidR="00044061" w:rsidRPr="007B4C7D" w:rsidRDefault="00044061" w:rsidP="004A7EAE">
            <w:pPr>
              <w:autoSpaceDE w:val="0"/>
              <w:spacing w:line="240" w:lineRule="auto"/>
              <w:ind w:firstLine="0"/>
              <w:jc w:val="left"/>
              <w:rPr>
                <w:szCs w:val="28"/>
              </w:rPr>
            </w:pPr>
            <w:r w:rsidRPr="007B4C7D">
              <w:rPr>
                <w:szCs w:val="28"/>
              </w:rPr>
              <w:t>п</w:t>
            </w:r>
            <w:r w:rsidR="004A7EAE">
              <w:rPr>
                <w:szCs w:val="28"/>
              </w:rPr>
              <w:t>ос</w:t>
            </w:r>
            <w:r w:rsidRPr="007B4C7D">
              <w:rPr>
                <w:szCs w:val="28"/>
              </w:rPr>
              <w:t>. Тазовский, ул. Ленина, д. 5, тел. 8 (34940) 2-42-59</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4A7EAE"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zabota</w:t>
            </w:r>
            <w:proofErr w:type="spellEnd"/>
            <w:r w:rsidRPr="007B4C7D">
              <w:rPr>
                <w:szCs w:val="28"/>
              </w:rPr>
              <w:t>-</w:t>
            </w:r>
            <w:proofErr w:type="spellStart"/>
            <w:r w:rsidRPr="007B4C7D">
              <w:rPr>
                <w:szCs w:val="28"/>
                <w:lang w:val="en-US"/>
              </w:rPr>
              <w:t>tazovsky</w:t>
            </w:r>
            <w:proofErr w:type="spellEnd"/>
            <w:r w:rsidRPr="007B4C7D">
              <w:rPr>
                <w:szCs w:val="28"/>
              </w:rPr>
              <w:t>.</w:t>
            </w:r>
            <w:proofErr w:type="spellStart"/>
            <w:r w:rsidRPr="007B4C7D">
              <w:rPr>
                <w:szCs w:val="28"/>
                <w:lang w:val="en-US"/>
              </w:rPr>
              <w:t>ru</w:t>
            </w:r>
            <w:proofErr w:type="spellEnd"/>
            <w:r w:rsidR="004A7EAE">
              <w:rPr>
                <w:szCs w:val="28"/>
              </w:rPr>
              <w:t>,</w:t>
            </w:r>
          </w:p>
          <w:p w:rsidR="00044061" w:rsidRPr="00E03E57"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zabota</w:t>
            </w:r>
            <w:proofErr w:type="spellEnd"/>
            <w:r w:rsidRPr="007B4C7D">
              <w:rPr>
                <w:szCs w:val="28"/>
              </w:rPr>
              <w:t>@</w:t>
            </w:r>
            <w:proofErr w:type="spellStart"/>
            <w:r w:rsidRPr="007B4C7D">
              <w:rPr>
                <w:szCs w:val="28"/>
                <w:lang w:val="en-US"/>
              </w:rPr>
              <w:t>tazovsky</w:t>
            </w:r>
            <w:proofErr w:type="spellEnd"/>
            <w:r w:rsidRPr="007B4C7D">
              <w:rPr>
                <w:szCs w:val="28"/>
              </w:rPr>
              <w:t>.</w:t>
            </w:r>
            <w:proofErr w:type="spellStart"/>
            <w:r w:rsidRPr="007B4C7D">
              <w:rPr>
                <w:szCs w:val="28"/>
                <w:lang w:val="en-US"/>
              </w:rPr>
              <w:t>ru</w:t>
            </w:r>
            <w:proofErr w:type="spellEnd"/>
            <w:r w:rsidR="00E03E57">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cn03.06@mail.ru</w:t>
            </w:r>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A562F7">
            <w:pPr>
              <w:autoSpaceDE w:val="0"/>
              <w:spacing w:line="240" w:lineRule="auto"/>
              <w:ind w:firstLine="0"/>
              <w:jc w:val="center"/>
              <w:rPr>
                <w:szCs w:val="28"/>
              </w:rPr>
            </w:pPr>
            <w:r w:rsidRPr="007B4C7D">
              <w:rPr>
                <w:szCs w:val="28"/>
              </w:rPr>
              <w:lastRenderedPageBreak/>
              <w:t>1</w:t>
            </w:r>
            <w:r w:rsidR="00A562F7">
              <w:rPr>
                <w:szCs w:val="28"/>
              </w:rPr>
              <w:t>8</w:t>
            </w:r>
            <w:r w:rsidRPr="007B4C7D">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spacing w:line="240" w:lineRule="auto"/>
              <w:ind w:firstLine="0"/>
              <w:jc w:val="left"/>
              <w:rPr>
                <w:iCs/>
                <w:szCs w:val="28"/>
              </w:rPr>
            </w:pPr>
            <w:r w:rsidRPr="00193FCC">
              <w:rPr>
                <w:color w:val="000000"/>
                <w:szCs w:val="28"/>
              </w:rPr>
              <w:t xml:space="preserve">Государственное бюджетное учреждение </w:t>
            </w:r>
            <w:r w:rsidRPr="00193FCC">
              <w:rPr>
                <w:iCs/>
                <w:szCs w:val="28"/>
              </w:rPr>
              <w:t xml:space="preserve">«Дом-интернат малой вместимости для престарелых и инвалидов «Милосердие» </w:t>
            </w:r>
            <w:r w:rsidRPr="00193FCC">
              <w:rPr>
                <w:color w:val="000000"/>
                <w:szCs w:val="28"/>
              </w:rPr>
              <w:t xml:space="preserve">в муниципальном образовании  </w:t>
            </w:r>
            <w:r w:rsidRPr="00193FCC">
              <w:rPr>
                <w:iCs/>
                <w:szCs w:val="28"/>
              </w:rPr>
              <w:t>Тазовский район»</w:t>
            </w:r>
          </w:p>
        </w:tc>
        <w:tc>
          <w:tcPr>
            <w:tcW w:w="4536" w:type="dxa"/>
            <w:tcBorders>
              <w:top w:val="single" w:sz="4" w:space="0" w:color="000000"/>
              <w:left w:val="single" w:sz="4" w:space="0" w:color="000000"/>
              <w:bottom w:val="single" w:sz="4" w:space="0" w:color="000000"/>
            </w:tcBorders>
            <w:shd w:val="clear" w:color="auto" w:fill="auto"/>
          </w:tcPr>
          <w:p w:rsidR="00E03E57" w:rsidRDefault="00044061" w:rsidP="004A7EAE">
            <w:pPr>
              <w:autoSpaceDE w:val="0"/>
              <w:spacing w:line="240" w:lineRule="auto"/>
              <w:ind w:firstLine="0"/>
              <w:jc w:val="left"/>
              <w:rPr>
                <w:szCs w:val="28"/>
              </w:rPr>
            </w:pPr>
            <w:r w:rsidRPr="007B4C7D">
              <w:rPr>
                <w:szCs w:val="28"/>
              </w:rPr>
              <w:t xml:space="preserve">ЯНАО, Тазовский район, </w:t>
            </w:r>
          </w:p>
          <w:p w:rsidR="00E03E57" w:rsidRDefault="00044061" w:rsidP="004A7EAE">
            <w:pPr>
              <w:autoSpaceDE w:val="0"/>
              <w:spacing w:line="240" w:lineRule="auto"/>
              <w:ind w:firstLine="0"/>
              <w:jc w:val="left"/>
              <w:rPr>
                <w:szCs w:val="28"/>
              </w:rPr>
            </w:pPr>
            <w:r w:rsidRPr="007B4C7D">
              <w:rPr>
                <w:szCs w:val="28"/>
              </w:rPr>
              <w:t xml:space="preserve">с. </w:t>
            </w:r>
            <w:proofErr w:type="spellStart"/>
            <w:proofErr w:type="gramStart"/>
            <w:r w:rsidRPr="007B4C7D">
              <w:rPr>
                <w:szCs w:val="28"/>
              </w:rPr>
              <w:t>Газ-Сале</w:t>
            </w:r>
            <w:proofErr w:type="spellEnd"/>
            <w:proofErr w:type="gramEnd"/>
            <w:r w:rsidRPr="007B4C7D">
              <w:rPr>
                <w:szCs w:val="28"/>
              </w:rPr>
              <w:t xml:space="preserve">, ул. Школьная, д. 1, </w:t>
            </w:r>
          </w:p>
          <w:p w:rsidR="00044061" w:rsidRPr="007B4C7D" w:rsidRDefault="00044061" w:rsidP="004A7EAE">
            <w:pPr>
              <w:autoSpaceDE w:val="0"/>
              <w:spacing w:line="240" w:lineRule="auto"/>
              <w:ind w:firstLine="0"/>
              <w:jc w:val="left"/>
              <w:rPr>
                <w:szCs w:val="28"/>
              </w:rPr>
            </w:pPr>
            <w:r w:rsidRPr="007B4C7D">
              <w:rPr>
                <w:szCs w:val="28"/>
              </w:rPr>
              <w:t>тел. 8 (34940) 2-33-98</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E03E57" w:rsidRDefault="00044061" w:rsidP="004A7EAE">
            <w:pPr>
              <w:autoSpaceDE w:val="0"/>
              <w:spacing w:line="240" w:lineRule="auto"/>
              <w:ind w:firstLine="0"/>
              <w:jc w:val="left"/>
              <w:rPr>
                <w:szCs w:val="28"/>
              </w:rPr>
            </w:pPr>
            <w:r w:rsidRPr="007B4C7D">
              <w:rPr>
                <w:szCs w:val="28"/>
                <w:lang w:val="en-US"/>
              </w:rPr>
              <w:t>http</w:t>
            </w:r>
            <w:r w:rsidRPr="007B4C7D">
              <w:rPr>
                <w:szCs w:val="28"/>
              </w:rPr>
              <w:t>://</w:t>
            </w:r>
            <w:proofErr w:type="spellStart"/>
            <w:r w:rsidRPr="007B4C7D">
              <w:rPr>
                <w:szCs w:val="28"/>
                <w:lang w:val="en-US"/>
              </w:rPr>
              <w:t>dommiloserdya</w:t>
            </w:r>
            <w:proofErr w:type="spellEnd"/>
            <w:r w:rsidRPr="007B4C7D">
              <w:rPr>
                <w:szCs w:val="28"/>
              </w:rPr>
              <w:t>.</w:t>
            </w:r>
            <w:proofErr w:type="spellStart"/>
            <w:r w:rsidRPr="007B4C7D">
              <w:rPr>
                <w:szCs w:val="28"/>
                <w:lang w:val="en-US"/>
              </w:rPr>
              <w:t>ru</w:t>
            </w:r>
            <w:proofErr w:type="spellEnd"/>
            <w:r w:rsidR="00E03E57">
              <w:rPr>
                <w:szCs w:val="28"/>
              </w:rPr>
              <w:t>,</w:t>
            </w:r>
          </w:p>
          <w:p w:rsidR="00044061" w:rsidRPr="007B4C7D" w:rsidRDefault="00044061" w:rsidP="004A7EAE">
            <w:pPr>
              <w:autoSpaceDE w:val="0"/>
              <w:spacing w:line="240" w:lineRule="auto"/>
              <w:ind w:firstLine="0"/>
              <w:jc w:val="left"/>
              <w:rPr>
                <w:szCs w:val="28"/>
              </w:rPr>
            </w:pPr>
            <w:r w:rsidRPr="007B4C7D">
              <w:rPr>
                <w:szCs w:val="28"/>
                <w:lang w:val="en-US"/>
              </w:rPr>
              <w:t>e</w:t>
            </w:r>
            <w:r w:rsidRPr="007B4C7D">
              <w:rPr>
                <w:szCs w:val="28"/>
              </w:rPr>
              <w:t>-</w:t>
            </w:r>
            <w:r w:rsidRPr="007B4C7D">
              <w:rPr>
                <w:szCs w:val="28"/>
                <w:lang w:val="en-US"/>
              </w:rPr>
              <w:t>mail</w:t>
            </w:r>
            <w:r w:rsidRPr="007B4C7D">
              <w:rPr>
                <w:szCs w:val="28"/>
              </w:rPr>
              <w:t xml:space="preserve">: </w:t>
            </w:r>
            <w:proofErr w:type="spellStart"/>
            <w:r w:rsidRPr="007B4C7D">
              <w:rPr>
                <w:szCs w:val="28"/>
                <w:lang w:val="en-US"/>
              </w:rPr>
              <w:t>dommiloserdya</w:t>
            </w:r>
            <w:proofErr w:type="spellEnd"/>
            <w:r w:rsidRPr="007B4C7D">
              <w:rPr>
                <w:szCs w:val="28"/>
              </w:rPr>
              <w:t>@</w:t>
            </w:r>
            <w:r w:rsidRPr="007B4C7D">
              <w:rPr>
                <w:szCs w:val="28"/>
                <w:lang w:val="en-US"/>
              </w:rPr>
              <w:t>mail</w:t>
            </w:r>
            <w:r w:rsidRPr="007B4C7D">
              <w:rPr>
                <w:szCs w:val="28"/>
              </w:rPr>
              <w:t>.</w:t>
            </w:r>
            <w:proofErr w:type="spellStart"/>
            <w:r w:rsidRPr="007B4C7D">
              <w:rPr>
                <w:szCs w:val="28"/>
                <w:lang w:val="en-US"/>
              </w:rPr>
              <w:t>ru</w:t>
            </w:r>
            <w:proofErr w:type="spellEnd"/>
          </w:p>
        </w:tc>
      </w:tr>
      <w:tr w:rsidR="00044061" w:rsidRPr="007B4C7D"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044061" w:rsidP="00A562F7">
            <w:pPr>
              <w:autoSpaceDE w:val="0"/>
              <w:spacing w:line="240" w:lineRule="auto"/>
              <w:ind w:firstLine="0"/>
              <w:jc w:val="center"/>
              <w:rPr>
                <w:szCs w:val="28"/>
              </w:rPr>
            </w:pPr>
            <w:r w:rsidRPr="007B4C7D">
              <w:rPr>
                <w:szCs w:val="28"/>
              </w:rPr>
              <w:t>1</w:t>
            </w:r>
            <w:r w:rsidR="00A562F7">
              <w:rPr>
                <w:szCs w:val="28"/>
              </w:rPr>
              <w:t>9</w:t>
            </w:r>
            <w:r w:rsidRPr="007B4C7D">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tabs>
                <w:tab w:val="left" w:pos="605"/>
                <w:tab w:val="left" w:pos="809"/>
              </w:tabs>
              <w:spacing w:line="240" w:lineRule="auto"/>
              <w:ind w:firstLine="0"/>
              <w:jc w:val="left"/>
              <w:rPr>
                <w:szCs w:val="28"/>
              </w:rPr>
            </w:pPr>
            <w:r w:rsidRPr="00193FCC">
              <w:rPr>
                <w:color w:val="000000"/>
                <w:szCs w:val="28"/>
              </w:rPr>
              <w:t xml:space="preserve">Государственное бюджетное учреждение </w:t>
            </w:r>
            <w:r w:rsidRPr="00193FCC">
              <w:rPr>
                <w:iCs/>
                <w:szCs w:val="28"/>
              </w:rPr>
              <w:t xml:space="preserve">«Центр социального обслуживания населения </w:t>
            </w:r>
            <w:r w:rsidRPr="00193FCC">
              <w:rPr>
                <w:color w:val="000000"/>
                <w:szCs w:val="28"/>
              </w:rPr>
              <w:t xml:space="preserve">в муниципальном образовании  </w:t>
            </w:r>
            <w:proofErr w:type="spellStart"/>
            <w:r w:rsidRPr="00193FCC">
              <w:rPr>
                <w:iCs/>
                <w:szCs w:val="28"/>
              </w:rPr>
              <w:t>Ямальский</w:t>
            </w:r>
            <w:proofErr w:type="spellEnd"/>
            <w:r w:rsidRPr="00193FCC">
              <w:rPr>
                <w:iCs/>
                <w:szCs w:val="28"/>
              </w:rPr>
              <w:t xml:space="preserve"> район»</w:t>
            </w:r>
          </w:p>
        </w:tc>
        <w:tc>
          <w:tcPr>
            <w:tcW w:w="4536" w:type="dxa"/>
            <w:tcBorders>
              <w:top w:val="single" w:sz="4" w:space="0" w:color="000000"/>
              <w:left w:val="single" w:sz="4" w:space="0" w:color="000000"/>
              <w:bottom w:val="single" w:sz="4" w:space="0" w:color="000000"/>
            </w:tcBorders>
            <w:shd w:val="clear" w:color="auto" w:fill="auto"/>
          </w:tcPr>
          <w:p w:rsidR="00044061" w:rsidRPr="007B4C7D" w:rsidRDefault="00044061" w:rsidP="004A7EAE">
            <w:pPr>
              <w:autoSpaceDE w:val="0"/>
              <w:spacing w:line="240" w:lineRule="auto"/>
              <w:ind w:firstLine="0"/>
              <w:jc w:val="left"/>
              <w:rPr>
                <w:szCs w:val="28"/>
              </w:rPr>
            </w:pPr>
            <w:r w:rsidRPr="007B4C7D">
              <w:rPr>
                <w:szCs w:val="28"/>
              </w:rPr>
              <w:t xml:space="preserve">ЯНАО, </w:t>
            </w:r>
            <w:proofErr w:type="spellStart"/>
            <w:r w:rsidRPr="007B4C7D">
              <w:rPr>
                <w:szCs w:val="28"/>
              </w:rPr>
              <w:t>Ямальский</w:t>
            </w:r>
            <w:proofErr w:type="spellEnd"/>
            <w:r w:rsidRPr="007B4C7D">
              <w:rPr>
                <w:szCs w:val="28"/>
              </w:rPr>
              <w:t xml:space="preserve"> район</w:t>
            </w:r>
            <w:r w:rsidR="00E03E57">
              <w:rPr>
                <w:szCs w:val="28"/>
              </w:rPr>
              <w:t>,</w:t>
            </w:r>
          </w:p>
          <w:p w:rsidR="00044061" w:rsidRPr="007B4C7D" w:rsidRDefault="00E03E57" w:rsidP="004A7EAE">
            <w:pPr>
              <w:autoSpaceDE w:val="0"/>
              <w:spacing w:line="240" w:lineRule="auto"/>
              <w:ind w:firstLine="0"/>
              <w:jc w:val="left"/>
              <w:rPr>
                <w:szCs w:val="28"/>
              </w:rPr>
            </w:pPr>
            <w:r>
              <w:rPr>
                <w:szCs w:val="28"/>
              </w:rPr>
              <w:t>с</w:t>
            </w:r>
            <w:r w:rsidR="00044061" w:rsidRPr="007B4C7D">
              <w:rPr>
                <w:szCs w:val="28"/>
              </w:rPr>
              <w:t xml:space="preserve">. </w:t>
            </w:r>
            <w:proofErr w:type="spellStart"/>
            <w:proofErr w:type="gramStart"/>
            <w:r w:rsidR="00044061" w:rsidRPr="007B4C7D">
              <w:rPr>
                <w:szCs w:val="28"/>
              </w:rPr>
              <w:t>Яр-Сале</w:t>
            </w:r>
            <w:proofErr w:type="spellEnd"/>
            <w:proofErr w:type="gramEnd"/>
            <w:r w:rsidR="00044061" w:rsidRPr="007B4C7D">
              <w:rPr>
                <w:szCs w:val="28"/>
              </w:rPr>
              <w:t>, ул. Советская, 8</w:t>
            </w: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7B4C7D" w:rsidRDefault="00044061" w:rsidP="004A7EAE">
            <w:pPr>
              <w:autoSpaceDE w:val="0"/>
              <w:snapToGrid w:val="0"/>
              <w:spacing w:line="240" w:lineRule="auto"/>
              <w:ind w:firstLine="0"/>
              <w:jc w:val="left"/>
              <w:rPr>
                <w:szCs w:val="28"/>
              </w:rPr>
            </w:pPr>
          </w:p>
        </w:tc>
      </w:tr>
      <w:tr w:rsidR="00044061" w:rsidRPr="007C3808" w:rsidTr="004A7EAE">
        <w:tc>
          <w:tcPr>
            <w:tcW w:w="850" w:type="dxa"/>
            <w:tcBorders>
              <w:top w:val="single" w:sz="4" w:space="0" w:color="000000"/>
              <w:left w:val="single" w:sz="4" w:space="0" w:color="000000"/>
              <w:bottom w:val="single" w:sz="4" w:space="0" w:color="000000"/>
            </w:tcBorders>
            <w:shd w:val="clear" w:color="auto" w:fill="auto"/>
          </w:tcPr>
          <w:p w:rsidR="00044061" w:rsidRPr="007B4C7D" w:rsidRDefault="00A562F7" w:rsidP="004A7EAE">
            <w:pPr>
              <w:autoSpaceDE w:val="0"/>
              <w:spacing w:line="240" w:lineRule="auto"/>
              <w:ind w:firstLine="0"/>
              <w:jc w:val="center"/>
              <w:rPr>
                <w:szCs w:val="28"/>
              </w:rPr>
            </w:pPr>
            <w:r>
              <w:rPr>
                <w:szCs w:val="28"/>
              </w:rPr>
              <w:t>20</w:t>
            </w:r>
            <w:r w:rsidR="00044061" w:rsidRPr="007B4C7D">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193FCC" w:rsidRDefault="00044061" w:rsidP="00305214">
            <w:pPr>
              <w:autoSpaceDE w:val="0"/>
              <w:spacing w:line="240" w:lineRule="auto"/>
              <w:ind w:firstLine="0"/>
              <w:jc w:val="left"/>
              <w:rPr>
                <w:szCs w:val="28"/>
              </w:rPr>
            </w:pPr>
            <w:r w:rsidRPr="00193FCC">
              <w:rPr>
                <w:rFonts w:eastAsia="Times New Roman"/>
                <w:color w:val="000000"/>
                <w:szCs w:val="28"/>
                <w:lang w:eastAsia="ru-RU"/>
              </w:rPr>
              <w:t>Государственное бюджетное специализированное стационарное учреждение социального обслуживания Ямало-Ненецкого автономного округа «</w:t>
            </w:r>
            <w:proofErr w:type="spellStart"/>
            <w:r w:rsidRPr="00193FCC">
              <w:rPr>
                <w:rFonts w:eastAsia="Times New Roman"/>
                <w:color w:val="000000"/>
                <w:szCs w:val="28"/>
                <w:lang w:eastAsia="ru-RU"/>
              </w:rPr>
              <w:t>Харпский</w:t>
            </w:r>
            <w:proofErr w:type="spellEnd"/>
            <w:r w:rsidRPr="00193FCC">
              <w:rPr>
                <w:rFonts w:eastAsia="Times New Roman"/>
                <w:color w:val="000000"/>
                <w:szCs w:val="28"/>
                <w:lang w:eastAsia="ru-RU"/>
              </w:rPr>
              <w:t xml:space="preserve"> дом-интернат для престарелых и инвалидов «</w:t>
            </w:r>
            <w:proofErr w:type="spellStart"/>
            <w:r w:rsidRPr="00193FCC">
              <w:rPr>
                <w:rFonts w:eastAsia="Times New Roman"/>
                <w:color w:val="000000"/>
                <w:szCs w:val="28"/>
                <w:lang w:eastAsia="ru-RU"/>
              </w:rPr>
              <w:t>Мядико</w:t>
            </w:r>
            <w:proofErr w:type="spellEnd"/>
            <w:r w:rsidRPr="00193FCC">
              <w:rPr>
                <w:rFonts w:eastAsia="Times New Roman"/>
                <w:color w:val="000000"/>
                <w:szCs w:val="28"/>
                <w:lang w:eastAsia="ru-RU"/>
              </w:rPr>
              <w:t>»</w:t>
            </w:r>
          </w:p>
        </w:tc>
        <w:tc>
          <w:tcPr>
            <w:tcW w:w="4536" w:type="dxa"/>
            <w:tcBorders>
              <w:top w:val="single" w:sz="4" w:space="0" w:color="000000"/>
              <w:left w:val="single" w:sz="4" w:space="0" w:color="000000"/>
              <w:bottom w:val="single" w:sz="4" w:space="0" w:color="000000"/>
            </w:tcBorders>
            <w:shd w:val="clear" w:color="auto" w:fill="auto"/>
          </w:tcPr>
          <w:p w:rsidR="00E03E57" w:rsidRDefault="00044061" w:rsidP="004A7EAE">
            <w:pPr>
              <w:suppressAutoHyphens w:val="0"/>
              <w:autoSpaceDE w:val="0"/>
              <w:autoSpaceDN w:val="0"/>
              <w:adjustRightInd w:val="0"/>
              <w:spacing w:line="240" w:lineRule="auto"/>
              <w:ind w:firstLine="0"/>
              <w:rPr>
                <w:rFonts w:eastAsia="Times New Roman"/>
                <w:color w:val="000000"/>
                <w:szCs w:val="28"/>
                <w:lang w:eastAsia="ru-RU"/>
              </w:rPr>
            </w:pPr>
            <w:r w:rsidRPr="007B4C7D">
              <w:rPr>
                <w:rFonts w:eastAsia="Times New Roman"/>
                <w:color w:val="000000"/>
                <w:szCs w:val="28"/>
                <w:lang w:eastAsia="ru-RU"/>
              </w:rPr>
              <w:t xml:space="preserve">ЯНАО, Приуральский район, </w:t>
            </w:r>
          </w:p>
          <w:p w:rsidR="00044061" w:rsidRPr="007B4C7D" w:rsidRDefault="00044061" w:rsidP="004A7EAE">
            <w:pPr>
              <w:suppressAutoHyphens w:val="0"/>
              <w:autoSpaceDE w:val="0"/>
              <w:autoSpaceDN w:val="0"/>
              <w:adjustRightInd w:val="0"/>
              <w:spacing w:line="240" w:lineRule="auto"/>
              <w:ind w:firstLine="0"/>
              <w:rPr>
                <w:rFonts w:eastAsia="Times New Roman"/>
                <w:color w:val="000000"/>
                <w:szCs w:val="28"/>
                <w:lang w:eastAsia="ru-RU"/>
              </w:rPr>
            </w:pPr>
            <w:proofErr w:type="spellStart"/>
            <w:r w:rsidRPr="007B4C7D">
              <w:rPr>
                <w:rFonts w:eastAsia="Times New Roman"/>
                <w:color w:val="000000"/>
                <w:szCs w:val="28"/>
                <w:lang w:eastAsia="ru-RU"/>
              </w:rPr>
              <w:t>пгт</w:t>
            </w:r>
            <w:proofErr w:type="spellEnd"/>
            <w:r w:rsidRPr="007B4C7D">
              <w:rPr>
                <w:rFonts w:eastAsia="Times New Roman"/>
                <w:color w:val="000000"/>
                <w:szCs w:val="28"/>
                <w:lang w:eastAsia="ru-RU"/>
              </w:rPr>
              <w:t xml:space="preserve"> </w:t>
            </w:r>
            <w:proofErr w:type="spellStart"/>
            <w:r w:rsidRPr="007B4C7D">
              <w:rPr>
                <w:rFonts w:eastAsia="Times New Roman"/>
                <w:color w:val="000000"/>
                <w:szCs w:val="28"/>
                <w:lang w:eastAsia="ru-RU"/>
              </w:rPr>
              <w:t>Ха</w:t>
            </w:r>
            <w:r w:rsidR="00E03E57">
              <w:rPr>
                <w:rFonts w:eastAsia="Times New Roman"/>
                <w:color w:val="000000"/>
                <w:szCs w:val="28"/>
                <w:lang w:eastAsia="ru-RU"/>
              </w:rPr>
              <w:t>рп</w:t>
            </w:r>
            <w:proofErr w:type="spellEnd"/>
            <w:r w:rsidR="00E03E57">
              <w:rPr>
                <w:rFonts w:eastAsia="Times New Roman"/>
                <w:color w:val="000000"/>
                <w:szCs w:val="28"/>
                <w:lang w:eastAsia="ru-RU"/>
              </w:rPr>
              <w:t xml:space="preserve">, квартал Северный, д. 4, </w:t>
            </w:r>
            <w:r w:rsidRPr="007B4C7D">
              <w:rPr>
                <w:rFonts w:eastAsia="Times New Roman"/>
                <w:color w:val="000000"/>
                <w:szCs w:val="28"/>
                <w:lang w:eastAsia="ru-RU"/>
              </w:rPr>
              <w:t>тел. 8 (34993) 7-22-86</w:t>
            </w:r>
          </w:p>
          <w:p w:rsidR="00044061" w:rsidRPr="007B4C7D" w:rsidRDefault="00044061" w:rsidP="004A7EAE">
            <w:pPr>
              <w:autoSpaceDE w:val="0"/>
              <w:spacing w:line="240" w:lineRule="auto"/>
              <w:ind w:firstLine="0"/>
              <w:jc w:val="left"/>
              <w:rPr>
                <w:szCs w:val="28"/>
              </w:rPr>
            </w:pPr>
          </w:p>
        </w:tc>
        <w:tc>
          <w:tcPr>
            <w:tcW w:w="4121" w:type="dxa"/>
            <w:tcBorders>
              <w:top w:val="single" w:sz="4" w:space="0" w:color="000000"/>
              <w:left w:val="single" w:sz="4" w:space="0" w:color="000000"/>
              <w:bottom w:val="single" w:sz="4" w:space="0" w:color="000000"/>
              <w:right w:val="single" w:sz="4" w:space="0" w:color="000000"/>
            </w:tcBorders>
            <w:shd w:val="clear" w:color="auto" w:fill="auto"/>
          </w:tcPr>
          <w:p w:rsidR="00044061" w:rsidRPr="00EC4B03" w:rsidRDefault="00044061" w:rsidP="004A7EAE">
            <w:pPr>
              <w:suppressAutoHyphens w:val="0"/>
              <w:autoSpaceDE w:val="0"/>
              <w:autoSpaceDN w:val="0"/>
              <w:adjustRightInd w:val="0"/>
              <w:spacing w:line="240" w:lineRule="auto"/>
              <w:ind w:firstLine="0"/>
              <w:jc w:val="left"/>
              <w:rPr>
                <w:rFonts w:eastAsia="Times New Roman"/>
                <w:color w:val="000000"/>
                <w:szCs w:val="28"/>
                <w:lang w:val="en-US" w:eastAsia="ru-RU"/>
              </w:rPr>
            </w:pPr>
            <w:r w:rsidRPr="007B4C7D">
              <w:rPr>
                <w:szCs w:val="28"/>
                <w:lang w:val="en-US"/>
              </w:rPr>
              <w:t>http://</w:t>
            </w:r>
            <w:r w:rsidRPr="007B4C7D">
              <w:rPr>
                <w:rFonts w:eastAsia="Times New Roman"/>
                <w:color w:val="000000"/>
                <w:szCs w:val="28"/>
                <w:lang w:val="en-US" w:eastAsia="ru-RU"/>
              </w:rPr>
              <w:t xml:space="preserve"> miadiko.ru</w:t>
            </w:r>
            <w:r w:rsidR="00E03E57" w:rsidRPr="00EC4B03">
              <w:rPr>
                <w:rFonts w:eastAsia="Times New Roman"/>
                <w:color w:val="000000"/>
                <w:szCs w:val="28"/>
                <w:lang w:val="en-US" w:eastAsia="ru-RU"/>
              </w:rPr>
              <w:t>,</w:t>
            </w:r>
          </w:p>
          <w:p w:rsidR="00044061" w:rsidRPr="008F289A" w:rsidRDefault="00044061" w:rsidP="004A7EAE">
            <w:pPr>
              <w:suppressAutoHyphens w:val="0"/>
              <w:autoSpaceDE w:val="0"/>
              <w:autoSpaceDN w:val="0"/>
              <w:adjustRightInd w:val="0"/>
              <w:spacing w:line="240" w:lineRule="auto"/>
              <w:ind w:firstLine="0"/>
              <w:jc w:val="left"/>
              <w:rPr>
                <w:rFonts w:eastAsia="Times New Roman"/>
                <w:color w:val="000000"/>
                <w:szCs w:val="28"/>
                <w:lang w:val="en-US" w:eastAsia="ru-RU"/>
              </w:rPr>
            </w:pPr>
            <w:r w:rsidRPr="007B4C7D">
              <w:rPr>
                <w:rFonts w:eastAsia="Times New Roman"/>
                <w:color w:val="000000"/>
                <w:szCs w:val="28"/>
                <w:lang w:val="en-US" w:eastAsia="ru-RU"/>
              </w:rPr>
              <w:t xml:space="preserve"> </w:t>
            </w:r>
            <w:r w:rsidRPr="007B4C7D">
              <w:rPr>
                <w:szCs w:val="28"/>
                <w:lang w:val="en-US"/>
              </w:rPr>
              <w:t xml:space="preserve">e-mail: </w:t>
            </w:r>
            <w:hyperlink r:id="rId15" w:history="1">
              <w:r w:rsidRPr="007B4C7D">
                <w:rPr>
                  <w:rFonts w:eastAsia="Times New Roman"/>
                  <w:color w:val="000000"/>
                  <w:szCs w:val="28"/>
                  <w:lang w:val="en-US" w:eastAsia="ru-RU"/>
                </w:rPr>
                <w:t>miadiko@mail.ru</w:t>
              </w:r>
            </w:hyperlink>
          </w:p>
        </w:tc>
      </w:tr>
    </w:tbl>
    <w:p w:rsidR="00044061" w:rsidRPr="00044061" w:rsidRDefault="00044061" w:rsidP="00044061">
      <w:pPr>
        <w:rPr>
          <w:lang w:val="en-US"/>
        </w:rPr>
        <w:sectPr w:rsidR="00044061" w:rsidRPr="00044061" w:rsidSect="005C6BAC">
          <w:headerReference w:type="even" r:id="rId16"/>
          <w:headerReference w:type="default" r:id="rId17"/>
          <w:footerReference w:type="even" r:id="rId18"/>
          <w:footerReference w:type="default" r:id="rId19"/>
          <w:headerReference w:type="first" r:id="rId20"/>
          <w:footerReference w:type="first" r:id="rId21"/>
          <w:pgSz w:w="16838" w:h="11906" w:orient="landscape"/>
          <w:pgMar w:top="992" w:right="709" w:bottom="567" w:left="567" w:header="680" w:footer="680" w:gutter="0"/>
          <w:pgNumType w:start="1"/>
          <w:cols w:space="720"/>
          <w:titlePg/>
          <w:docGrid w:linePitch="600" w:charSpace="24576"/>
        </w:sectPr>
      </w:pPr>
    </w:p>
    <w:p w:rsidR="00044061" w:rsidRDefault="00044061" w:rsidP="00FA6616">
      <w:pPr>
        <w:pageBreakBefore/>
        <w:ind w:left="5387" w:firstLine="0"/>
        <w:jc w:val="left"/>
        <w:rPr>
          <w:color w:val="000000"/>
        </w:rPr>
      </w:pPr>
      <w:r>
        <w:rPr>
          <w:szCs w:val="28"/>
        </w:rPr>
        <w:lastRenderedPageBreak/>
        <w:t>Приложение № 2</w:t>
      </w:r>
    </w:p>
    <w:p w:rsidR="00044061" w:rsidRDefault="00044061" w:rsidP="00044061">
      <w:pPr>
        <w:autoSpaceDE w:val="0"/>
        <w:spacing w:line="240" w:lineRule="auto"/>
        <w:ind w:left="5387" w:firstLine="0"/>
        <w:jc w:val="left"/>
      </w:pPr>
      <w:r>
        <w:rPr>
          <w:color w:val="000000"/>
          <w:szCs w:val="28"/>
        </w:rPr>
        <w:t xml:space="preserve">к Порядку </w:t>
      </w:r>
      <w:r>
        <w:rPr>
          <w:szCs w:val="28"/>
        </w:rPr>
        <w:t>предоставления социальных услуг поставщиками социальных услуг</w:t>
      </w:r>
      <w:r w:rsidR="00A562F7">
        <w:rPr>
          <w:szCs w:val="28"/>
        </w:rPr>
        <w:t xml:space="preserve"> в Ямало-Ненецком автономном округе</w:t>
      </w:r>
    </w:p>
    <w:p w:rsidR="00044061" w:rsidRDefault="00044061" w:rsidP="00044061">
      <w:pPr>
        <w:spacing w:line="240" w:lineRule="auto"/>
        <w:jc w:val="center"/>
      </w:pPr>
    </w:p>
    <w:p w:rsidR="00044061" w:rsidRDefault="00044061" w:rsidP="00044061">
      <w:pPr>
        <w:spacing w:line="240" w:lineRule="auto"/>
        <w:jc w:val="center"/>
      </w:pPr>
    </w:p>
    <w:p w:rsidR="00044061" w:rsidRDefault="00044061" w:rsidP="00044061">
      <w:pPr>
        <w:spacing w:line="240" w:lineRule="auto"/>
        <w:ind w:firstLine="0"/>
        <w:jc w:val="center"/>
        <w:rPr>
          <w:rStyle w:val="blk"/>
          <w:szCs w:val="28"/>
        </w:rPr>
      </w:pPr>
      <w:r>
        <w:rPr>
          <w:rStyle w:val="blk"/>
          <w:b/>
          <w:szCs w:val="28"/>
        </w:rPr>
        <w:t>ПОРЯДОК</w:t>
      </w:r>
    </w:p>
    <w:p w:rsidR="005C6BAC" w:rsidRDefault="00044061" w:rsidP="00044061">
      <w:pPr>
        <w:spacing w:line="240" w:lineRule="auto"/>
        <w:ind w:firstLine="0"/>
        <w:jc w:val="center"/>
        <w:rPr>
          <w:rStyle w:val="blk"/>
          <w:szCs w:val="28"/>
        </w:rPr>
      </w:pPr>
      <w:r>
        <w:rPr>
          <w:rStyle w:val="blk"/>
          <w:szCs w:val="28"/>
        </w:rPr>
        <w:t xml:space="preserve">предоставления социальных услуг в форме социального обслуживания </w:t>
      </w:r>
    </w:p>
    <w:p w:rsidR="00044061" w:rsidRDefault="00044061" w:rsidP="00044061">
      <w:pPr>
        <w:spacing w:line="240" w:lineRule="auto"/>
        <w:ind w:firstLine="0"/>
        <w:jc w:val="center"/>
      </w:pPr>
      <w:r>
        <w:rPr>
          <w:rStyle w:val="blk"/>
          <w:szCs w:val="28"/>
        </w:rPr>
        <w:t>на дому</w:t>
      </w:r>
    </w:p>
    <w:p w:rsidR="00044061" w:rsidRDefault="00044061" w:rsidP="00044061">
      <w:pPr>
        <w:spacing w:line="240" w:lineRule="auto"/>
        <w:jc w:val="center"/>
      </w:pPr>
    </w:p>
    <w:p w:rsidR="00044061" w:rsidRPr="00FA6616" w:rsidRDefault="00044061" w:rsidP="00044061">
      <w:pPr>
        <w:spacing w:line="240" w:lineRule="auto"/>
        <w:ind w:firstLine="0"/>
        <w:jc w:val="center"/>
        <w:rPr>
          <w:b/>
          <w:szCs w:val="28"/>
        </w:rPr>
      </w:pPr>
      <w:r w:rsidRPr="00FA6616">
        <w:rPr>
          <w:rStyle w:val="blk"/>
          <w:b/>
          <w:szCs w:val="28"/>
          <w:lang w:val="en-US"/>
        </w:rPr>
        <w:t>I</w:t>
      </w:r>
      <w:r w:rsidRPr="00FA6616">
        <w:rPr>
          <w:rStyle w:val="blk"/>
          <w:b/>
          <w:szCs w:val="28"/>
        </w:rPr>
        <w:t>. Общие положения</w:t>
      </w:r>
    </w:p>
    <w:p w:rsidR="00044061" w:rsidRDefault="00044061" w:rsidP="00044061">
      <w:pPr>
        <w:spacing w:line="240" w:lineRule="auto"/>
        <w:rPr>
          <w:szCs w:val="28"/>
        </w:rPr>
      </w:pPr>
    </w:p>
    <w:p w:rsidR="00044061" w:rsidRPr="007B4C7D" w:rsidRDefault="00FA6616" w:rsidP="00044061">
      <w:pPr>
        <w:widowControl w:val="0"/>
        <w:autoSpaceDE w:val="0"/>
        <w:spacing w:line="240" w:lineRule="auto"/>
        <w:rPr>
          <w:szCs w:val="28"/>
        </w:rPr>
      </w:pPr>
      <w:r>
        <w:rPr>
          <w:szCs w:val="28"/>
        </w:rPr>
        <w:t>1.1. </w:t>
      </w:r>
      <w:proofErr w:type="gramStart"/>
      <w:r w:rsidR="00044061" w:rsidRPr="007B4C7D">
        <w:rPr>
          <w:szCs w:val="28"/>
        </w:rPr>
        <w:t>Социальные услуги в форме социального обслуживания на дому (далее – социальные услуги на дому) предоставляются гражданам, признанным нуждающимися в социальном обслуживании на дому, из числа граждан Российской Федерации, постоянно проживающих на территории автономного округа, а также постоянно проживающих в Российской Федерации иностранны</w:t>
      </w:r>
      <w:r w:rsidR="00A562F7">
        <w:rPr>
          <w:szCs w:val="28"/>
        </w:rPr>
        <w:t>х</w:t>
      </w:r>
      <w:r w:rsidR="00044061" w:rsidRPr="007B4C7D">
        <w:rPr>
          <w:szCs w:val="28"/>
        </w:rPr>
        <w:t xml:space="preserve"> граждан и лиц без гражданства, беженц</w:t>
      </w:r>
      <w:r w:rsidR="00A562F7">
        <w:rPr>
          <w:szCs w:val="28"/>
        </w:rPr>
        <w:t>ев</w:t>
      </w:r>
      <w:r w:rsidR="00044061" w:rsidRPr="007B4C7D">
        <w:rPr>
          <w:szCs w:val="28"/>
        </w:rPr>
        <w:t xml:space="preserve"> в случае постоянного проживания в автономном округе, при условии:</w:t>
      </w:r>
      <w:proofErr w:type="gramEnd"/>
    </w:p>
    <w:p w:rsidR="00044061" w:rsidRPr="007B4C7D" w:rsidRDefault="00FA6616" w:rsidP="00044061">
      <w:pPr>
        <w:widowControl w:val="0"/>
        <w:autoSpaceDE w:val="0"/>
        <w:spacing w:line="240" w:lineRule="auto"/>
        <w:rPr>
          <w:szCs w:val="28"/>
        </w:rPr>
      </w:pPr>
      <w:r>
        <w:rPr>
          <w:szCs w:val="28"/>
        </w:rPr>
        <w:t>1.1.1. </w:t>
      </w:r>
      <w:r w:rsidR="00044061" w:rsidRPr="007B4C7D">
        <w:rPr>
          <w:szCs w:val="28"/>
        </w:rPr>
        <w:t>наличия у них частичной утраты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(женщины старше 55 лет, мужчины старше 60 лет) или наличия инвалидности;</w:t>
      </w:r>
    </w:p>
    <w:p w:rsidR="00044061" w:rsidRPr="007B4C7D" w:rsidRDefault="00FA6616" w:rsidP="00044061">
      <w:pPr>
        <w:widowControl w:val="0"/>
        <w:autoSpaceDE w:val="0"/>
        <w:spacing w:line="240" w:lineRule="auto"/>
        <w:rPr>
          <w:szCs w:val="28"/>
        </w:rPr>
      </w:pPr>
      <w:r>
        <w:rPr>
          <w:szCs w:val="28"/>
        </w:rPr>
        <w:t>1.1.2. </w:t>
      </w:r>
      <w:r w:rsidR="00044061" w:rsidRPr="007B4C7D">
        <w:rPr>
          <w:szCs w:val="28"/>
        </w:rPr>
        <w:t>наличия в семье инвалида или инвалидов, в том числе ребенка-инвалида или детей-инвалидов, нуждающихся в постоянном постороннем уходе.</w:t>
      </w:r>
    </w:p>
    <w:p w:rsidR="00044061" w:rsidRPr="007B4C7D" w:rsidRDefault="00044061" w:rsidP="00044061">
      <w:pPr>
        <w:widowControl w:val="0"/>
        <w:autoSpaceDE w:val="0"/>
        <w:spacing w:line="240" w:lineRule="auto"/>
        <w:rPr>
          <w:szCs w:val="28"/>
        </w:rPr>
      </w:pPr>
      <w:r w:rsidRPr="007B4C7D">
        <w:rPr>
          <w:szCs w:val="28"/>
        </w:rPr>
        <w:t xml:space="preserve">1.2. Социальные услуги на дому направлены на улучшение условий их жизнедеятельности при сохранении пребывания гражданина в </w:t>
      </w:r>
      <w:proofErr w:type="gramStart"/>
      <w:r w:rsidRPr="007B4C7D">
        <w:rPr>
          <w:szCs w:val="28"/>
        </w:rPr>
        <w:t>привычной</w:t>
      </w:r>
      <w:proofErr w:type="gramEnd"/>
      <w:r w:rsidRPr="007B4C7D">
        <w:rPr>
          <w:szCs w:val="28"/>
        </w:rPr>
        <w:t xml:space="preserve"> благоприятной среде </w:t>
      </w:r>
      <w:r w:rsidR="00A562F7">
        <w:rPr>
          <w:szCs w:val="28"/>
        </w:rPr>
        <w:t>–</w:t>
      </w:r>
      <w:r w:rsidRPr="007B4C7D">
        <w:rPr>
          <w:szCs w:val="28"/>
        </w:rPr>
        <w:t xml:space="preserve"> месте их проживания.</w:t>
      </w:r>
    </w:p>
    <w:p w:rsidR="00044061" w:rsidRPr="007B4C7D" w:rsidRDefault="00FA6616" w:rsidP="00044061">
      <w:pPr>
        <w:spacing w:line="240" w:lineRule="auto"/>
        <w:rPr>
          <w:szCs w:val="28"/>
        </w:rPr>
      </w:pPr>
      <w:r>
        <w:rPr>
          <w:szCs w:val="28"/>
        </w:rPr>
        <w:t>1.3. </w:t>
      </w:r>
      <w:r w:rsidR="00044061" w:rsidRPr="007B4C7D">
        <w:rPr>
          <w:szCs w:val="28"/>
        </w:rPr>
        <w:t xml:space="preserve">Социальные услуги на дому предоставляются поставщиками социальных услуг, оказывающими социальные услуги в форме социального обслуживания на дому. </w:t>
      </w:r>
    </w:p>
    <w:p w:rsidR="00044061" w:rsidRPr="007B4C7D" w:rsidRDefault="00044061" w:rsidP="00044061">
      <w:pPr>
        <w:spacing w:line="240" w:lineRule="auto"/>
        <w:jc w:val="center"/>
        <w:rPr>
          <w:szCs w:val="28"/>
        </w:rPr>
      </w:pPr>
    </w:p>
    <w:p w:rsidR="00044061" w:rsidRPr="00FA6616" w:rsidRDefault="00044061" w:rsidP="00044061">
      <w:pPr>
        <w:spacing w:line="240" w:lineRule="auto"/>
        <w:jc w:val="center"/>
        <w:rPr>
          <w:rFonts w:eastAsia="Times New Roman"/>
          <w:b/>
          <w:szCs w:val="28"/>
          <w:shd w:val="clear" w:color="auto" w:fill="FFFF00"/>
        </w:rPr>
      </w:pPr>
      <w:r w:rsidRPr="00FA6616">
        <w:rPr>
          <w:b/>
          <w:szCs w:val="28"/>
          <w:lang w:val="en-US"/>
        </w:rPr>
        <w:t>II</w:t>
      </w:r>
      <w:r w:rsidRPr="00FA6616">
        <w:rPr>
          <w:b/>
          <w:szCs w:val="28"/>
        </w:rPr>
        <w:t>. Порядок обращения за получением социальных услуг на дому</w:t>
      </w:r>
    </w:p>
    <w:p w:rsidR="00044061" w:rsidRPr="007B4C7D" w:rsidRDefault="00044061" w:rsidP="00044061">
      <w:pPr>
        <w:spacing w:line="240" w:lineRule="auto"/>
        <w:jc w:val="center"/>
        <w:rPr>
          <w:rFonts w:eastAsia="Times New Roman"/>
          <w:szCs w:val="28"/>
          <w:shd w:val="clear" w:color="auto" w:fill="FFFF00"/>
        </w:rPr>
      </w:pPr>
    </w:p>
    <w:p w:rsidR="00044061" w:rsidRPr="007B4C7D" w:rsidRDefault="00A562F7" w:rsidP="00044061">
      <w:pPr>
        <w:spacing w:line="240" w:lineRule="auto"/>
        <w:rPr>
          <w:szCs w:val="28"/>
        </w:rPr>
      </w:pPr>
      <w:r>
        <w:rPr>
          <w:rFonts w:eastAsia="Times New Roman"/>
          <w:szCs w:val="28"/>
        </w:rPr>
        <w:t>2.1. </w:t>
      </w:r>
      <w:r w:rsidR="00044061" w:rsidRPr="007B4C7D">
        <w:rPr>
          <w:rFonts w:eastAsia="Times New Roman"/>
          <w:szCs w:val="28"/>
        </w:rPr>
        <w:t xml:space="preserve">Социальные услуги на дому предоставляются получателям социальных услуг в соответствии </w:t>
      </w:r>
      <w:r w:rsidR="00044061" w:rsidRPr="007B4C7D">
        <w:rPr>
          <w:szCs w:val="28"/>
        </w:rPr>
        <w:t>с индивидуальной программой на основании договора о предоставлении социальных услуг, заключенного с получателями социальных услуг или их законными представителями в течение</w:t>
      </w:r>
      <w:r>
        <w:rPr>
          <w:szCs w:val="28"/>
        </w:rPr>
        <w:t xml:space="preserve"> 1</w:t>
      </w:r>
      <w:r w:rsidR="00044061" w:rsidRPr="007B4C7D">
        <w:rPr>
          <w:szCs w:val="28"/>
        </w:rPr>
        <w:t xml:space="preserve"> суток </w:t>
      </w:r>
      <w:proofErr w:type="gramStart"/>
      <w:r w:rsidR="00044061" w:rsidRPr="007B4C7D">
        <w:rPr>
          <w:szCs w:val="28"/>
        </w:rPr>
        <w:t>с даты представления</w:t>
      </w:r>
      <w:proofErr w:type="gramEnd"/>
      <w:r w:rsidR="00044061" w:rsidRPr="007B4C7D">
        <w:rPr>
          <w:szCs w:val="28"/>
        </w:rPr>
        <w:t xml:space="preserve"> индивидуальной программы поставщику социальных услуг.</w:t>
      </w:r>
    </w:p>
    <w:p w:rsidR="00044061" w:rsidRPr="007B4C7D" w:rsidRDefault="00044061" w:rsidP="00044061">
      <w:pPr>
        <w:spacing w:line="240" w:lineRule="auto"/>
        <w:rPr>
          <w:szCs w:val="28"/>
        </w:rPr>
      </w:pPr>
      <w:r w:rsidRPr="007B4C7D">
        <w:rPr>
          <w:szCs w:val="28"/>
        </w:rPr>
        <w:t xml:space="preserve">2.2. Для получения социальных услуг на дому гражданин (его законный представитель) вправе выбрать поставщика или поставщиков социальных услуг из </w:t>
      </w:r>
      <w:proofErr w:type="gramStart"/>
      <w:r w:rsidRPr="007B4C7D">
        <w:rPr>
          <w:szCs w:val="28"/>
        </w:rPr>
        <w:t>числа</w:t>
      </w:r>
      <w:proofErr w:type="gramEnd"/>
      <w:r w:rsidRPr="007B4C7D">
        <w:rPr>
          <w:szCs w:val="28"/>
        </w:rPr>
        <w:t xml:space="preserve"> рекомендованных в индивидуальной программе, оказывающих социальные услуги в такой форме. </w:t>
      </w:r>
    </w:p>
    <w:p w:rsidR="00044061" w:rsidRPr="007B4C7D" w:rsidRDefault="00044061" w:rsidP="00044061">
      <w:pPr>
        <w:spacing w:line="240" w:lineRule="auto"/>
        <w:rPr>
          <w:szCs w:val="28"/>
        </w:rPr>
      </w:pPr>
      <w:r w:rsidRPr="007B4C7D">
        <w:rPr>
          <w:szCs w:val="28"/>
        </w:rPr>
        <w:lastRenderedPageBreak/>
        <w:t xml:space="preserve">2.3. </w:t>
      </w:r>
      <w:proofErr w:type="gramStart"/>
      <w:r w:rsidRPr="007B4C7D">
        <w:rPr>
          <w:szCs w:val="28"/>
        </w:rPr>
        <w:t>Основанием для заключения договора о предоставлении социальных услуг на дому является обращение гражданина (его законного представителя) к выбранному из числа рекомендованных в индивидуальной программе поставщику социальных услуг за получением социального обслуживания на дому со следующими документами:</w:t>
      </w:r>
      <w:proofErr w:type="gramEnd"/>
    </w:p>
    <w:p w:rsidR="00044061" w:rsidRPr="007B4C7D" w:rsidRDefault="00044061" w:rsidP="00044061">
      <w:pPr>
        <w:spacing w:line="240" w:lineRule="auto"/>
        <w:rPr>
          <w:szCs w:val="28"/>
        </w:rPr>
      </w:pPr>
      <w:r w:rsidRPr="007B4C7D">
        <w:rPr>
          <w:szCs w:val="28"/>
        </w:rPr>
        <w:t>- документ, удостоверяющий личность получателя социальных услуг;</w:t>
      </w:r>
    </w:p>
    <w:p w:rsidR="00044061" w:rsidRPr="007B4C7D" w:rsidRDefault="00044061" w:rsidP="00FA6616">
      <w:pPr>
        <w:spacing w:line="240" w:lineRule="auto"/>
        <w:rPr>
          <w:szCs w:val="28"/>
        </w:rPr>
      </w:pPr>
      <w:r w:rsidRPr="007B4C7D">
        <w:rPr>
          <w:szCs w:val="28"/>
        </w:rPr>
        <w:t>- документ, подтверждающий полномочия законного  представителя (при обращении за получением социальных услуг законного представителя получателя социальных услуг);</w:t>
      </w:r>
    </w:p>
    <w:p w:rsidR="00044061" w:rsidRPr="007B4C7D" w:rsidRDefault="00044061" w:rsidP="00FA6616">
      <w:pPr>
        <w:spacing w:line="240" w:lineRule="auto"/>
        <w:rPr>
          <w:szCs w:val="28"/>
        </w:rPr>
      </w:pPr>
      <w:r w:rsidRPr="007B4C7D">
        <w:rPr>
          <w:szCs w:val="28"/>
        </w:rPr>
        <w:t>- индивидуальная программа;</w:t>
      </w:r>
    </w:p>
    <w:p w:rsidR="00044061" w:rsidRPr="007B4C7D" w:rsidRDefault="00A562F7" w:rsidP="00FA6616">
      <w:pPr>
        <w:spacing w:line="240" w:lineRule="auto"/>
        <w:rPr>
          <w:rStyle w:val="FontStyle12"/>
          <w:sz w:val="28"/>
          <w:szCs w:val="28"/>
        </w:rPr>
      </w:pPr>
      <w:r>
        <w:rPr>
          <w:szCs w:val="28"/>
        </w:rPr>
        <w:t>- </w:t>
      </w:r>
      <w:r w:rsidR="00044061" w:rsidRPr="007B4C7D">
        <w:rPr>
          <w:szCs w:val="28"/>
        </w:rPr>
        <w:t xml:space="preserve">документы </w:t>
      </w:r>
      <w:r w:rsidR="00044061" w:rsidRPr="007B4C7D">
        <w:rPr>
          <w:rStyle w:val="FontStyle12"/>
          <w:sz w:val="28"/>
          <w:szCs w:val="28"/>
        </w:rPr>
        <w:t>о месте жительства и (или) пребывания, фактического проживания получателя социальных услуг;</w:t>
      </w:r>
    </w:p>
    <w:p w:rsidR="00044061" w:rsidRPr="007B4C7D" w:rsidRDefault="00044061" w:rsidP="00FA6616">
      <w:pPr>
        <w:spacing w:line="240" w:lineRule="auto"/>
        <w:rPr>
          <w:rStyle w:val="FontStyle12"/>
          <w:sz w:val="28"/>
          <w:szCs w:val="28"/>
        </w:rPr>
      </w:pPr>
      <w:proofErr w:type="gramStart"/>
      <w:r w:rsidRPr="007B4C7D">
        <w:rPr>
          <w:rStyle w:val="FontStyle12"/>
          <w:sz w:val="28"/>
          <w:szCs w:val="28"/>
        </w:rPr>
        <w:t xml:space="preserve">- документы о составе семьи (при ее наличии) получателя социальных услуг,  доходах получателя социальных услуг и </w:t>
      </w:r>
      <w:r w:rsidR="00A562F7">
        <w:rPr>
          <w:rStyle w:val="FontStyle12"/>
          <w:sz w:val="28"/>
          <w:szCs w:val="28"/>
        </w:rPr>
        <w:t xml:space="preserve">членов его семьи (при наличии) </w:t>
      </w:r>
      <w:r w:rsidRPr="007B4C7D">
        <w:rPr>
          <w:rStyle w:val="FontStyle12"/>
          <w:sz w:val="28"/>
          <w:szCs w:val="28"/>
        </w:rPr>
        <w:t xml:space="preserve">и принадлежащего ему (им) имущества на праве собственности, необходимые для определения среднедушевого дохода для предоставления социальных услуг бесплатно </w:t>
      </w:r>
      <w:r w:rsidRPr="007B4C7D">
        <w:rPr>
          <w:szCs w:val="28"/>
        </w:rPr>
        <w:t>(справка не представляется гражданами, которые имеют основания для получения социальных услуг бесплатно независимо от среднедушевого дохода)</w:t>
      </w:r>
      <w:r w:rsidRPr="007B4C7D">
        <w:rPr>
          <w:rStyle w:val="FontStyle12"/>
          <w:sz w:val="28"/>
          <w:szCs w:val="28"/>
        </w:rPr>
        <w:t>.</w:t>
      </w:r>
      <w:proofErr w:type="gramEnd"/>
    </w:p>
    <w:p w:rsidR="00044061" w:rsidRPr="007B4C7D" w:rsidRDefault="00FA6616" w:rsidP="00FA6616">
      <w:pPr>
        <w:spacing w:line="240" w:lineRule="auto"/>
        <w:rPr>
          <w:rStyle w:val="FontStyle12"/>
          <w:sz w:val="28"/>
          <w:szCs w:val="28"/>
        </w:rPr>
      </w:pPr>
      <w:r>
        <w:rPr>
          <w:szCs w:val="28"/>
        </w:rPr>
        <w:t>2.4. </w:t>
      </w:r>
      <w:r w:rsidR="00044061" w:rsidRPr="007B4C7D">
        <w:rPr>
          <w:szCs w:val="28"/>
        </w:rPr>
        <w:t>Решение об отказе в заключени</w:t>
      </w:r>
      <w:proofErr w:type="gramStart"/>
      <w:r w:rsidR="00044061" w:rsidRPr="007B4C7D">
        <w:rPr>
          <w:szCs w:val="28"/>
        </w:rPr>
        <w:t>и</w:t>
      </w:r>
      <w:proofErr w:type="gramEnd"/>
      <w:r w:rsidR="00044061" w:rsidRPr="007B4C7D">
        <w:rPr>
          <w:szCs w:val="28"/>
        </w:rPr>
        <w:t xml:space="preserve"> договора о предоставлении социальных услуг на дому принимается поставщиком социальных услуг в случае непредставления получателем социальных услуг </w:t>
      </w:r>
      <w:r w:rsidR="00044061" w:rsidRPr="007B4C7D">
        <w:rPr>
          <w:rStyle w:val="FontStyle12"/>
          <w:sz w:val="28"/>
          <w:szCs w:val="28"/>
        </w:rPr>
        <w:t>документов, предусмотренных пунктом 2.3 настоящего Порядка.</w:t>
      </w:r>
    </w:p>
    <w:p w:rsidR="00044061" w:rsidRPr="007B4C7D" w:rsidRDefault="00044061" w:rsidP="00FA6616">
      <w:pPr>
        <w:autoSpaceDE w:val="0"/>
        <w:spacing w:line="240" w:lineRule="auto"/>
        <w:rPr>
          <w:rStyle w:val="FontStyle12"/>
          <w:sz w:val="28"/>
          <w:szCs w:val="28"/>
        </w:rPr>
      </w:pPr>
      <w:r w:rsidRPr="007B4C7D">
        <w:rPr>
          <w:szCs w:val="28"/>
        </w:rPr>
        <w:t>Уведомление об отказе в заключени</w:t>
      </w:r>
      <w:proofErr w:type="gramStart"/>
      <w:r w:rsidRPr="007B4C7D">
        <w:rPr>
          <w:szCs w:val="28"/>
        </w:rPr>
        <w:t>и</w:t>
      </w:r>
      <w:proofErr w:type="gramEnd"/>
      <w:r w:rsidRPr="007B4C7D">
        <w:rPr>
          <w:szCs w:val="28"/>
        </w:rPr>
        <w:t xml:space="preserve"> договора о предоставлении социальных услуг на дому в течение </w:t>
      </w:r>
      <w:r w:rsidR="00A562F7">
        <w:rPr>
          <w:szCs w:val="28"/>
        </w:rPr>
        <w:t xml:space="preserve">1 </w:t>
      </w:r>
      <w:r w:rsidRPr="007B4C7D">
        <w:rPr>
          <w:szCs w:val="28"/>
        </w:rPr>
        <w:t>рабочего дня со дня принятия решения направляется заявителю (его законному представителю).</w:t>
      </w:r>
    </w:p>
    <w:p w:rsidR="00044061" w:rsidRPr="007B4C7D" w:rsidRDefault="00044061" w:rsidP="00FA6616">
      <w:pPr>
        <w:widowControl w:val="0"/>
        <w:autoSpaceDE w:val="0"/>
        <w:autoSpaceDN w:val="0"/>
        <w:adjustRightInd w:val="0"/>
        <w:spacing w:line="240" w:lineRule="auto"/>
        <w:rPr>
          <w:szCs w:val="28"/>
        </w:rPr>
      </w:pPr>
      <w:r w:rsidRPr="007B4C7D">
        <w:rPr>
          <w:szCs w:val="28"/>
        </w:rPr>
        <w:t>При устранении оснований для отказа в заключени</w:t>
      </w:r>
      <w:proofErr w:type="gramStart"/>
      <w:r w:rsidRPr="007B4C7D">
        <w:rPr>
          <w:szCs w:val="28"/>
        </w:rPr>
        <w:t>и</w:t>
      </w:r>
      <w:proofErr w:type="gramEnd"/>
      <w:r w:rsidRPr="007B4C7D">
        <w:rPr>
          <w:szCs w:val="28"/>
        </w:rPr>
        <w:t xml:space="preserve"> договора о предоставлении </w:t>
      </w:r>
      <w:r w:rsidR="00A562F7">
        <w:rPr>
          <w:szCs w:val="28"/>
        </w:rPr>
        <w:t xml:space="preserve"> </w:t>
      </w:r>
      <w:r w:rsidRPr="007B4C7D">
        <w:rPr>
          <w:szCs w:val="28"/>
        </w:rPr>
        <w:t xml:space="preserve">социальных </w:t>
      </w:r>
      <w:r w:rsidR="00A562F7">
        <w:rPr>
          <w:szCs w:val="28"/>
        </w:rPr>
        <w:t xml:space="preserve"> </w:t>
      </w:r>
      <w:r w:rsidRPr="007B4C7D">
        <w:rPr>
          <w:szCs w:val="28"/>
        </w:rPr>
        <w:t>услуг</w:t>
      </w:r>
      <w:r w:rsidR="00A562F7">
        <w:rPr>
          <w:szCs w:val="28"/>
        </w:rPr>
        <w:t xml:space="preserve">  </w:t>
      </w:r>
      <w:r w:rsidRPr="007B4C7D">
        <w:rPr>
          <w:szCs w:val="28"/>
        </w:rPr>
        <w:t>на</w:t>
      </w:r>
      <w:r w:rsidR="00A562F7">
        <w:rPr>
          <w:szCs w:val="28"/>
        </w:rPr>
        <w:t xml:space="preserve"> </w:t>
      </w:r>
      <w:r w:rsidRPr="007B4C7D">
        <w:rPr>
          <w:szCs w:val="28"/>
        </w:rPr>
        <w:t xml:space="preserve"> дому, указанных в абзаце </w:t>
      </w:r>
      <w:r w:rsidR="00A562F7">
        <w:rPr>
          <w:szCs w:val="28"/>
        </w:rPr>
        <w:t xml:space="preserve"> первом</w:t>
      </w:r>
      <w:r w:rsidRPr="007B4C7D">
        <w:rPr>
          <w:szCs w:val="28"/>
        </w:rPr>
        <w:t xml:space="preserve"> пункта 2.4 настоящего Порядка, гражданин (его законный представитель) имеет право на повторное обращение для заключения договора о предоставлении социальных услуг на дому.</w:t>
      </w:r>
    </w:p>
    <w:p w:rsidR="00044061" w:rsidRPr="007B4C7D" w:rsidRDefault="00044061" w:rsidP="00044061">
      <w:pPr>
        <w:spacing w:line="240" w:lineRule="auto"/>
        <w:rPr>
          <w:color w:val="FF0000"/>
          <w:szCs w:val="28"/>
        </w:rPr>
      </w:pPr>
    </w:p>
    <w:p w:rsidR="00044061" w:rsidRPr="00FA6616" w:rsidRDefault="00044061" w:rsidP="00044061">
      <w:pPr>
        <w:spacing w:line="240" w:lineRule="auto"/>
        <w:jc w:val="center"/>
        <w:rPr>
          <w:b/>
          <w:szCs w:val="28"/>
        </w:rPr>
      </w:pPr>
      <w:r w:rsidRPr="00FA6616">
        <w:rPr>
          <w:b/>
          <w:szCs w:val="28"/>
          <w:lang w:val="en-US"/>
        </w:rPr>
        <w:t>III</w:t>
      </w:r>
      <w:r w:rsidRPr="00FA6616">
        <w:rPr>
          <w:b/>
          <w:szCs w:val="28"/>
        </w:rPr>
        <w:t>. Порядок предоставления социальных услуг на дому</w:t>
      </w:r>
    </w:p>
    <w:p w:rsidR="00044061" w:rsidRPr="007B4C7D" w:rsidRDefault="00044061" w:rsidP="00044061">
      <w:pPr>
        <w:spacing w:line="240" w:lineRule="auto"/>
        <w:jc w:val="center"/>
        <w:rPr>
          <w:szCs w:val="28"/>
        </w:rPr>
      </w:pPr>
    </w:p>
    <w:p w:rsidR="00044061" w:rsidRPr="007B4C7D" w:rsidRDefault="00FA6616" w:rsidP="00044061">
      <w:pPr>
        <w:spacing w:line="240" w:lineRule="auto"/>
        <w:rPr>
          <w:szCs w:val="28"/>
        </w:rPr>
      </w:pPr>
      <w:r>
        <w:rPr>
          <w:szCs w:val="28"/>
        </w:rPr>
        <w:t>3.1. </w:t>
      </w:r>
      <w:r w:rsidR="00044061" w:rsidRPr="007B4C7D">
        <w:rPr>
          <w:szCs w:val="28"/>
        </w:rPr>
        <w:t xml:space="preserve">Предоставление социальных услуг на дому включает в себя предоставление получателю социальных услуг следующих видов социальных услуг: </w:t>
      </w:r>
    </w:p>
    <w:p w:rsidR="00044061" w:rsidRPr="007B4C7D" w:rsidRDefault="00A562F7" w:rsidP="00044061">
      <w:pPr>
        <w:spacing w:line="240" w:lineRule="auto"/>
        <w:rPr>
          <w:szCs w:val="28"/>
        </w:rPr>
      </w:pPr>
      <w:r>
        <w:rPr>
          <w:szCs w:val="28"/>
        </w:rPr>
        <w:t>- </w:t>
      </w:r>
      <w:r w:rsidR="00044061" w:rsidRPr="007B4C7D">
        <w:rPr>
          <w:szCs w:val="28"/>
        </w:rPr>
        <w:t>социально-бытовые</w:t>
      </w:r>
      <w:r>
        <w:rPr>
          <w:szCs w:val="28"/>
        </w:rPr>
        <w:t xml:space="preserve"> услуги</w:t>
      </w:r>
      <w:r w:rsidR="00044061" w:rsidRPr="007B4C7D">
        <w:rPr>
          <w:szCs w:val="28"/>
        </w:rPr>
        <w:t>, направленные на поддержание жизнедеятельности получателей социальных услуг в быту;</w:t>
      </w:r>
    </w:p>
    <w:p w:rsidR="00044061" w:rsidRPr="007B4C7D" w:rsidRDefault="00044061" w:rsidP="00044061">
      <w:pPr>
        <w:spacing w:line="240" w:lineRule="auto"/>
        <w:rPr>
          <w:szCs w:val="28"/>
        </w:rPr>
      </w:pPr>
      <w:r w:rsidRPr="007B4C7D">
        <w:rPr>
          <w:szCs w:val="28"/>
        </w:rPr>
        <w:t>-</w:t>
      </w:r>
      <w:r w:rsidR="00A562F7">
        <w:rPr>
          <w:szCs w:val="28"/>
        </w:rPr>
        <w:t> </w:t>
      </w:r>
      <w:r w:rsidRPr="007B4C7D">
        <w:rPr>
          <w:szCs w:val="28"/>
        </w:rPr>
        <w:t>социально-медицинские</w:t>
      </w:r>
      <w:r w:rsidR="00A562F7">
        <w:rPr>
          <w:szCs w:val="28"/>
        </w:rPr>
        <w:t xml:space="preserve"> услуги</w:t>
      </w:r>
      <w:r w:rsidRPr="007B4C7D">
        <w:rPr>
          <w:szCs w:val="28"/>
        </w:rPr>
        <w:t>,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w:t>
      </w:r>
    </w:p>
    <w:p w:rsidR="00044061" w:rsidRPr="007B4C7D" w:rsidRDefault="00044061" w:rsidP="00044061">
      <w:pPr>
        <w:spacing w:line="240" w:lineRule="auto"/>
        <w:rPr>
          <w:szCs w:val="28"/>
        </w:rPr>
      </w:pPr>
      <w:r w:rsidRPr="007B4C7D">
        <w:rPr>
          <w:szCs w:val="28"/>
        </w:rPr>
        <w:t>-</w:t>
      </w:r>
      <w:r w:rsidR="00A562F7">
        <w:rPr>
          <w:szCs w:val="28"/>
        </w:rPr>
        <w:t> </w:t>
      </w:r>
      <w:r w:rsidRPr="007B4C7D">
        <w:rPr>
          <w:szCs w:val="28"/>
        </w:rPr>
        <w:t>социально-психологические</w:t>
      </w:r>
      <w:r w:rsidR="00A562F7">
        <w:rPr>
          <w:szCs w:val="28"/>
        </w:rPr>
        <w:t xml:space="preserve"> услуги</w:t>
      </w:r>
      <w:r w:rsidRPr="007B4C7D">
        <w:rPr>
          <w:szCs w:val="28"/>
        </w:rPr>
        <w:t xml:space="preserve">, предусматривающие оказание помощи в коррекции психологического состояния получателей социальных услуг </w:t>
      </w:r>
      <w:r w:rsidRPr="007B4C7D">
        <w:rPr>
          <w:szCs w:val="28"/>
        </w:rPr>
        <w:lastRenderedPageBreak/>
        <w:t>для адаптации в социальной среде, в том числе оказание психологической помощи анонимно с использованием телефона доверия;</w:t>
      </w:r>
    </w:p>
    <w:p w:rsidR="00044061" w:rsidRPr="007B4C7D" w:rsidRDefault="00A562F7" w:rsidP="00044061">
      <w:pPr>
        <w:spacing w:line="240" w:lineRule="auto"/>
        <w:rPr>
          <w:szCs w:val="28"/>
        </w:rPr>
      </w:pPr>
      <w:r>
        <w:rPr>
          <w:szCs w:val="28"/>
        </w:rPr>
        <w:t>- </w:t>
      </w:r>
      <w:r w:rsidR="00044061" w:rsidRPr="007B4C7D">
        <w:rPr>
          <w:szCs w:val="28"/>
        </w:rPr>
        <w:t>социально-педагогические</w:t>
      </w:r>
      <w:r>
        <w:rPr>
          <w:szCs w:val="28"/>
        </w:rPr>
        <w:t xml:space="preserve"> услуги</w:t>
      </w:r>
      <w:r w:rsidR="00044061" w:rsidRPr="007B4C7D">
        <w:rPr>
          <w:szCs w:val="28"/>
        </w:rPr>
        <w:t>, направленные на профилактику отклонений в поведении и развитии личности получателей социальных услуг, формирование у них позитивных интересов (в том числе в сфере досуга), организацию их досуга, оказание помощи семье в воспитании детей;</w:t>
      </w:r>
    </w:p>
    <w:p w:rsidR="00044061" w:rsidRPr="007B4C7D" w:rsidRDefault="00FA6616" w:rsidP="00044061">
      <w:pPr>
        <w:spacing w:line="240" w:lineRule="auto"/>
        <w:rPr>
          <w:szCs w:val="28"/>
        </w:rPr>
      </w:pPr>
      <w:r>
        <w:rPr>
          <w:szCs w:val="28"/>
        </w:rPr>
        <w:t>- </w:t>
      </w:r>
      <w:r w:rsidR="00044061" w:rsidRPr="007B4C7D">
        <w:rPr>
          <w:szCs w:val="28"/>
        </w:rPr>
        <w:t>социально-трудовые</w:t>
      </w:r>
      <w:r w:rsidR="00A562F7">
        <w:rPr>
          <w:szCs w:val="28"/>
        </w:rPr>
        <w:t xml:space="preserve"> услуги</w:t>
      </w:r>
      <w:r w:rsidR="00044061" w:rsidRPr="007B4C7D">
        <w:rPr>
          <w:szCs w:val="28"/>
        </w:rPr>
        <w:t>, направленные на оказание помощи в трудоустройстве и в решении других проблем, связанных с трудовой адаптацией;</w:t>
      </w:r>
    </w:p>
    <w:p w:rsidR="00044061" w:rsidRPr="007B4C7D" w:rsidRDefault="00044061" w:rsidP="00044061">
      <w:pPr>
        <w:spacing w:line="240" w:lineRule="auto"/>
        <w:rPr>
          <w:szCs w:val="28"/>
        </w:rPr>
      </w:pPr>
      <w:r w:rsidRPr="007B4C7D">
        <w:rPr>
          <w:szCs w:val="28"/>
        </w:rPr>
        <w:t>- социально-правовые</w:t>
      </w:r>
      <w:r w:rsidR="00A562F7">
        <w:rPr>
          <w:szCs w:val="28"/>
        </w:rPr>
        <w:t xml:space="preserve"> услуги</w:t>
      </w:r>
      <w:r w:rsidRPr="007B4C7D">
        <w:rPr>
          <w:szCs w:val="28"/>
        </w:rPr>
        <w:t>,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044061" w:rsidRPr="007B4C7D" w:rsidRDefault="00044061" w:rsidP="00044061">
      <w:pPr>
        <w:spacing w:line="240" w:lineRule="auto"/>
        <w:rPr>
          <w:szCs w:val="28"/>
        </w:rPr>
      </w:pPr>
      <w:r w:rsidRPr="007B4C7D">
        <w:rPr>
          <w:szCs w:val="28"/>
        </w:rPr>
        <w:t>- 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044061" w:rsidRPr="007B4C7D" w:rsidRDefault="00FA6616" w:rsidP="00044061">
      <w:pPr>
        <w:spacing w:line="240" w:lineRule="auto"/>
        <w:rPr>
          <w:rFonts w:eastAsia="Times New Roman"/>
          <w:szCs w:val="28"/>
        </w:rPr>
      </w:pPr>
      <w:r>
        <w:rPr>
          <w:szCs w:val="28"/>
        </w:rPr>
        <w:t>3.2. </w:t>
      </w:r>
      <w:r w:rsidR="00044061" w:rsidRPr="007B4C7D">
        <w:rPr>
          <w:rFonts w:eastAsia="Times New Roman"/>
          <w:szCs w:val="28"/>
        </w:rPr>
        <w:t xml:space="preserve">При получении социальных услуг получатели социальных услуг имеют права и исполняют обязанности, предусмотренные  </w:t>
      </w:r>
      <w:r w:rsidR="00044061" w:rsidRPr="007B4C7D">
        <w:rPr>
          <w:szCs w:val="28"/>
        </w:rPr>
        <w:t>Федеральным законом  от 28 декабря 2013 года № 442-ФЗ.</w:t>
      </w:r>
    </w:p>
    <w:p w:rsidR="00044061" w:rsidRPr="007B4C7D" w:rsidRDefault="00044061" w:rsidP="00044061">
      <w:pPr>
        <w:spacing w:line="240" w:lineRule="auto"/>
        <w:rPr>
          <w:rFonts w:eastAsia="Times New Roman"/>
          <w:szCs w:val="28"/>
        </w:rPr>
      </w:pPr>
      <w:r w:rsidRPr="007B4C7D">
        <w:rPr>
          <w:rFonts w:eastAsia="Times New Roman" w:cs="Calibri"/>
          <w:szCs w:val="28"/>
        </w:rPr>
        <w:t xml:space="preserve">3.3. При предоставлении социальных услуг поставщики социальных услуг </w:t>
      </w:r>
      <w:r w:rsidRPr="007B4C7D">
        <w:rPr>
          <w:rFonts w:eastAsia="Times New Roman"/>
          <w:szCs w:val="28"/>
        </w:rPr>
        <w:t xml:space="preserve">имеют права и исполняют обязанности, предусмотренные  </w:t>
      </w:r>
      <w:r w:rsidRPr="007B4C7D">
        <w:rPr>
          <w:szCs w:val="28"/>
        </w:rPr>
        <w:t>Федеральным законом  от 28 декабря 2013 года № 442-ФЗ.</w:t>
      </w:r>
    </w:p>
    <w:p w:rsidR="00044061" w:rsidRPr="007B4C7D" w:rsidRDefault="00044061" w:rsidP="00044061">
      <w:pPr>
        <w:spacing w:line="240" w:lineRule="auto"/>
        <w:jc w:val="center"/>
        <w:rPr>
          <w:szCs w:val="28"/>
        </w:rPr>
      </w:pPr>
    </w:p>
    <w:p w:rsidR="00044061" w:rsidRPr="00FA6616" w:rsidRDefault="00044061" w:rsidP="00044061">
      <w:pPr>
        <w:spacing w:line="240" w:lineRule="auto"/>
        <w:jc w:val="center"/>
        <w:rPr>
          <w:b/>
          <w:szCs w:val="28"/>
        </w:rPr>
      </w:pPr>
      <w:r w:rsidRPr="00FA6616">
        <w:rPr>
          <w:b/>
          <w:szCs w:val="28"/>
          <w:lang w:val="en-US"/>
        </w:rPr>
        <w:t>IV</w:t>
      </w:r>
      <w:r w:rsidRPr="00FA6616">
        <w:rPr>
          <w:b/>
          <w:szCs w:val="28"/>
        </w:rPr>
        <w:t>. Оплата предоставления социальных услуг</w:t>
      </w:r>
    </w:p>
    <w:p w:rsidR="00044061" w:rsidRPr="007B4C7D" w:rsidRDefault="00044061" w:rsidP="00044061">
      <w:pPr>
        <w:spacing w:line="240" w:lineRule="auto"/>
        <w:jc w:val="center"/>
        <w:rPr>
          <w:szCs w:val="28"/>
        </w:rPr>
      </w:pPr>
    </w:p>
    <w:p w:rsidR="00044061" w:rsidRPr="007B4C7D" w:rsidRDefault="00044061" w:rsidP="00044061">
      <w:pPr>
        <w:spacing w:line="240" w:lineRule="auto"/>
        <w:rPr>
          <w:szCs w:val="28"/>
        </w:rPr>
      </w:pPr>
      <w:r w:rsidRPr="007B4C7D">
        <w:rPr>
          <w:szCs w:val="28"/>
        </w:rPr>
        <w:t>4.1. Социальные услуги на дому предоставляются бесплатно, за плату или частичную плату.</w:t>
      </w:r>
    </w:p>
    <w:p w:rsidR="00044061" w:rsidRPr="007B4C7D" w:rsidRDefault="00044061" w:rsidP="00044061">
      <w:pPr>
        <w:spacing w:line="240" w:lineRule="auto"/>
        <w:rPr>
          <w:szCs w:val="28"/>
        </w:rPr>
      </w:pPr>
      <w:r w:rsidRPr="007B4C7D">
        <w:rPr>
          <w:szCs w:val="28"/>
        </w:rPr>
        <w:t>4.2. Социальные услуги на дому предоставляются бесплатно:</w:t>
      </w:r>
    </w:p>
    <w:p w:rsidR="00044061" w:rsidRPr="007B4C7D" w:rsidRDefault="00044061" w:rsidP="00044061">
      <w:pPr>
        <w:spacing w:line="240" w:lineRule="auto"/>
        <w:rPr>
          <w:szCs w:val="28"/>
        </w:rPr>
      </w:pPr>
      <w:r w:rsidRPr="007B4C7D">
        <w:rPr>
          <w:szCs w:val="28"/>
        </w:rPr>
        <w:t>- несовершеннолетним детям;</w:t>
      </w:r>
    </w:p>
    <w:p w:rsidR="00044061" w:rsidRPr="007B4C7D" w:rsidRDefault="00FA6616" w:rsidP="00044061">
      <w:pPr>
        <w:spacing w:line="240" w:lineRule="auto"/>
      </w:pPr>
      <w:r>
        <w:rPr>
          <w:szCs w:val="28"/>
        </w:rPr>
        <w:t>- </w:t>
      </w:r>
      <w:r w:rsidR="00044061" w:rsidRPr="007B4C7D">
        <w:rPr>
          <w:szCs w:val="28"/>
        </w:rPr>
        <w:t>лицам, пострадавшим в результате чрезвычайных ситуаций, вооруженных межнациональных (межэтнических) конфликтов;</w:t>
      </w:r>
    </w:p>
    <w:p w:rsidR="00044061" w:rsidRPr="007B4C7D" w:rsidRDefault="00044061" w:rsidP="00044061">
      <w:pPr>
        <w:spacing w:line="240" w:lineRule="auto"/>
        <w:rPr>
          <w:szCs w:val="28"/>
        </w:rPr>
      </w:pPr>
      <w:r w:rsidRPr="007B4C7D">
        <w:t>- если на дату обращения среднедушевой до</w:t>
      </w:r>
      <w:r w:rsidR="00A562F7">
        <w:t>ход получателя социальных услуг</w:t>
      </w:r>
      <w:r w:rsidRPr="007B4C7D">
        <w:t xml:space="preserve"> ниже предельной величины или равен предельной величине среднедушевого дохода для предоставления социальных услуг бесплатно, </w:t>
      </w:r>
      <w:r w:rsidRPr="007B4C7D">
        <w:rPr>
          <w:szCs w:val="28"/>
        </w:rPr>
        <w:t xml:space="preserve">установленной Законом </w:t>
      </w:r>
      <w:r w:rsidR="00A562F7">
        <w:rPr>
          <w:szCs w:val="28"/>
        </w:rPr>
        <w:t>автономного округа</w:t>
      </w:r>
      <w:r w:rsidRPr="007B4C7D">
        <w:rPr>
          <w:szCs w:val="28"/>
        </w:rPr>
        <w:t xml:space="preserve"> № </w:t>
      </w:r>
      <w:r w:rsidR="00A562F7">
        <w:rPr>
          <w:szCs w:val="28"/>
        </w:rPr>
        <w:t>109-</w:t>
      </w:r>
      <w:r w:rsidRPr="007B4C7D">
        <w:rPr>
          <w:szCs w:val="28"/>
        </w:rPr>
        <w:t xml:space="preserve">ЗАО. </w:t>
      </w:r>
    </w:p>
    <w:p w:rsidR="00044061" w:rsidRPr="007B4C7D" w:rsidRDefault="00FA6616" w:rsidP="00044061">
      <w:pPr>
        <w:spacing w:line="240" w:lineRule="auto"/>
        <w:rPr>
          <w:szCs w:val="28"/>
        </w:rPr>
      </w:pPr>
      <w:r>
        <w:rPr>
          <w:szCs w:val="28"/>
        </w:rPr>
        <w:t>- </w:t>
      </w:r>
      <w:r w:rsidR="00044061" w:rsidRPr="007B4C7D">
        <w:rPr>
          <w:szCs w:val="28"/>
        </w:rPr>
        <w:t xml:space="preserve">иным категориям граждан, определенным </w:t>
      </w:r>
      <w:r w:rsidR="00A562F7" w:rsidRPr="007B4C7D">
        <w:rPr>
          <w:szCs w:val="28"/>
        </w:rPr>
        <w:t xml:space="preserve">Законом </w:t>
      </w:r>
      <w:r w:rsidR="00A562F7">
        <w:rPr>
          <w:szCs w:val="28"/>
        </w:rPr>
        <w:t>автономного округа</w:t>
      </w:r>
      <w:r w:rsidR="00A562F7" w:rsidRPr="007B4C7D">
        <w:rPr>
          <w:szCs w:val="28"/>
        </w:rPr>
        <w:t xml:space="preserve"> </w:t>
      </w:r>
      <w:r w:rsidR="005C6BAC">
        <w:rPr>
          <w:szCs w:val="28"/>
        </w:rPr>
        <w:t xml:space="preserve">              </w:t>
      </w:r>
      <w:r w:rsidR="00A562F7" w:rsidRPr="007B4C7D">
        <w:rPr>
          <w:szCs w:val="28"/>
        </w:rPr>
        <w:t xml:space="preserve">№ </w:t>
      </w:r>
      <w:r w:rsidR="00A562F7">
        <w:rPr>
          <w:szCs w:val="28"/>
        </w:rPr>
        <w:t>109-</w:t>
      </w:r>
      <w:r w:rsidR="00A562F7" w:rsidRPr="007B4C7D">
        <w:rPr>
          <w:szCs w:val="28"/>
        </w:rPr>
        <w:t>ЗАО</w:t>
      </w:r>
      <w:r w:rsidR="00044061" w:rsidRPr="007B4C7D">
        <w:rPr>
          <w:szCs w:val="28"/>
        </w:rPr>
        <w:t xml:space="preserve">. </w:t>
      </w:r>
    </w:p>
    <w:p w:rsidR="00044061" w:rsidRPr="007B4C7D" w:rsidRDefault="00044061" w:rsidP="00044061">
      <w:pPr>
        <w:spacing w:line="240" w:lineRule="auto"/>
        <w:rPr>
          <w:szCs w:val="28"/>
        </w:rPr>
      </w:pPr>
      <w:r w:rsidRPr="007B4C7D">
        <w:rPr>
          <w:szCs w:val="28"/>
        </w:rPr>
        <w:t xml:space="preserve">4.3. </w:t>
      </w:r>
      <w:proofErr w:type="gramStart"/>
      <w:r w:rsidRPr="007B4C7D">
        <w:rPr>
          <w:szCs w:val="28"/>
        </w:rPr>
        <w:t xml:space="preserve">Социальные услуги на дому предоставляются за плату или частичную плату, если на дату обращения среднедушевой доход получателя социальных услуг превышает предельную величину среднедушевого дохода для предоставления социальных услуг бесплатно, установленной </w:t>
      </w:r>
      <w:r w:rsidR="00A562F7" w:rsidRPr="007B4C7D">
        <w:rPr>
          <w:szCs w:val="28"/>
        </w:rPr>
        <w:t xml:space="preserve">Законом </w:t>
      </w:r>
      <w:r w:rsidR="00A562F7">
        <w:rPr>
          <w:szCs w:val="28"/>
        </w:rPr>
        <w:t>автономного округа</w:t>
      </w:r>
      <w:r w:rsidR="00A562F7" w:rsidRPr="007B4C7D">
        <w:rPr>
          <w:szCs w:val="28"/>
        </w:rPr>
        <w:t xml:space="preserve"> № </w:t>
      </w:r>
      <w:r w:rsidR="00A562F7">
        <w:rPr>
          <w:szCs w:val="28"/>
        </w:rPr>
        <w:t>109-</w:t>
      </w:r>
      <w:r w:rsidR="00A562F7" w:rsidRPr="007B4C7D">
        <w:rPr>
          <w:szCs w:val="28"/>
        </w:rPr>
        <w:t>ЗАО</w:t>
      </w:r>
      <w:r w:rsidRPr="007B4C7D">
        <w:rPr>
          <w:szCs w:val="28"/>
        </w:rPr>
        <w:t>.</w:t>
      </w:r>
      <w:proofErr w:type="gramEnd"/>
    </w:p>
    <w:p w:rsidR="00044061" w:rsidRPr="007B4C7D" w:rsidRDefault="00044061" w:rsidP="00044061">
      <w:pPr>
        <w:suppressAutoHyphens w:val="0"/>
        <w:autoSpaceDE w:val="0"/>
        <w:autoSpaceDN w:val="0"/>
        <w:adjustRightInd w:val="0"/>
        <w:spacing w:line="240" w:lineRule="auto"/>
      </w:pPr>
      <w:r w:rsidRPr="007B4C7D">
        <w:rPr>
          <w:szCs w:val="28"/>
        </w:rPr>
        <w:t xml:space="preserve">4.4. Размер ежемесячной платы за предоставление социальных услуг на дому </w:t>
      </w:r>
      <w:r w:rsidRPr="007B4C7D">
        <w:rPr>
          <w:rFonts w:eastAsia="Times New Roman"/>
          <w:szCs w:val="28"/>
          <w:lang w:eastAsia="ru-RU"/>
        </w:rPr>
        <w:t xml:space="preserve">и порядок ее взимания </w:t>
      </w:r>
      <w:r w:rsidRPr="007B4C7D">
        <w:rPr>
          <w:szCs w:val="28"/>
        </w:rPr>
        <w:t xml:space="preserve">рассчитывается в соответствии с </w:t>
      </w:r>
      <w:r w:rsidRPr="007B4C7D">
        <w:t xml:space="preserve">постановлением Правительства автономного округа от 13 октября 2014 года  № 790-П </w:t>
      </w:r>
      <w:r w:rsidR="005C6BAC">
        <w:t xml:space="preserve">                                </w:t>
      </w:r>
      <w:r w:rsidRPr="007B4C7D">
        <w:t>«Об утверждении размера платы за предоставление социальных услуг и порядка ее взимания».</w:t>
      </w:r>
    </w:p>
    <w:p w:rsidR="00044061" w:rsidRPr="007B4C7D" w:rsidRDefault="00044061" w:rsidP="00044061">
      <w:pPr>
        <w:autoSpaceDE w:val="0"/>
        <w:spacing w:line="240" w:lineRule="auto"/>
        <w:ind w:firstLine="708"/>
        <w:rPr>
          <w:szCs w:val="28"/>
        </w:rPr>
      </w:pPr>
      <w:r w:rsidRPr="007B4C7D">
        <w:rPr>
          <w:szCs w:val="28"/>
        </w:rPr>
        <w:lastRenderedPageBreak/>
        <w:t>4.5. Плата за предоставление социальных услуг на дому производится в соответствии с договором о предоставлении социальных услуг, заключенным между гражданином (его законным представителем) и поставщиком социальных услуг.</w:t>
      </w:r>
    </w:p>
    <w:p w:rsidR="00044061" w:rsidRPr="007B4C7D" w:rsidRDefault="00044061" w:rsidP="00044061">
      <w:pPr>
        <w:spacing w:line="240" w:lineRule="auto"/>
        <w:rPr>
          <w:rFonts w:eastAsia="Times New Roman"/>
          <w:szCs w:val="28"/>
        </w:rPr>
      </w:pPr>
      <w:r w:rsidRPr="007B4C7D">
        <w:rPr>
          <w:szCs w:val="28"/>
        </w:rPr>
        <w:t>4.6.</w:t>
      </w:r>
      <w:r w:rsidR="005C6BAC">
        <w:rPr>
          <w:szCs w:val="28"/>
        </w:rPr>
        <w:t> </w:t>
      </w:r>
      <w:r w:rsidRPr="007B4C7D">
        <w:rPr>
          <w:rFonts w:eastAsia="Times New Roman"/>
          <w:szCs w:val="28"/>
        </w:rPr>
        <w:t>Размер платы за оказание социальных услуг на дому может быть изменен поставщиком социальных услуг в одностороннем порядке при наступлении следующих обстоятельств:</w:t>
      </w:r>
    </w:p>
    <w:p w:rsidR="00044061" w:rsidRPr="007B4C7D" w:rsidRDefault="00A562F7" w:rsidP="00044061">
      <w:pPr>
        <w:autoSpaceDE w:val="0"/>
        <w:spacing w:line="240" w:lineRule="auto"/>
        <w:ind w:firstLine="708"/>
        <w:rPr>
          <w:szCs w:val="28"/>
        </w:rPr>
      </w:pPr>
      <w:r>
        <w:rPr>
          <w:szCs w:val="28"/>
        </w:rPr>
        <w:t>- </w:t>
      </w:r>
      <w:r w:rsidR="00044061" w:rsidRPr="007B4C7D">
        <w:rPr>
          <w:szCs w:val="28"/>
        </w:rPr>
        <w:t>изменени</w:t>
      </w:r>
      <w:r>
        <w:rPr>
          <w:szCs w:val="28"/>
        </w:rPr>
        <w:t>е</w:t>
      </w:r>
      <w:r w:rsidR="00044061" w:rsidRPr="007B4C7D">
        <w:rPr>
          <w:szCs w:val="28"/>
        </w:rPr>
        <w:t xml:space="preserve"> размера дохода </w:t>
      </w:r>
      <w:r>
        <w:rPr>
          <w:szCs w:val="28"/>
        </w:rPr>
        <w:t>п</w:t>
      </w:r>
      <w:r w:rsidR="00044061" w:rsidRPr="007B4C7D">
        <w:rPr>
          <w:szCs w:val="28"/>
        </w:rPr>
        <w:t>олучателя</w:t>
      </w:r>
      <w:r>
        <w:rPr>
          <w:szCs w:val="28"/>
        </w:rPr>
        <w:t xml:space="preserve"> социальных услуг</w:t>
      </w:r>
      <w:r w:rsidR="00044061" w:rsidRPr="007B4C7D">
        <w:rPr>
          <w:szCs w:val="28"/>
        </w:rPr>
        <w:t>;</w:t>
      </w:r>
    </w:p>
    <w:p w:rsidR="00044061" w:rsidRPr="007B4C7D" w:rsidRDefault="00A562F7" w:rsidP="00044061">
      <w:pPr>
        <w:autoSpaceDE w:val="0"/>
        <w:spacing w:line="240" w:lineRule="auto"/>
        <w:ind w:firstLine="708"/>
        <w:rPr>
          <w:szCs w:val="28"/>
        </w:rPr>
      </w:pPr>
      <w:r>
        <w:rPr>
          <w:szCs w:val="28"/>
        </w:rPr>
        <w:t>- </w:t>
      </w:r>
      <w:r w:rsidR="00044061" w:rsidRPr="007B4C7D">
        <w:rPr>
          <w:szCs w:val="28"/>
        </w:rPr>
        <w:t>изменени</w:t>
      </w:r>
      <w:r>
        <w:rPr>
          <w:szCs w:val="28"/>
        </w:rPr>
        <w:t>е</w:t>
      </w:r>
      <w:r w:rsidR="00044061" w:rsidRPr="007B4C7D">
        <w:rPr>
          <w:szCs w:val="28"/>
        </w:rPr>
        <w:t xml:space="preserve"> прожиточного минимума, установленного в автономном округе;</w:t>
      </w:r>
    </w:p>
    <w:p w:rsidR="00044061" w:rsidRPr="007B4C7D" w:rsidRDefault="00A562F7" w:rsidP="00044061">
      <w:pPr>
        <w:pStyle w:val="26"/>
        <w:shd w:val="clear" w:color="auto" w:fill="auto"/>
        <w:spacing w:after="0" w:line="240" w:lineRule="auto"/>
        <w:ind w:right="23" w:firstLine="708"/>
        <w:rPr>
          <w:sz w:val="28"/>
          <w:szCs w:val="28"/>
        </w:rPr>
      </w:pPr>
      <w:r>
        <w:rPr>
          <w:sz w:val="28"/>
          <w:szCs w:val="28"/>
        </w:rPr>
        <w:t>- </w:t>
      </w:r>
      <w:r w:rsidR="00044061" w:rsidRPr="007B4C7D">
        <w:rPr>
          <w:sz w:val="28"/>
          <w:szCs w:val="28"/>
        </w:rPr>
        <w:t>изменени</w:t>
      </w:r>
      <w:r>
        <w:rPr>
          <w:sz w:val="28"/>
          <w:szCs w:val="28"/>
        </w:rPr>
        <w:t>е</w:t>
      </w:r>
      <w:r w:rsidR="00044061" w:rsidRPr="007B4C7D">
        <w:rPr>
          <w:sz w:val="28"/>
          <w:szCs w:val="28"/>
        </w:rPr>
        <w:t xml:space="preserve"> тарифов на оплату социальных услуг.</w:t>
      </w:r>
    </w:p>
    <w:p w:rsidR="00044061" w:rsidRPr="007B4C7D" w:rsidRDefault="00A562F7" w:rsidP="00044061">
      <w:pPr>
        <w:autoSpaceDE w:val="0"/>
        <w:spacing w:line="240" w:lineRule="auto"/>
        <w:ind w:firstLine="708"/>
        <w:rPr>
          <w:rFonts w:eastAsia="Times New Roman"/>
          <w:szCs w:val="28"/>
        </w:rPr>
      </w:pPr>
      <w:r>
        <w:rPr>
          <w:rFonts w:eastAsia="Times New Roman"/>
          <w:szCs w:val="28"/>
        </w:rPr>
        <w:t>4.7. </w:t>
      </w:r>
      <w:r w:rsidR="00044061" w:rsidRPr="007B4C7D">
        <w:rPr>
          <w:rFonts w:eastAsia="Times New Roman"/>
          <w:szCs w:val="28"/>
        </w:rPr>
        <w:t>Изм</w:t>
      </w:r>
      <w:r>
        <w:rPr>
          <w:rFonts w:eastAsia="Times New Roman"/>
          <w:szCs w:val="28"/>
        </w:rPr>
        <w:t>енение размера платы производит</w:t>
      </w:r>
      <w:r w:rsidR="00044061" w:rsidRPr="007B4C7D">
        <w:rPr>
          <w:rFonts w:eastAsia="Times New Roman"/>
          <w:szCs w:val="28"/>
        </w:rPr>
        <w:t xml:space="preserve">ся с </w:t>
      </w:r>
      <w:r>
        <w:rPr>
          <w:rFonts w:eastAsia="Times New Roman"/>
          <w:szCs w:val="28"/>
        </w:rPr>
        <w:t>первого</w:t>
      </w:r>
      <w:r w:rsidR="00044061" w:rsidRPr="007B4C7D">
        <w:rPr>
          <w:rFonts w:eastAsia="Times New Roman"/>
          <w:szCs w:val="28"/>
        </w:rPr>
        <w:t xml:space="preserve"> числа месяца, следующего за наступлением обстоятельств, указанных в пункте 4.6 настоящего Порядка.</w:t>
      </w:r>
    </w:p>
    <w:p w:rsidR="00044061" w:rsidRPr="007B4C7D" w:rsidRDefault="00044061" w:rsidP="00044061">
      <w:pPr>
        <w:autoSpaceDE w:val="0"/>
        <w:spacing w:line="240" w:lineRule="auto"/>
        <w:ind w:firstLine="708"/>
        <w:rPr>
          <w:rFonts w:eastAsia="Times New Roman"/>
          <w:szCs w:val="28"/>
        </w:rPr>
      </w:pPr>
    </w:p>
    <w:p w:rsidR="00044061" w:rsidRPr="006C1193" w:rsidRDefault="00044061" w:rsidP="006C1193">
      <w:pPr>
        <w:spacing w:line="240" w:lineRule="auto"/>
        <w:ind w:firstLine="0"/>
        <w:jc w:val="center"/>
        <w:rPr>
          <w:b/>
          <w:szCs w:val="28"/>
        </w:rPr>
      </w:pPr>
      <w:r w:rsidRPr="006C1193">
        <w:rPr>
          <w:b/>
          <w:szCs w:val="28"/>
          <w:lang w:val="en-US"/>
        </w:rPr>
        <w:t>V</w:t>
      </w:r>
      <w:r w:rsidRPr="006C1193">
        <w:rPr>
          <w:b/>
          <w:szCs w:val="28"/>
        </w:rPr>
        <w:t>. Контроль (надзор) за предоставлением социальных услуг на дому</w:t>
      </w:r>
    </w:p>
    <w:p w:rsidR="00044061" w:rsidRPr="007B4C7D" w:rsidRDefault="00044061" w:rsidP="00044061">
      <w:pPr>
        <w:spacing w:line="240" w:lineRule="auto"/>
        <w:jc w:val="center"/>
        <w:rPr>
          <w:szCs w:val="28"/>
        </w:rPr>
      </w:pPr>
    </w:p>
    <w:p w:rsidR="00044061" w:rsidRPr="007B4C7D" w:rsidRDefault="006C1193" w:rsidP="00044061">
      <w:pPr>
        <w:spacing w:line="240" w:lineRule="auto"/>
        <w:rPr>
          <w:rFonts w:eastAsia="Times New Roman"/>
          <w:szCs w:val="28"/>
        </w:rPr>
      </w:pPr>
      <w:r>
        <w:rPr>
          <w:szCs w:val="28"/>
        </w:rPr>
        <w:t>5.1. </w:t>
      </w:r>
      <w:r w:rsidR="00044061" w:rsidRPr="007B4C7D">
        <w:rPr>
          <w:szCs w:val="28"/>
        </w:rPr>
        <w:t xml:space="preserve">Контроль (надзор) за предоставлением </w:t>
      </w:r>
      <w:r w:rsidR="00044061" w:rsidRPr="007B4C7D">
        <w:rPr>
          <w:rFonts w:eastAsia="Times New Roman"/>
          <w:szCs w:val="28"/>
        </w:rPr>
        <w:t>социальных услуг, оказываемых на дому, осуществляется в следующих формах: внутренний</w:t>
      </w:r>
      <w:r>
        <w:rPr>
          <w:rFonts w:eastAsia="Times New Roman"/>
          <w:szCs w:val="28"/>
        </w:rPr>
        <w:t xml:space="preserve"> контроль (надзор)</w:t>
      </w:r>
      <w:r w:rsidR="00044061" w:rsidRPr="007B4C7D">
        <w:rPr>
          <w:rFonts w:eastAsia="Times New Roman"/>
          <w:szCs w:val="28"/>
        </w:rPr>
        <w:t xml:space="preserve"> и внешний</w:t>
      </w:r>
      <w:r w:rsidRPr="006C1193">
        <w:rPr>
          <w:rFonts w:eastAsia="Times New Roman"/>
          <w:szCs w:val="28"/>
        </w:rPr>
        <w:t xml:space="preserve"> </w:t>
      </w:r>
      <w:r>
        <w:rPr>
          <w:rFonts w:eastAsia="Times New Roman"/>
          <w:szCs w:val="28"/>
        </w:rPr>
        <w:t>контроль (надзор)</w:t>
      </w:r>
      <w:r w:rsidR="00044061" w:rsidRPr="007B4C7D">
        <w:rPr>
          <w:rFonts w:eastAsia="Times New Roman"/>
          <w:szCs w:val="28"/>
        </w:rPr>
        <w:t>.</w:t>
      </w:r>
    </w:p>
    <w:p w:rsidR="00044061" w:rsidRPr="007B4C7D" w:rsidRDefault="00044061" w:rsidP="00044061">
      <w:pPr>
        <w:spacing w:line="240" w:lineRule="auto"/>
        <w:rPr>
          <w:rFonts w:eastAsia="Times New Roman"/>
          <w:szCs w:val="28"/>
        </w:rPr>
      </w:pPr>
      <w:r w:rsidRPr="007B4C7D">
        <w:rPr>
          <w:rFonts w:eastAsia="Times New Roman"/>
          <w:szCs w:val="28"/>
        </w:rPr>
        <w:t xml:space="preserve">Внутренний контроль </w:t>
      </w:r>
      <w:r w:rsidR="006C1193">
        <w:rPr>
          <w:rFonts w:eastAsia="Times New Roman"/>
          <w:szCs w:val="28"/>
        </w:rPr>
        <w:t xml:space="preserve">(надзор) </w:t>
      </w:r>
      <w:r w:rsidRPr="007B4C7D">
        <w:rPr>
          <w:rFonts w:eastAsia="Times New Roman"/>
          <w:szCs w:val="28"/>
        </w:rPr>
        <w:t>осуществляется руководителем поставщика социальных услуг.</w:t>
      </w:r>
    </w:p>
    <w:p w:rsidR="00044061" w:rsidRPr="007B4C7D" w:rsidRDefault="00044061" w:rsidP="00044061">
      <w:pPr>
        <w:autoSpaceDE w:val="0"/>
        <w:spacing w:line="240" w:lineRule="auto"/>
        <w:ind w:firstLine="708"/>
        <w:rPr>
          <w:rFonts w:eastAsia="Times New Roman"/>
          <w:szCs w:val="28"/>
        </w:rPr>
      </w:pPr>
      <w:r w:rsidRPr="007B4C7D">
        <w:rPr>
          <w:rFonts w:eastAsia="Times New Roman"/>
          <w:szCs w:val="28"/>
        </w:rPr>
        <w:t>К внешней форме контроля (надзора) относ</w:t>
      </w:r>
      <w:r w:rsidR="00A305AC">
        <w:rPr>
          <w:rFonts w:eastAsia="Times New Roman"/>
          <w:szCs w:val="28"/>
        </w:rPr>
        <w:t>я</w:t>
      </w:r>
      <w:r w:rsidRPr="007B4C7D">
        <w:rPr>
          <w:rFonts w:eastAsia="Times New Roman"/>
          <w:szCs w:val="28"/>
        </w:rPr>
        <w:t>тся:</w:t>
      </w:r>
    </w:p>
    <w:p w:rsidR="00044061" w:rsidRPr="007B4C7D" w:rsidRDefault="00044061" w:rsidP="00044061">
      <w:pPr>
        <w:autoSpaceDE w:val="0"/>
        <w:spacing w:line="240" w:lineRule="auto"/>
        <w:ind w:firstLine="708"/>
        <w:rPr>
          <w:szCs w:val="28"/>
        </w:rPr>
      </w:pPr>
      <w:r w:rsidRPr="007B4C7D">
        <w:rPr>
          <w:rFonts w:eastAsia="Times New Roman"/>
          <w:szCs w:val="28"/>
        </w:rPr>
        <w:t xml:space="preserve">- </w:t>
      </w:r>
      <w:r w:rsidRPr="006C1193">
        <w:rPr>
          <w:szCs w:val="28"/>
        </w:rPr>
        <w:t xml:space="preserve">региональный государственный контроль (надзор) в сфере социального обслуживания, осуществляемый департаментом в соответствии с </w:t>
      </w:r>
      <w:hyperlink r:id="rId22" w:history="1">
        <w:r w:rsidRPr="006C1193">
          <w:rPr>
            <w:rStyle w:val="a7"/>
            <w:color w:val="auto"/>
            <w:szCs w:val="28"/>
            <w:u w:val="none"/>
          </w:rPr>
          <w:t xml:space="preserve">постановлением </w:t>
        </w:r>
        <w:r w:rsidR="006C1193" w:rsidRPr="006C1193">
          <w:rPr>
            <w:rStyle w:val="a7"/>
            <w:color w:val="auto"/>
            <w:szCs w:val="28"/>
            <w:u w:val="none"/>
          </w:rPr>
          <w:t xml:space="preserve"> </w:t>
        </w:r>
        <w:r w:rsidRPr="006C1193">
          <w:rPr>
            <w:rStyle w:val="a7"/>
            <w:color w:val="auto"/>
            <w:szCs w:val="28"/>
            <w:u w:val="none"/>
          </w:rPr>
          <w:t>Правительства</w:t>
        </w:r>
        <w:r w:rsidR="006C1193" w:rsidRPr="006C1193">
          <w:rPr>
            <w:rStyle w:val="a7"/>
            <w:color w:val="auto"/>
            <w:szCs w:val="28"/>
            <w:u w:val="none"/>
          </w:rPr>
          <w:t xml:space="preserve"> </w:t>
        </w:r>
        <w:r w:rsidRPr="006C1193">
          <w:rPr>
            <w:rStyle w:val="a7"/>
            <w:color w:val="auto"/>
            <w:szCs w:val="28"/>
            <w:u w:val="none"/>
          </w:rPr>
          <w:t xml:space="preserve"> автономного </w:t>
        </w:r>
        <w:r w:rsidR="006C1193" w:rsidRPr="006C1193">
          <w:rPr>
            <w:rStyle w:val="a7"/>
            <w:color w:val="auto"/>
            <w:szCs w:val="28"/>
            <w:u w:val="none"/>
          </w:rPr>
          <w:t xml:space="preserve"> </w:t>
        </w:r>
        <w:r w:rsidRPr="006C1193">
          <w:rPr>
            <w:rStyle w:val="a7"/>
            <w:color w:val="auto"/>
            <w:szCs w:val="28"/>
            <w:u w:val="none"/>
          </w:rPr>
          <w:t xml:space="preserve">округа от 29 сентября 2014 года № 751-П </w:t>
        </w:r>
        <w:r w:rsidR="005C6BAC">
          <w:rPr>
            <w:rStyle w:val="a7"/>
            <w:color w:val="auto"/>
            <w:szCs w:val="28"/>
            <w:u w:val="none"/>
          </w:rPr>
          <w:t xml:space="preserve">                                 </w:t>
        </w:r>
        <w:r w:rsidRPr="006C1193">
          <w:rPr>
            <w:rStyle w:val="a7"/>
            <w:color w:val="auto"/>
            <w:szCs w:val="28"/>
            <w:u w:val="none"/>
          </w:rPr>
          <w:t>«Об утверждении Порядка организации осуществления регионального государственного контроля (надзора) в сфере социального обслуживания граждан в Ямало-Ненецком автономном округе»</w:t>
        </w:r>
      </w:hyperlink>
      <w:r w:rsidRPr="006C1193">
        <w:rPr>
          <w:szCs w:val="28"/>
        </w:rPr>
        <w:t>;</w:t>
      </w:r>
    </w:p>
    <w:p w:rsidR="00044061" w:rsidRPr="007B4C7D" w:rsidRDefault="006C1193" w:rsidP="00044061">
      <w:pPr>
        <w:autoSpaceDE w:val="0"/>
        <w:spacing w:line="240" w:lineRule="auto"/>
        <w:ind w:firstLine="708"/>
        <w:rPr>
          <w:szCs w:val="28"/>
        </w:rPr>
      </w:pPr>
      <w:r>
        <w:rPr>
          <w:szCs w:val="28"/>
        </w:rPr>
        <w:t>- </w:t>
      </w:r>
      <w:r w:rsidR="00044061" w:rsidRPr="007B4C7D">
        <w:rPr>
          <w:szCs w:val="28"/>
        </w:rPr>
        <w:t>общественный контроль в сфере социального обслуживания</w:t>
      </w:r>
      <w:r>
        <w:rPr>
          <w:szCs w:val="28"/>
        </w:rPr>
        <w:t>,</w:t>
      </w:r>
      <w:r w:rsidR="00044061" w:rsidRPr="007B4C7D">
        <w:rPr>
          <w:szCs w:val="28"/>
        </w:rPr>
        <w:t xml:space="preserve"> осуществляемый гражданами, общественными и иными организациями в соответствии с </w:t>
      </w:r>
      <w:hyperlink r:id="rId23" w:history="1">
        <w:r w:rsidR="00044061" w:rsidRPr="007B4C7D">
          <w:rPr>
            <w:rStyle w:val="a7"/>
            <w:color w:val="auto"/>
            <w:szCs w:val="28"/>
            <w:u w:val="none"/>
          </w:rPr>
          <w:t>законодательством</w:t>
        </w:r>
      </w:hyperlink>
      <w:r w:rsidR="00044061" w:rsidRPr="007B4C7D">
        <w:rPr>
          <w:szCs w:val="28"/>
        </w:rPr>
        <w:t xml:space="preserve"> Российской Федерации о защите прав потребителей. </w:t>
      </w:r>
    </w:p>
    <w:p w:rsidR="00044061" w:rsidRPr="007B4C7D" w:rsidRDefault="00044061" w:rsidP="00044061">
      <w:pPr>
        <w:autoSpaceDE w:val="0"/>
        <w:spacing w:line="240" w:lineRule="auto"/>
        <w:ind w:firstLine="540"/>
        <w:rPr>
          <w:szCs w:val="28"/>
        </w:rPr>
      </w:pPr>
    </w:p>
    <w:p w:rsidR="00044061" w:rsidRPr="006C1193" w:rsidRDefault="00044061" w:rsidP="006C1193">
      <w:pPr>
        <w:spacing w:line="240" w:lineRule="auto"/>
        <w:ind w:firstLine="0"/>
        <w:jc w:val="center"/>
        <w:rPr>
          <w:b/>
          <w:szCs w:val="28"/>
        </w:rPr>
      </w:pPr>
      <w:r w:rsidRPr="006C1193">
        <w:rPr>
          <w:b/>
          <w:szCs w:val="28"/>
          <w:lang w:val="en-US"/>
        </w:rPr>
        <w:t>VI</w:t>
      </w:r>
      <w:r w:rsidRPr="006C1193">
        <w:rPr>
          <w:b/>
          <w:szCs w:val="28"/>
        </w:rPr>
        <w:t>. Прекращение предоставления социальных услуг на дому</w:t>
      </w:r>
    </w:p>
    <w:p w:rsidR="00044061" w:rsidRPr="007B4C7D" w:rsidRDefault="00044061" w:rsidP="00044061">
      <w:pPr>
        <w:spacing w:line="240" w:lineRule="auto"/>
        <w:jc w:val="center"/>
        <w:rPr>
          <w:szCs w:val="28"/>
        </w:rPr>
      </w:pPr>
    </w:p>
    <w:p w:rsidR="00044061" w:rsidRPr="007B4C7D" w:rsidRDefault="00044061" w:rsidP="00044061">
      <w:pPr>
        <w:spacing w:line="240" w:lineRule="auto"/>
        <w:rPr>
          <w:szCs w:val="28"/>
        </w:rPr>
      </w:pPr>
      <w:r w:rsidRPr="007B4C7D">
        <w:rPr>
          <w:szCs w:val="28"/>
        </w:rPr>
        <w:t>6.1. Прекращение предоставления социальных услуг на дому производится в следующих случаях:</w:t>
      </w:r>
    </w:p>
    <w:p w:rsidR="00044061" w:rsidRPr="007B4C7D" w:rsidRDefault="006C1193" w:rsidP="00044061">
      <w:pPr>
        <w:spacing w:line="240" w:lineRule="auto"/>
        <w:rPr>
          <w:szCs w:val="28"/>
        </w:rPr>
      </w:pPr>
      <w:r>
        <w:rPr>
          <w:szCs w:val="28"/>
        </w:rPr>
        <w:t>- </w:t>
      </w:r>
      <w:r w:rsidR="00044061" w:rsidRPr="007B4C7D">
        <w:rPr>
          <w:szCs w:val="28"/>
        </w:rPr>
        <w:t>личн</w:t>
      </w:r>
      <w:r>
        <w:rPr>
          <w:szCs w:val="28"/>
        </w:rPr>
        <w:t>ая</w:t>
      </w:r>
      <w:r w:rsidR="00044061" w:rsidRPr="007B4C7D">
        <w:rPr>
          <w:szCs w:val="28"/>
        </w:rPr>
        <w:t xml:space="preserve"> инициатив</w:t>
      </w:r>
      <w:r>
        <w:rPr>
          <w:szCs w:val="28"/>
        </w:rPr>
        <w:t>а</w:t>
      </w:r>
      <w:r w:rsidR="00044061" w:rsidRPr="007B4C7D">
        <w:rPr>
          <w:szCs w:val="28"/>
        </w:rPr>
        <w:t xml:space="preserve"> получателя социальных услуг (его законного представителя);</w:t>
      </w:r>
    </w:p>
    <w:p w:rsidR="00044061" w:rsidRPr="007B4C7D" w:rsidRDefault="00044061" w:rsidP="00044061">
      <w:pPr>
        <w:spacing w:line="240" w:lineRule="auto"/>
        <w:rPr>
          <w:rFonts w:eastAsia="Times New Roman"/>
          <w:szCs w:val="28"/>
        </w:rPr>
      </w:pPr>
      <w:r w:rsidRPr="007B4C7D">
        <w:rPr>
          <w:szCs w:val="28"/>
        </w:rPr>
        <w:t>- окончани</w:t>
      </w:r>
      <w:r w:rsidR="006C1193">
        <w:rPr>
          <w:szCs w:val="28"/>
        </w:rPr>
        <w:t>е</w:t>
      </w:r>
      <w:r w:rsidRPr="007B4C7D">
        <w:rPr>
          <w:szCs w:val="28"/>
        </w:rPr>
        <w:t xml:space="preserve"> срока предоставления социальных услуг в соответствии с индивидуальной программой и (или) истечение срока договора о предоставлении социальных услуг;</w:t>
      </w:r>
    </w:p>
    <w:p w:rsidR="00044061" w:rsidRPr="007B4C7D" w:rsidRDefault="006C1193" w:rsidP="00044061">
      <w:pPr>
        <w:spacing w:line="240" w:lineRule="auto"/>
        <w:rPr>
          <w:szCs w:val="28"/>
        </w:rPr>
      </w:pPr>
      <w:r>
        <w:rPr>
          <w:rFonts w:eastAsia="Times New Roman"/>
          <w:szCs w:val="28"/>
        </w:rPr>
        <w:lastRenderedPageBreak/>
        <w:t>- </w:t>
      </w:r>
      <w:r w:rsidR="00044061" w:rsidRPr="007B4C7D">
        <w:rPr>
          <w:rFonts w:eastAsia="Times New Roman"/>
          <w:szCs w:val="28"/>
        </w:rPr>
        <w:t>нарушени</w:t>
      </w:r>
      <w:r>
        <w:rPr>
          <w:rFonts w:eastAsia="Times New Roman"/>
          <w:szCs w:val="28"/>
        </w:rPr>
        <w:t>е</w:t>
      </w:r>
      <w:r w:rsidR="00044061" w:rsidRPr="007B4C7D">
        <w:rPr>
          <w:rFonts w:eastAsia="Times New Roman"/>
          <w:szCs w:val="28"/>
        </w:rPr>
        <w:t xml:space="preserve"> гражданином (его законным представителем) условий заключенного договора о социальном обслуживании в порядке, установленном договором;</w:t>
      </w:r>
    </w:p>
    <w:p w:rsidR="00044061" w:rsidRPr="007B4C7D" w:rsidRDefault="006C1193" w:rsidP="00044061">
      <w:pPr>
        <w:spacing w:line="240" w:lineRule="auto"/>
        <w:rPr>
          <w:szCs w:val="28"/>
        </w:rPr>
      </w:pPr>
      <w:r>
        <w:rPr>
          <w:szCs w:val="28"/>
        </w:rPr>
        <w:t>- </w:t>
      </w:r>
      <w:r w:rsidR="00044061" w:rsidRPr="007B4C7D">
        <w:rPr>
          <w:szCs w:val="28"/>
        </w:rPr>
        <w:t>смерт</w:t>
      </w:r>
      <w:r>
        <w:rPr>
          <w:szCs w:val="28"/>
        </w:rPr>
        <w:t>ь</w:t>
      </w:r>
      <w:r w:rsidR="00044061" w:rsidRPr="007B4C7D">
        <w:rPr>
          <w:szCs w:val="28"/>
        </w:rPr>
        <w:t xml:space="preserve"> получателя социальных услуг или ликвидаци</w:t>
      </w:r>
      <w:r>
        <w:rPr>
          <w:szCs w:val="28"/>
        </w:rPr>
        <w:t>я</w:t>
      </w:r>
      <w:r w:rsidR="00044061" w:rsidRPr="007B4C7D">
        <w:rPr>
          <w:szCs w:val="28"/>
        </w:rPr>
        <w:t xml:space="preserve"> поставщика социальных услуг;</w:t>
      </w:r>
    </w:p>
    <w:p w:rsidR="00044061" w:rsidRPr="007B4C7D" w:rsidRDefault="00FA6616" w:rsidP="00044061">
      <w:pPr>
        <w:spacing w:line="240" w:lineRule="auto"/>
        <w:rPr>
          <w:szCs w:val="28"/>
        </w:rPr>
      </w:pPr>
      <w:r>
        <w:rPr>
          <w:szCs w:val="28"/>
        </w:rPr>
        <w:t>- </w:t>
      </w:r>
      <w:r w:rsidR="00044061" w:rsidRPr="007B4C7D">
        <w:rPr>
          <w:szCs w:val="28"/>
        </w:rPr>
        <w:t>решени</w:t>
      </w:r>
      <w:r w:rsidR="006C1193">
        <w:rPr>
          <w:szCs w:val="28"/>
        </w:rPr>
        <w:t>е</w:t>
      </w:r>
      <w:r w:rsidR="00044061" w:rsidRPr="007B4C7D">
        <w:rPr>
          <w:szCs w:val="28"/>
        </w:rPr>
        <w:t xml:space="preserve"> суда о признании гражданина безвестно отсутствующим или умершим;</w:t>
      </w:r>
    </w:p>
    <w:p w:rsidR="00044061" w:rsidRPr="007B4C7D" w:rsidRDefault="00044061" w:rsidP="00044061">
      <w:pPr>
        <w:spacing w:line="240" w:lineRule="auto"/>
        <w:rPr>
          <w:szCs w:val="28"/>
        </w:rPr>
      </w:pPr>
      <w:r w:rsidRPr="007B4C7D">
        <w:rPr>
          <w:szCs w:val="28"/>
        </w:rPr>
        <w:t>- осуждени</w:t>
      </w:r>
      <w:r w:rsidR="006C1193">
        <w:rPr>
          <w:szCs w:val="28"/>
        </w:rPr>
        <w:t>е</w:t>
      </w:r>
      <w:r w:rsidRPr="007B4C7D">
        <w:rPr>
          <w:szCs w:val="28"/>
        </w:rPr>
        <w:t xml:space="preserve"> получателя социальных услуг к отбыванию наказания в виде лишения свободы;</w:t>
      </w:r>
    </w:p>
    <w:p w:rsidR="00044061" w:rsidRPr="00FA6616" w:rsidRDefault="00FA6616" w:rsidP="00044061">
      <w:pPr>
        <w:spacing w:line="240" w:lineRule="auto"/>
        <w:rPr>
          <w:szCs w:val="28"/>
        </w:rPr>
      </w:pPr>
      <w:r>
        <w:rPr>
          <w:szCs w:val="28"/>
        </w:rPr>
        <w:t>- </w:t>
      </w:r>
      <w:r w:rsidR="00044061" w:rsidRPr="007B4C7D">
        <w:rPr>
          <w:szCs w:val="28"/>
        </w:rPr>
        <w:t>возникновени</w:t>
      </w:r>
      <w:r w:rsidR="006C1193">
        <w:rPr>
          <w:szCs w:val="28"/>
        </w:rPr>
        <w:t>е</w:t>
      </w:r>
      <w:r w:rsidR="00044061" w:rsidRPr="007B4C7D">
        <w:rPr>
          <w:szCs w:val="28"/>
        </w:rPr>
        <w:t xml:space="preserve"> у получателя социальных услуг медицинских противопоказаний к получению социальных услуг, подтвержденных заключением уполномоченной медицинской организации.</w:t>
      </w:r>
    </w:p>
    <w:p w:rsidR="00044061" w:rsidRPr="00FA6616" w:rsidRDefault="00044061" w:rsidP="00044061">
      <w:pPr>
        <w:spacing w:line="240" w:lineRule="auto"/>
        <w:rPr>
          <w:szCs w:val="28"/>
        </w:rPr>
        <w:sectPr w:rsidR="00044061" w:rsidRPr="00FA6616" w:rsidSect="005C6BAC">
          <w:headerReference w:type="even" r:id="rId24"/>
          <w:headerReference w:type="default" r:id="rId25"/>
          <w:footerReference w:type="even" r:id="rId26"/>
          <w:footerReference w:type="default" r:id="rId27"/>
          <w:headerReference w:type="first" r:id="rId28"/>
          <w:footerReference w:type="first" r:id="rId29"/>
          <w:pgSz w:w="11906" w:h="16838" w:code="9"/>
          <w:pgMar w:top="1134" w:right="567" w:bottom="1134" w:left="1418" w:header="680" w:footer="680" w:gutter="0"/>
          <w:pgNumType w:start="1"/>
          <w:cols w:space="720"/>
          <w:titlePg/>
          <w:docGrid w:linePitch="600" w:charSpace="24576"/>
        </w:sectPr>
      </w:pPr>
    </w:p>
    <w:p w:rsidR="00044061" w:rsidRPr="007B4C7D" w:rsidRDefault="00044061" w:rsidP="00FA6616">
      <w:pPr>
        <w:ind w:left="4678"/>
        <w:rPr>
          <w:color w:val="000000"/>
        </w:rPr>
      </w:pPr>
      <w:r w:rsidRPr="007B4C7D">
        <w:rPr>
          <w:szCs w:val="28"/>
        </w:rPr>
        <w:lastRenderedPageBreak/>
        <w:t>Приложение № 3</w:t>
      </w:r>
    </w:p>
    <w:p w:rsidR="00044061" w:rsidRPr="007B4C7D" w:rsidRDefault="00044061" w:rsidP="00044061">
      <w:pPr>
        <w:autoSpaceDE w:val="0"/>
        <w:spacing w:line="240" w:lineRule="auto"/>
        <w:ind w:left="5387" w:firstLine="0"/>
        <w:jc w:val="left"/>
        <w:rPr>
          <w:szCs w:val="28"/>
        </w:rPr>
      </w:pPr>
      <w:r w:rsidRPr="007B4C7D">
        <w:rPr>
          <w:color w:val="000000"/>
          <w:szCs w:val="28"/>
        </w:rPr>
        <w:t xml:space="preserve">к Порядку </w:t>
      </w:r>
      <w:r w:rsidRPr="007B4C7D">
        <w:rPr>
          <w:szCs w:val="28"/>
        </w:rPr>
        <w:t>предоставления социальных услуг поставщиками социальных услуг</w:t>
      </w:r>
      <w:r w:rsidR="003D2F5B">
        <w:rPr>
          <w:szCs w:val="28"/>
        </w:rPr>
        <w:t xml:space="preserve"> в Ямало-Ненецком автономном округе</w:t>
      </w:r>
    </w:p>
    <w:p w:rsidR="00044061" w:rsidRPr="007B4C7D" w:rsidRDefault="00044061" w:rsidP="00044061">
      <w:pPr>
        <w:autoSpaceDE w:val="0"/>
        <w:spacing w:line="240" w:lineRule="auto"/>
        <w:ind w:left="5387" w:firstLine="0"/>
        <w:jc w:val="left"/>
        <w:rPr>
          <w:szCs w:val="28"/>
        </w:rPr>
      </w:pPr>
    </w:p>
    <w:p w:rsidR="00044061" w:rsidRPr="007B4C7D" w:rsidRDefault="00044061" w:rsidP="00044061">
      <w:pPr>
        <w:autoSpaceDE w:val="0"/>
        <w:spacing w:line="240" w:lineRule="auto"/>
        <w:ind w:left="5387" w:firstLine="0"/>
        <w:jc w:val="left"/>
        <w:rPr>
          <w:szCs w:val="28"/>
        </w:rPr>
      </w:pPr>
    </w:p>
    <w:p w:rsidR="00044061" w:rsidRPr="007B4C7D" w:rsidRDefault="00044061" w:rsidP="00044061">
      <w:pPr>
        <w:spacing w:line="240" w:lineRule="auto"/>
        <w:ind w:firstLine="0"/>
        <w:jc w:val="center"/>
        <w:rPr>
          <w:rStyle w:val="blk"/>
          <w:szCs w:val="28"/>
        </w:rPr>
      </w:pPr>
      <w:r w:rsidRPr="007B4C7D">
        <w:rPr>
          <w:rStyle w:val="blk"/>
          <w:b/>
          <w:szCs w:val="28"/>
        </w:rPr>
        <w:t>ПОРЯДОК</w:t>
      </w:r>
    </w:p>
    <w:p w:rsidR="00FA6616" w:rsidRDefault="00044061" w:rsidP="00044061">
      <w:pPr>
        <w:spacing w:line="240" w:lineRule="auto"/>
        <w:ind w:firstLine="0"/>
        <w:jc w:val="center"/>
        <w:rPr>
          <w:rStyle w:val="blk"/>
          <w:szCs w:val="28"/>
        </w:rPr>
      </w:pPr>
      <w:r w:rsidRPr="007B4C7D">
        <w:rPr>
          <w:rStyle w:val="blk"/>
          <w:szCs w:val="28"/>
        </w:rPr>
        <w:t xml:space="preserve">предоставления социальных услуг в </w:t>
      </w:r>
      <w:proofErr w:type="spellStart"/>
      <w:r w:rsidRPr="007B4C7D">
        <w:rPr>
          <w:rStyle w:val="blk"/>
          <w:szCs w:val="28"/>
        </w:rPr>
        <w:t>полустационарной</w:t>
      </w:r>
      <w:proofErr w:type="spellEnd"/>
      <w:r w:rsidRPr="007B4C7D">
        <w:rPr>
          <w:rStyle w:val="blk"/>
          <w:szCs w:val="28"/>
        </w:rPr>
        <w:t xml:space="preserve"> форме</w:t>
      </w:r>
    </w:p>
    <w:p w:rsidR="00044061" w:rsidRPr="007B4C7D" w:rsidRDefault="00044061" w:rsidP="00044061">
      <w:pPr>
        <w:spacing w:line="240" w:lineRule="auto"/>
        <w:ind w:firstLine="0"/>
        <w:jc w:val="center"/>
      </w:pPr>
      <w:r w:rsidRPr="007B4C7D">
        <w:rPr>
          <w:rStyle w:val="blk"/>
          <w:szCs w:val="28"/>
        </w:rPr>
        <w:t xml:space="preserve"> социального обслуживания</w:t>
      </w:r>
    </w:p>
    <w:p w:rsidR="00044061" w:rsidRPr="007B4C7D" w:rsidRDefault="00044061" w:rsidP="00044061">
      <w:pPr>
        <w:spacing w:line="240" w:lineRule="auto"/>
        <w:jc w:val="center"/>
      </w:pPr>
    </w:p>
    <w:p w:rsidR="00044061" w:rsidRPr="00FA6616" w:rsidRDefault="00044061" w:rsidP="00044061">
      <w:pPr>
        <w:spacing w:line="240" w:lineRule="auto"/>
        <w:ind w:firstLine="0"/>
        <w:jc w:val="center"/>
        <w:rPr>
          <w:b/>
        </w:rPr>
      </w:pPr>
      <w:r w:rsidRPr="00FA6616">
        <w:rPr>
          <w:rStyle w:val="blk"/>
          <w:b/>
          <w:szCs w:val="28"/>
          <w:lang w:val="en-US"/>
        </w:rPr>
        <w:t>I</w:t>
      </w:r>
      <w:r w:rsidRPr="00FA6616">
        <w:rPr>
          <w:rStyle w:val="blk"/>
          <w:b/>
          <w:szCs w:val="28"/>
        </w:rPr>
        <w:t>. Общие положения</w:t>
      </w:r>
    </w:p>
    <w:p w:rsidR="00044061" w:rsidRPr="007B4C7D" w:rsidRDefault="00044061" w:rsidP="00044061">
      <w:pPr>
        <w:spacing w:line="240" w:lineRule="auto"/>
        <w:jc w:val="center"/>
      </w:pPr>
    </w:p>
    <w:p w:rsidR="00044061" w:rsidRPr="007B4C7D" w:rsidRDefault="00044061" w:rsidP="00044061">
      <w:pPr>
        <w:spacing w:line="240" w:lineRule="auto"/>
        <w:rPr>
          <w:szCs w:val="28"/>
        </w:rPr>
      </w:pPr>
      <w:r w:rsidRPr="007B4C7D">
        <w:rPr>
          <w:szCs w:val="28"/>
        </w:rPr>
        <w:t xml:space="preserve">1.1. </w:t>
      </w:r>
      <w:proofErr w:type="gramStart"/>
      <w:r w:rsidRPr="007B4C7D">
        <w:rPr>
          <w:szCs w:val="28"/>
        </w:rPr>
        <w:t xml:space="preserve">Социальные услуги в </w:t>
      </w:r>
      <w:proofErr w:type="spellStart"/>
      <w:r w:rsidRPr="007B4C7D">
        <w:rPr>
          <w:szCs w:val="28"/>
        </w:rPr>
        <w:t>полустационарной</w:t>
      </w:r>
      <w:proofErr w:type="spellEnd"/>
      <w:r w:rsidRPr="007B4C7D">
        <w:rPr>
          <w:szCs w:val="28"/>
        </w:rPr>
        <w:t xml:space="preserve"> форме (далее – социальные услуги в </w:t>
      </w:r>
      <w:proofErr w:type="spellStart"/>
      <w:r w:rsidRPr="007B4C7D">
        <w:rPr>
          <w:szCs w:val="28"/>
        </w:rPr>
        <w:t>полустационарной</w:t>
      </w:r>
      <w:proofErr w:type="spellEnd"/>
      <w:r w:rsidRPr="007B4C7D">
        <w:rPr>
          <w:szCs w:val="28"/>
        </w:rPr>
        <w:t xml:space="preserve"> форме) предоставляются гражданам, признанным нуждающимися </w:t>
      </w:r>
      <w:r w:rsidRPr="007B4C7D">
        <w:rPr>
          <w:rStyle w:val="blk"/>
          <w:szCs w:val="28"/>
        </w:rPr>
        <w:t xml:space="preserve">в </w:t>
      </w:r>
      <w:proofErr w:type="spellStart"/>
      <w:r w:rsidRPr="007B4C7D">
        <w:rPr>
          <w:rStyle w:val="blk"/>
          <w:szCs w:val="28"/>
        </w:rPr>
        <w:t>полустационарной</w:t>
      </w:r>
      <w:proofErr w:type="spellEnd"/>
      <w:r w:rsidRPr="007B4C7D">
        <w:rPr>
          <w:rStyle w:val="blk"/>
          <w:szCs w:val="28"/>
        </w:rPr>
        <w:t xml:space="preserve"> форме социального обслуживания</w:t>
      </w:r>
      <w:r w:rsidRPr="007B4C7D">
        <w:rPr>
          <w:szCs w:val="28"/>
        </w:rPr>
        <w:t>, из числа граждан Российской Федерации, постоянно проживающих на территории автономного округа, а также постоянно проживающих в Российской Федерации иностранны</w:t>
      </w:r>
      <w:r w:rsidR="003D2F5B">
        <w:rPr>
          <w:szCs w:val="28"/>
        </w:rPr>
        <w:t>х</w:t>
      </w:r>
      <w:r w:rsidRPr="007B4C7D">
        <w:rPr>
          <w:szCs w:val="28"/>
        </w:rPr>
        <w:t xml:space="preserve"> граждан </w:t>
      </w:r>
      <w:r w:rsidR="00FA6616">
        <w:rPr>
          <w:szCs w:val="28"/>
        </w:rPr>
        <w:t>и лиц без гражданства, беженц</w:t>
      </w:r>
      <w:r w:rsidR="003D2F5B">
        <w:rPr>
          <w:szCs w:val="28"/>
        </w:rPr>
        <w:t>ев</w:t>
      </w:r>
      <w:r w:rsidRPr="007B4C7D">
        <w:rPr>
          <w:szCs w:val="28"/>
        </w:rPr>
        <w:t xml:space="preserve"> в случае постоянного проживания в автономном округе</w:t>
      </w:r>
      <w:r w:rsidR="00B213A5">
        <w:rPr>
          <w:szCs w:val="28"/>
        </w:rPr>
        <w:t>,</w:t>
      </w:r>
      <w:r w:rsidRPr="007B4C7D">
        <w:rPr>
          <w:szCs w:val="28"/>
        </w:rPr>
        <w:t xml:space="preserve"> при условии:</w:t>
      </w:r>
      <w:proofErr w:type="gramEnd"/>
    </w:p>
    <w:p w:rsidR="00044061" w:rsidRPr="007B4C7D" w:rsidRDefault="00044061" w:rsidP="00044061">
      <w:pPr>
        <w:widowControl w:val="0"/>
        <w:autoSpaceDE w:val="0"/>
        <w:spacing w:line="240" w:lineRule="auto"/>
        <w:ind w:firstLine="708"/>
      </w:pPr>
      <w:r w:rsidRPr="007B4C7D">
        <w:t>1.1.1. наличия ребенка или детей (в том числе находящихся под опекой, попечительством), испытывающих трудности в социальной адаптации;</w:t>
      </w:r>
    </w:p>
    <w:p w:rsidR="00044061" w:rsidRPr="007B4C7D" w:rsidRDefault="00044061" w:rsidP="00044061">
      <w:pPr>
        <w:widowControl w:val="0"/>
        <w:autoSpaceDE w:val="0"/>
        <w:spacing w:line="240" w:lineRule="auto"/>
      </w:pPr>
      <w:r w:rsidRPr="007B4C7D">
        <w:t>1.1.2. наличия в семье  несовершеннолетнего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наличия насилия в семье;</w:t>
      </w:r>
    </w:p>
    <w:p w:rsidR="00044061" w:rsidRPr="007B4C7D" w:rsidRDefault="00044061" w:rsidP="00044061">
      <w:pPr>
        <w:widowControl w:val="0"/>
        <w:autoSpaceDE w:val="0"/>
        <w:spacing w:line="240" w:lineRule="auto"/>
      </w:pPr>
      <w:r w:rsidRPr="007B4C7D">
        <w:t>1.1.3. отсутствия определенного места жительства, в том числе у лица, не достигшего возраста двадцати трех лет и завершившего пребывание в организации для детей-сирот и детей, оставшихся без попечения родителей;</w:t>
      </w:r>
    </w:p>
    <w:p w:rsidR="00044061" w:rsidRPr="007B4C7D" w:rsidRDefault="00044061" w:rsidP="00044061">
      <w:pPr>
        <w:widowControl w:val="0"/>
        <w:autoSpaceDE w:val="0"/>
        <w:spacing w:line="240" w:lineRule="auto"/>
      </w:pPr>
      <w:r w:rsidRPr="007B4C7D">
        <w:t xml:space="preserve">1.1.4. отсутствия </w:t>
      </w:r>
      <w:r w:rsidR="003D2F5B">
        <w:t xml:space="preserve">  </w:t>
      </w:r>
      <w:r w:rsidRPr="007B4C7D">
        <w:t>у</w:t>
      </w:r>
      <w:r w:rsidR="003D2F5B">
        <w:t xml:space="preserve">  </w:t>
      </w:r>
      <w:r w:rsidRPr="007B4C7D">
        <w:t xml:space="preserve"> родителей </w:t>
      </w:r>
      <w:r w:rsidR="003D2F5B">
        <w:t xml:space="preserve">   </w:t>
      </w:r>
      <w:r w:rsidRPr="007B4C7D">
        <w:t xml:space="preserve">несовершеннолетних </w:t>
      </w:r>
      <w:r w:rsidR="003D2F5B">
        <w:t xml:space="preserve"> </w:t>
      </w:r>
      <w:r w:rsidRPr="007B4C7D">
        <w:rPr>
          <w:rFonts w:eastAsia="Times New Roman"/>
          <w:szCs w:val="28"/>
          <w:lang w:eastAsia="ru-RU"/>
        </w:rPr>
        <w:t>в возрасте от 3 до 18 лет</w:t>
      </w:r>
      <w:r w:rsidRPr="007B4C7D">
        <w:t xml:space="preserve"> работы и сре</w:t>
      </w:r>
      <w:proofErr w:type="gramStart"/>
      <w:r w:rsidRPr="007B4C7D">
        <w:t>дств к с</w:t>
      </w:r>
      <w:proofErr w:type="gramEnd"/>
      <w:r w:rsidRPr="007B4C7D">
        <w:t>уществованию;</w:t>
      </w:r>
    </w:p>
    <w:p w:rsidR="00044061" w:rsidRPr="007B4C7D" w:rsidRDefault="00FA6616" w:rsidP="00044061">
      <w:pPr>
        <w:widowControl w:val="0"/>
        <w:autoSpaceDE w:val="0"/>
        <w:spacing w:line="240" w:lineRule="auto"/>
      </w:pPr>
      <w:r>
        <w:t>1.1.5. </w:t>
      </w:r>
      <w:r w:rsidR="00044061" w:rsidRPr="007B4C7D">
        <w:t xml:space="preserve">наличия соответствующих рекомендаций в </w:t>
      </w:r>
      <w:r w:rsidR="00044061" w:rsidRPr="007B4C7D">
        <w:rPr>
          <w:szCs w:val="28"/>
        </w:rPr>
        <w:t>индивидуальной программе реабилитации</w:t>
      </w:r>
      <w:r w:rsidR="00044061" w:rsidRPr="007B4C7D">
        <w:t xml:space="preserve"> инвалида или достижения  пожилого возраста (</w:t>
      </w:r>
      <w:r w:rsidR="00044061" w:rsidRPr="007B4C7D">
        <w:rPr>
          <w:szCs w:val="28"/>
        </w:rPr>
        <w:t>женщины старше 55 лет, мужчины старше 60 лет)</w:t>
      </w:r>
      <w:r w:rsidR="00044061" w:rsidRPr="007B4C7D">
        <w:t>.</w:t>
      </w:r>
    </w:p>
    <w:p w:rsidR="00044061" w:rsidRPr="007B4C7D" w:rsidRDefault="00044061" w:rsidP="00044061">
      <w:pPr>
        <w:widowControl w:val="0"/>
        <w:autoSpaceDE w:val="0"/>
        <w:spacing w:line="100" w:lineRule="atLeast"/>
        <w:rPr>
          <w:szCs w:val="28"/>
        </w:rPr>
      </w:pPr>
      <w:r w:rsidRPr="007B4C7D">
        <w:rPr>
          <w:szCs w:val="28"/>
        </w:rPr>
        <w:t xml:space="preserve">Гражданам, указанным в </w:t>
      </w:r>
      <w:r w:rsidR="00FA6616">
        <w:rPr>
          <w:szCs w:val="28"/>
        </w:rPr>
        <w:t>подпункте</w:t>
      </w:r>
      <w:r w:rsidRPr="007B4C7D">
        <w:rPr>
          <w:szCs w:val="28"/>
        </w:rPr>
        <w:t xml:space="preserve"> 1.1.3 настоящего </w:t>
      </w:r>
      <w:r w:rsidR="00FA6616">
        <w:rPr>
          <w:szCs w:val="28"/>
        </w:rPr>
        <w:t>пункта</w:t>
      </w:r>
      <w:r w:rsidRPr="007B4C7D">
        <w:rPr>
          <w:szCs w:val="28"/>
        </w:rPr>
        <w:t xml:space="preserve">, социальные услуги в </w:t>
      </w:r>
      <w:proofErr w:type="spellStart"/>
      <w:r w:rsidRPr="007B4C7D">
        <w:rPr>
          <w:rStyle w:val="blk"/>
          <w:szCs w:val="28"/>
        </w:rPr>
        <w:t>полустационарной</w:t>
      </w:r>
      <w:proofErr w:type="spellEnd"/>
      <w:r w:rsidRPr="007B4C7D">
        <w:rPr>
          <w:rStyle w:val="blk"/>
          <w:szCs w:val="28"/>
        </w:rPr>
        <w:t xml:space="preserve"> форме предоставляются в ночное время суток.</w:t>
      </w:r>
    </w:p>
    <w:p w:rsidR="00044061" w:rsidRPr="007B4C7D" w:rsidRDefault="00044061" w:rsidP="00044061">
      <w:pPr>
        <w:widowControl w:val="0"/>
        <w:autoSpaceDE w:val="0"/>
        <w:spacing w:line="100" w:lineRule="atLeast"/>
        <w:rPr>
          <w:rFonts w:cs="Calibri"/>
          <w:szCs w:val="28"/>
        </w:rPr>
      </w:pPr>
      <w:r w:rsidRPr="007B4C7D">
        <w:rPr>
          <w:szCs w:val="28"/>
        </w:rPr>
        <w:t xml:space="preserve">Социальные услуги в </w:t>
      </w:r>
      <w:proofErr w:type="spellStart"/>
      <w:r w:rsidRPr="007B4C7D">
        <w:rPr>
          <w:szCs w:val="28"/>
        </w:rPr>
        <w:t>полустационарной</w:t>
      </w:r>
      <w:proofErr w:type="spellEnd"/>
      <w:r w:rsidRPr="007B4C7D">
        <w:rPr>
          <w:szCs w:val="28"/>
        </w:rPr>
        <w:t xml:space="preserve"> форме предоставляются </w:t>
      </w:r>
      <w:r w:rsidRPr="007B4C7D">
        <w:rPr>
          <w:rFonts w:cs="Calibri"/>
          <w:szCs w:val="28"/>
        </w:rPr>
        <w:t>на временной (до 6 месяцев) основе.</w:t>
      </w:r>
    </w:p>
    <w:p w:rsidR="00044061" w:rsidRPr="007B4C7D" w:rsidRDefault="003D2F5B" w:rsidP="00044061">
      <w:pPr>
        <w:spacing w:line="240" w:lineRule="auto"/>
        <w:rPr>
          <w:szCs w:val="28"/>
        </w:rPr>
      </w:pPr>
      <w:r>
        <w:rPr>
          <w:szCs w:val="28"/>
        </w:rPr>
        <w:t>1.2. </w:t>
      </w:r>
      <w:r w:rsidR="00044061" w:rsidRPr="007B4C7D">
        <w:rPr>
          <w:szCs w:val="28"/>
        </w:rPr>
        <w:t xml:space="preserve">Социальные услуги в </w:t>
      </w:r>
      <w:proofErr w:type="spellStart"/>
      <w:r w:rsidR="00044061" w:rsidRPr="007B4C7D">
        <w:rPr>
          <w:szCs w:val="28"/>
        </w:rPr>
        <w:t>полустационарной</w:t>
      </w:r>
      <w:proofErr w:type="spellEnd"/>
      <w:r w:rsidR="00044061" w:rsidRPr="007B4C7D">
        <w:rPr>
          <w:szCs w:val="28"/>
        </w:rPr>
        <w:t xml:space="preserve"> форме предоставляются в целях </w:t>
      </w:r>
      <w:proofErr w:type="gramStart"/>
      <w:r w:rsidR="00044061" w:rsidRPr="007B4C7D">
        <w:rPr>
          <w:szCs w:val="28"/>
        </w:rPr>
        <w:t>улучшения условий жизнедеятельности получателей социальных услуг</w:t>
      </w:r>
      <w:proofErr w:type="gramEnd"/>
      <w:r w:rsidR="00044061" w:rsidRPr="007B4C7D">
        <w:rPr>
          <w:szCs w:val="28"/>
        </w:rPr>
        <w:t xml:space="preserve"> посредством оказания получателям социальных услуг постоянной, периодической, разовой помощи, в том числе срочной помощи.</w:t>
      </w:r>
    </w:p>
    <w:p w:rsidR="00044061" w:rsidRDefault="003D2F5B" w:rsidP="00044061">
      <w:pPr>
        <w:spacing w:line="240" w:lineRule="auto"/>
        <w:rPr>
          <w:szCs w:val="28"/>
        </w:rPr>
      </w:pPr>
      <w:r>
        <w:rPr>
          <w:szCs w:val="28"/>
        </w:rPr>
        <w:t>1.3. </w:t>
      </w:r>
      <w:r w:rsidR="00044061" w:rsidRPr="007B4C7D">
        <w:rPr>
          <w:szCs w:val="28"/>
        </w:rPr>
        <w:t xml:space="preserve">Социальные услуги в </w:t>
      </w:r>
      <w:proofErr w:type="spellStart"/>
      <w:r w:rsidR="00044061" w:rsidRPr="007B4C7D">
        <w:rPr>
          <w:szCs w:val="28"/>
        </w:rPr>
        <w:t>полустационарной</w:t>
      </w:r>
      <w:proofErr w:type="spellEnd"/>
      <w:r w:rsidR="00044061" w:rsidRPr="007B4C7D">
        <w:rPr>
          <w:szCs w:val="28"/>
        </w:rPr>
        <w:t xml:space="preserve"> форме предоставляются  поставщиками социальных услуг в определенное время суток (в условиях </w:t>
      </w:r>
      <w:r w:rsidR="00044061" w:rsidRPr="007B4C7D">
        <w:rPr>
          <w:szCs w:val="28"/>
        </w:rPr>
        <w:lastRenderedPageBreak/>
        <w:t>дневного либо ночного пребывания) и включа</w:t>
      </w:r>
      <w:r>
        <w:rPr>
          <w:szCs w:val="28"/>
        </w:rPr>
        <w:t>ю</w:t>
      </w:r>
      <w:r w:rsidR="00044061" w:rsidRPr="007B4C7D">
        <w:rPr>
          <w:szCs w:val="28"/>
        </w:rPr>
        <w:t>т в себя оказание социальных услуг, необходимых получателю социальных услуг с учетом его индивидуальной нуждаемости.</w:t>
      </w:r>
    </w:p>
    <w:p w:rsidR="003D2F5B" w:rsidRPr="007B4C7D" w:rsidRDefault="003D2F5B" w:rsidP="00044061">
      <w:pPr>
        <w:spacing w:line="240" w:lineRule="auto"/>
        <w:rPr>
          <w:szCs w:val="28"/>
        </w:rPr>
      </w:pPr>
    </w:p>
    <w:p w:rsidR="00044061" w:rsidRPr="00FA6616" w:rsidRDefault="00044061" w:rsidP="00044061">
      <w:pPr>
        <w:spacing w:line="240" w:lineRule="auto"/>
        <w:ind w:firstLine="0"/>
        <w:jc w:val="center"/>
        <w:rPr>
          <w:b/>
          <w:szCs w:val="28"/>
        </w:rPr>
      </w:pPr>
      <w:r w:rsidRPr="00FA6616">
        <w:rPr>
          <w:b/>
          <w:szCs w:val="28"/>
          <w:lang w:val="en-US"/>
        </w:rPr>
        <w:t>II</w:t>
      </w:r>
      <w:r w:rsidRPr="00FA6616">
        <w:rPr>
          <w:b/>
          <w:szCs w:val="28"/>
        </w:rPr>
        <w:t xml:space="preserve">. Порядок обращения за получением социальных услуг </w:t>
      </w:r>
    </w:p>
    <w:p w:rsidR="00044061" w:rsidRPr="00FA6616" w:rsidRDefault="00044061" w:rsidP="00044061">
      <w:pPr>
        <w:spacing w:line="240" w:lineRule="auto"/>
        <w:ind w:firstLine="0"/>
        <w:jc w:val="center"/>
        <w:rPr>
          <w:b/>
          <w:szCs w:val="28"/>
        </w:rPr>
      </w:pPr>
      <w:r w:rsidRPr="00FA6616">
        <w:rPr>
          <w:b/>
          <w:szCs w:val="28"/>
        </w:rPr>
        <w:t xml:space="preserve">в </w:t>
      </w:r>
      <w:proofErr w:type="spellStart"/>
      <w:r w:rsidRPr="00FA6616">
        <w:rPr>
          <w:b/>
          <w:szCs w:val="28"/>
        </w:rPr>
        <w:t>полустационарной</w:t>
      </w:r>
      <w:proofErr w:type="spellEnd"/>
      <w:r w:rsidRPr="00FA6616">
        <w:rPr>
          <w:b/>
          <w:szCs w:val="28"/>
        </w:rPr>
        <w:t xml:space="preserve"> форме </w:t>
      </w:r>
    </w:p>
    <w:p w:rsidR="00044061" w:rsidRPr="007B4C7D" w:rsidRDefault="00044061" w:rsidP="00044061">
      <w:pPr>
        <w:spacing w:line="240" w:lineRule="auto"/>
        <w:jc w:val="center"/>
        <w:rPr>
          <w:szCs w:val="28"/>
        </w:rPr>
      </w:pPr>
    </w:p>
    <w:p w:rsidR="00044061" w:rsidRPr="007B4C7D" w:rsidRDefault="00FA6616" w:rsidP="00FA6616">
      <w:pPr>
        <w:autoSpaceDE w:val="0"/>
        <w:spacing w:line="240" w:lineRule="auto"/>
        <w:ind w:firstLine="708"/>
        <w:rPr>
          <w:szCs w:val="28"/>
        </w:rPr>
      </w:pPr>
      <w:r>
        <w:rPr>
          <w:szCs w:val="28"/>
        </w:rPr>
        <w:t>2.1. </w:t>
      </w:r>
      <w:r w:rsidR="00044061" w:rsidRPr="007B4C7D">
        <w:rPr>
          <w:rFonts w:eastAsia="Times New Roman"/>
          <w:szCs w:val="28"/>
        </w:rPr>
        <w:t>Социальные услуги</w:t>
      </w:r>
      <w:r w:rsidR="00044061" w:rsidRPr="007B4C7D">
        <w:rPr>
          <w:szCs w:val="28"/>
        </w:rPr>
        <w:t xml:space="preserve"> в </w:t>
      </w:r>
      <w:proofErr w:type="spellStart"/>
      <w:r w:rsidR="00044061" w:rsidRPr="007B4C7D">
        <w:rPr>
          <w:szCs w:val="28"/>
        </w:rPr>
        <w:t>полустационарной</w:t>
      </w:r>
      <w:proofErr w:type="spellEnd"/>
      <w:r w:rsidR="00044061" w:rsidRPr="007B4C7D">
        <w:rPr>
          <w:szCs w:val="28"/>
        </w:rPr>
        <w:t xml:space="preserve"> форме</w:t>
      </w:r>
      <w:r w:rsidR="00044061" w:rsidRPr="007B4C7D">
        <w:rPr>
          <w:rFonts w:eastAsia="Times New Roman"/>
          <w:szCs w:val="28"/>
        </w:rPr>
        <w:t xml:space="preserve"> предоставляются получателям социальных услуг в соответствии </w:t>
      </w:r>
      <w:r w:rsidR="00044061" w:rsidRPr="007B4C7D">
        <w:rPr>
          <w:szCs w:val="28"/>
        </w:rPr>
        <w:t xml:space="preserve">с индивидуальной программой на основании договора о предоставлении социальных услуг, заключенного с получателями социальных услуг или их законными представителями в течение суток </w:t>
      </w:r>
      <w:proofErr w:type="gramStart"/>
      <w:r w:rsidR="00044061" w:rsidRPr="007B4C7D">
        <w:rPr>
          <w:szCs w:val="28"/>
        </w:rPr>
        <w:t>с даты представления</w:t>
      </w:r>
      <w:proofErr w:type="gramEnd"/>
      <w:r w:rsidR="00044061" w:rsidRPr="007B4C7D">
        <w:rPr>
          <w:szCs w:val="28"/>
        </w:rPr>
        <w:t xml:space="preserve"> индивидуальной программы поставщику социальных услуг.</w:t>
      </w:r>
    </w:p>
    <w:p w:rsidR="00044061" w:rsidRPr="007B4C7D" w:rsidRDefault="00044061" w:rsidP="00FA6616">
      <w:pPr>
        <w:spacing w:line="240" w:lineRule="auto"/>
        <w:ind w:firstLine="708"/>
        <w:rPr>
          <w:szCs w:val="28"/>
        </w:rPr>
      </w:pPr>
      <w:r w:rsidRPr="007B4C7D">
        <w:rPr>
          <w:szCs w:val="28"/>
        </w:rPr>
        <w:t>Получатели социальных услуг вправе участвовать в правоотношениях по предоставлению социальных услуг лично либо через законного представителя. При этом личное участие получателей социальных услуг не лишает их права иметь законного представителя, равно как и участие законного представителя не лишает получателей социальных услуг права на личное участие в правоотношениях по получению социальных услуги.</w:t>
      </w:r>
    </w:p>
    <w:p w:rsidR="00044061" w:rsidRPr="007B4C7D" w:rsidRDefault="00FA6616" w:rsidP="00FA6616">
      <w:pPr>
        <w:spacing w:line="240" w:lineRule="auto"/>
        <w:ind w:firstLine="708"/>
        <w:rPr>
          <w:szCs w:val="28"/>
        </w:rPr>
      </w:pPr>
      <w:r>
        <w:rPr>
          <w:szCs w:val="28"/>
        </w:rPr>
        <w:t>2.2. </w:t>
      </w:r>
      <w:r w:rsidR="00044061" w:rsidRPr="007B4C7D">
        <w:rPr>
          <w:szCs w:val="28"/>
        </w:rPr>
        <w:t xml:space="preserve">Для получения социальных услуг в </w:t>
      </w:r>
      <w:proofErr w:type="spellStart"/>
      <w:r w:rsidR="00044061" w:rsidRPr="007B4C7D">
        <w:rPr>
          <w:szCs w:val="28"/>
        </w:rPr>
        <w:t>полустационарной</w:t>
      </w:r>
      <w:proofErr w:type="spellEnd"/>
      <w:r w:rsidR="00044061" w:rsidRPr="007B4C7D">
        <w:rPr>
          <w:szCs w:val="28"/>
        </w:rPr>
        <w:t xml:space="preserve"> форме гражданин (его законный представитель) вправе выбрать поставщика или поставщиков социальных услуг из </w:t>
      </w:r>
      <w:proofErr w:type="gramStart"/>
      <w:r w:rsidR="00044061" w:rsidRPr="007B4C7D">
        <w:rPr>
          <w:szCs w:val="28"/>
        </w:rPr>
        <w:t>числа</w:t>
      </w:r>
      <w:proofErr w:type="gramEnd"/>
      <w:r w:rsidR="00044061" w:rsidRPr="007B4C7D">
        <w:rPr>
          <w:szCs w:val="28"/>
        </w:rPr>
        <w:t xml:space="preserve"> рекомендованных в индивидуальной программе, оказывающих социальные услуги в такой форме.</w:t>
      </w:r>
    </w:p>
    <w:p w:rsidR="00044061" w:rsidRPr="007B4C7D" w:rsidRDefault="00044061" w:rsidP="00FA6616">
      <w:pPr>
        <w:spacing w:line="240" w:lineRule="auto"/>
        <w:ind w:firstLine="708"/>
        <w:rPr>
          <w:szCs w:val="28"/>
        </w:rPr>
      </w:pPr>
      <w:r w:rsidRPr="007B4C7D">
        <w:rPr>
          <w:szCs w:val="28"/>
        </w:rPr>
        <w:t xml:space="preserve">2.3. </w:t>
      </w:r>
      <w:proofErr w:type="gramStart"/>
      <w:r w:rsidRPr="007B4C7D">
        <w:rPr>
          <w:szCs w:val="28"/>
        </w:rPr>
        <w:t xml:space="preserve">Основанием для заключения договора о предоставлении социальных услуг в </w:t>
      </w:r>
      <w:proofErr w:type="spellStart"/>
      <w:r w:rsidRPr="007B4C7D">
        <w:rPr>
          <w:szCs w:val="28"/>
        </w:rPr>
        <w:t>полустационарной</w:t>
      </w:r>
      <w:proofErr w:type="spellEnd"/>
      <w:r w:rsidRPr="007B4C7D">
        <w:rPr>
          <w:szCs w:val="28"/>
        </w:rPr>
        <w:t xml:space="preserve"> форме является обращение гражданина (его законного представителя) к выбранному из числа рекомендованных в индивидуальной программе поставщику социальных услуг за получением социальных услуг в </w:t>
      </w:r>
      <w:proofErr w:type="spellStart"/>
      <w:r w:rsidRPr="007B4C7D">
        <w:rPr>
          <w:szCs w:val="28"/>
        </w:rPr>
        <w:t>полустационарной</w:t>
      </w:r>
      <w:proofErr w:type="spellEnd"/>
      <w:r w:rsidRPr="007B4C7D">
        <w:rPr>
          <w:szCs w:val="28"/>
        </w:rPr>
        <w:t xml:space="preserve"> форме со следующими документами:</w:t>
      </w:r>
      <w:proofErr w:type="gramEnd"/>
    </w:p>
    <w:p w:rsidR="00044061" w:rsidRPr="007B4C7D" w:rsidRDefault="00044061" w:rsidP="00FA6616">
      <w:pPr>
        <w:spacing w:line="240" w:lineRule="auto"/>
        <w:ind w:firstLine="708"/>
        <w:rPr>
          <w:szCs w:val="28"/>
        </w:rPr>
      </w:pPr>
      <w:r w:rsidRPr="007B4C7D">
        <w:rPr>
          <w:szCs w:val="28"/>
        </w:rPr>
        <w:t>- документ, удостоверяющий личность получателя социальных услуг;</w:t>
      </w:r>
    </w:p>
    <w:p w:rsidR="00044061" w:rsidRPr="007B4C7D" w:rsidRDefault="00044061" w:rsidP="00FA6616">
      <w:pPr>
        <w:spacing w:line="240" w:lineRule="auto"/>
        <w:ind w:firstLine="708"/>
        <w:rPr>
          <w:szCs w:val="28"/>
        </w:rPr>
      </w:pPr>
      <w:r w:rsidRPr="007B4C7D">
        <w:rPr>
          <w:szCs w:val="28"/>
        </w:rPr>
        <w:t>- документ, подтверждающий полномочия законного  представителя (при обращении за получением социальных услуг законного представителя получателя социальных услуг);</w:t>
      </w:r>
    </w:p>
    <w:p w:rsidR="00044061" w:rsidRPr="007B4C7D" w:rsidRDefault="00044061" w:rsidP="00FA6616">
      <w:pPr>
        <w:spacing w:line="240" w:lineRule="auto"/>
        <w:ind w:firstLine="708"/>
        <w:rPr>
          <w:szCs w:val="28"/>
        </w:rPr>
      </w:pPr>
      <w:r w:rsidRPr="007B4C7D">
        <w:rPr>
          <w:szCs w:val="28"/>
        </w:rPr>
        <w:t>- индивидуальная программа;</w:t>
      </w:r>
    </w:p>
    <w:p w:rsidR="00044061" w:rsidRPr="007B4C7D" w:rsidRDefault="003D2F5B" w:rsidP="00FA6616">
      <w:pPr>
        <w:spacing w:line="240" w:lineRule="auto"/>
        <w:ind w:firstLine="708"/>
        <w:rPr>
          <w:rStyle w:val="FontStyle12"/>
          <w:sz w:val="28"/>
          <w:szCs w:val="28"/>
        </w:rPr>
      </w:pPr>
      <w:r>
        <w:rPr>
          <w:szCs w:val="28"/>
        </w:rPr>
        <w:t>- </w:t>
      </w:r>
      <w:r w:rsidR="00044061" w:rsidRPr="007B4C7D">
        <w:rPr>
          <w:szCs w:val="28"/>
        </w:rPr>
        <w:t xml:space="preserve">документы </w:t>
      </w:r>
      <w:r w:rsidR="00044061" w:rsidRPr="007B4C7D">
        <w:rPr>
          <w:rStyle w:val="FontStyle12"/>
          <w:sz w:val="28"/>
          <w:szCs w:val="28"/>
        </w:rPr>
        <w:t>о месте жительства и (или) пребывания, фактического проживания получателя социальных услуг;</w:t>
      </w:r>
    </w:p>
    <w:p w:rsidR="00044061" w:rsidRPr="007B4C7D" w:rsidRDefault="00044061" w:rsidP="00FA6616">
      <w:pPr>
        <w:spacing w:line="240" w:lineRule="auto"/>
        <w:ind w:firstLine="708"/>
        <w:rPr>
          <w:rStyle w:val="FontStyle12"/>
          <w:sz w:val="28"/>
          <w:szCs w:val="28"/>
        </w:rPr>
      </w:pPr>
      <w:proofErr w:type="gramStart"/>
      <w:r w:rsidRPr="007B4C7D">
        <w:rPr>
          <w:rStyle w:val="FontStyle12"/>
          <w:sz w:val="28"/>
          <w:szCs w:val="28"/>
        </w:rPr>
        <w:t>- документы о составе семьи (при ее наличии</w:t>
      </w:r>
      <w:r w:rsidR="003D2F5B">
        <w:rPr>
          <w:rStyle w:val="FontStyle12"/>
          <w:sz w:val="28"/>
          <w:szCs w:val="28"/>
        </w:rPr>
        <w:t xml:space="preserve">) получателя социальных услуг, </w:t>
      </w:r>
      <w:r w:rsidRPr="007B4C7D">
        <w:rPr>
          <w:rStyle w:val="FontStyle12"/>
          <w:sz w:val="28"/>
          <w:szCs w:val="28"/>
        </w:rPr>
        <w:t xml:space="preserve">доходах получателя социальных услуг и членов его семьи (при наличии) и принадлежащего ему (им) имущества на праве собственности, необходимые для определения среднедушевого дохода для предоставления социальных услуг бесплатно </w:t>
      </w:r>
      <w:r w:rsidRPr="007B4C7D">
        <w:rPr>
          <w:szCs w:val="28"/>
        </w:rPr>
        <w:t>(справка не представляется гражданами, которые имеют основания для получения социальных услуг бесплатно независимо от среднедушевого дохода)</w:t>
      </w:r>
      <w:r w:rsidRPr="007B4C7D">
        <w:rPr>
          <w:rStyle w:val="FontStyle12"/>
          <w:sz w:val="28"/>
          <w:szCs w:val="28"/>
        </w:rPr>
        <w:t>.</w:t>
      </w:r>
      <w:proofErr w:type="gramEnd"/>
    </w:p>
    <w:p w:rsidR="00044061" w:rsidRPr="007B4C7D" w:rsidRDefault="00044061" w:rsidP="00FA6616">
      <w:pPr>
        <w:suppressAutoHyphens w:val="0"/>
        <w:autoSpaceDE w:val="0"/>
        <w:autoSpaceDN w:val="0"/>
        <w:adjustRightInd w:val="0"/>
        <w:spacing w:line="240" w:lineRule="auto"/>
        <w:ind w:firstLine="708"/>
        <w:rPr>
          <w:rFonts w:eastAsia="Times New Roman"/>
          <w:szCs w:val="28"/>
          <w:lang w:eastAsia="ru-RU"/>
        </w:rPr>
      </w:pPr>
      <w:r w:rsidRPr="007B4C7D">
        <w:rPr>
          <w:rStyle w:val="FontStyle12"/>
          <w:sz w:val="28"/>
          <w:szCs w:val="28"/>
        </w:rPr>
        <w:t>2.4.</w:t>
      </w:r>
      <w:r w:rsidR="00FA6616">
        <w:rPr>
          <w:rStyle w:val="FontStyle12"/>
          <w:sz w:val="28"/>
          <w:szCs w:val="28"/>
        </w:rPr>
        <w:t> </w:t>
      </w:r>
      <w:proofErr w:type="gramStart"/>
      <w:r w:rsidRPr="007B4C7D">
        <w:rPr>
          <w:szCs w:val="28"/>
        </w:rPr>
        <w:t xml:space="preserve">В случае если место нахождения родителей несовершеннолетних младше 10 лет из числа </w:t>
      </w:r>
      <w:r w:rsidRPr="007B4C7D">
        <w:rPr>
          <w:rFonts w:eastAsia="Times New Roman"/>
          <w:szCs w:val="28"/>
          <w:lang w:eastAsia="ru-RU"/>
        </w:rPr>
        <w:t>заблудившихся или подкинутых, самовольно оставивши</w:t>
      </w:r>
      <w:r w:rsidR="003D2F5B">
        <w:rPr>
          <w:rFonts w:eastAsia="Times New Roman"/>
          <w:szCs w:val="28"/>
          <w:lang w:eastAsia="ru-RU"/>
        </w:rPr>
        <w:t>х</w:t>
      </w:r>
      <w:r w:rsidRPr="007B4C7D">
        <w:rPr>
          <w:rFonts w:eastAsia="Times New Roman"/>
          <w:szCs w:val="28"/>
          <w:lang w:eastAsia="ru-RU"/>
        </w:rPr>
        <w:t xml:space="preserve"> семью, самовольно ушедши</w:t>
      </w:r>
      <w:r w:rsidR="003D2F5B">
        <w:rPr>
          <w:rFonts w:eastAsia="Times New Roman"/>
          <w:szCs w:val="28"/>
          <w:lang w:eastAsia="ru-RU"/>
        </w:rPr>
        <w:t>х</w:t>
      </w:r>
      <w:r w:rsidRPr="007B4C7D">
        <w:rPr>
          <w:rFonts w:eastAsia="Times New Roman"/>
          <w:szCs w:val="28"/>
          <w:lang w:eastAsia="ru-RU"/>
        </w:rPr>
        <w:t xml:space="preserve"> из организаций для детей-сирот и детей, оставшихся без попечения родителей, за исключением лиц, самовольно ушедших из </w:t>
      </w:r>
      <w:r w:rsidRPr="007B4C7D">
        <w:rPr>
          <w:rFonts w:eastAsia="Times New Roman"/>
          <w:szCs w:val="28"/>
          <w:lang w:eastAsia="ru-RU"/>
        </w:rPr>
        <w:lastRenderedPageBreak/>
        <w:t>специальных учебно-воспитательных учреждений закрытого типа</w:t>
      </w:r>
      <w:r w:rsidR="003D2F5B">
        <w:rPr>
          <w:rFonts w:eastAsia="Times New Roman"/>
          <w:szCs w:val="28"/>
          <w:lang w:eastAsia="ru-RU"/>
        </w:rPr>
        <w:t>,</w:t>
      </w:r>
      <w:r w:rsidRPr="007B4C7D">
        <w:rPr>
          <w:rFonts w:eastAsia="Times New Roman"/>
          <w:szCs w:val="28"/>
          <w:lang w:eastAsia="ru-RU"/>
        </w:rPr>
        <w:t xml:space="preserve"> </w:t>
      </w:r>
      <w:r w:rsidRPr="007B4C7D">
        <w:rPr>
          <w:szCs w:val="28"/>
        </w:rPr>
        <w:t>не установлено</w:t>
      </w:r>
      <w:r w:rsidRPr="007B4C7D">
        <w:rPr>
          <w:rFonts w:eastAsia="Times New Roman"/>
          <w:szCs w:val="28"/>
          <w:lang w:eastAsia="ru-RU"/>
        </w:rPr>
        <w:t>, д</w:t>
      </w:r>
      <w:r w:rsidRPr="007B4C7D">
        <w:rPr>
          <w:szCs w:val="28"/>
        </w:rPr>
        <w:t xml:space="preserve">оговор о предоставлении социальных услуг в </w:t>
      </w:r>
      <w:proofErr w:type="spellStart"/>
      <w:r w:rsidRPr="007B4C7D">
        <w:rPr>
          <w:szCs w:val="28"/>
        </w:rPr>
        <w:t>полустационарной</w:t>
      </w:r>
      <w:proofErr w:type="spellEnd"/>
      <w:r w:rsidRPr="007B4C7D">
        <w:rPr>
          <w:szCs w:val="28"/>
        </w:rPr>
        <w:t xml:space="preserve"> форме от имени несовершеннолетнего заключает </w:t>
      </w:r>
      <w:r w:rsidRPr="007B4C7D">
        <w:rPr>
          <w:rFonts w:eastAsia="Times New Roman"/>
          <w:szCs w:val="28"/>
          <w:lang w:eastAsia="ru-RU"/>
        </w:rPr>
        <w:t>орган опеки и попечительства.</w:t>
      </w:r>
      <w:proofErr w:type="gramEnd"/>
    </w:p>
    <w:p w:rsidR="00044061" w:rsidRPr="007B4C7D" w:rsidRDefault="00044061" w:rsidP="00FA6616">
      <w:pPr>
        <w:autoSpaceDE w:val="0"/>
        <w:spacing w:line="240" w:lineRule="auto"/>
        <w:ind w:firstLine="708"/>
        <w:rPr>
          <w:rFonts w:eastAsia="Times New Roman"/>
          <w:szCs w:val="28"/>
        </w:rPr>
      </w:pPr>
      <w:r w:rsidRPr="007B4C7D">
        <w:rPr>
          <w:rFonts w:eastAsia="Times New Roman"/>
          <w:szCs w:val="28"/>
        </w:rPr>
        <w:t xml:space="preserve">На время, необходимое для решения </w:t>
      </w:r>
      <w:r w:rsidRPr="007B4C7D">
        <w:rPr>
          <w:szCs w:val="28"/>
        </w:rPr>
        <w:t xml:space="preserve">вопроса о </w:t>
      </w:r>
      <w:r w:rsidRPr="007B4C7D">
        <w:t xml:space="preserve">признании несовершеннолетнего </w:t>
      </w:r>
      <w:proofErr w:type="gramStart"/>
      <w:r w:rsidRPr="007B4C7D">
        <w:t>нуждающимся</w:t>
      </w:r>
      <w:proofErr w:type="gramEnd"/>
      <w:r w:rsidRPr="007B4C7D">
        <w:t xml:space="preserve"> в  социальном обслуживании,</w:t>
      </w:r>
      <w:r w:rsidRPr="007B4C7D">
        <w:rPr>
          <w:rFonts w:eastAsia="Times New Roman"/>
          <w:szCs w:val="28"/>
        </w:rPr>
        <w:t xml:space="preserve"> несовершеннолетний помещается в изолятор организации (а при его отсутствии направляется в медицинскую организацию) для прохождения медицинского осмотра и получения справки о состоянии здоровья несовершеннолетнего.</w:t>
      </w:r>
    </w:p>
    <w:p w:rsidR="00044061" w:rsidRPr="007B4C7D" w:rsidRDefault="00044061" w:rsidP="00FA6616">
      <w:pPr>
        <w:autoSpaceDE w:val="0"/>
        <w:spacing w:line="240" w:lineRule="auto"/>
        <w:ind w:firstLine="708"/>
        <w:rPr>
          <w:szCs w:val="28"/>
        </w:rPr>
      </w:pPr>
      <w:r w:rsidRPr="007B4C7D">
        <w:rPr>
          <w:rFonts w:eastAsia="Times New Roman"/>
          <w:szCs w:val="28"/>
        </w:rPr>
        <w:t>2.</w:t>
      </w:r>
      <w:r w:rsidR="00FA6616">
        <w:rPr>
          <w:szCs w:val="28"/>
        </w:rPr>
        <w:t>5. </w:t>
      </w:r>
      <w:r w:rsidRPr="007B4C7D">
        <w:rPr>
          <w:szCs w:val="28"/>
        </w:rPr>
        <w:t xml:space="preserve">Документы, необходимые для принятия поставщиком социальных услуг решения о предоставлении социальных услуг в </w:t>
      </w:r>
      <w:proofErr w:type="spellStart"/>
      <w:r w:rsidRPr="007B4C7D">
        <w:rPr>
          <w:szCs w:val="28"/>
        </w:rPr>
        <w:t>полустационарной</w:t>
      </w:r>
      <w:proofErr w:type="spellEnd"/>
      <w:r w:rsidRPr="007B4C7D">
        <w:rPr>
          <w:szCs w:val="28"/>
        </w:rPr>
        <w:t xml:space="preserve"> форме</w:t>
      </w:r>
      <w:r w:rsidR="003D2F5B">
        <w:rPr>
          <w:szCs w:val="28"/>
        </w:rPr>
        <w:t>,</w:t>
      </w:r>
      <w:r w:rsidRPr="007B4C7D">
        <w:rPr>
          <w:szCs w:val="28"/>
        </w:rPr>
        <w:t xml:space="preserve"> представляются получателем социальных услуг либо подлежат представлению в рамках межведомственного информационного взаимодействия в соответствии с требованиями статьи 7 Федерального закона от 27 июля 2010 года № 210-ФЗ </w:t>
      </w:r>
      <w:r w:rsidR="001E33D0">
        <w:rPr>
          <w:szCs w:val="28"/>
        </w:rPr>
        <w:t xml:space="preserve">                   </w:t>
      </w:r>
      <w:r w:rsidRPr="007B4C7D">
        <w:rPr>
          <w:szCs w:val="28"/>
        </w:rPr>
        <w:t>«Об организации предоставления государственных и муниципальных услуг».</w:t>
      </w:r>
    </w:p>
    <w:p w:rsidR="00044061" w:rsidRPr="007B4C7D" w:rsidRDefault="00FA6616" w:rsidP="00FA6616">
      <w:pPr>
        <w:suppressAutoHyphens w:val="0"/>
        <w:autoSpaceDE w:val="0"/>
        <w:autoSpaceDN w:val="0"/>
        <w:adjustRightInd w:val="0"/>
        <w:spacing w:line="240" w:lineRule="auto"/>
        <w:ind w:firstLine="708"/>
        <w:rPr>
          <w:rStyle w:val="FontStyle12"/>
          <w:sz w:val="28"/>
          <w:szCs w:val="28"/>
        </w:rPr>
      </w:pPr>
      <w:r>
        <w:rPr>
          <w:szCs w:val="28"/>
        </w:rPr>
        <w:t>2.6. </w:t>
      </w:r>
      <w:r w:rsidR="00044061" w:rsidRPr="007B4C7D">
        <w:rPr>
          <w:szCs w:val="28"/>
        </w:rPr>
        <w:t>Решение об отказе в заключени</w:t>
      </w:r>
      <w:proofErr w:type="gramStart"/>
      <w:r w:rsidR="00044061" w:rsidRPr="007B4C7D">
        <w:rPr>
          <w:szCs w:val="28"/>
        </w:rPr>
        <w:t>и</w:t>
      </w:r>
      <w:proofErr w:type="gramEnd"/>
      <w:r w:rsidR="00044061" w:rsidRPr="007B4C7D">
        <w:rPr>
          <w:szCs w:val="28"/>
        </w:rPr>
        <w:t xml:space="preserve"> договора о предоставлении социальных услуг в </w:t>
      </w:r>
      <w:proofErr w:type="spellStart"/>
      <w:r w:rsidR="00044061" w:rsidRPr="007B4C7D">
        <w:rPr>
          <w:szCs w:val="28"/>
        </w:rPr>
        <w:t>полустационарной</w:t>
      </w:r>
      <w:proofErr w:type="spellEnd"/>
      <w:r w:rsidR="00044061" w:rsidRPr="007B4C7D">
        <w:rPr>
          <w:szCs w:val="28"/>
        </w:rPr>
        <w:t xml:space="preserve"> форме принимается поставщиком социальных услуг в случае непредставления получателем социальных услуг </w:t>
      </w:r>
      <w:r w:rsidR="00044061" w:rsidRPr="007B4C7D">
        <w:rPr>
          <w:rStyle w:val="FontStyle12"/>
          <w:sz w:val="28"/>
          <w:szCs w:val="28"/>
        </w:rPr>
        <w:t>документов, предусмотренных пунктом 2.3 настоящего Порядка.</w:t>
      </w:r>
    </w:p>
    <w:p w:rsidR="00044061" w:rsidRPr="007B4C7D" w:rsidRDefault="00044061" w:rsidP="00FA6616">
      <w:pPr>
        <w:suppressAutoHyphens w:val="0"/>
        <w:autoSpaceDE w:val="0"/>
        <w:autoSpaceDN w:val="0"/>
        <w:adjustRightInd w:val="0"/>
        <w:spacing w:line="240" w:lineRule="auto"/>
        <w:ind w:firstLine="708"/>
        <w:rPr>
          <w:rStyle w:val="FontStyle12"/>
          <w:sz w:val="28"/>
          <w:szCs w:val="28"/>
        </w:rPr>
      </w:pPr>
      <w:r w:rsidRPr="007B4C7D">
        <w:rPr>
          <w:szCs w:val="28"/>
        </w:rPr>
        <w:t>Уведомление об отказе в заключени</w:t>
      </w:r>
      <w:proofErr w:type="gramStart"/>
      <w:r w:rsidRPr="007B4C7D">
        <w:rPr>
          <w:szCs w:val="28"/>
        </w:rPr>
        <w:t>и</w:t>
      </w:r>
      <w:proofErr w:type="gramEnd"/>
      <w:r w:rsidRPr="007B4C7D">
        <w:rPr>
          <w:szCs w:val="28"/>
        </w:rPr>
        <w:t xml:space="preserve"> договора о предоставлении социальных услуг в </w:t>
      </w:r>
      <w:proofErr w:type="spellStart"/>
      <w:r w:rsidRPr="007B4C7D">
        <w:rPr>
          <w:szCs w:val="28"/>
        </w:rPr>
        <w:t>полустационарной</w:t>
      </w:r>
      <w:proofErr w:type="spellEnd"/>
      <w:r w:rsidRPr="007B4C7D">
        <w:rPr>
          <w:szCs w:val="28"/>
        </w:rPr>
        <w:t xml:space="preserve"> форме в течение </w:t>
      </w:r>
      <w:r w:rsidR="003D2F5B">
        <w:rPr>
          <w:szCs w:val="28"/>
        </w:rPr>
        <w:t xml:space="preserve">1 </w:t>
      </w:r>
      <w:r w:rsidRPr="007B4C7D">
        <w:rPr>
          <w:szCs w:val="28"/>
        </w:rPr>
        <w:t>рабочего дня со дня принятия решения направляется заявителю (его законному представителю).</w:t>
      </w:r>
    </w:p>
    <w:p w:rsidR="00044061" w:rsidRPr="007B4C7D" w:rsidRDefault="00044061" w:rsidP="00FA6616">
      <w:pPr>
        <w:widowControl w:val="0"/>
        <w:autoSpaceDE w:val="0"/>
        <w:autoSpaceDN w:val="0"/>
        <w:adjustRightInd w:val="0"/>
        <w:spacing w:line="240" w:lineRule="auto"/>
        <w:ind w:firstLine="708"/>
        <w:rPr>
          <w:szCs w:val="28"/>
        </w:rPr>
      </w:pPr>
      <w:r w:rsidRPr="007B4C7D">
        <w:rPr>
          <w:szCs w:val="28"/>
        </w:rPr>
        <w:t>При устранении оснований для отказа в заключени</w:t>
      </w:r>
      <w:proofErr w:type="gramStart"/>
      <w:r w:rsidRPr="007B4C7D">
        <w:rPr>
          <w:szCs w:val="28"/>
        </w:rPr>
        <w:t>и</w:t>
      </w:r>
      <w:proofErr w:type="gramEnd"/>
      <w:r w:rsidRPr="007B4C7D">
        <w:rPr>
          <w:szCs w:val="28"/>
        </w:rPr>
        <w:t xml:space="preserve"> договора о предоставлении социальных услуг в </w:t>
      </w:r>
      <w:proofErr w:type="spellStart"/>
      <w:r w:rsidRPr="007B4C7D">
        <w:rPr>
          <w:szCs w:val="28"/>
        </w:rPr>
        <w:t>полустационарной</w:t>
      </w:r>
      <w:proofErr w:type="spellEnd"/>
      <w:r w:rsidRPr="007B4C7D">
        <w:rPr>
          <w:szCs w:val="28"/>
        </w:rPr>
        <w:t xml:space="preserve"> форме, указанных в абзаце </w:t>
      </w:r>
      <w:r w:rsidR="003D2F5B">
        <w:rPr>
          <w:szCs w:val="28"/>
        </w:rPr>
        <w:t>первом</w:t>
      </w:r>
      <w:r w:rsidRPr="007B4C7D">
        <w:rPr>
          <w:szCs w:val="28"/>
        </w:rPr>
        <w:t xml:space="preserve"> пункта 2.5 настоящего Порядка, гражданин (его законный представитель) имеет право на повторное обращение для заключения договора о предоставлении социальных услуг в </w:t>
      </w:r>
      <w:proofErr w:type="spellStart"/>
      <w:r w:rsidRPr="007B4C7D">
        <w:rPr>
          <w:szCs w:val="28"/>
        </w:rPr>
        <w:t>полустационарной</w:t>
      </w:r>
      <w:proofErr w:type="spellEnd"/>
      <w:r w:rsidRPr="007B4C7D">
        <w:rPr>
          <w:szCs w:val="28"/>
        </w:rPr>
        <w:t xml:space="preserve"> форме.</w:t>
      </w:r>
    </w:p>
    <w:p w:rsidR="00044061" w:rsidRPr="007B4C7D" w:rsidRDefault="00044061" w:rsidP="00044061">
      <w:pPr>
        <w:spacing w:line="240" w:lineRule="auto"/>
      </w:pPr>
    </w:p>
    <w:p w:rsidR="00044061" w:rsidRPr="00FA6616" w:rsidRDefault="00044061" w:rsidP="003D2F5B">
      <w:pPr>
        <w:spacing w:line="240" w:lineRule="auto"/>
        <w:ind w:firstLine="0"/>
        <w:jc w:val="center"/>
        <w:rPr>
          <w:b/>
          <w:szCs w:val="28"/>
        </w:rPr>
      </w:pPr>
      <w:r w:rsidRPr="00FA6616">
        <w:rPr>
          <w:b/>
          <w:szCs w:val="28"/>
          <w:lang w:val="en-US"/>
        </w:rPr>
        <w:t>III</w:t>
      </w:r>
      <w:r w:rsidRPr="00FA6616">
        <w:rPr>
          <w:b/>
          <w:szCs w:val="28"/>
        </w:rPr>
        <w:t xml:space="preserve">. Предоставление социальных услуг в </w:t>
      </w:r>
      <w:proofErr w:type="spellStart"/>
      <w:r w:rsidRPr="00FA6616">
        <w:rPr>
          <w:b/>
          <w:szCs w:val="28"/>
        </w:rPr>
        <w:t>полустационарной</w:t>
      </w:r>
      <w:proofErr w:type="spellEnd"/>
      <w:r w:rsidRPr="00FA6616">
        <w:rPr>
          <w:b/>
          <w:szCs w:val="28"/>
        </w:rPr>
        <w:t xml:space="preserve"> форме </w:t>
      </w:r>
    </w:p>
    <w:p w:rsidR="00044061" w:rsidRPr="00FA6616" w:rsidRDefault="00044061" w:rsidP="00044061">
      <w:pPr>
        <w:spacing w:line="240" w:lineRule="auto"/>
        <w:jc w:val="center"/>
        <w:rPr>
          <w:b/>
          <w:szCs w:val="28"/>
        </w:rPr>
      </w:pPr>
    </w:p>
    <w:p w:rsidR="00044061" w:rsidRPr="007B4C7D" w:rsidRDefault="00FA6616" w:rsidP="00044061">
      <w:pPr>
        <w:spacing w:line="240" w:lineRule="auto"/>
        <w:rPr>
          <w:szCs w:val="28"/>
        </w:rPr>
      </w:pPr>
      <w:r>
        <w:rPr>
          <w:szCs w:val="28"/>
        </w:rPr>
        <w:t>3.1. </w:t>
      </w:r>
      <w:r w:rsidR="00044061" w:rsidRPr="007B4C7D">
        <w:rPr>
          <w:szCs w:val="28"/>
        </w:rPr>
        <w:t xml:space="preserve">Предоставление социальных услуг в </w:t>
      </w:r>
      <w:proofErr w:type="spellStart"/>
      <w:r w:rsidR="00044061" w:rsidRPr="007B4C7D">
        <w:rPr>
          <w:szCs w:val="28"/>
        </w:rPr>
        <w:t>полустационарной</w:t>
      </w:r>
      <w:proofErr w:type="spellEnd"/>
      <w:r w:rsidR="00044061" w:rsidRPr="007B4C7D">
        <w:rPr>
          <w:szCs w:val="28"/>
        </w:rPr>
        <w:t xml:space="preserve"> форме включает в себя предоставление получателю следующих видов социальных услуг: </w:t>
      </w:r>
    </w:p>
    <w:p w:rsidR="00044061" w:rsidRPr="007B4C7D" w:rsidRDefault="00044061" w:rsidP="00044061">
      <w:pPr>
        <w:spacing w:line="240" w:lineRule="auto"/>
        <w:rPr>
          <w:szCs w:val="28"/>
        </w:rPr>
      </w:pPr>
      <w:r w:rsidRPr="007B4C7D">
        <w:rPr>
          <w:szCs w:val="28"/>
        </w:rPr>
        <w:t>социально-бытовые</w:t>
      </w:r>
      <w:r w:rsidR="003D2F5B">
        <w:rPr>
          <w:szCs w:val="28"/>
        </w:rPr>
        <w:t xml:space="preserve"> услуги</w:t>
      </w:r>
      <w:r w:rsidRPr="007B4C7D">
        <w:rPr>
          <w:szCs w:val="28"/>
        </w:rPr>
        <w:t>, направленные на поддержание жизнедеятельности получателей социальных услуг в быту;</w:t>
      </w:r>
    </w:p>
    <w:p w:rsidR="00044061" w:rsidRPr="007B4C7D" w:rsidRDefault="00044061" w:rsidP="00044061">
      <w:pPr>
        <w:spacing w:line="240" w:lineRule="auto"/>
        <w:rPr>
          <w:szCs w:val="28"/>
        </w:rPr>
      </w:pPr>
      <w:r w:rsidRPr="007B4C7D">
        <w:rPr>
          <w:szCs w:val="28"/>
        </w:rPr>
        <w:t>социально-медицинские</w:t>
      </w:r>
      <w:r w:rsidR="003D2F5B">
        <w:rPr>
          <w:szCs w:val="28"/>
        </w:rPr>
        <w:t xml:space="preserve"> услуги</w:t>
      </w:r>
      <w:r w:rsidRPr="007B4C7D">
        <w:rPr>
          <w:szCs w:val="28"/>
        </w:rPr>
        <w:t>, направленные на поддержание и сохранение здоровья получателей социальных услуг путем организации ухода, оказания содействия в проведении оздоровительных мероприятий, систематического наблюдения за получателями социальных услуг для выявления отклонений в состоянии их здоровья;</w:t>
      </w:r>
    </w:p>
    <w:p w:rsidR="00044061" w:rsidRPr="007B4C7D" w:rsidRDefault="00044061" w:rsidP="00044061">
      <w:pPr>
        <w:spacing w:line="240" w:lineRule="auto"/>
        <w:rPr>
          <w:szCs w:val="28"/>
        </w:rPr>
      </w:pPr>
      <w:r w:rsidRPr="007B4C7D">
        <w:rPr>
          <w:szCs w:val="28"/>
        </w:rPr>
        <w:t>социально-психологические</w:t>
      </w:r>
      <w:r w:rsidR="003D2F5B" w:rsidRPr="003D2F5B">
        <w:rPr>
          <w:szCs w:val="28"/>
        </w:rPr>
        <w:t xml:space="preserve"> </w:t>
      </w:r>
      <w:r w:rsidR="003D2F5B">
        <w:rPr>
          <w:szCs w:val="28"/>
        </w:rPr>
        <w:t>услуги</w:t>
      </w:r>
      <w:r w:rsidRPr="007B4C7D">
        <w:rPr>
          <w:szCs w:val="28"/>
        </w:rPr>
        <w:t>, предусматривающие оказание помощи в коррекции психологического состояния получателей социальных услуг для адаптации в социальной среде, в том числе оказание психологической помощи анонимно с использованием телефона доверия;</w:t>
      </w:r>
    </w:p>
    <w:p w:rsidR="00044061" w:rsidRPr="007B4C7D" w:rsidRDefault="00044061" w:rsidP="00044061">
      <w:pPr>
        <w:spacing w:line="240" w:lineRule="auto"/>
        <w:rPr>
          <w:szCs w:val="28"/>
        </w:rPr>
      </w:pPr>
      <w:r w:rsidRPr="007B4C7D">
        <w:rPr>
          <w:szCs w:val="28"/>
        </w:rPr>
        <w:t>социально-педагогические</w:t>
      </w:r>
      <w:r w:rsidR="003D2F5B" w:rsidRPr="003D2F5B">
        <w:rPr>
          <w:szCs w:val="28"/>
        </w:rPr>
        <w:t xml:space="preserve"> </w:t>
      </w:r>
      <w:r w:rsidR="003D2F5B">
        <w:rPr>
          <w:szCs w:val="28"/>
        </w:rPr>
        <w:t>услуги</w:t>
      </w:r>
      <w:r w:rsidRPr="007B4C7D">
        <w:rPr>
          <w:szCs w:val="28"/>
        </w:rPr>
        <w:t xml:space="preserve">, направленные на профилактику отклонений в поведении и развитии личности получателей социальных услуг, </w:t>
      </w:r>
      <w:r w:rsidRPr="007B4C7D">
        <w:rPr>
          <w:szCs w:val="28"/>
        </w:rPr>
        <w:lastRenderedPageBreak/>
        <w:t>формирование у них позитивных интересов (в том числе в сфере досуга), организацию их досуга, оказание помощи семье в воспитании детей;</w:t>
      </w:r>
    </w:p>
    <w:p w:rsidR="00044061" w:rsidRPr="007B4C7D" w:rsidRDefault="00044061" w:rsidP="00044061">
      <w:pPr>
        <w:spacing w:line="240" w:lineRule="auto"/>
        <w:rPr>
          <w:szCs w:val="28"/>
        </w:rPr>
      </w:pPr>
      <w:r w:rsidRPr="007B4C7D">
        <w:rPr>
          <w:szCs w:val="28"/>
        </w:rPr>
        <w:t>социально-трудовые</w:t>
      </w:r>
      <w:r w:rsidR="003D2F5B" w:rsidRPr="003D2F5B">
        <w:rPr>
          <w:szCs w:val="28"/>
        </w:rPr>
        <w:t xml:space="preserve"> </w:t>
      </w:r>
      <w:r w:rsidR="003D2F5B">
        <w:rPr>
          <w:szCs w:val="28"/>
        </w:rPr>
        <w:t>услуги</w:t>
      </w:r>
      <w:r w:rsidRPr="007B4C7D">
        <w:rPr>
          <w:szCs w:val="28"/>
        </w:rPr>
        <w:t>, направленные на оказание помощи в трудоустройстве и в решении других проблем, связанных с трудовой адаптацией;</w:t>
      </w:r>
    </w:p>
    <w:p w:rsidR="00044061" w:rsidRPr="007B4C7D" w:rsidRDefault="00044061" w:rsidP="00044061">
      <w:pPr>
        <w:spacing w:line="240" w:lineRule="auto"/>
        <w:rPr>
          <w:szCs w:val="28"/>
        </w:rPr>
      </w:pPr>
      <w:r w:rsidRPr="007B4C7D">
        <w:rPr>
          <w:szCs w:val="28"/>
        </w:rPr>
        <w:t>социально-правовые</w:t>
      </w:r>
      <w:r w:rsidR="003D2F5B" w:rsidRPr="003D2F5B">
        <w:rPr>
          <w:szCs w:val="28"/>
        </w:rPr>
        <w:t xml:space="preserve"> </w:t>
      </w:r>
      <w:r w:rsidR="003D2F5B">
        <w:rPr>
          <w:szCs w:val="28"/>
        </w:rPr>
        <w:t>услуги</w:t>
      </w:r>
      <w:r w:rsidRPr="007B4C7D">
        <w:rPr>
          <w:szCs w:val="28"/>
        </w:rPr>
        <w:t>, направленные на оказание помощи в получении юридических услуг, в том числе бесплатно, в защите прав и законных интересов получателей социальных услуг;</w:t>
      </w:r>
    </w:p>
    <w:p w:rsidR="00044061" w:rsidRPr="007B4C7D" w:rsidRDefault="00044061" w:rsidP="00044061">
      <w:pPr>
        <w:spacing w:line="240" w:lineRule="auto"/>
        <w:rPr>
          <w:szCs w:val="28"/>
        </w:rPr>
      </w:pPr>
      <w:r w:rsidRPr="007B4C7D">
        <w:rPr>
          <w:szCs w:val="28"/>
        </w:rPr>
        <w:t>услуги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044061" w:rsidRPr="007B4C7D" w:rsidRDefault="00FA6616" w:rsidP="00044061">
      <w:pPr>
        <w:spacing w:line="240" w:lineRule="auto"/>
        <w:rPr>
          <w:rFonts w:eastAsia="Times New Roman"/>
          <w:szCs w:val="28"/>
        </w:rPr>
      </w:pPr>
      <w:r>
        <w:rPr>
          <w:szCs w:val="28"/>
        </w:rPr>
        <w:t>3.2. </w:t>
      </w:r>
      <w:r w:rsidR="00044061" w:rsidRPr="007B4C7D">
        <w:rPr>
          <w:rFonts w:eastAsia="Times New Roman"/>
          <w:szCs w:val="28"/>
        </w:rPr>
        <w:t>При получении социальных услуг</w:t>
      </w:r>
      <w:r w:rsidR="00044061" w:rsidRPr="007B4C7D">
        <w:rPr>
          <w:szCs w:val="28"/>
        </w:rPr>
        <w:t xml:space="preserve"> в </w:t>
      </w:r>
      <w:proofErr w:type="spellStart"/>
      <w:r w:rsidR="00044061" w:rsidRPr="007B4C7D">
        <w:rPr>
          <w:szCs w:val="28"/>
        </w:rPr>
        <w:t>полустационарной</w:t>
      </w:r>
      <w:proofErr w:type="spellEnd"/>
      <w:r w:rsidR="00044061" w:rsidRPr="007B4C7D">
        <w:rPr>
          <w:szCs w:val="28"/>
        </w:rPr>
        <w:t xml:space="preserve"> форме</w:t>
      </w:r>
      <w:r w:rsidR="00044061" w:rsidRPr="007B4C7D">
        <w:rPr>
          <w:rFonts w:eastAsia="Times New Roman"/>
          <w:szCs w:val="28"/>
        </w:rPr>
        <w:t xml:space="preserve"> получатели социальных услуг имеют права и исполняют обязанности, предусмотренные </w:t>
      </w:r>
      <w:r w:rsidR="00044061" w:rsidRPr="007B4C7D">
        <w:rPr>
          <w:szCs w:val="28"/>
        </w:rPr>
        <w:t>Федеральным законом от 28 декабря 2013 года № 442-ФЗ.</w:t>
      </w:r>
    </w:p>
    <w:p w:rsidR="00044061" w:rsidRPr="007B4C7D" w:rsidRDefault="00FA6616" w:rsidP="00044061">
      <w:pPr>
        <w:spacing w:line="240" w:lineRule="auto"/>
        <w:rPr>
          <w:rFonts w:eastAsia="Times New Roman"/>
          <w:szCs w:val="28"/>
        </w:rPr>
      </w:pPr>
      <w:r>
        <w:rPr>
          <w:rFonts w:eastAsia="Times New Roman" w:cs="Calibri"/>
          <w:szCs w:val="28"/>
        </w:rPr>
        <w:t>3.3. </w:t>
      </w:r>
      <w:r w:rsidR="00044061" w:rsidRPr="007B4C7D">
        <w:rPr>
          <w:rFonts w:eastAsia="Times New Roman" w:cs="Calibri"/>
          <w:szCs w:val="28"/>
        </w:rPr>
        <w:t xml:space="preserve">При предоставлении социальных услуг </w:t>
      </w:r>
      <w:r w:rsidR="00044061" w:rsidRPr="007B4C7D">
        <w:rPr>
          <w:szCs w:val="28"/>
        </w:rPr>
        <w:t xml:space="preserve">в </w:t>
      </w:r>
      <w:proofErr w:type="spellStart"/>
      <w:r w:rsidR="00044061" w:rsidRPr="007B4C7D">
        <w:rPr>
          <w:szCs w:val="28"/>
        </w:rPr>
        <w:t>полустационарной</w:t>
      </w:r>
      <w:proofErr w:type="spellEnd"/>
      <w:r w:rsidR="00044061" w:rsidRPr="007B4C7D">
        <w:rPr>
          <w:szCs w:val="28"/>
        </w:rPr>
        <w:t xml:space="preserve"> форме</w:t>
      </w:r>
      <w:r w:rsidR="00044061" w:rsidRPr="007B4C7D">
        <w:rPr>
          <w:rFonts w:eastAsia="Times New Roman" w:cs="Calibri"/>
          <w:szCs w:val="28"/>
        </w:rPr>
        <w:t xml:space="preserve"> поставщики социальных услуг </w:t>
      </w:r>
      <w:r w:rsidR="00044061" w:rsidRPr="007B4C7D">
        <w:rPr>
          <w:rFonts w:eastAsia="Times New Roman"/>
          <w:szCs w:val="28"/>
        </w:rPr>
        <w:t xml:space="preserve">имеют права и исполняют обязанности, предусмотренные </w:t>
      </w:r>
      <w:r w:rsidR="00044061" w:rsidRPr="007B4C7D">
        <w:rPr>
          <w:szCs w:val="28"/>
        </w:rPr>
        <w:t>Федеральным законом  от 28 декабря 2013 года № 442-ФЗ.</w:t>
      </w:r>
    </w:p>
    <w:p w:rsidR="00044061" w:rsidRPr="00FA6616" w:rsidRDefault="00044061" w:rsidP="00044061">
      <w:pPr>
        <w:autoSpaceDE w:val="0"/>
        <w:spacing w:line="240" w:lineRule="auto"/>
        <w:ind w:firstLine="708"/>
        <w:rPr>
          <w:b/>
          <w:szCs w:val="28"/>
        </w:rPr>
      </w:pPr>
    </w:p>
    <w:p w:rsidR="00044061" w:rsidRPr="00FA6616" w:rsidRDefault="00044061" w:rsidP="003D2F5B">
      <w:pPr>
        <w:spacing w:line="240" w:lineRule="auto"/>
        <w:ind w:firstLine="0"/>
        <w:jc w:val="center"/>
        <w:rPr>
          <w:b/>
          <w:szCs w:val="28"/>
        </w:rPr>
      </w:pPr>
      <w:r w:rsidRPr="00FA6616">
        <w:rPr>
          <w:b/>
          <w:szCs w:val="28"/>
          <w:lang w:val="en-US"/>
        </w:rPr>
        <w:t>IV</w:t>
      </w:r>
      <w:r w:rsidRPr="00FA6616">
        <w:rPr>
          <w:b/>
          <w:szCs w:val="28"/>
        </w:rPr>
        <w:t>. Оплата предоставления социальных услуг</w:t>
      </w:r>
    </w:p>
    <w:p w:rsidR="00044061" w:rsidRPr="007B4C7D" w:rsidRDefault="00044061" w:rsidP="00044061">
      <w:pPr>
        <w:spacing w:line="240" w:lineRule="auto"/>
        <w:jc w:val="center"/>
        <w:rPr>
          <w:szCs w:val="28"/>
        </w:rPr>
      </w:pPr>
    </w:p>
    <w:p w:rsidR="00044061" w:rsidRPr="007B4C7D" w:rsidRDefault="00FA6616" w:rsidP="00044061">
      <w:pPr>
        <w:spacing w:line="240" w:lineRule="auto"/>
        <w:rPr>
          <w:szCs w:val="28"/>
        </w:rPr>
      </w:pPr>
      <w:r>
        <w:rPr>
          <w:szCs w:val="28"/>
        </w:rPr>
        <w:t>4.1. </w:t>
      </w:r>
      <w:r w:rsidR="00044061" w:rsidRPr="007B4C7D">
        <w:rPr>
          <w:szCs w:val="28"/>
        </w:rPr>
        <w:t xml:space="preserve">Социальные услуги в </w:t>
      </w:r>
      <w:proofErr w:type="spellStart"/>
      <w:r w:rsidR="00044061" w:rsidRPr="007B4C7D">
        <w:rPr>
          <w:szCs w:val="28"/>
        </w:rPr>
        <w:t>полустационарной</w:t>
      </w:r>
      <w:proofErr w:type="spellEnd"/>
      <w:r w:rsidR="00044061" w:rsidRPr="007B4C7D">
        <w:rPr>
          <w:szCs w:val="28"/>
        </w:rPr>
        <w:t xml:space="preserve"> форме предоставляются бесплатно, за плату или частичную плату.</w:t>
      </w:r>
    </w:p>
    <w:p w:rsidR="00044061" w:rsidRPr="007B4C7D" w:rsidRDefault="00FA6616" w:rsidP="00044061">
      <w:pPr>
        <w:spacing w:line="240" w:lineRule="auto"/>
        <w:rPr>
          <w:szCs w:val="28"/>
        </w:rPr>
      </w:pPr>
      <w:r>
        <w:rPr>
          <w:szCs w:val="28"/>
        </w:rPr>
        <w:t>4.2. </w:t>
      </w:r>
      <w:r w:rsidR="00044061" w:rsidRPr="007B4C7D">
        <w:rPr>
          <w:szCs w:val="28"/>
        </w:rPr>
        <w:t xml:space="preserve">Социальные услуги в </w:t>
      </w:r>
      <w:proofErr w:type="spellStart"/>
      <w:r w:rsidR="00044061" w:rsidRPr="007B4C7D">
        <w:rPr>
          <w:szCs w:val="28"/>
        </w:rPr>
        <w:t>полустационарной</w:t>
      </w:r>
      <w:proofErr w:type="spellEnd"/>
      <w:r w:rsidR="00044061" w:rsidRPr="007B4C7D">
        <w:rPr>
          <w:szCs w:val="28"/>
        </w:rPr>
        <w:t xml:space="preserve"> форме предоставляются бесплатно:</w:t>
      </w:r>
    </w:p>
    <w:p w:rsidR="00044061" w:rsidRPr="007B4C7D" w:rsidRDefault="00044061" w:rsidP="00044061">
      <w:pPr>
        <w:spacing w:line="240" w:lineRule="auto"/>
        <w:rPr>
          <w:szCs w:val="28"/>
        </w:rPr>
      </w:pPr>
      <w:r w:rsidRPr="007B4C7D">
        <w:rPr>
          <w:szCs w:val="28"/>
        </w:rPr>
        <w:t>- несовершеннолетним детям;</w:t>
      </w:r>
    </w:p>
    <w:p w:rsidR="00044061" w:rsidRPr="007B4C7D" w:rsidRDefault="00FA6616" w:rsidP="00044061">
      <w:pPr>
        <w:spacing w:line="240" w:lineRule="auto"/>
        <w:rPr>
          <w:szCs w:val="28"/>
        </w:rPr>
      </w:pPr>
      <w:r>
        <w:rPr>
          <w:szCs w:val="28"/>
        </w:rPr>
        <w:t>- </w:t>
      </w:r>
      <w:r w:rsidR="00044061" w:rsidRPr="007B4C7D">
        <w:rPr>
          <w:szCs w:val="28"/>
        </w:rPr>
        <w:t>лицам, пострадавшим в результате чрезвычайных ситуаций, вооруженных межнациональных (межэтнических) конфликтов;</w:t>
      </w:r>
    </w:p>
    <w:p w:rsidR="00044061" w:rsidRPr="007B4C7D" w:rsidRDefault="00044061" w:rsidP="00044061">
      <w:pPr>
        <w:spacing w:line="240" w:lineRule="auto"/>
        <w:rPr>
          <w:szCs w:val="28"/>
        </w:rPr>
      </w:pPr>
      <w:r w:rsidRPr="007B4C7D">
        <w:rPr>
          <w:szCs w:val="28"/>
        </w:rPr>
        <w:t>-</w:t>
      </w:r>
      <w:r w:rsidR="00FA6616">
        <w:rPr>
          <w:szCs w:val="28"/>
        </w:rPr>
        <w:t> и</w:t>
      </w:r>
      <w:r w:rsidRPr="007B4C7D">
        <w:rPr>
          <w:szCs w:val="28"/>
        </w:rPr>
        <w:t xml:space="preserve">ным категориям граждан, определенным </w:t>
      </w:r>
      <w:hyperlink r:id="rId30" w:history="1">
        <w:r w:rsidRPr="007B4C7D">
          <w:rPr>
            <w:rStyle w:val="a7"/>
            <w:color w:val="auto"/>
            <w:szCs w:val="28"/>
            <w:u w:val="none"/>
          </w:rPr>
          <w:t>Законом</w:t>
        </w:r>
      </w:hyperlink>
      <w:r w:rsidR="003D2F5B">
        <w:t xml:space="preserve"> автономного округа</w:t>
      </w:r>
      <w:r w:rsidRPr="007B4C7D">
        <w:rPr>
          <w:szCs w:val="28"/>
        </w:rPr>
        <w:t xml:space="preserve"> № </w:t>
      </w:r>
      <w:r w:rsidR="003D2F5B">
        <w:rPr>
          <w:szCs w:val="28"/>
        </w:rPr>
        <w:t>109-ЗАО.</w:t>
      </w:r>
      <w:r w:rsidRPr="007B4C7D">
        <w:rPr>
          <w:szCs w:val="28"/>
        </w:rPr>
        <w:t xml:space="preserve"> </w:t>
      </w:r>
    </w:p>
    <w:p w:rsidR="00044061" w:rsidRPr="007B4C7D" w:rsidRDefault="00FA6616" w:rsidP="00044061">
      <w:pPr>
        <w:spacing w:line="240" w:lineRule="auto"/>
        <w:rPr>
          <w:szCs w:val="28"/>
        </w:rPr>
      </w:pPr>
      <w:r>
        <w:rPr>
          <w:szCs w:val="28"/>
        </w:rPr>
        <w:t>4.3. </w:t>
      </w:r>
      <w:r w:rsidR="00044061" w:rsidRPr="007B4C7D">
        <w:rPr>
          <w:szCs w:val="28"/>
        </w:rPr>
        <w:t xml:space="preserve">Социальные услуги в </w:t>
      </w:r>
      <w:proofErr w:type="spellStart"/>
      <w:r w:rsidR="00044061" w:rsidRPr="007B4C7D">
        <w:rPr>
          <w:szCs w:val="28"/>
        </w:rPr>
        <w:t>полустационарной</w:t>
      </w:r>
      <w:proofErr w:type="spellEnd"/>
      <w:r w:rsidR="00044061" w:rsidRPr="007B4C7D">
        <w:rPr>
          <w:szCs w:val="28"/>
        </w:rPr>
        <w:t xml:space="preserve"> форме предоставляются бесплатно, если на дату обращения среднедушевой доход получателя социальных услуг ниже предельной величины или равен предельной величине среднедушевого дохода для предоставления социальных услуг бесплатно, установленной </w:t>
      </w:r>
      <w:hyperlink r:id="rId31" w:history="1">
        <w:r w:rsidR="00AA6E75" w:rsidRPr="007B4C7D">
          <w:rPr>
            <w:rStyle w:val="a7"/>
            <w:color w:val="auto"/>
            <w:szCs w:val="28"/>
            <w:u w:val="none"/>
          </w:rPr>
          <w:t>Законом</w:t>
        </w:r>
      </w:hyperlink>
      <w:r w:rsidR="00AA6E75">
        <w:t xml:space="preserve"> автономного округа</w:t>
      </w:r>
      <w:r w:rsidR="00AA6E75" w:rsidRPr="007B4C7D">
        <w:rPr>
          <w:szCs w:val="28"/>
        </w:rPr>
        <w:t xml:space="preserve"> № </w:t>
      </w:r>
      <w:r w:rsidR="00AA6E75">
        <w:rPr>
          <w:szCs w:val="28"/>
        </w:rPr>
        <w:t>109-ЗАО</w:t>
      </w:r>
      <w:r w:rsidR="00044061" w:rsidRPr="007B4C7D">
        <w:rPr>
          <w:szCs w:val="28"/>
        </w:rPr>
        <w:t>.</w:t>
      </w:r>
    </w:p>
    <w:p w:rsidR="00044061" w:rsidRPr="007B4C7D" w:rsidRDefault="00044061" w:rsidP="00044061">
      <w:pPr>
        <w:spacing w:line="240" w:lineRule="auto"/>
        <w:rPr>
          <w:szCs w:val="28"/>
        </w:rPr>
      </w:pPr>
      <w:r w:rsidRPr="007B4C7D">
        <w:rPr>
          <w:szCs w:val="28"/>
        </w:rPr>
        <w:t xml:space="preserve">4.4. Социальные услуги в </w:t>
      </w:r>
      <w:proofErr w:type="spellStart"/>
      <w:r w:rsidRPr="007B4C7D">
        <w:rPr>
          <w:szCs w:val="28"/>
        </w:rPr>
        <w:t>полустационарной</w:t>
      </w:r>
      <w:proofErr w:type="spellEnd"/>
      <w:r w:rsidRPr="007B4C7D">
        <w:rPr>
          <w:szCs w:val="28"/>
        </w:rPr>
        <w:t xml:space="preserve"> форме предоставляются за плату или частичную плату, если на дату обращения среднедушевой доход получателя социальных услуг превышает предельную величину среднедушевого дохода для предоставления социальных услуг бесплатно, установленной </w:t>
      </w:r>
      <w:hyperlink r:id="rId32" w:history="1">
        <w:r w:rsidR="00AA6E75" w:rsidRPr="007B4C7D">
          <w:rPr>
            <w:rStyle w:val="a7"/>
            <w:color w:val="auto"/>
            <w:szCs w:val="28"/>
            <w:u w:val="none"/>
          </w:rPr>
          <w:t>Законом</w:t>
        </w:r>
      </w:hyperlink>
      <w:r w:rsidR="00AA6E75">
        <w:t xml:space="preserve"> автономного округа</w:t>
      </w:r>
      <w:r w:rsidR="00AA6E75" w:rsidRPr="007B4C7D">
        <w:rPr>
          <w:szCs w:val="28"/>
        </w:rPr>
        <w:t xml:space="preserve"> № </w:t>
      </w:r>
      <w:r w:rsidR="00AA6E75">
        <w:rPr>
          <w:szCs w:val="28"/>
        </w:rPr>
        <w:t>109-ЗАО</w:t>
      </w:r>
      <w:r w:rsidRPr="007B4C7D">
        <w:rPr>
          <w:szCs w:val="28"/>
        </w:rPr>
        <w:t>.</w:t>
      </w:r>
    </w:p>
    <w:p w:rsidR="00044061" w:rsidRPr="007B4C7D" w:rsidRDefault="00044061" w:rsidP="00044061">
      <w:pPr>
        <w:widowControl w:val="0"/>
        <w:autoSpaceDE w:val="0"/>
        <w:autoSpaceDN w:val="0"/>
        <w:adjustRightInd w:val="0"/>
        <w:spacing w:line="240" w:lineRule="auto"/>
      </w:pPr>
      <w:r w:rsidRPr="007B4C7D">
        <w:rPr>
          <w:szCs w:val="28"/>
        </w:rPr>
        <w:t xml:space="preserve">4.5. Размер ежемесячной платы за предоставление социальных услуг в </w:t>
      </w:r>
      <w:proofErr w:type="spellStart"/>
      <w:r w:rsidRPr="007B4C7D">
        <w:rPr>
          <w:szCs w:val="28"/>
        </w:rPr>
        <w:t>полустационарной</w:t>
      </w:r>
      <w:proofErr w:type="spellEnd"/>
      <w:r w:rsidRPr="007B4C7D">
        <w:rPr>
          <w:szCs w:val="28"/>
        </w:rPr>
        <w:t xml:space="preserve"> форме </w:t>
      </w:r>
      <w:r w:rsidRPr="007B4C7D">
        <w:rPr>
          <w:rFonts w:eastAsia="Times New Roman"/>
          <w:szCs w:val="28"/>
          <w:lang w:eastAsia="ru-RU"/>
        </w:rPr>
        <w:t xml:space="preserve">и порядок ее взимания </w:t>
      </w:r>
      <w:r w:rsidRPr="007B4C7D">
        <w:rPr>
          <w:szCs w:val="28"/>
        </w:rPr>
        <w:t xml:space="preserve">рассчитывается в соответствии с </w:t>
      </w:r>
      <w:r w:rsidRPr="007B4C7D">
        <w:t xml:space="preserve">постановлением </w:t>
      </w:r>
      <w:r w:rsidR="00AA6E75">
        <w:t xml:space="preserve"> </w:t>
      </w:r>
      <w:r w:rsidRPr="007B4C7D">
        <w:t xml:space="preserve">Правительства автономного округа от 13 октября 2014 года </w:t>
      </w:r>
      <w:r w:rsidR="001E33D0">
        <w:t xml:space="preserve">                  </w:t>
      </w:r>
      <w:r w:rsidRPr="007B4C7D">
        <w:t xml:space="preserve"> № 790-П «Об утверждении размера платы за предоставление социальных услуг и порядка ее взимания».</w:t>
      </w:r>
    </w:p>
    <w:p w:rsidR="00044061" w:rsidRPr="007B4C7D" w:rsidRDefault="00044061" w:rsidP="00044061">
      <w:pPr>
        <w:spacing w:line="240" w:lineRule="auto"/>
        <w:rPr>
          <w:rFonts w:eastAsia="Times New Roman"/>
          <w:szCs w:val="28"/>
        </w:rPr>
      </w:pPr>
      <w:r w:rsidRPr="007B4C7D">
        <w:rPr>
          <w:szCs w:val="28"/>
        </w:rPr>
        <w:t xml:space="preserve">4.6. Плата за предоставление социальных услуг в </w:t>
      </w:r>
      <w:proofErr w:type="spellStart"/>
      <w:r w:rsidRPr="007B4C7D">
        <w:rPr>
          <w:szCs w:val="28"/>
        </w:rPr>
        <w:t>полустационарной</w:t>
      </w:r>
      <w:proofErr w:type="spellEnd"/>
      <w:r w:rsidRPr="007B4C7D">
        <w:rPr>
          <w:szCs w:val="28"/>
        </w:rPr>
        <w:t xml:space="preserve"> форме производится в соответствии с договором о предоставлении социальных услуг, </w:t>
      </w:r>
      <w:r w:rsidRPr="007B4C7D">
        <w:rPr>
          <w:szCs w:val="28"/>
        </w:rPr>
        <w:lastRenderedPageBreak/>
        <w:t>заключенным между получателем социальных услуг и поставщиком социальных услуг.</w:t>
      </w:r>
    </w:p>
    <w:p w:rsidR="00044061" w:rsidRPr="007B4C7D" w:rsidRDefault="00AA6E75" w:rsidP="00044061">
      <w:pPr>
        <w:spacing w:line="240" w:lineRule="auto"/>
        <w:rPr>
          <w:rFonts w:eastAsia="Times New Roman"/>
          <w:szCs w:val="28"/>
        </w:rPr>
      </w:pPr>
      <w:r>
        <w:rPr>
          <w:szCs w:val="28"/>
        </w:rPr>
        <w:t>4.7. </w:t>
      </w:r>
      <w:r w:rsidR="00044061" w:rsidRPr="007B4C7D">
        <w:rPr>
          <w:rFonts w:eastAsia="Times New Roman"/>
          <w:szCs w:val="28"/>
        </w:rPr>
        <w:t xml:space="preserve">Размер платы за оказание социальных услуг в </w:t>
      </w:r>
      <w:proofErr w:type="spellStart"/>
      <w:r w:rsidR="00044061" w:rsidRPr="007B4C7D">
        <w:rPr>
          <w:rFonts w:eastAsia="Times New Roman"/>
          <w:szCs w:val="28"/>
        </w:rPr>
        <w:t>полустационарной</w:t>
      </w:r>
      <w:proofErr w:type="spellEnd"/>
      <w:r w:rsidR="00044061" w:rsidRPr="007B4C7D">
        <w:rPr>
          <w:rFonts w:eastAsia="Times New Roman"/>
          <w:szCs w:val="28"/>
        </w:rPr>
        <w:t xml:space="preserve"> форме может быть изменен поставщиком социальных услуг в одностороннем порядке при наступлении следующих обстоятельств:</w:t>
      </w:r>
    </w:p>
    <w:p w:rsidR="00044061" w:rsidRPr="007B4C7D" w:rsidRDefault="00AA6E75" w:rsidP="00044061">
      <w:pPr>
        <w:autoSpaceDE w:val="0"/>
        <w:spacing w:line="240" w:lineRule="auto"/>
        <w:ind w:firstLine="708"/>
        <w:rPr>
          <w:szCs w:val="28"/>
        </w:rPr>
      </w:pPr>
      <w:r>
        <w:rPr>
          <w:szCs w:val="28"/>
        </w:rPr>
        <w:t xml:space="preserve">- </w:t>
      </w:r>
      <w:r w:rsidR="00044061" w:rsidRPr="007B4C7D">
        <w:rPr>
          <w:szCs w:val="28"/>
        </w:rPr>
        <w:t>изменени</w:t>
      </w:r>
      <w:r>
        <w:rPr>
          <w:szCs w:val="28"/>
        </w:rPr>
        <w:t>е</w:t>
      </w:r>
      <w:r w:rsidR="00044061" w:rsidRPr="007B4C7D">
        <w:rPr>
          <w:szCs w:val="28"/>
        </w:rPr>
        <w:t xml:space="preserve"> размера дохода </w:t>
      </w:r>
      <w:r>
        <w:rPr>
          <w:szCs w:val="28"/>
        </w:rPr>
        <w:t>п</w:t>
      </w:r>
      <w:r w:rsidR="00044061" w:rsidRPr="007B4C7D">
        <w:rPr>
          <w:szCs w:val="28"/>
        </w:rPr>
        <w:t>олучателя</w:t>
      </w:r>
      <w:r>
        <w:rPr>
          <w:szCs w:val="28"/>
        </w:rPr>
        <w:t xml:space="preserve"> социальных услуг</w:t>
      </w:r>
      <w:r w:rsidR="00044061" w:rsidRPr="007B4C7D">
        <w:rPr>
          <w:szCs w:val="28"/>
        </w:rPr>
        <w:t>;</w:t>
      </w:r>
    </w:p>
    <w:p w:rsidR="00044061" w:rsidRPr="007B4C7D" w:rsidRDefault="00AA6E75" w:rsidP="00044061">
      <w:pPr>
        <w:autoSpaceDE w:val="0"/>
        <w:spacing w:line="240" w:lineRule="auto"/>
        <w:ind w:firstLine="708"/>
        <w:rPr>
          <w:szCs w:val="28"/>
        </w:rPr>
      </w:pPr>
      <w:r>
        <w:rPr>
          <w:szCs w:val="28"/>
        </w:rPr>
        <w:t>- </w:t>
      </w:r>
      <w:r w:rsidR="00044061" w:rsidRPr="007B4C7D">
        <w:rPr>
          <w:szCs w:val="28"/>
        </w:rPr>
        <w:t>изменени</w:t>
      </w:r>
      <w:r>
        <w:rPr>
          <w:szCs w:val="28"/>
        </w:rPr>
        <w:t>е</w:t>
      </w:r>
      <w:r w:rsidR="00044061" w:rsidRPr="007B4C7D">
        <w:rPr>
          <w:szCs w:val="28"/>
        </w:rPr>
        <w:t xml:space="preserve"> прожиточного минимума, установленного в автономном округе;</w:t>
      </w:r>
    </w:p>
    <w:p w:rsidR="00044061" w:rsidRPr="007B4C7D" w:rsidRDefault="00AA6E75" w:rsidP="00044061">
      <w:pPr>
        <w:pStyle w:val="26"/>
        <w:shd w:val="clear" w:color="auto" w:fill="auto"/>
        <w:spacing w:after="0" w:line="240" w:lineRule="auto"/>
        <w:ind w:right="23" w:firstLine="708"/>
        <w:rPr>
          <w:sz w:val="28"/>
          <w:szCs w:val="28"/>
        </w:rPr>
      </w:pPr>
      <w:r>
        <w:rPr>
          <w:sz w:val="28"/>
          <w:szCs w:val="28"/>
        </w:rPr>
        <w:t>- </w:t>
      </w:r>
      <w:r w:rsidR="00044061" w:rsidRPr="007B4C7D">
        <w:rPr>
          <w:sz w:val="28"/>
          <w:szCs w:val="28"/>
        </w:rPr>
        <w:t>изменени</w:t>
      </w:r>
      <w:r>
        <w:rPr>
          <w:sz w:val="28"/>
          <w:szCs w:val="28"/>
        </w:rPr>
        <w:t>е</w:t>
      </w:r>
      <w:r w:rsidR="00044061" w:rsidRPr="007B4C7D">
        <w:rPr>
          <w:sz w:val="28"/>
          <w:szCs w:val="28"/>
        </w:rPr>
        <w:t xml:space="preserve"> тарифов на оплату социальных услуг.</w:t>
      </w:r>
    </w:p>
    <w:p w:rsidR="00044061" w:rsidRPr="007B4C7D" w:rsidRDefault="00FA6616" w:rsidP="00044061">
      <w:pPr>
        <w:autoSpaceDE w:val="0"/>
        <w:spacing w:line="240" w:lineRule="auto"/>
        <w:ind w:firstLine="708"/>
        <w:rPr>
          <w:rFonts w:eastAsia="Times New Roman"/>
          <w:szCs w:val="28"/>
        </w:rPr>
      </w:pPr>
      <w:r>
        <w:rPr>
          <w:rFonts w:eastAsia="Times New Roman"/>
          <w:szCs w:val="28"/>
        </w:rPr>
        <w:t>4.8. </w:t>
      </w:r>
      <w:r w:rsidR="00044061" w:rsidRPr="007B4C7D">
        <w:rPr>
          <w:rFonts w:eastAsia="Times New Roman"/>
          <w:szCs w:val="28"/>
        </w:rPr>
        <w:t xml:space="preserve">Изменение размера платы производится с </w:t>
      </w:r>
      <w:r w:rsidR="00AA6E75">
        <w:rPr>
          <w:rFonts w:eastAsia="Times New Roman"/>
          <w:szCs w:val="28"/>
        </w:rPr>
        <w:t>первого</w:t>
      </w:r>
      <w:r w:rsidR="00044061" w:rsidRPr="007B4C7D">
        <w:rPr>
          <w:rFonts w:eastAsia="Times New Roman"/>
          <w:szCs w:val="28"/>
        </w:rPr>
        <w:t xml:space="preserve"> числа месяца, следующего за наступлением обстоя</w:t>
      </w:r>
      <w:r>
        <w:rPr>
          <w:rFonts w:eastAsia="Times New Roman"/>
          <w:szCs w:val="28"/>
        </w:rPr>
        <w:t>тельств, указанных в пункте 4.7</w:t>
      </w:r>
      <w:r w:rsidR="00044061" w:rsidRPr="007B4C7D">
        <w:rPr>
          <w:rFonts w:eastAsia="Times New Roman"/>
          <w:szCs w:val="28"/>
        </w:rPr>
        <w:t xml:space="preserve"> настоящего Порядка.</w:t>
      </w:r>
    </w:p>
    <w:p w:rsidR="00044061" w:rsidRPr="007B4C7D" w:rsidRDefault="00044061" w:rsidP="00044061">
      <w:pPr>
        <w:spacing w:line="240" w:lineRule="auto"/>
        <w:rPr>
          <w:szCs w:val="28"/>
        </w:rPr>
      </w:pPr>
    </w:p>
    <w:p w:rsidR="00044061" w:rsidRPr="00FA6616" w:rsidRDefault="00044061" w:rsidP="00AA6E75">
      <w:pPr>
        <w:spacing w:line="240" w:lineRule="auto"/>
        <w:ind w:firstLine="0"/>
        <w:jc w:val="center"/>
        <w:rPr>
          <w:b/>
          <w:szCs w:val="28"/>
        </w:rPr>
      </w:pPr>
      <w:proofErr w:type="gramStart"/>
      <w:r w:rsidRPr="00FA6616">
        <w:rPr>
          <w:b/>
          <w:szCs w:val="28"/>
          <w:lang w:val="en-US"/>
        </w:rPr>
        <w:t>V</w:t>
      </w:r>
      <w:r w:rsidRPr="00FA6616">
        <w:rPr>
          <w:b/>
          <w:szCs w:val="28"/>
        </w:rPr>
        <w:t>.  Контроль</w:t>
      </w:r>
      <w:proofErr w:type="gramEnd"/>
      <w:r w:rsidRPr="00FA6616">
        <w:rPr>
          <w:b/>
          <w:szCs w:val="28"/>
        </w:rPr>
        <w:t xml:space="preserve"> (надзор) за предоставлением социальных услуг в </w:t>
      </w:r>
      <w:proofErr w:type="spellStart"/>
      <w:r w:rsidRPr="00FA6616">
        <w:rPr>
          <w:b/>
          <w:szCs w:val="28"/>
        </w:rPr>
        <w:t>полустационарной</w:t>
      </w:r>
      <w:proofErr w:type="spellEnd"/>
      <w:r w:rsidRPr="00FA6616">
        <w:rPr>
          <w:b/>
          <w:szCs w:val="28"/>
        </w:rPr>
        <w:t xml:space="preserve"> форме</w:t>
      </w:r>
    </w:p>
    <w:p w:rsidR="00044061" w:rsidRPr="007B4C7D" w:rsidRDefault="00044061" w:rsidP="00044061">
      <w:pPr>
        <w:spacing w:line="240" w:lineRule="auto"/>
        <w:jc w:val="center"/>
        <w:rPr>
          <w:szCs w:val="28"/>
        </w:rPr>
      </w:pPr>
    </w:p>
    <w:p w:rsidR="00044061" w:rsidRPr="007B4C7D" w:rsidRDefault="00FA6616" w:rsidP="00FA6616">
      <w:pPr>
        <w:spacing w:line="240" w:lineRule="auto"/>
        <w:rPr>
          <w:rFonts w:eastAsia="Times New Roman"/>
          <w:szCs w:val="28"/>
        </w:rPr>
      </w:pPr>
      <w:r>
        <w:rPr>
          <w:szCs w:val="28"/>
        </w:rPr>
        <w:t>5.1. </w:t>
      </w:r>
      <w:r w:rsidR="00044061" w:rsidRPr="007B4C7D">
        <w:rPr>
          <w:szCs w:val="28"/>
        </w:rPr>
        <w:t xml:space="preserve">Контроль (надзор) за предоставлением </w:t>
      </w:r>
      <w:r w:rsidR="00044061" w:rsidRPr="007B4C7D">
        <w:rPr>
          <w:rFonts w:eastAsia="Times New Roman"/>
          <w:szCs w:val="28"/>
        </w:rPr>
        <w:t>социальных услуг</w:t>
      </w:r>
      <w:r w:rsidR="00044061" w:rsidRPr="007B4C7D">
        <w:rPr>
          <w:szCs w:val="28"/>
        </w:rPr>
        <w:t xml:space="preserve"> в </w:t>
      </w:r>
      <w:proofErr w:type="spellStart"/>
      <w:r w:rsidR="00044061" w:rsidRPr="007B4C7D">
        <w:rPr>
          <w:szCs w:val="28"/>
        </w:rPr>
        <w:t>полустационарной</w:t>
      </w:r>
      <w:proofErr w:type="spellEnd"/>
      <w:r w:rsidR="00044061" w:rsidRPr="007B4C7D">
        <w:rPr>
          <w:szCs w:val="28"/>
        </w:rPr>
        <w:t xml:space="preserve"> форме</w:t>
      </w:r>
      <w:r w:rsidR="00044061" w:rsidRPr="007B4C7D">
        <w:rPr>
          <w:rFonts w:eastAsia="Times New Roman"/>
          <w:szCs w:val="28"/>
        </w:rPr>
        <w:t xml:space="preserve"> осуществляется в следующих формах: внутренний</w:t>
      </w:r>
      <w:r w:rsidR="00AA6E75">
        <w:rPr>
          <w:rFonts w:eastAsia="Times New Roman"/>
          <w:szCs w:val="28"/>
        </w:rPr>
        <w:t xml:space="preserve"> контроль (надзор)</w:t>
      </w:r>
      <w:r w:rsidR="00044061" w:rsidRPr="007B4C7D">
        <w:rPr>
          <w:rFonts w:eastAsia="Times New Roman"/>
          <w:szCs w:val="28"/>
        </w:rPr>
        <w:t xml:space="preserve"> и внешний</w:t>
      </w:r>
      <w:r w:rsidR="00AA6E75">
        <w:rPr>
          <w:rFonts w:eastAsia="Times New Roman"/>
          <w:szCs w:val="28"/>
        </w:rPr>
        <w:t xml:space="preserve"> контроль (надзор)</w:t>
      </w:r>
      <w:r w:rsidR="00044061" w:rsidRPr="007B4C7D">
        <w:rPr>
          <w:rFonts w:eastAsia="Times New Roman"/>
          <w:szCs w:val="28"/>
        </w:rPr>
        <w:t>.</w:t>
      </w:r>
    </w:p>
    <w:p w:rsidR="00044061" w:rsidRPr="007B4C7D" w:rsidRDefault="00044061" w:rsidP="00FA6616">
      <w:pPr>
        <w:spacing w:line="240" w:lineRule="auto"/>
        <w:rPr>
          <w:rFonts w:eastAsia="Times New Roman"/>
          <w:szCs w:val="28"/>
        </w:rPr>
      </w:pPr>
      <w:r w:rsidRPr="007B4C7D">
        <w:rPr>
          <w:rFonts w:eastAsia="Times New Roman"/>
          <w:szCs w:val="28"/>
        </w:rPr>
        <w:t>Внутренний контроль</w:t>
      </w:r>
      <w:r w:rsidR="00AA6E75">
        <w:rPr>
          <w:rFonts w:eastAsia="Times New Roman"/>
          <w:szCs w:val="28"/>
        </w:rPr>
        <w:t xml:space="preserve"> (надзор)</w:t>
      </w:r>
      <w:r w:rsidRPr="007B4C7D">
        <w:rPr>
          <w:rFonts w:eastAsia="Times New Roman"/>
          <w:szCs w:val="28"/>
        </w:rPr>
        <w:t xml:space="preserve"> осуществляется руководителем поставщика социальных услуг.</w:t>
      </w:r>
    </w:p>
    <w:p w:rsidR="00044061" w:rsidRPr="007B4C7D" w:rsidRDefault="00044061" w:rsidP="00FA6616">
      <w:pPr>
        <w:autoSpaceDE w:val="0"/>
        <w:spacing w:line="240" w:lineRule="auto"/>
        <w:rPr>
          <w:rFonts w:eastAsia="Times New Roman"/>
          <w:szCs w:val="28"/>
        </w:rPr>
      </w:pPr>
      <w:r w:rsidRPr="007B4C7D">
        <w:rPr>
          <w:rFonts w:eastAsia="Times New Roman"/>
          <w:szCs w:val="28"/>
        </w:rPr>
        <w:t>К внешней форме контроля (надзора) относ</w:t>
      </w:r>
      <w:r w:rsidR="00A305AC">
        <w:rPr>
          <w:rFonts w:eastAsia="Times New Roman"/>
          <w:szCs w:val="28"/>
        </w:rPr>
        <w:t>я</w:t>
      </w:r>
      <w:r w:rsidRPr="007B4C7D">
        <w:rPr>
          <w:rFonts w:eastAsia="Times New Roman"/>
          <w:szCs w:val="28"/>
        </w:rPr>
        <w:t>тся:</w:t>
      </w:r>
    </w:p>
    <w:p w:rsidR="00044061" w:rsidRPr="007B4C7D" w:rsidRDefault="00FA6616" w:rsidP="00FA6616">
      <w:pPr>
        <w:autoSpaceDE w:val="0"/>
        <w:spacing w:line="240" w:lineRule="auto"/>
        <w:rPr>
          <w:szCs w:val="28"/>
        </w:rPr>
      </w:pPr>
      <w:r>
        <w:rPr>
          <w:rFonts w:eastAsia="Times New Roman"/>
          <w:szCs w:val="28"/>
        </w:rPr>
        <w:t>1)  </w:t>
      </w:r>
      <w:r w:rsidR="00044061" w:rsidRPr="007B4C7D">
        <w:rPr>
          <w:szCs w:val="28"/>
        </w:rPr>
        <w:t xml:space="preserve">региональный государственный контроль (надзор) в сфере социального обслуживания, осуществляемый департаментом в соответствии с </w:t>
      </w:r>
      <w:hyperlink r:id="rId33" w:history="1">
        <w:r w:rsidR="00044061" w:rsidRPr="00A305AC">
          <w:rPr>
            <w:rStyle w:val="a7"/>
            <w:color w:val="auto"/>
            <w:szCs w:val="28"/>
            <w:u w:val="none"/>
          </w:rPr>
          <w:t xml:space="preserve">постановлением </w:t>
        </w:r>
        <w:r w:rsidR="00AA6E75" w:rsidRPr="00A305AC">
          <w:rPr>
            <w:rStyle w:val="a7"/>
            <w:color w:val="auto"/>
            <w:szCs w:val="28"/>
            <w:u w:val="none"/>
          </w:rPr>
          <w:t xml:space="preserve"> </w:t>
        </w:r>
        <w:r w:rsidR="00044061" w:rsidRPr="00A305AC">
          <w:rPr>
            <w:rStyle w:val="a7"/>
            <w:color w:val="auto"/>
            <w:szCs w:val="28"/>
            <w:u w:val="none"/>
          </w:rPr>
          <w:t>Правительства</w:t>
        </w:r>
        <w:r w:rsidR="00AA6E75" w:rsidRPr="00A305AC">
          <w:rPr>
            <w:rStyle w:val="a7"/>
            <w:color w:val="auto"/>
            <w:szCs w:val="28"/>
            <w:u w:val="none"/>
          </w:rPr>
          <w:t xml:space="preserve"> </w:t>
        </w:r>
        <w:r w:rsidR="00044061" w:rsidRPr="00A305AC">
          <w:rPr>
            <w:rStyle w:val="a7"/>
            <w:color w:val="auto"/>
            <w:szCs w:val="28"/>
            <w:u w:val="none"/>
          </w:rPr>
          <w:t xml:space="preserve"> автономного</w:t>
        </w:r>
        <w:r w:rsidR="00AA6E75" w:rsidRPr="00A305AC">
          <w:rPr>
            <w:rStyle w:val="a7"/>
            <w:color w:val="auto"/>
            <w:szCs w:val="28"/>
            <w:u w:val="none"/>
          </w:rPr>
          <w:t xml:space="preserve"> </w:t>
        </w:r>
        <w:r w:rsidR="00044061" w:rsidRPr="00A305AC">
          <w:rPr>
            <w:rStyle w:val="a7"/>
            <w:color w:val="auto"/>
            <w:szCs w:val="28"/>
            <w:u w:val="none"/>
          </w:rPr>
          <w:t xml:space="preserve"> округа от 29 сентября 2014 года № 751-П «Об утверждении Порядка организации осуществления регионального государственного контроля (надзора) в сфере социального обслуживания граждан в Ямало-Ненецком автономном округе»</w:t>
        </w:r>
      </w:hyperlink>
      <w:r w:rsidR="00044061" w:rsidRPr="00A305AC">
        <w:rPr>
          <w:szCs w:val="28"/>
        </w:rPr>
        <w:t>;</w:t>
      </w:r>
    </w:p>
    <w:p w:rsidR="00044061" w:rsidRPr="007B4C7D" w:rsidRDefault="00FA6616" w:rsidP="00FA6616">
      <w:pPr>
        <w:autoSpaceDE w:val="0"/>
        <w:spacing w:line="240" w:lineRule="auto"/>
        <w:rPr>
          <w:szCs w:val="28"/>
        </w:rPr>
      </w:pPr>
      <w:r>
        <w:rPr>
          <w:szCs w:val="28"/>
        </w:rPr>
        <w:t>2) </w:t>
      </w:r>
      <w:r w:rsidR="00044061" w:rsidRPr="007B4C7D">
        <w:rPr>
          <w:szCs w:val="28"/>
        </w:rPr>
        <w:t>общественный контроль в сфере социального обслуживания</w:t>
      </w:r>
      <w:r w:rsidR="00AA6E75">
        <w:rPr>
          <w:szCs w:val="28"/>
        </w:rPr>
        <w:t>,</w:t>
      </w:r>
      <w:r w:rsidR="00044061" w:rsidRPr="007B4C7D">
        <w:rPr>
          <w:szCs w:val="28"/>
        </w:rPr>
        <w:t xml:space="preserve"> осуществляемый гражданами, общественными и иными организациями в соответствии с </w:t>
      </w:r>
      <w:hyperlink r:id="rId34" w:history="1">
        <w:r w:rsidR="00044061" w:rsidRPr="007B4C7D">
          <w:rPr>
            <w:rStyle w:val="a7"/>
            <w:color w:val="auto"/>
            <w:szCs w:val="28"/>
            <w:u w:val="none"/>
          </w:rPr>
          <w:t>законодательством</w:t>
        </w:r>
      </w:hyperlink>
      <w:r w:rsidR="00044061" w:rsidRPr="007B4C7D">
        <w:rPr>
          <w:szCs w:val="28"/>
        </w:rPr>
        <w:t xml:space="preserve"> Российской Федерации о защите прав потребителей. </w:t>
      </w:r>
    </w:p>
    <w:p w:rsidR="00044061" w:rsidRPr="007B4C7D" w:rsidRDefault="00044061" w:rsidP="00044061">
      <w:pPr>
        <w:spacing w:line="240" w:lineRule="auto"/>
        <w:jc w:val="center"/>
        <w:rPr>
          <w:szCs w:val="28"/>
        </w:rPr>
      </w:pPr>
    </w:p>
    <w:p w:rsidR="00044061" w:rsidRPr="00FA6616" w:rsidRDefault="00044061" w:rsidP="00AA6E75">
      <w:pPr>
        <w:spacing w:line="240" w:lineRule="auto"/>
        <w:ind w:firstLine="0"/>
        <w:jc w:val="center"/>
        <w:rPr>
          <w:b/>
          <w:szCs w:val="28"/>
        </w:rPr>
      </w:pPr>
      <w:r w:rsidRPr="00FA6616">
        <w:rPr>
          <w:b/>
          <w:szCs w:val="28"/>
          <w:lang w:val="en-US"/>
        </w:rPr>
        <w:t>VI</w:t>
      </w:r>
      <w:r w:rsidRPr="00FA6616">
        <w:rPr>
          <w:b/>
          <w:szCs w:val="28"/>
        </w:rPr>
        <w:t xml:space="preserve">. Основания прекращения предоставления социальных услуг в </w:t>
      </w:r>
      <w:proofErr w:type="spellStart"/>
      <w:r w:rsidRPr="00FA6616">
        <w:rPr>
          <w:b/>
          <w:szCs w:val="28"/>
        </w:rPr>
        <w:t>полустационарной</w:t>
      </w:r>
      <w:proofErr w:type="spellEnd"/>
      <w:r w:rsidRPr="00FA6616">
        <w:rPr>
          <w:b/>
          <w:szCs w:val="28"/>
        </w:rPr>
        <w:t xml:space="preserve"> форме </w:t>
      </w:r>
    </w:p>
    <w:p w:rsidR="00044061" w:rsidRPr="007B4C7D" w:rsidRDefault="00044061" w:rsidP="00044061">
      <w:pPr>
        <w:spacing w:line="240" w:lineRule="auto"/>
        <w:jc w:val="center"/>
        <w:rPr>
          <w:szCs w:val="28"/>
        </w:rPr>
      </w:pPr>
    </w:p>
    <w:p w:rsidR="00044061" w:rsidRPr="007B4C7D" w:rsidRDefault="00FA6616" w:rsidP="00044061">
      <w:pPr>
        <w:spacing w:line="240" w:lineRule="auto"/>
        <w:rPr>
          <w:szCs w:val="28"/>
        </w:rPr>
      </w:pPr>
      <w:r>
        <w:rPr>
          <w:szCs w:val="28"/>
        </w:rPr>
        <w:t>6.1. </w:t>
      </w:r>
      <w:r w:rsidR="00044061" w:rsidRPr="007B4C7D">
        <w:rPr>
          <w:szCs w:val="28"/>
        </w:rPr>
        <w:t xml:space="preserve">Основаниями прекращения предоставления социальных услуг в </w:t>
      </w:r>
      <w:proofErr w:type="spellStart"/>
      <w:r w:rsidR="00044061" w:rsidRPr="007B4C7D">
        <w:rPr>
          <w:szCs w:val="28"/>
        </w:rPr>
        <w:t>полустационарной</w:t>
      </w:r>
      <w:proofErr w:type="spellEnd"/>
      <w:r w:rsidR="00044061" w:rsidRPr="007B4C7D">
        <w:rPr>
          <w:szCs w:val="28"/>
        </w:rPr>
        <w:t xml:space="preserve"> форме являются:</w:t>
      </w:r>
    </w:p>
    <w:p w:rsidR="00044061" w:rsidRPr="007B4C7D" w:rsidRDefault="00AA6E75" w:rsidP="00044061">
      <w:pPr>
        <w:spacing w:line="240" w:lineRule="auto"/>
        <w:rPr>
          <w:szCs w:val="28"/>
        </w:rPr>
      </w:pPr>
      <w:r>
        <w:rPr>
          <w:szCs w:val="28"/>
        </w:rPr>
        <w:t>- </w:t>
      </w:r>
      <w:r w:rsidR="00044061" w:rsidRPr="007B4C7D">
        <w:rPr>
          <w:szCs w:val="28"/>
        </w:rPr>
        <w:t>личн</w:t>
      </w:r>
      <w:r>
        <w:rPr>
          <w:szCs w:val="28"/>
        </w:rPr>
        <w:t>ая</w:t>
      </w:r>
      <w:r w:rsidR="00044061" w:rsidRPr="007B4C7D">
        <w:rPr>
          <w:szCs w:val="28"/>
        </w:rPr>
        <w:t xml:space="preserve"> инициатив</w:t>
      </w:r>
      <w:r>
        <w:rPr>
          <w:szCs w:val="28"/>
        </w:rPr>
        <w:t>а</w:t>
      </w:r>
      <w:r w:rsidR="00044061" w:rsidRPr="007B4C7D">
        <w:rPr>
          <w:szCs w:val="28"/>
        </w:rPr>
        <w:t xml:space="preserve"> получателя социальных услуг (его законного представителя);</w:t>
      </w:r>
    </w:p>
    <w:p w:rsidR="00044061" w:rsidRPr="007B4C7D" w:rsidRDefault="00AA6E75" w:rsidP="00044061">
      <w:pPr>
        <w:spacing w:line="240" w:lineRule="auto"/>
        <w:rPr>
          <w:rFonts w:eastAsia="Times New Roman"/>
          <w:szCs w:val="28"/>
        </w:rPr>
      </w:pPr>
      <w:r>
        <w:rPr>
          <w:szCs w:val="28"/>
        </w:rPr>
        <w:t>- </w:t>
      </w:r>
      <w:r w:rsidR="00044061" w:rsidRPr="007B4C7D">
        <w:rPr>
          <w:szCs w:val="28"/>
        </w:rPr>
        <w:t>окончани</w:t>
      </w:r>
      <w:r>
        <w:rPr>
          <w:szCs w:val="28"/>
        </w:rPr>
        <w:t>е</w:t>
      </w:r>
      <w:r w:rsidR="00044061" w:rsidRPr="007B4C7D">
        <w:rPr>
          <w:szCs w:val="28"/>
        </w:rPr>
        <w:t xml:space="preserve"> срока предоставления социальных услуг в соответствии с индивидуальной программой и (или) истечение срока договора о предоставлении социальных услуг;</w:t>
      </w:r>
    </w:p>
    <w:p w:rsidR="00044061" w:rsidRPr="007B4C7D" w:rsidRDefault="00AA6E75" w:rsidP="00044061">
      <w:pPr>
        <w:spacing w:line="240" w:lineRule="auto"/>
        <w:rPr>
          <w:szCs w:val="28"/>
        </w:rPr>
      </w:pPr>
      <w:r>
        <w:rPr>
          <w:rFonts w:eastAsia="Times New Roman"/>
          <w:szCs w:val="28"/>
        </w:rPr>
        <w:lastRenderedPageBreak/>
        <w:t>- </w:t>
      </w:r>
      <w:r w:rsidR="00044061" w:rsidRPr="007B4C7D">
        <w:rPr>
          <w:rFonts w:eastAsia="Times New Roman"/>
          <w:szCs w:val="28"/>
        </w:rPr>
        <w:t>нарушени</w:t>
      </w:r>
      <w:r>
        <w:rPr>
          <w:rFonts w:eastAsia="Times New Roman"/>
          <w:szCs w:val="28"/>
        </w:rPr>
        <w:t>е</w:t>
      </w:r>
      <w:r w:rsidR="00044061" w:rsidRPr="007B4C7D">
        <w:rPr>
          <w:rFonts w:eastAsia="Times New Roman"/>
          <w:szCs w:val="28"/>
        </w:rPr>
        <w:t xml:space="preserve"> гражданином (его законным представителем) условий заключенного договора о социальном обслуживании в порядке, установленном договором;</w:t>
      </w:r>
    </w:p>
    <w:p w:rsidR="00044061" w:rsidRPr="007B4C7D" w:rsidRDefault="00AA6E75" w:rsidP="00044061">
      <w:pPr>
        <w:spacing w:line="240" w:lineRule="auto"/>
        <w:rPr>
          <w:szCs w:val="28"/>
        </w:rPr>
      </w:pPr>
      <w:r>
        <w:rPr>
          <w:szCs w:val="28"/>
        </w:rPr>
        <w:t>- </w:t>
      </w:r>
      <w:r w:rsidR="00044061" w:rsidRPr="007B4C7D">
        <w:rPr>
          <w:szCs w:val="28"/>
        </w:rPr>
        <w:t>смерт</w:t>
      </w:r>
      <w:r>
        <w:rPr>
          <w:szCs w:val="28"/>
        </w:rPr>
        <w:t>ь</w:t>
      </w:r>
      <w:r w:rsidR="00044061" w:rsidRPr="007B4C7D">
        <w:rPr>
          <w:szCs w:val="28"/>
        </w:rPr>
        <w:t xml:space="preserve"> получателя социальных услуг или ликвидаци</w:t>
      </w:r>
      <w:r>
        <w:rPr>
          <w:szCs w:val="28"/>
        </w:rPr>
        <w:t>я</w:t>
      </w:r>
      <w:r w:rsidR="00044061" w:rsidRPr="007B4C7D">
        <w:rPr>
          <w:szCs w:val="28"/>
        </w:rPr>
        <w:t xml:space="preserve"> поставщика социальных услуг;</w:t>
      </w:r>
    </w:p>
    <w:p w:rsidR="00044061" w:rsidRPr="007B4C7D" w:rsidRDefault="00FA6616" w:rsidP="00044061">
      <w:pPr>
        <w:spacing w:line="240" w:lineRule="auto"/>
        <w:rPr>
          <w:szCs w:val="28"/>
        </w:rPr>
      </w:pPr>
      <w:r>
        <w:rPr>
          <w:szCs w:val="28"/>
        </w:rPr>
        <w:t>- </w:t>
      </w:r>
      <w:r w:rsidR="00044061" w:rsidRPr="007B4C7D">
        <w:rPr>
          <w:szCs w:val="28"/>
        </w:rPr>
        <w:t>решени</w:t>
      </w:r>
      <w:r w:rsidR="00AA6E75">
        <w:rPr>
          <w:szCs w:val="28"/>
        </w:rPr>
        <w:t>е</w:t>
      </w:r>
      <w:r w:rsidR="00044061" w:rsidRPr="007B4C7D">
        <w:rPr>
          <w:szCs w:val="28"/>
        </w:rPr>
        <w:t xml:space="preserve"> суда о признании гражданина безвестно отсутствующим или умершим;</w:t>
      </w:r>
    </w:p>
    <w:p w:rsidR="00044061" w:rsidRPr="007B4C7D" w:rsidRDefault="00044061" w:rsidP="00044061">
      <w:pPr>
        <w:spacing w:line="240" w:lineRule="auto"/>
        <w:rPr>
          <w:szCs w:val="28"/>
        </w:rPr>
      </w:pPr>
      <w:r w:rsidRPr="007B4C7D">
        <w:rPr>
          <w:szCs w:val="28"/>
        </w:rPr>
        <w:t>- осуждени</w:t>
      </w:r>
      <w:r w:rsidR="00AA6E75">
        <w:rPr>
          <w:szCs w:val="28"/>
        </w:rPr>
        <w:t>е</w:t>
      </w:r>
      <w:r w:rsidRPr="007B4C7D">
        <w:rPr>
          <w:szCs w:val="28"/>
        </w:rPr>
        <w:t xml:space="preserve"> получателя социальных услуг к отбыванию наказания в виде лишения свободы;</w:t>
      </w:r>
    </w:p>
    <w:p w:rsidR="00044061" w:rsidRDefault="00FA6616" w:rsidP="00044061">
      <w:pPr>
        <w:spacing w:line="240" w:lineRule="auto"/>
        <w:rPr>
          <w:szCs w:val="28"/>
        </w:rPr>
      </w:pPr>
      <w:r>
        <w:rPr>
          <w:szCs w:val="28"/>
        </w:rPr>
        <w:t>- </w:t>
      </w:r>
      <w:r w:rsidR="00044061" w:rsidRPr="007B4C7D">
        <w:rPr>
          <w:szCs w:val="28"/>
        </w:rPr>
        <w:t>возникновени</w:t>
      </w:r>
      <w:r w:rsidR="00AA6E75">
        <w:rPr>
          <w:szCs w:val="28"/>
        </w:rPr>
        <w:t>е</w:t>
      </w:r>
      <w:r w:rsidR="00044061" w:rsidRPr="007B4C7D">
        <w:rPr>
          <w:szCs w:val="28"/>
        </w:rPr>
        <w:t xml:space="preserve"> у получателя социальных услуг медицинских противопоказаний к получению социальных услуг, подтвержденных заключением уполномоченной медицинской организации.</w:t>
      </w:r>
    </w:p>
    <w:p w:rsidR="00AA6E75" w:rsidRDefault="00AA6E75" w:rsidP="00044061">
      <w:pPr>
        <w:spacing w:line="240" w:lineRule="auto"/>
        <w:rPr>
          <w:szCs w:val="28"/>
        </w:rPr>
        <w:sectPr w:rsidR="00AA6E75" w:rsidSect="001E33D0">
          <w:pgSz w:w="11906" w:h="16838" w:code="9"/>
          <w:pgMar w:top="1134" w:right="567" w:bottom="1134" w:left="1418" w:header="680" w:footer="680" w:gutter="0"/>
          <w:pgNumType w:start="1"/>
          <w:cols w:space="720"/>
          <w:titlePg/>
          <w:docGrid w:linePitch="600" w:charSpace="24576"/>
        </w:sectPr>
      </w:pPr>
    </w:p>
    <w:p w:rsidR="00044061" w:rsidRPr="007B4C7D" w:rsidRDefault="00044061" w:rsidP="009C62BF">
      <w:pPr>
        <w:pageBreakBefore/>
        <w:ind w:left="5387" w:firstLine="0"/>
        <w:jc w:val="left"/>
        <w:rPr>
          <w:color w:val="000000"/>
        </w:rPr>
      </w:pPr>
      <w:r w:rsidRPr="007B4C7D">
        <w:rPr>
          <w:szCs w:val="28"/>
        </w:rPr>
        <w:lastRenderedPageBreak/>
        <w:t>Приложение № 4</w:t>
      </w:r>
    </w:p>
    <w:p w:rsidR="00044061" w:rsidRPr="007B4C7D" w:rsidRDefault="00044061" w:rsidP="009C62BF">
      <w:pPr>
        <w:autoSpaceDE w:val="0"/>
        <w:spacing w:line="240" w:lineRule="auto"/>
        <w:ind w:left="5387" w:firstLine="0"/>
        <w:jc w:val="left"/>
        <w:rPr>
          <w:szCs w:val="28"/>
        </w:rPr>
      </w:pPr>
      <w:r w:rsidRPr="007B4C7D">
        <w:rPr>
          <w:color w:val="000000"/>
          <w:szCs w:val="28"/>
        </w:rPr>
        <w:t xml:space="preserve">к Порядку </w:t>
      </w:r>
      <w:r w:rsidRPr="007B4C7D">
        <w:rPr>
          <w:szCs w:val="28"/>
        </w:rPr>
        <w:t>предоставления социальных услуг поставщиками социальных услуг</w:t>
      </w:r>
      <w:r w:rsidR="00AA6E75">
        <w:rPr>
          <w:szCs w:val="28"/>
        </w:rPr>
        <w:t xml:space="preserve"> в Ямало-Ненецком автономном округе</w:t>
      </w:r>
    </w:p>
    <w:p w:rsidR="00044061" w:rsidRPr="007B4C7D" w:rsidRDefault="00044061" w:rsidP="00044061">
      <w:pPr>
        <w:rPr>
          <w:szCs w:val="28"/>
        </w:rPr>
      </w:pPr>
    </w:p>
    <w:p w:rsidR="00044061" w:rsidRPr="007B4C7D" w:rsidRDefault="00044061" w:rsidP="00AA6E75">
      <w:pPr>
        <w:spacing w:line="240" w:lineRule="auto"/>
        <w:ind w:firstLine="0"/>
        <w:jc w:val="center"/>
        <w:rPr>
          <w:rStyle w:val="blk"/>
          <w:szCs w:val="28"/>
        </w:rPr>
      </w:pPr>
      <w:r w:rsidRPr="007B4C7D">
        <w:rPr>
          <w:rStyle w:val="blk"/>
          <w:b/>
          <w:szCs w:val="28"/>
        </w:rPr>
        <w:t>ПОРЯДОК</w:t>
      </w:r>
    </w:p>
    <w:p w:rsidR="00044061" w:rsidRPr="007B4C7D" w:rsidRDefault="00044061" w:rsidP="00AA6E75">
      <w:pPr>
        <w:spacing w:line="240" w:lineRule="auto"/>
        <w:ind w:firstLine="0"/>
        <w:jc w:val="center"/>
      </w:pPr>
      <w:r w:rsidRPr="007B4C7D">
        <w:rPr>
          <w:rStyle w:val="blk"/>
          <w:szCs w:val="28"/>
        </w:rPr>
        <w:t>предоставления социальных услуг в стационарной форме социального обслуживания</w:t>
      </w:r>
    </w:p>
    <w:p w:rsidR="00044061" w:rsidRPr="007B4C7D" w:rsidRDefault="00044061" w:rsidP="00AA6E75">
      <w:pPr>
        <w:spacing w:line="240" w:lineRule="auto"/>
        <w:ind w:firstLine="0"/>
        <w:jc w:val="center"/>
      </w:pPr>
    </w:p>
    <w:p w:rsidR="00044061" w:rsidRPr="00FA6616" w:rsidRDefault="00044061" w:rsidP="00AA6E75">
      <w:pPr>
        <w:spacing w:line="240" w:lineRule="auto"/>
        <w:ind w:firstLine="0"/>
        <w:jc w:val="center"/>
        <w:rPr>
          <w:b/>
        </w:rPr>
      </w:pPr>
      <w:r w:rsidRPr="00FA6616">
        <w:rPr>
          <w:rStyle w:val="blk"/>
          <w:b/>
          <w:szCs w:val="28"/>
          <w:lang w:val="en-US"/>
        </w:rPr>
        <w:t>I</w:t>
      </w:r>
      <w:r w:rsidRPr="00FA6616">
        <w:rPr>
          <w:rStyle w:val="blk"/>
          <w:b/>
          <w:szCs w:val="28"/>
        </w:rPr>
        <w:t>. Общие положения</w:t>
      </w:r>
    </w:p>
    <w:p w:rsidR="00044061" w:rsidRPr="007B4C7D" w:rsidRDefault="00044061" w:rsidP="00044061">
      <w:pPr>
        <w:spacing w:line="240" w:lineRule="auto"/>
        <w:jc w:val="center"/>
      </w:pPr>
    </w:p>
    <w:p w:rsidR="00044061" w:rsidRPr="007B4C7D" w:rsidRDefault="00044061" w:rsidP="00FA6616">
      <w:pPr>
        <w:widowControl w:val="0"/>
        <w:autoSpaceDE w:val="0"/>
        <w:spacing w:line="240" w:lineRule="auto"/>
        <w:rPr>
          <w:szCs w:val="28"/>
        </w:rPr>
      </w:pPr>
      <w:r w:rsidRPr="007B4C7D">
        <w:rPr>
          <w:szCs w:val="28"/>
        </w:rPr>
        <w:t xml:space="preserve">1.1. </w:t>
      </w:r>
      <w:proofErr w:type="gramStart"/>
      <w:r w:rsidRPr="007B4C7D">
        <w:rPr>
          <w:szCs w:val="28"/>
        </w:rPr>
        <w:t xml:space="preserve">Социальные услуги в </w:t>
      </w:r>
      <w:r w:rsidRPr="007B4C7D">
        <w:rPr>
          <w:rStyle w:val="blk"/>
          <w:szCs w:val="28"/>
        </w:rPr>
        <w:t xml:space="preserve">стационарной форме социального обслуживания </w:t>
      </w:r>
      <w:r w:rsidRPr="007B4C7D">
        <w:rPr>
          <w:szCs w:val="28"/>
        </w:rPr>
        <w:t xml:space="preserve"> (далее – социальные услуги в стационарной форме) предоставляются гражданам, признанным нуждающимися </w:t>
      </w:r>
      <w:r w:rsidRPr="007B4C7D">
        <w:rPr>
          <w:rStyle w:val="blk"/>
          <w:szCs w:val="28"/>
        </w:rPr>
        <w:t>в стационарной форме социального обслуживания</w:t>
      </w:r>
      <w:r w:rsidRPr="007B4C7D">
        <w:rPr>
          <w:szCs w:val="28"/>
        </w:rPr>
        <w:t>, из числа граждан Российской Федерации, постоянно проживающих на территории автономного округа, а также постоянно проживающих в Российской Федерации иностранны</w:t>
      </w:r>
      <w:r w:rsidR="00AA6E75">
        <w:rPr>
          <w:szCs w:val="28"/>
        </w:rPr>
        <w:t>х граждан и лиц</w:t>
      </w:r>
      <w:r w:rsidRPr="007B4C7D">
        <w:rPr>
          <w:szCs w:val="28"/>
        </w:rPr>
        <w:t xml:space="preserve"> без гражданства, беженц</w:t>
      </w:r>
      <w:r w:rsidR="00AA6E75">
        <w:rPr>
          <w:szCs w:val="28"/>
        </w:rPr>
        <w:t>ев</w:t>
      </w:r>
      <w:r w:rsidRPr="007B4C7D">
        <w:rPr>
          <w:szCs w:val="28"/>
        </w:rPr>
        <w:t xml:space="preserve"> в случае постоянного</w:t>
      </w:r>
      <w:r w:rsidR="00AA6E75">
        <w:rPr>
          <w:szCs w:val="28"/>
        </w:rPr>
        <w:t xml:space="preserve"> проживания в автономном округе</w:t>
      </w:r>
      <w:r w:rsidR="00B213A5">
        <w:rPr>
          <w:szCs w:val="28"/>
        </w:rPr>
        <w:t>,</w:t>
      </w:r>
      <w:r w:rsidRPr="007B4C7D">
        <w:rPr>
          <w:szCs w:val="28"/>
        </w:rPr>
        <w:t xml:space="preserve"> при условии:</w:t>
      </w:r>
      <w:proofErr w:type="gramEnd"/>
    </w:p>
    <w:p w:rsidR="00044061" w:rsidRPr="007B4C7D" w:rsidRDefault="00FA6616" w:rsidP="00FA6616">
      <w:pPr>
        <w:widowControl w:val="0"/>
        <w:autoSpaceDE w:val="0"/>
        <w:spacing w:line="240" w:lineRule="auto"/>
        <w:rPr>
          <w:szCs w:val="28"/>
        </w:rPr>
      </w:pPr>
      <w:r>
        <w:t>1.1.1. </w:t>
      </w:r>
      <w:r w:rsidR="00044061" w:rsidRPr="007B4C7D">
        <w:t>наличия полной утрат</w:t>
      </w:r>
      <w:r w:rsidR="00AA6E75">
        <w:t>ы</w:t>
      </w:r>
      <w:r w:rsidR="00044061" w:rsidRPr="007B4C7D">
        <w:t xml:space="preserve"> способности либо возможности осуществлять самообслуживание, самостоятельно передвигаться, обеспечивать основные жизненные потребности в силу заболевания, травмы, возраста (</w:t>
      </w:r>
      <w:r w:rsidR="00044061" w:rsidRPr="007B4C7D">
        <w:rPr>
          <w:szCs w:val="28"/>
        </w:rPr>
        <w:t xml:space="preserve">женщины старше 55 лет, мужчины старше 60 лет) </w:t>
      </w:r>
      <w:r w:rsidR="00044061" w:rsidRPr="007B4C7D">
        <w:t>или наличия инвалидности;</w:t>
      </w:r>
    </w:p>
    <w:p w:rsidR="00044061" w:rsidRPr="007B4C7D" w:rsidRDefault="00FA6616" w:rsidP="00FA6616">
      <w:pPr>
        <w:widowControl w:val="0"/>
        <w:autoSpaceDE w:val="0"/>
        <w:spacing w:line="240" w:lineRule="auto"/>
      </w:pPr>
      <w:r>
        <w:rPr>
          <w:szCs w:val="28"/>
        </w:rPr>
        <w:t>1.1.2. </w:t>
      </w:r>
      <w:r w:rsidR="00044061" w:rsidRPr="007B4C7D">
        <w:rPr>
          <w:szCs w:val="28"/>
        </w:rPr>
        <w:t>наличия в семье инвалида или инвалидов, в том числе ребенка-инвалида или детей-инвалидов, нуждающихся в постоянном постороннем уходе</w:t>
      </w:r>
      <w:r w:rsidR="00044061" w:rsidRPr="007B4C7D">
        <w:t>;</w:t>
      </w:r>
    </w:p>
    <w:p w:rsidR="00044061" w:rsidRPr="007B4C7D" w:rsidRDefault="00044061" w:rsidP="00FA6616">
      <w:pPr>
        <w:widowControl w:val="0"/>
        <w:autoSpaceDE w:val="0"/>
        <w:spacing w:line="240" w:lineRule="auto"/>
        <w:rPr>
          <w:szCs w:val="28"/>
        </w:rPr>
      </w:pPr>
      <w:r w:rsidRPr="007B4C7D">
        <w:t>1.1.3.</w:t>
      </w:r>
      <w:r w:rsidR="00FA6616">
        <w:t> </w:t>
      </w:r>
      <w:r w:rsidRPr="007B4C7D">
        <w:t>отсутствия возможности обеспечения ухода (в том числе временного) за инвалидом, ребенком, детьми, а также отсутстви</w:t>
      </w:r>
      <w:r w:rsidR="00AA6E75">
        <w:t>я</w:t>
      </w:r>
      <w:r w:rsidRPr="007B4C7D">
        <w:t xml:space="preserve"> попечения над ними.</w:t>
      </w:r>
    </w:p>
    <w:p w:rsidR="00044061" w:rsidRPr="007B4C7D" w:rsidRDefault="00FA6616" w:rsidP="00FA6616">
      <w:pPr>
        <w:widowControl w:val="0"/>
        <w:autoSpaceDE w:val="0"/>
        <w:spacing w:line="240" w:lineRule="auto"/>
        <w:rPr>
          <w:rFonts w:eastAsia="Times New Roman"/>
          <w:szCs w:val="28"/>
        </w:rPr>
      </w:pPr>
      <w:r>
        <w:rPr>
          <w:szCs w:val="28"/>
        </w:rPr>
        <w:t>1.2. </w:t>
      </w:r>
      <w:r w:rsidR="00044061" w:rsidRPr="007B4C7D">
        <w:rPr>
          <w:rFonts w:eastAsia="Times New Roman"/>
          <w:szCs w:val="28"/>
        </w:rPr>
        <w:t xml:space="preserve">При отсутствии на территории автономного округа психоневрологических интернатов, детских домов-интернатов для умственно отсталых детей, домов-интернатов для детей с физическими недостатками либо свободных мест в домах-интернатах для престарелых и инвалидов граждане, указанные в </w:t>
      </w:r>
      <w:hyperlink r:id="rId35" w:history="1">
        <w:r w:rsidR="00044061" w:rsidRPr="007B4C7D">
          <w:rPr>
            <w:rStyle w:val="a7"/>
            <w:rFonts w:eastAsia="Times New Roman"/>
            <w:color w:val="auto"/>
            <w:szCs w:val="28"/>
            <w:u w:val="none"/>
          </w:rPr>
          <w:t xml:space="preserve">пункте </w:t>
        </w:r>
      </w:hyperlink>
      <w:r w:rsidR="00044061" w:rsidRPr="007B4C7D">
        <w:rPr>
          <w:rFonts w:eastAsia="Times New Roman"/>
          <w:szCs w:val="28"/>
        </w:rPr>
        <w:t>1.1 настоящего Порядка, направляются в дома-интернаты, расположенные за пределами автономного округа.</w:t>
      </w:r>
    </w:p>
    <w:p w:rsidR="00044061" w:rsidRPr="007B4C7D" w:rsidRDefault="00044061" w:rsidP="00FA6616">
      <w:pPr>
        <w:suppressAutoHyphens w:val="0"/>
        <w:autoSpaceDE w:val="0"/>
        <w:spacing w:line="240" w:lineRule="auto"/>
        <w:rPr>
          <w:rFonts w:eastAsia="Times New Roman"/>
          <w:szCs w:val="28"/>
        </w:rPr>
      </w:pPr>
      <w:r w:rsidRPr="007B4C7D">
        <w:rPr>
          <w:rFonts w:eastAsia="Times New Roman"/>
          <w:szCs w:val="28"/>
        </w:rPr>
        <w:t xml:space="preserve">Выбор поставщиков социальных услуг </w:t>
      </w:r>
      <w:r w:rsidRPr="007B4C7D">
        <w:rPr>
          <w:szCs w:val="28"/>
        </w:rPr>
        <w:t>в стационарной форме</w:t>
      </w:r>
      <w:r w:rsidRPr="007B4C7D">
        <w:rPr>
          <w:rFonts w:eastAsia="Times New Roman"/>
          <w:szCs w:val="28"/>
        </w:rPr>
        <w:t xml:space="preserve"> в этом случае для оказания социальных услуг осуществляется в соответствии с требованиями, установленными законодательством Российской Федерации о контрактной системе в сфере закупок товаров, работ, услуг.</w:t>
      </w:r>
    </w:p>
    <w:p w:rsidR="00044061" w:rsidRPr="007B4C7D" w:rsidRDefault="00044061" w:rsidP="00FA6616">
      <w:pPr>
        <w:suppressAutoHyphens w:val="0"/>
        <w:autoSpaceDE w:val="0"/>
        <w:spacing w:line="240" w:lineRule="auto"/>
        <w:rPr>
          <w:szCs w:val="28"/>
        </w:rPr>
      </w:pPr>
      <w:r w:rsidRPr="007B4C7D">
        <w:rPr>
          <w:rFonts w:eastAsia="Times New Roman"/>
          <w:szCs w:val="28"/>
        </w:rPr>
        <w:t>1.3. Социальные услуги</w:t>
      </w:r>
      <w:r w:rsidRPr="007B4C7D">
        <w:rPr>
          <w:szCs w:val="28"/>
        </w:rPr>
        <w:t xml:space="preserve"> в стационарной форме</w:t>
      </w:r>
      <w:r w:rsidRPr="007B4C7D">
        <w:rPr>
          <w:rFonts w:eastAsia="Times New Roman"/>
          <w:szCs w:val="28"/>
        </w:rPr>
        <w:t xml:space="preserve"> у поставщиков социальных услуг, расположенных за пределами автономного округа, предоставляются в порядке и на условиях, установленных субъектами Российской Федерации, на территории которых находится поставщик социальных услуг.</w:t>
      </w:r>
    </w:p>
    <w:p w:rsidR="00044061" w:rsidRPr="007B4C7D" w:rsidRDefault="00FA6616" w:rsidP="00FA6616">
      <w:pPr>
        <w:spacing w:line="240" w:lineRule="auto"/>
        <w:rPr>
          <w:szCs w:val="28"/>
        </w:rPr>
      </w:pPr>
      <w:r>
        <w:rPr>
          <w:szCs w:val="28"/>
        </w:rPr>
        <w:t>1.4. </w:t>
      </w:r>
      <w:r w:rsidR="00044061" w:rsidRPr="007B4C7D">
        <w:rPr>
          <w:iCs/>
          <w:szCs w:val="28"/>
        </w:rPr>
        <w:t>Социальные услуги</w:t>
      </w:r>
      <w:r w:rsidR="00044061" w:rsidRPr="007B4C7D">
        <w:rPr>
          <w:szCs w:val="28"/>
        </w:rPr>
        <w:t xml:space="preserve"> в стационарной форме</w:t>
      </w:r>
      <w:r w:rsidR="00044061" w:rsidRPr="007B4C7D">
        <w:rPr>
          <w:iCs/>
          <w:szCs w:val="28"/>
        </w:rPr>
        <w:t xml:space="preserve"> предоставляются их получателям при постоянном, временном </w:t>
      </w:r>
      <w:r w:rsidR="00044061" w:rsidRPr="007B4C7D">
        <w:rPr>
          <w:szCs w:val="28"/>
        </w:rPr>
        <w:t xml:space="preserve">(на срок, определенный </w:t>
      </w:r>
      <w:r w:rsidR="00AA6E75">
        <w:rPr>
          <w:szCs w:val="28"/>
        </w:rPr>
        <w:lastRenderedPageBreak/>
        <w:t>и</w:t>
      </w:r>
      <w:r w:rsidR="00044061" w:rsidRPr="007B4C7D">
        <w:rPr>
          <w:szCs w:val="28"/>
        </w:rPr>
        <w:t xml:space="preserve">ндивидуальной программой) </w:t>
      </w:r>
      <w:r w:rsidR="00044061" w:rsidRPr="007B4C7D">
        <w:rPr>
          <w:iCs/>
          <w:szCs w:val="28"/>
        </w:rPr>
        <w:t xml:space="preserve">или </w:t>
      </w:r>
      <w:r w:rsidR="00AA6E75">
        <w:rPr>
          <w:iCs/>
          <w:szCs w:val="28"/>
        </w:rPr>
        <w:t>5-</w:t>
      </w:r>
      <w:r w:rsidR="00044061" w:rsidRPr="007B4C7D">
        <w:rPr>
          <w:iCs/>
          <w:szCs w:val="28"/>
        </w:rPr>
        <w:t xml:space="preserve">дневном (в неделю) круглосуточном проживании в организации социального обслуживания. </w:t>
      </w:r>
    </w:p>
    <w:p w:rsidR="00044061" w:rsidRPr="007B4C7D" w:rsidRDefault="00044061" w:rsidP="00044061">
      <w:pPr>
        <w:spacing w:line="240" w:lineRule="auto"/>
        <w:rPr>
          <w:szCs w:val="28"/>
        </w:rPr>
      </w:pPr>
    </w:p>
    <w:p w:rsidR="00FA6616" w:rsidRDefault="00044061" w:rsidP="00FA6616">
      <w:pPr>
        <w:spacing w:line="240" w:lineRule="auto"/>
        <w:ind w:firstLine="0"/>
        <w:jc w:val="center"/>
        <w:rPr>
          <w:b/>
          <w:szCs w:val="28"/>
        </w:rPr>
      </w:pPr>
      <w:r w:rsidRPr="00FA6616">
        <w:rPr>
          <w:b/>
          <w:szCs w:val="28"/>
          <w:lang w:val="en-US"/>
        </w:rPr>
        <w:t>II</w:t>
      </w:r>
      <w:r w:rsidRPr="00FA6616">
        <w:rPr>
          <w:b/>
          <w:szCs w:val="28"/>
        </w:rPr>
        <w:t>. Порядок обращения за получением социальных услуг</w:t>
      </w:r>
    </w:p>
    <w:p w:rsidR="00044061" w:rsidRPr="00FA6616" w:rsidRDefault="00044061" w:rsidP="00FA6616">
      <w:pPr>
        <w:spacing w:line="240" w:lineRule="auto"/>
        <w:ind w:firstLine="0"/>
        <w:jc w:val="center"/>
        <w:rPr>
          <w:b/>
          <w:szCs w:val="28"/>
        </w:rPr>
      </w:pPr>
      <w:r w:rsidRPr="00FA6616">
        <w:rPr>
          <w:b/>
          <w:szCs w:val="28"/>
        </w:rPr>
        <w:t xml:space="preserve"> в стационарной форме </w:t>
      </w:r>
    </w:p>
    <w:p w:rsidR="00044061" w:rsidRPr="007B4C7D" w:rsidRDefault="00044061" w:rsidP="00FA6616">
      <w:pPr>
        <w:spacing w:line="240" w:lineRule="auto"/>
        <w:ind w:firstLine="0"/>
        <w:jc w:val="center"/>
        <w:rPr>
          <w:szCs w:val="28"/>
        </w:rPr>
      </w:pPr>
    </w:p>
    <w:p w:rsidR="00044061" w:rsidRPr="007B4C7D" w:rsidRDefault="00FA6616" w:rsidP="00FA6616">
      <w:pPr>
        <w:autoSpaceDE w:val="0"/>
        <w:spacing w:line="240" w:lineRule="auto"/>
        <w:rPr>
          <w:szCs w:val="28"/>
        </w:rPr>
      </w:pPr>
      <w:r>
        <w:rPr>
          <w:szCs w:val="28"/>
        </w:rPr>
        <w:t>2.1. </w:t>
      </w:r>
      <w:r w:rsidR="00AA6E75">
        <w:rPr>
          <w:rFonts w:eastAsia="Times New Roman"/>
          <w:szCs w:val="28"/>
        </w:rPr>
        <w:t xml:space="preserve">Социальные услуги </w:t>
      </w:r>
      <w:r w:rsidR="00044061" w:rsidRPr="007B4C7D">
        <w:rPr>
          <w:szCs w:val="28"/>
        </w:rPr>
        <w:t>в стационарной форме</w:t>
      </w:r>
      <w:r w:rsidR="00044061" w:rsidRPr="007B4C7D">
        <w:rPr>
          <w:rFonts w:eastAsia="Times New Roman"/>
          <w:szCs w:val="28"/>
        </w:rPr>
        <w:t xml:space="preserve"> предоставляются получателям социальных услуг в соответствии </w:t>
      </w:r>
      <w:r w:rsidR="00044061" w:rsidRPr="007B4C7D">
        <w:rPr>
          <w:szCs w:val="28"/>
        </w:rPr>
        <w:t>с индивидуальной программой на основании договора о предоставлении социальных услуг, заключенного с получателями</w:t>
      </w:r>
      <w:r w:rsidR="00AA6E75">
        <w:rPr>
          <w:szCs w:val="28"/>
        </w:rPr>
        <w:t xml:space="preserve"> </w:t>
      </w:r>
      <w:r w:rsidR="00044061" w:rsidRPr="007B4C7D">
        <w:rPr>
          <w:szCs w:val="28"/>
        </w:rPr>
        <w:t xml:space="preserve"> социальных услуг или их законными представителями в течение </w:t>
      </w:r>
      <w:r w:rsidR="00AA6E75">
        <w:rPr>
          <w:szCs w:val="28"/>
        </w:rPr>
        <w:t xml:space="preserve">1 </w:t>
      </w:r>
      <w:r w:rsidR="00044061" w:rsidRPr="007B4C7D">
        <w:rPr>
          <w:szCs w:val="28"/>
        </w:rPr>
        <w:t xml:space="preserve">суток </w:t>
      </w:r>
      <w:proofErr w:type="gramStart"/>
      <w:r w:rsidR="00044061" w:rsidRPr="007B4C7D">
        <w:rPr>
          <w:szCs w:val="28"/>
        </w:rPr>
        <w:t>с даты представления</w:t>
      </w:r>
      <w:proofErr w:type="gramEnd"/>
      <w:r w:rsidR="00044061" w:rsidRPr="007B4C7D">
        <w:rPr>
          <w:szCs w:val="28"/>
        </w:rPr>
        <w:t xml:space="preserve"> индивидуальной программы поставщику социальных услуг.</w:t>
      </w:r>
    </w:p>
    <w:p w:rsidR="00044061" w:rsidRPr="007B4C7D" w:rsidRDefault="00044061" w:rsidP="00FA6616">
      <w:pPr>
        <w:spacing w:line="240" w:lineRule="auto"/>
        <w:rPr>
          <w:szCs w:val="28"/>
        </w:rPr>
      </w:pPr>
      <w:r w:rsidRPr="007B4C7D">
        <w:rPr>
          <w:szCs w:val="28"/>
        </w:rPr>
        <w:t>Получатели социальных услуг вправе участвовать в правоотношениях по предоставлению социальных услуг лично либо через законного представителя. При этом личное участие получателей социальных услуг не лишает их права иметь законного представителя, равно как и участие законного представителя не лишает получателей социальных услуг права на личное участие в правоотношениях по получению социальных услуги.</w:t>
      </w:r>
    </w:p>
    <w:p w:rsidR="00044061" w:rsidRPr="007B4C7D" w:rsidRDefault="00FA6616" w:rsidP="00FA6616">
      <w:pPr>
        <w:spacing w:line="240" w:lineRule="auto"/>
        <w:rPr>
          <w:szCs w:val="28"/>
        </w:rPr>
      </w:pPr>
      <w:r>
        <w:rPr>
          <w:szCs w:val="28"/>
        </w:rPr>
        <w:t>2.2. </w:t>
      </w:r>
      <w:proofErr w:type="gramStart"/>
      <w:r w:rsidR="00044061" w:rsidRPr="007B4C7D">
        <w:rPr>
          <w:szCs w:val="28"/>
        </w:rPr>
        <w:t xml:space="preserve">При заключении договора о предоставлении социальных услуг в стационарной форме получатели социальных услуг (их законные  представители) должны быть ознакомлены с условиями предоставления социальных услуг в стационарной форме у поставщика социальных услуг, правилами внутреннего распорядка поставщика социальных услуг, получить информацию </w:t>
      </w:r>
      <w:r w:rsidR="00AA6E75">
        <w:rPr>
          <w:szCs w:val="28"/>
        </w:rPr>
        <w:t xml:space="preserve">о своих правах, обязанностях, </w:t>
      </w:r>
      <w:r w:rsidR="00044061" w:rsidRPr="007B4C7D">
        <w:rPr>
          <w:szCs w:val="28"/>
        </w:rPr>
        <w:t>видах социальных услуг, которые будут им предоставлены, сроках и порядке их предоставления, стоимости оказания этих услуг.</w:t>
      </w:r>
      <w:proofErr w:type="gramEnd"/>
    </w:p>
    <w:p w:rsidR="00044061" w:rsidRPr="007B4C7D" w:rsidRDefault="00044061" w:rsidP="00FA6616">
      <w:pPr>
        <w:spacing w:line="240" w:lineRule="auto"/>
        <w:rPr>
          <w:szCs w:val="28"/>
        </w:rPr>
      </w:pPr>
      <w:r w:rsidRPr="007B4C7D">
        <w:rPr>
          <w:szCs w:val="28"/>
        </w:rPr>
        <w:t>2.3. Для получения социальных услуг в стационарной форме</w:t>
      </w:r>
      <w:r w:rsidRPr="007B4C7D">
        <w:rPr>
          <w:rFonts w:eastAsia="Times New Roman"/>
          <w:szCs w:val="28"/>
        </w:rPr>
        <w:t xml:space="preserve"> </w:t>
      </w:r>
      <w:r w:rsidRPr="007B4C7D">
        <w:rPr>
          <w:szCs w:val="28"/>
        </w:rPr>
        <w:t xml:space="preserve">гражданин (его законный представитель) вправе выбрать поставщика или поставщиков социальных услуг из </w:t>
      </w:r>
      <w:proofErr w:type="gramStart"/>
      <w:r w:rsidRPr="007B4C7D">
        <w:rPr>
          <w:szCs w:val="28"/>
        </w:rPr>
        <w:t>числа</w:t>
      </w:r>
      <w:proofErr w:type="gramEnd"/>
      <w:r w:rsidRPr="007B4C7D">
        <w:rPr>
          <w:szCs w:val="28"/>
        </w:rPr>
        <w:t xml:space="preserve"> рекомендованных в индивидуальной программе, оказывающих социальные услуги в такой форме.</w:t>
      </w:r>
    </w:p>
    <w:p w:rsidR="00044061" w:rsidRPr="007B4C7D" w:rsidRDefault="00044061" w:rsidP="00FA6616">
      <w:pPr>
        <w:spacing w:line="240" w:lineRule="auto"/>
        <w:rPr>
          <w:szCs w:val="28"/>
        </w:rPr>
      </w:pPr>
      <w:r w:rsidRPr="007B4C7D">
        <w:rPr>
          <w:szCs w:val="28"/>
        </w:rPr>
        <w:t>2.4. Основанием для заключения договора о предоставлении социальных услуг в стационарной форме</w:t>
      </w:r>
      <w:r w:rsidRPr="007B4C7D">
        <w:rPr>
          <w:rFonts w:eastAsia="Times New Roman"/>
          <w:szCs w:val="28"/>
        </w:rPr>
        <w:t xml:space="preserve"> </w:t>
      </w:r>
      <w:r w:rsidRPr="007B4C7D">
        <w:rPr>
          <w:szCs w:val="28"/>
        </w:rPr>
        <w:t>является обращение гражданина (его законного представителя) к поставщику социальных услуг из числа рекомендованных в индивидуальной программе со следующими документами:</w:t>
      </w:r>
    </w:p>
    <w:p w:rsidR="00044061" w:rsidRPr="007B4C7D" w:rsidRDefault="00044061" w:rsidP="00FA6616">
      <w:pPr>
        <w:spacing w:line="240" w:lineRule="auto"/>
        <w:rPr>
          <w:szCs w:val="28"/>
        </w:rPr>
      </w:pPr>
      <w:r w:rsidRPr="007B4C7D">
        <w:rPr>
          <w:szCs w:val="28"/>
        </w:rPr>
        <w:t>- документ, удостоверяющий личность получателя социальных услуг;</w:t>
      </w:r>
    </w:p>
    <w:p w:rsidR="00044061" w:rsidRPr="007B4C7D" w:rsidRDefault="00AA6E75" w:rsidP="00FA6616">
      <w:pPr>
        <w:spacing w:line="240" w:lineRule="auto"/>
        <w:rPr>
          <w:szCs w:val="28"/>
        </w:rPr>
      </w:pPr>
      <w:r>
        <w:rPr>
          <w:szCs w:val="28"/>
        </w:rPr>
        <w:t>- </w:t>
      </w:r>
      <w:r w:rsidR="00044061" w:rsidRPr="007B4C7D">
        <w:rPr>
          <w:szCs w:val="28"/>
        </w:rPr>
        <w:t>документ, подтверждающий полномочия законного представителя (при обращении за получением социальных услуг законного представителя получателя социальных услуг);</w:t>
      </w:r>
    </w:p>
    <w:p w:rsidR="00044061" w:rsidRPr="007B4C7D" w:rsidRDefault="00AA6E75" w:rsidP="00FA6616">
      <w:pPr>
        <w:spacing w:line="240" w:lineRule="auto"/>
        <w:rPr>
          <w:szCs w:val="28"/>
        </w:rPr>
      </w:pPr>
      <w:r>
        <w:rPr>
          <w:szCs w:val="28"/>
        </w:rPr>
        <w:t>- </w:t>
      </w:r>
      <w:r w:rsidR="00044061" w:rsidRPr="007B4C7D">
        <w:rPr>
          <w:szCs w:val="28"/>
        </w:rPr>
        <w:t>документ, подтверждающий</w:t>
      </w:r>
      <w:r w:rsidR="00044061" w:rsidRPr="007B4C7D">
        <w:rPr>
          <w:rStyle w:val="FontStyle12"/>
          <w:sz w:val="28"/>
          <w:szCs w:val="28"/>
        </w:rPr>
        <w:t xml:space="preserve"> место жительства и (или) пребывания, фактического проживания получателя социальных услуг;</w:t>
      </w:r>
    </w:p>
    <w:p w:rsidR="00044061" w:rsidRPr="007B4C7D" w:rsidRDefault="00044061" w:rsidP="00FA6616">
      <w:pPr>
        <w:spacing w:line="240" w:lineRule="auto"/>
        <w:rPr>
          <w:szCs w:val="28"/>
        </w:rPr>
      </w:pPr>
      <w:r w:rsidRPr="007B4C7D">
        <w:rPr>
          <w:szCs w:val="28"/>
        </w:rPr>
        <w:t>- индивидуальная программа предоставления социальных услуг;</w:t>
      </w:r>
    </w:p>
    <w:p w:rsidR="00044061" w:rsidRPr="007B4C7D" w:rsidRDefault="00AA6E75" w:rsidP="00FA6616">
      <w:pPr>
        <w:spacing w:line="240" w:lineRule="auto"/>
        <w:rPr>
          <w:rStyle w:val="FontStyle12"/>
          <w:sz w:val="28"/>
          <w:szCs w:val="28"/>
        </w:rPr>
      </w:pPr>
      <w:r>
        <w:rPr>
          <w:szCs w:val="28"/>
        </w:rPr>
        <w:t>- </w:t>
      </w:r>
      <w:r w:rsidR="00044061" w:rsidRPr="007B4C7D">
        <w:rPr>
          <w:szCs w:val="28"/>
        </w:rPr>
        <w:t xml:space="preserve">заключение уполномоченной медицинской организации об отсутствии медицинских противопоказаний для получения социальных услуг в стационарной форме социального обслуживания, перечень которых утверждается в соответствии с частью 3 статьи 18 </w:t>
      </w:r>
      <w:r w:rsidR="00044061" w:rsidRPr="007B4C7D">
        <w:rPr>
          <w:rStyle w:val="blk"/>
          <w:szCs w:val="28"/>
        </w:rPr>
        <w:t xml:space="preserve">Федерального закона </w:t>
      </w:r>
      <w:r w:rsidR="00044061" w:rsidRPr="007B4C7D">
        <w:rPr>
          <w:szCs w:val="28"/>
        </w:rPr>
        <w:t>от 28 декабря 2013 года № 442-ФЗ;</w:t>
      </w:r>
    </w:p>
    <w:p w:rsidR="00044061" w:rsidRPr="007B4C7D" w:rsidRDefault="00044061" w:rsidP="00FA6616">
      <w:pPr>
        <w:spacing w:line="240" w:lineRule="auto"/>
        <w:rPr>
          <w:szCs w:val="28"/>
        </w:rPr>
      </w:pPr>
      <w:r w:rsidRPr="007B4C7D">
        <w:rPr>
          <w:rStyle w:val="FontStyle12"/>
          <w:sz w:val="28"/>
          <w:szCs w:val="28"/>
        </w:rPr>
        <w:lastRenderedPageBreak/>
        <w:t>- документы о составе семьи (при ее наличии) получателя социальных услуг, доходах получателя социальных услуг и</w:t>
      </w:r>
      <w:r w:rsidR="00AA6E75">
        <w:rPr>
          <w:rStyle w:val="FontStyle12"/>
          <w:sz w:val="28"/>
          <w:szCs w:val="28"/>
        </w:rPr>
        <w:t xml:space="preserve"> членов его семьи (при наличии)</w:t>
      </w:r>
      <w:r w:rsidRPr="007B4C7D">
        <w:rPr>
          <w:rStyle w:val="FontStyle12"/>
          <w:sz w:val="28"/>
          <w:szCs w:val="28"/>
        </w:rPr>
        <w:t xml:space="preserve"> и принадлежащего ему (им) имущества на праве собственности, необходимые для определения среднедушевого дохода для предоставления социальных услуг.</w:t>
      </w:r>
    </w:p>
    <w:p w:rsidR="00044061" w:rsidRPr="007B4C7D" w:rsidRDefault="00FA6616" w:rsidP="00FA6616">
      <w:pPr>
        <w:spacing w:line="240" w:lineRule="auto"/>
        <w:rPr>
          <w:szCs w:val="28"/>
        </w:rPr>
      </w:pPr>
      <w:r>
        <w:rPr>
          <w:szCs w:val="28"/>
        </w:rPr>
        <w:t>2.5. </w:t>
      </w:r>
      <w:r w:rsidR="00044061" w:rsidRPr="007B4C7D">
        <w:rPr>
          <w:szCs w:val="28"/>
        </w:rPr>
        <w:t>Документы, необходимые для принятия поставщиком социальных услуг решения о предоставлении социальных услуг в стационарной форме представляются получателем социальных услуг либо подлежат представлению в рамках межведомственного информационного взаимодействия в соответствии с требованиями статьи 7 Федерального закона от 27 июля 2010 года № 210-ФЗ</w:t>
      </w:r>
      <w:r w:rsidR="009C62BF">
        <w:rPr>
          <w:szCs w:val="28"/>
        </w:rPr>
        <w:t xml:space="preserve">                    </w:t>
      </w:r>
      <w:r w:rsidR="00044061" w:rsidRPr="007B4C7D">
        <w:rPr>
          <w:szCs w:val="28"/>
        </w:rPr>
        <w:t xml:space="preserve"> «Об организации предоставления государственных и муниципальных услуг».</w:t>
      </w:r>
    </w:p>
    <w:p w:rsidR="00044061" w:rsidRPr="007B4C7D" w:rsidRDefault="00FA6616" w:rsidP="00FA6616">
      <w:pPr>
        <w:spacing w:line="240" w:lineRule="auto"/>
        <w:rPr>
          <w:rStyle w:val="FontStyle12"/>
          <w:sz w:val="28"/>
          <w:szCs w:val="28"/>
        </w:rPr>
      </w:pPr>
      <w:r>
        <w:rPr>
          <w:szCs w:val="28"/>
        </w:rPr>
        <w:t>2.6. </w:t>
      </w:r>
      <w:r w:rsidR="00044061" w:rsidRPr="007B4C7D">
        <w:rPr>
          <w:szCs w:val="28"/>
        </w:rPr>
        <w:t>Решение об отказе в заключени</w:t>
      </w:r>
      <w:proofErr w:type="gramStart"/>
      <w:r w:rsidR="00044061" w:rsidRPr="007B4C7D">
        <w:rPr>
          <w:szCs w:val="28"/>
        </w:rPr>
        <w:t>и</w:t>
      </w:r>
      <w:proofErr w:type="gramEnd"/>
      <w:r w:rsidR="00044061" w:rsidRPr="007B4C7D">
        <w:rPr>
          <w:szCs w:val="28"/>
        </w:rPr>
        <w:t xml:space="preserve"> договора о предоставлении социальных услуг в стационарной форме принимается поставщиком социальных услуг в случае непредставления получателем социальных услуг </w:t>
      </w:r>
      <w:r w:rsidR="00044061" w:rsidRPr="007B4C7D">
        <w:rPr>
          <w:rStyle w:val="FontStyle12"/>
          <w:sz w:val="28"/>
          <w:szCs w:val="28"/>
        </w:rPr>
        <w:t>документов, предусмотренных пунктом 2.4 настоящего Порядка.</w:t>
      </w:r>
    </w:p>
    <w:p w:rsidR="00044061" w:rsidRPr="007B4C7D" w:rsidRDefault="00044061" w:rsidP="00FA6616">
      <w:pPr>
        <w:autoSpaceDE w:val="0"/>
        <w:spacing w:line="240" w:lineRule="auto"/>
        <w:rPr>
          <w:rStyle w:val="FontStyle12"/>
          <w:sz w:val="28"/>
          <w:szCs w:val="28"/>
        </w:rPr>
      </w:pPr>
      <w:r w:rsidRPr="007B4C7D">
        <w:rPr>
          <w:szCs w:val="28"/>
        </w:rPr>
        <w:t>Уведомление об отказе в заключени</w:t>
      </w:r>
      <w:proofErr w:type="gramStart"/>
      <w:r w:rsidRPr="007B4C7D">
        <w:rPr>
          <w:szCs w:val="28"/>
        </w:rPr>
        <w:t>и</w:t>
      </w:r>
      <w:proofErr w:type="gramEnd"/>
      <w:r w:rsidRPr="007B4C7D">
        <w:rPr>
          <w:szCs w:val="28"/>
        </w:rPr>
        <w:t xml:space="preserve"> договора о предоставлении социальных услуг в стационарной форме в течение </w:t>
      </w:r>
      <w:r w:rsidR="00AA6E75">
        <w:rPr>
          <w:szCs w:val="28"/>
        </w:rPr>
        <w:t>1</w:t>
      </w:r>
      <w:r w:rsidRPr="007B4C7D">
        <w:rPr>
          <w:szCs w:val="28"/>
        </w:rPr>
        <w:t xml:space="preserve"> рабочего дня со дня принятия решения направляется заявителю (его законному представителю).</w:t>
      </w:r>
    </w:p>
    <w:p w:rsidR="00044061" w:rsidRDefault="00044061" w:rsidP="00FA6616">
      <w:pPr>
        <w:widowControl w:val="0"/>
        <w:autoSpaceDE w:val="0"/>
        <w:autoSpaceDN w:val="0"/>
        <w:adjustRightInd w:val="0"/>
        <w:spacing w:line="240" w:lineRule="auto"/>
        <w:rPr>
          <w:szCs w:val="28"/>
        </w:rPr>
      </w:pPr>
      <w:r w:rsidRPr="007B4C7D">
        <w:rPr>
          <w:szCs w:val="28"/>
        </w:rPr>
        <w:t>При устранении оснований для отка</w:t>
      </w:r>
      <w:r w:rsidRPr="008F4FF8">
        <w:rPr>
          <w:szCs w:val="28"/>
        </w:rPr>
        <w:t>за в заключени</w:t>
      </w:r>
      <w:proofErr w:type="gramStart"/>
      <w:r w:rsidRPr="008F4FF8">
        <w:rPr>
          <w:szCs w:val="28"/>
        </w:rPr>
        <w:t>и</w:t>
      </w:r>
      <w:proofErr w:type="gramEnd"/>
      <w:r w:rsidRPr="008F4FF8">
        <w:rPr>
          <w:szCs w:val="28"/>
        </w:rPr>
        <w:t xml:space="preserve"> договора о предоставлении </w:t>
      </w:r>
      <w:r w:rsidR="00AA6E75">
        <w:rPr>
          <w:szCs w:val="28"/>
        </w:rPr>
        <w:t xml:space="preserve">  </w:t>
      </w:r>
      <w:r w:rsidRPr="008F4FF8">
        <w:rPr>
          <w:szCs w:val="28"/>
        </w:rPr>
        <w:t xml:space="preserve">социальных </w:t>
      </w:r>
      <w:r w:rsidR="00AA6E75">
        <w:rPr>
          <w:szCs w:val="28"/>
        </w:rPr>
        <w:t xml:space="preserve"> </w:t>
      </w:r>
      <w:r w:rsidRPr="008F4FF8">
        <w:rPr>
          <w:szCs w:val="28"/>
        </w:rPr>
        <w:t xml:space="preserve">услуг </w:t>
      </w:r>
      <w:r w:rsidR="00AA6E75">
        <w:rPr>
          <w:szCs w:val="28"/>
        </w:rPr>
        <w:t xml:space="preserve"> </w:t>
      </w:r>
      <w:r w:rsidRPr="008F4FF8">
        <w:rPr>
          <w:szCs w:val="28"/>
        </w:rPr>
        <w:t>в</w:t>
      </w:r>
      <w:r w:rsidR="00AA6E75">
        <w:rPr>
          <w:szCs w:val="28"/>
        </w:rPr>
        <w:t xml:space="preserve"> </w:t>
      </w:r>
      <w:r w:rsidRPr="008F4FF8">
        <w:rPr>
          <w:szCs w:val="28"/>
        </w:rPr>
        <w:t xml:space="preserve"> стационарной </w:t>
      </w:r>
      <w:r w:rsidR="00AA6E75">
        <w:rPr>
          <w:szCs w:val="28"/>
        </w:rPr>
        <w:t xml:space="preserve"> </w:t>
      </w:r>
      <w:r w:rsidRPr="008F4FF8">
        <w:rPr>
          <w:szCs w:val="28"/>
        </w:rPr>
        <w:t xml:space="preserve">форме, </w:t>
      </w:r>
      <w:r w:rsidR="00AA6E75">
        <w:rPr>
          <w:szCs w:val="28"/>
        </w:rPr>
        <w:t xml:space="preserve"> </w:t>
      </w:r>
      <w:r w:rsidRPr="008F4FF8">
        <w:rPr>
          <w:szCs w:val="28"/>
        </w:rPr>
        <w:t xml:space="preserve">указанных в абзаце </w:t>
      </w:r>
      <w:r w:rsidR="00AA6E75">
        <w:rPr>
          <w:szCs w:val="28"/>
        </w:rPr>
        <w:t>первом</w:t>
      </w:r>
      <w:r w:rsidRPr="008F4FF8">
        <w:rPr>
          <w:szCs w:val="28"/>
        </w:rPr>
        <w:t xml:space="preserve"> пункта 2.6 настоящего Порядка, гражданин (его законный представитель) имеет право на повторное обращение для заключения договора о предоставлении социальных услуг в стационарной форме.</w:t>
      </w:r>
    </w:p>
    <w:p w:rsidR="00044061" w:rsidRDefault="00044061" w:rsidP="00044061">
      <w:pPr>
        <w:widowControl w:val="0"/>
        <w:autoSpaceDE w:val="0"/>
        <w:autoSpaceDN w:val="0"/>
        <w:adjustRightInd w:val="0"/>
        <w:spacing w:line="240" w:lineRule="auto"/>
        <w:ind w:firstLine="540"/>
        <w:rPr>
          <w:szCs w:val="28"/>
        </w:rPr>
      </w:pPr>
    </w:p>
    <w:p w:rsidR="00044061" w:rsidRPr="00FA6616" w:rsidRDefault="00044061" w:rsidP="00FA6616">
      <w:pPr>
        <w:spacing w:line="240" w:lineRule="auto"/>
        <w:ind w:firstLine="0"/>
        <w:jc w:val="center"/>
        <w:rPr>
          <w:b/>
          <w:szCs w:val="28"/>
        </w:rPr>
      </w:pPr>
      <w:r w:rsidRPr="00FA6616">
        <w:rPr>
          <w:b/>
          <w:szCs w:val="28"/>
          <w:lang w:val="en-US"/>
        </w:rPr>
        <w:t>III</w:t>
      </w:r>
      <w:r w:rsidRPr="00FA6616">
        <w:rPr>
          <w:b/>
          <w:szCs w:val="28"/>
        </w:rPr>
        <w:t xml:space="preserve">. Предоставление социальных услуг в стационарной форме </w:t>
      </w:r>
    </w:p>
    <w:p w:rsidR="00044061" w:rsidRDefault="00044061" w:rsidP="00044061">
      <w:pPr>
        <w:spacing w:line="240" w:lineRule="auto"/>
        <w:jc w:val="center"/>
        <w:rPr>
          <w:szCs w:val="28"/>
        </w:rPr>
      </w:pPr>
    </w:p>
    <w:p w:rsidR="00044061" w:rsidRDefault="00FA6616" w:rsidP="00044061">
      <w:pPr>
        <w:spacing w:line="240" w:lineRule="auto"/>
        <w:rPr>
          <w:szCs w:val="28"/>
        </w:rPr>
      </w:pPr>
      <w:r>
        <w:rPr>
          <w:szCs w:val="28"/>
        </w:rPr>
        <w:t>3.1. </w:t>
      </w:r>
      <w:r w:rsidR="00044061">
        <w:rPr>
          <w:szCs w:val="28"/>
        </w:rPr>
        <w:t xml:space="preserve">Социальные услуги в стационарной форме включают в себя предоставление получателям социальных услуг жилого помещения, а также помещений </w:t>
      </w:r>
      <w:r w:rsidR="00AA6E75">
        <w:rPr>
          <w:szCs w:val="28"/>
        </w:rPr>
        <w:t xml:space="preserve"> </w:t>
      </w:r>
      <w:r w:rsidR="00044061">
        <w:rPr>
          <w:szCs w:val="28"/>
        </w:rPr>
        <w:t xml:space="preserve">для </w:t>
      </w:r>
      <w:r w:rsidR="00AA6E75">
        <w:rPr>
          <w:szCs w:val="28"/>
        </w:rPr>
        <w:t xml:space="preserve"> </w:t>
      </w:r>
      <w:r w:rsidR="00044061">
        <w:rPr>
          <w:szCs w:val="28"/>
        </w:rPr>
        <w:t>оказания</w:t>
      </w:r>
      <w:r w:rsidR="00AA6E75">
        <w:rPr>
          <w:szCs w:val="28"/>
        </w:rPr>
        <w:t xml:space="preserve"> </w:t>
      </w:r>
      <w:r w:rsidR="00044061">
        <w:rPr>
          <w:szCs w:val="28"/>
        </w:rPr>
        <w:t xml:space="preserve"> видов </w:t>
      </w:r>
      <w:r w:rsidR="00AA6E75">
        <w:rPr>
          <w:szCs w:val="28"/>
        </w:rPr>
        <w:t xml:space="preserve"> </w:t>
      </w:r>
      <w:r w:rsidR="00044061">
        <w:rPr>
          <w:szCs w:val="28"/>
        </w:rPr>
        <w:t xml:space="preserve">социальных услуг, предусмотренных </w:t>
      </w:r>
      <w:r w:rsidR="009C62BF">
        <w:rPr>
          <w:szCs w:val="28"/>
        </w:rPr>
        <w:t xml:space="preserve">                   </w:t>
      </w:r>
      <w:r w:rsidR="00044061">
        <w:rPr>
          <w:szCs w:val="28"/>
        </w:rPr>
        <w:t xml:space="preserve">пунктами </w:t>
      </w:r>
      <w:r w:rsidR="00AA6E75">
        <w:rPr>
          <w:szCs w:val="28"/>
        </w:rPr>
        <w:t xml:space="preserve"> </w:t>
      </w:r>
      <w:r w:rsidR="00044061">
        <w:rPr>
          <w:szCs w:val="28"/>
        </w:rPr>
        <w:t>1</w:t>
      </w:r>
      <w:r w:rsidR="00AA6E75">
        <w:rPr>
          <w:szCs w:val="28"/>
        </w:rPr>
        <w:t xml:space="preserve"> – </w:t>
      </w:r>
      <w:r w:rsidR="00044061">
        <w:rPr>
          <w:szCs w:val="28"/>
        </w:rPr>
        <w:t xml:space="preserve">7 </w:t>
      </w:r>
      <w:r w:rsidR="00AA6E75">
        <w:rPr>
          <w:szCs w:val="28"/>
        </w:rPr>
        <w:t xml:space="preserve">  </w:t>
      </w:r>
      <w:r w:rsidR="00044061">
        <w:rPr>
          <w:szCs w:val="28"/>
        </w:rPr>
        <w:t>статьи</w:t>
      </w:r>
      <w:r w:rsidR="00AA6E75">
        <w:rPr>
          <w:szCs w:val="28"/>
        </w:rPr>
        <w:t xml:space="preserve"> </w:t>
      </w:r>
      <w:r w:rsidR="00044061">
        <w:rPr>
          <w:szCs w:val="28"/>
        </w:rPr>
        <w:t xml:space="preserve"> 20 </w:t>
      </w:r>
      <w:r w:rsidR="00AA6E75">
        <w:rPr>
          <w:szCs w:val="28"/>
        </w:rPr>
        <w:t xml:space="preserve">  </w:t>
      </w:r>
      <w:r w:rsidR="00044061">
        <w:rPr>
          <w:szCs w:val="28"/>
        </w:rPr>
        <w:t>Федеральн</w:t>
      </w:r>
      <w:r w:rsidR="00AA6E75">
        <w:rPr>
          <w:szCs w:val="28"/>
        </w:rPr>
        <w:t>ого  закона  от  28  декабря   2013   года</w:t>
      </w:r>
      <w:r w:rsidR="00044061">
        <w:rPr>
          <w:szCs w:val="28"/>
        </w:rPr>
        <w:t xml:space="preserve"> </w:t>
      </w:r>
      <w:r w:rsidR="009C62BF">
        <w:rPr>
          <w:szCs w:val="28"/>
        </w:rPr>
        <w:t xml:space="preserve">                     </w:t>
      </w:r>
      <w:r w:rsidR="00044061">
        <w:rPr>
          <w:szCs w:val="28"/>
        </w:rPr>
        <w:t xml:space="preserve">№ 442-ФЗ. </w:t>
      </w:r>
    </w:p>
    <w:p w:rsidR="00044061" w:rsidRDefault="00044061" w:rsidP="00044061">
      <w:pPr>
        <w:spacing w:line="240" w:lineRule="auto"/>
        <w:rPr>
          <w:rFonts w:eastAsia="Times New Roman"/>
          <w:szCs w:val="28"/>
        </w:rPr>
      </w:pPr>
      <w:r>
        <w:rPr>
          <w:szCs w:val="28"/>
        </w:rPr>
        <w:t xml:space="preserve">3.2. </w:t>
      </w:r>
      <w:r>
        <w:rPr>
          <w:rFonts w:eastAsia="Times New Roman"/>
          <w:szCs w:val="28"/>
        </w:rPr>
        <w:t xml:space="preserve">При получении социальных услуг </w:t>
      </w:r>
      <w:r>
        <w:rPr>
          <w:szCs w:val="28"/>
        </w:rPr>
        <w:t>в стационарной форме</w:t>
      </w:r>
      <w:r>
        <w:rPr>
          <w:rFonts w:eastAsia="Times New Roman"/>
          <w:szCs w:val="28"/>
        </w:rPr>
        <w:t xml:space="preserve"> получатели социальных услуг имеют права и исполняют обязанности, предусмотренные </w:t>
      </w:r>
      <w:r>
        <w:rPr>
          <w:szCs w:val="28"/>
        </w:rPr>
        <w:t>Федеральным законом от 28 декабря 2013 года № 442-ФЗ.</w:t>
      </w:r>
    </w:p>
    <w:p w:rsidR="00044061" w:rsidRDefault="00FA6616" w:rsidP="00044061">
      <w:pPr>
        <w:spacing w:line="240" w:lineRule="auto"/>
        <w:rPr>
          <w:rFonts w:eastAsia="Times New Roman"/>
          <w:szCs w:val="28"/>
        </w:rPr>
      </w:pPr>
      <w:r>
        <w:rPr>
          <w:rFonts w:eastAsia="Times New Roman" w:cs="Calibri"/>
          <w:szCs w:val="28"/>
        </w:rPr>
        <w:t>3.3. </w:t>
      </w:r>
      <w:r w:rsidR="00044061">
        <w:rPr>
          <w:rFonts w:eastAsia="Times New Roman" w:cs="Calibri"/>
          <w:szCs w:val="28"/>
        </w:rPr>
        <w:t>При предоставлении социальных услуг</w:t>
      </w:r>
      <w:r w:rsidR="00044061" w:rsidRPr="007F1C07">
        <w:rPr>
          <w:szCs w:val="28"/>
        </w:rPr>
        <w:t xml:space="preserve"> </w:t>
      </w:r>
      <w:r w:rsidR="00044061">
        <w:rPr>
          <w:szCs w:val="28"/>
        </w:rPr>
        <w:t>в стационарной форме</w:t>
      </w:r>
      <w:r w:rsidR="00044061">
        <w:rPr>
          <w:rFonts w:eastAsia="Times New Roman" w:cs="Calibri"/>
          <w:szCs w:val="28"/>
        </w:rPr>
        <w:t xml:space="preserve"> поставщики социальных услуг </w:t>
      </w:r>
      <w:r w:rsidR="00044061">
        <w:rPr>
          <w:rFonts w:eastAsia="Times New Roman"/>
          <w:szCs w:val="28"/>
        </w:rPr>
        <w:t xml:space="preserve">имеют права и исполняют обязанности, предусмотренные </w:t>
      </w:r>
      <w:r w:rsidR="00044061">
        <w:rPr>
          <w:szCs w:val="28"/>
        </w:rPr>
        <w:t>Федеральным законом от 28 декабря 2013 года № 442-ФЗ.</w:t>
      </w:r>
    </w:p>
    <w:p w:rsidR="00044061" w:rsidRDefault="00044061" w:rsidP="00044061">
      <w:pPr>
        <w:spacing w:line="240" w:lineRule="auto"/>
        <w:rPr>
          <w:szCs w:val="28"/>
        </w:rPr>
      </w:pPr>
    </w:p>
    <w:p w:rsidR="00044061" w:rsidRPr="00FA6616" w:rsidRDefault="00044061" w:rsidP="00FA6616">
      <w:pPr>
        <w:spacing w:line="240" w:lineRule="auto"/>
        <w:ind w:firstLine="0"/>
        <w:jc w:val="center"/>
        <w:rPr>
          <w:b/>
          <w:szCs w:val="28"/>
        </w:rPr>
      </w:pPr>
      <w:r w:rsidRPr="00FA6616">
        <w:rPr>
          <w:b/>
          <w:szCs w:val="28"/>
          <w:lang w:val="en-US"/>
        </w:rPr>
        <w:t>IV</w:t>
      </w:r>
      <w:r w:rsidRPr="00FA6616">
        <w:rPr>
          <w:b/>
          <w:szCs w:val="28"/>
        </w:rPr>
        <w:t>. Правила оплаты предоставления социальных услуг</w:t>
      </w:r>
    </w:p>
    <w:p w:rsidR="00044061" w:rsidRDefault="00044061" w:rsidP="00044061">
      <w:pPr>
        <w:spacing w:line="240" w:lineRule="auto"/>
        <w:jc w:val="center"/>
        <w:rPr>
          <w:szCs w:val="28"/>
        </w:rPr>
      </w:pPr>
    </w:p>
    <w:p w:rsidR="00044061" w:rsidRDefault="00FA6616" w:rsidP="00044061">
      <w:pPr>
        <w:spacing w:line="240" w:lineRule="auto"/>
        <w:rPr>
          <w:szCs w:val="28"/>
        </w:rPr>
      </w:pPr>
      <w:r>
        <w:rPr>
          <w:szCs w:val="28"/>
        </w:rPr>
        <w:t>4.1. </w:t>
      </w:r>
      <w:r w:rsidR="00044061">
        <w:rPr>
          <w:szCs w:val="28"/>
        </w:rPr>
        <w:t>Социальные услуги</w:t>
      </w:r>
      <w:r w:rsidR="00044061" w:rsidRPr="007F1C07">
        <w:rPr>
          <w:szCs w:val="28"/>
        </w:rPr>
        <w:t xml:space="preserve"> </w:t>
      </w:r>
      <w:r w:rsidR="00044061">
        <w:rPr>
          <w:szCs w:val="28"/>
        </w:rPr>
        <w:t>в стационарной форме предоставляются бесплатно, за плату или частичную плату.</w:t>
      </w:r>
    </w:p>
    <w:p w:rsidR="00044061" w:rsidRDefault="00044061" w:rsidP="00044061">
      <w:pPr>
        <w:spacing w:line="240" w:lineRule="auto"/>
        <w:rPr>
          <w:szCs w:val="28"/>
        </w:rPr>
      </w:pPr>
      <w:r>
        <w:rPr>
          <w:szCs w:val="28"/>
        </w:rPr>
        <w:t>Решение об условиях оказания социальных услуг</w:t>
      </w:r>
      <w:r w:rsidRPr="007F1C07">
        <w:rPr>
          <w:szCs w:val="28"/>
        </w:rPr>
        <w:t xml:space="preserve"> </w:t>
      </w:r>
      <w:r>
        <w:rPr>
          <w:szCs w:val="28"/>
        </w:rPr>
        <w:t>в стационарной форме (бесплатно, за плату или частичную плату) принимается на основании представл</w:t>
      </w:r>
      <w:r w:rsidR="007F0DA9">
        <w:rPr>
          <w:szCs w:val="28"/>
        </w:rPr>
        <w:t>яемых</w:t>
      </w:r>
      <w:r>
        <w:rPr>
          <w:szCs w:val="28"/>
        </w:rPr>
        <w:t xml:space="preserve"> получателем социальных услуг (его законным представителем) документов,  а также тарифов на социальные услуги.</w:t>
      </w:r>
    </w:p>
    <w:p w:rsidR="00044061" w:rsidRDefault="00044061" w:rsidP="00044061">
      <w:pPr>
        <w:spacing w:line="240" w:lineRule="auto"/>
        <w:rPr>
          <w:szCs w:val="28"/>
        </w:rPr>
      </w:pPr>
      <w:r>
        <w:rPr>
          <w:szCs w:val="28"/>
        </w:rPr>
        <w:lastRenderedPageBreak/>
        <w:t>4.2.</w:t>
      </w:r>
      <w:r w:rsidR="00FA6616">
        <w:rPr>
          <w:szCs w:val="28"/>
        </w:rPr>
        <w:t> </w:t>
      </w:r>
      <w:r>
        <w:rPr>
          <w:szCs w:val="28"/>
        </w:rPr>
        <w:t>Социальные услуги в стационарной форме предоставляются бесплатно:</w:t>
      </w:r>
    </w:p>
    <w:p w:rsidR="00044061" w:rsidRDefault="007F0DA9" w:rsidP="00044061">
      <w:pPr>
        <w:spacing w:line="240" w:lineRule="auto"/>
        <w:rPr>
          <w:szCs w:val="28"/>
        </w:rPr>
      </w:pPr>
      <w:r>
        <w:rPr>
          <w:szCs w:val="28"/>
        </w:rPr>
        <w:t>- </w:t>
      </w:r>
      <w:r w:rsidR="00044061">
        <w:rPr>
          <w:szCs w:val="28"/>
        </w:rPr>
        <w:t>несовершеннолетним детям;</w:t>
      </w:r>
    </w:p>
    <w:p w:rsidR="00044061" w:rsidRDefault="007F0DA9" w:rsidP="00044061">
      <w:pPr>
        <w:spacing w:line="240" w:lineRule="auto"/>
        <w:rPr>
          <w:szCs w:val="28"/>
        </w:rPr>
      </w:pPr>
      <w:r>
        <w:rPr>
          <w:szCs w:val="28"/>
        </w:rPr>
        <w:t>- </w:t>
      </w:r>
      <w:r w:rsidR="00044061">
        <w:rPr>
          <w:szCs w:val="28"/>
        </w:rPr>
        <w:t>лицам, пострадавшим в результате чрезвычайных ситуаций, вооруженных межнациональных (межэтнических) конфликтов;</w:t>
      </w:r>
    </w:p>
    <w:p w:rsidR="00044061" w:rsidRDefault="007F0DA9" w:rsidP="00044061">
      <w:pPr>
        <w:spacing w:line="240" w:lineRule="auto"/>
        <w:rPr>
          <w:szCs w:val="28"/>
        </w:rPr>
      </w:pPr>
      <w:r>
        <w:rPr>
          <w:szCs w:val="28"/>
        </w:rPr>
        <w:t>-</w:t>
      </w:r>
      <w:r w:rsidR="009C62BF">
        <w:rPr>
          <w:szCs w:val="28"/>
        </w:rPr>
        <w:t> </w:t>
      </w:r>
      <w:r>
        <w:rPr>
          <w:szCs w:val="28"/>
        </w:rPr>
        <w:t>и</w:t>
      </w:r>
      <w:r w:rsidR="00044061">
        <w:rPr>
          <w:szCs w:val="28"/>
        </w:rPr>
        <w:t xml:space="preserve">ным категориям граждан, определенным </w:t>
      </w:r>
      <w:hyperlink r:id="rId36" w:history="1">
        <w:r w:rsidRPr="007B4C7D">
          <w:rPr>
            <w:rStyle w:val="a7"/>
            <w:color w:val="auto"/>
            <w:szCs w:val="28"/>
            <w:u w:val="none"/>
          </w:rPr>
          <w:t>Законом</w:t>
        </w:r>
      </w:hyperlink>
      <w:r>
        <w:t xml:space="preserve"> автономного округа</w:t>
      </w:r>
      <w:r w:rsidRPr="007B4C7D">
        <w:rPr>
          <w:szCs w:val="28"/>
        </w:rPr>
        <w:t xml:space="preserve"> </w:t>
      </w:r>
      <w:r w:rsidR="009C62BF">
        <w:rPr>
          <w:szCs w:val="28"/>
        </w:rPr>
        <w:t xml:space="preserve">                  </w:t>
      </w:r>
      <w:r w:rsidRPr="007B4C7D">
        <w:rPr>
          <w:szCs w:val="28"/>
        </w:rPr>
        <w:t xml:space="preserve">№ </w:t>
      </w:r>
      <w:r>
        <w:rPr>
          <w:szCs w:val="28"/>
        </w:rPr>
        <w:t>109-ЗАО</w:t>
      </w:r>
      <w:r w:rsidR="00044061">
        <w:rPr>
          <w:szCs w:val="28"/>
        </w:rPr>
        <w:t>.</w:t>
      </w:r>
    </w:p>
    <w:p w:rsidR="00044061" w:rsidRPr="00546878" w:rsidRDefault="007F0DA9" w:rsidP="00044061">
      <w:pPr>
        <w:autoSpaceDE w:val="0"/>
        <w:spacing w:line="240" w:lineRule="auto"/>
        <w:ind w:firstLine="708"/>
      </w:pPr>
      <w:r>
        <w:rPr>
          <w:szCs w:val="28"/>
        </w:rPr>
        <w:t>4.3. </w:t>
      </w:r>
      <w:r w:rsidR="00044061" w:rsidRPr="00546878">
        <w:rPr>
          <w:szCs w:val="28"/>
        </w:rPr>
        <w:t>Размер ежемесячной платы за предоставление социальных услуг</w:t>
      </w:r>
      <w:r w:rsidR="00044061" w:rsidRPr="0020080C">
        <w:rPr>
          <w:szCs w:val="28"/>
        </w:rPr>
        <w:t xml:space="preserve"> </w:t>
      </w:r>
      <w:r w:rsidR="00044061">
        <w:rPr>
          <w:szCs w:val="28"/>
        </w:rPr>
        <w:t>в стационарной форме</w:t>
      </w:r>
      <w:r w:rsidR="00044061" w:rsidRPr="00546878">
        <w:rPr>
          <w:szCs w:val="28"/>
        </w:rPr>
        <w:t xml:space="preserve"> </w:t>
      </w:r>
      <w:r w:rsidR="00044061">
        <w:rPr>
          <w:szCs w:val="28"/>
        </w:rPr>
        <w:t xml:space="preserve">и порядок ее взимания </w:t>
      </w:r>
      <w:r w:rsidR="00044061" w:rsidRPr="00546878">
        <w:rPr>
          <w:szCs w:val="28"/>
        </w:rPr>
        <w:t xml:space="preserve">рассчитывается в соответствии с </w:t>
      </w:r>
      <w:r w:rsidR="00044061">
        <w:t>п</w:t>
      </w:r>
      <w:r w:rsidR="00044061" w:rsidRPr="00546878">
        <w:t xml:space="preserve">остановлением </w:t>
      </w:r>
      <w:r w:rsidR="00044061">
        <w:t xml:space="preserve">  </w:t>
      </w:r>
      <w:r w:rsidR="00044061" w:rsidRPr="00546878">
        <w:t>Правительства</w:t>
      </w:r>
      <w:r w:rsidR="00044061">
        <w:t xml:space="preserve">  </w:t>
      </w:r>
      <w:r w:rsidR="00044061" w:rsidRPr="00546878">
        <w:t xml:space="preserve"> автономного округа от 13</w:t>
      </w:r>
      <w:r w:rsidR="00044061">
        <w:t xml:space="preserve"> октября </w:t>
      </w:r>
      <w:r w:rsidR="00044061" w:rsidRPr="00546878">
        <w:t>2014</w:t>
      </w:r>
      <w:r w:rsidR="00044061">
        <w:t xml:space="preserve"> года </w:t>
      </w:r>
      <w:r w:rsidR="00044061" w:rsidRPr="00546878">
        <w:t xml:space="preserve"> </w:t>
      </w:r>
      <w:r w:rsidR="009C62BF">
        <w:t xml:space="preserve">              </w:t>
      </w:r>
      <w:r w:rsidR="00044061">
        <w:t>№</w:t>
      </w:r>
      <w:r w:rsidR="00044061" w:rsidRPr="00546878">
        <w:t xml:space="preserve"> 790-П «Об утверждении размера платы за предоставление социальных услуг и порядка ее взимания».</w:t>
      </w:r>
    </w:p>
    <w:p w:rsidR="00044061" w:rsidRDefault="00044061" w:rsidP="00044061">
      <w:pPr>
        <w:spacing w:line="240" w:lineRule="auto"/>
        <w:rPr>
          <w:rFonts w:eastAsia="Times New Roman"/>
          <w:szCs w:val="28"/>
        </w:rPr>
      </w:pPr>
      <w:r w:rsidRPr="00F13912">
        <w:rPr>
          <w:szCs w:val="28"/>
        </w:rPr>
        <w:t>4</w:t>
      </w:r>
      <w:r>
        <w:rPr>
          <w:szCs w:val="28"/>
        </w:rPr>
        <w:t xml:space="preserve">.4. </w:t>
      </w:r>
      <w:r>
        <w:rPr>
          <w:rFonts w:eastAsia="Times New Roman"/>
          <w:szCs w:val="28"/>
        </w:rPr>
        <w:t>Размер платы за оказание социальных услуг в стационарной форме может быть изменен поставщиком социальных услуг в одностороннем порядке при наступлении следующих обстоятельств:</w:t>
      </w:r>
    </w:p>
    <w:p w:rsidR="00044061" w:rsidRPr="00CF5516" w:rsidRDefault="007F0DA9" w:rsidP="00044061">
      <w:pPr>
        <w:autoSpaceDE w:val="0"/>
        <w:spacing w:line="240" w:lineRule="auto"/>
        <w:ind w:firstLine="708"/>
        <w:rPr>
          <w:szCs w:val="28"/>
        </w:rPr>
      </w:pPr>
      <w:r>
        <w:rPr>
          <w:szCs w:val="28"/>
        </w:rPr>
        <w:t xml:space="preserve">- </w:t>
      </w:r>
      <w:r w:rsidR="00044061" w:rsidRPr="00CF5516">
        <w:rPr>
          <w:szCs w:val="28"/>
        </w:rPr>
        <w:t>изменени</w:t>
      </w:r>
      <w:r>
        <w:rPr>
          <w:szCs w:val="28"/>
        </w:rPr>
        <w:t>е</w:t>
      </w:r>
      <w:r w:rsidR="00044061" w:rsidRPr="00CF5516">
        <w:rPr>
          <w:szCs w:val="28"/>
        </w:rPr>
        <w:t xml:space="preserve"> размера дохода </w:t>
      </w:r>
      <w:r>
        <w:rPr>
          <w:szCs w:val="28"/>
        </w:rPr>
        <w:t>п</w:t>
      </w:r>
      <w:r w:rsidR="00044061" w:rsidRPr="00CF5516">
        <w:rPr>
          <w:szCs w:val="28"/>
        </w:rPr>
        <w:t>олучателя</w:t>
      </w:r>
      <w:r>
        <w:rPr>
          <w:szCs w:val="28"/>
        </w:rPr>
        <w:t xml:space="preserve"> социальных услуг</w:t>
      </w:r>
      <w:r w:rsidR="00044061" w:rsidRPr="00CF5516">
        <w:rPr>
          <w:szCs w:val="28"/>
        </w:rPr>
        <w:t>;</w:t>
      </w:r>
    </w:p>
    <w:p w:rsidR="00044061" w:rsidRPr="00CF5516" w:rsidRDefault="007F0DA9" w:rsidP="00044061">
      <w:pPr>
        <w:autoSpaceDE w:val="0"/>
        <w:spacing w:line="240" w:lineRule="auto"/>
        <w:ind w:firstLine="708"/>
        <w:rPr>
          <w:szCs w:val="28"/>
        </w:rPr>
      </w:pPr>
      <w:r>
        <w:rPr>
          <w:szCs w:val="28"/>
        </w:rPr>
        <w:t>- </w:t>
      </w:r>
      <w:r w:rsidR="00044061" w:rsidRPr="00CF5516">
        <w:rPr>
          <w:szCs w:val="28"/>
        </w:rPr>
        <w:t>изменени</w:t>
      </w:r>
      <w:r>
        <w:rPr>
          <w:szCs w:val="28"/>
        </w:rPr>
        <w:t>е</w:t>
      </w:r>
      <w:r w:rsidR="00044061" w:rsidRPr="00CF5516">
        <w:rPr>
          <w:szCs w:val="28"/>
        </w:rPr>
        <w:t xml:space="preserve"> прожиточного минимума, установленного в автономном округе;</w:t>
      </w:r>
    </w:p>
    <w:p w:rsidR="00044061" w:rsidRPr="00CF5516" w:rsidRDefault="007F0DA9" w:rsidP="00044061">
      <w:pPr>
        <w:pStyle w:val="26"/>
        <w:shd w:val="clear" w:color="auto" w:fill="auto"/>
        <w:spacing w:after="0" w:line="240" w:lineRule="auto"/>
        <w:ind w:right="23" w:firstLine="708"/>
        <w:rPr>
          <w:sz w:val="28"/>
          <w:szCs w:val="28"/>
        </w:rPr>
      </w:pPr>
      <w:r>
        <w:rPr>
          <w:sz w:val="28"/>
          <w:szCs w:val="28"/>
        </w:rPr>
        <w:t xml:space="preserve">- </w:t>
      </w:r>
      <w:r w:rsidR="00044061" w:rsidRPr="00CF5516">
        <w:rPr>
          <w:sz w:val="28"/>
          <w:szCs w:val="28"/>
        </w:rPr>
        <w:t>изменени</w:t>
      </w:r>
      <w:r>
        <w:rPr>
          <w:sz w:val="28"/>
          <w:szCs w:val="28"/>
        </w:rPr>
        <w:t>е</w:t>
      </w:r>
      <w:r w:rsidR="00044061" w:rsidRPr="00CF5516">
        <w:rPr>
          <w:sz w:val="28"/>
          <w:szCs w:val="28"/>
        </w:rPr>
        <w:t xml:space="preserve"> тарифов на оплату социальных услуг.</w:t>
      </w:r>
    </w:p>
    <w:p w:rsidR="00044061" w:rsidRDefault="007F0DA9" w:rsidP="00044061">
      <w:pPr>
        <w:autoSpaceDE w:val="0"/>
        <w:spacing w:line="240" w:lineRule="auto"/>
        <w:ind w:firstLine="708"/>
        <w:rPr>
          <w:rFonts w:eastAsia="Times New Roman"/>
          <w:szCs w:val="28"/>
        </w:rPr>
      </w:pPr>
      <w:r>
        <w:rPr>
          <w:rFonts w:eastAsia="Times New Roman"/>
          <w:szCs w:val="28"/>
        </w:rPr>
        <w:t>4.5. </w:t>
      </w:r>
      <w:r w:rsidR="00044061">
        <w:rPr>
          <w:rFonts w:eastAsia="Times New Roman"/>
          <w:szCs w:val="28"/>
        </w:rPr>
        <w:t>Изм</w:t>
      </w:r>
      <w:r>
        <w:rPr>
          <w:rFonts w:eastAsia="Times New Roman"/>
          <w:szCs w:val="28"/>
        </w:rPr>
        <w:t>енение размера платы производит</w:t>
      </w:r>
      <w:r w:rsidR="00044061">
        <w:rPr>
          <w:rFonts w:eastAsia="Times New Roman"/>
          <w:szCs w:val="28"/>
        </w:rPr>
        <w:t xml:space="preserve">ся с </w:t>
      </w:r>
      <w:r>
        <w:rPr>
          <w:rFonts w:eastAsia="Times New Roman"/>
          <w:szCs w:val="28"/>
        </w:rPr>
        <w:t>первого</w:t>
      </w:r>
      <w:r w:rsidR="00044061">
        <w:rPr>
          <w:rFonts w:eastAsia="Times New Roman"/>
          <w:szCs w:val="28"/>
        </w:rPr>
        <w:t xml:space="preserve"> числа месяца, следующего за наступлением обстоятельств, указан</w:t>
      </w:r>
      <w:r>
        <w:rPr>
          <w:rFonts w:eastAsia="Times New Roman"/>
          <w:szCs w:val="28"/>
        </w:rPr>
        <w:t>ных в пункте 4.4</w:t>
      </w:r>
      <w:r w:rsidR="00044061">
        <w:rPr>
          <w:rFonts w:eastAsia="Times New Roman"/>
          <w:szCs w:val="28"/>
        </w:rPr>
        <w:t xml:space="preserve"> настоящего Порядка.</w:t>
      </w:r>
    </w:p>
    <w:p w:rsidR="00044061" w:rsidRPr="00F13912" w:rsidRDefault="00044061" w:rsidP="00044061">
      <w:pPr>
        <w:spacing w:line="240" w:lineRule="auto"/>
        <w:rPr>
          <w:szCs w:val="28"/>
        </w:rPr>
      </w:pPr>
    </w:p>
    <w:p w:rsidR="00FA6616" w:rsidRDefault="00044061" w:rsidP="00FA6616">
      <w:pPr>
        <w:spacing w:line="240" w:lineRule="auto"/>
        <w:ind w:firstLine="0"/>
        <w:jc w:val="center"/>
        <w:rPr>
          <w:b/>
          <w:szCs w:val="28"/>
        </w:rPr>
      </w:pPr>
      <w:r w:rsidRPr="00FA6616">
        <w:rPr>
          <w:b/>
          <w:szCs w:val="28"/>
          <w:lang w:val="en-US"/>
        </w:rPr>
        <w:t>V</w:t>
      </w:r>
      <w:r w:rsidRPr="00FA6616">
        <w:rPr>
          <w:b/>
          <w:szCs w:val="28"/>
        </w:rPr>
        <w:t>. Контроль (надзор) за предоставлением социальных услуг</w:t>
      </w:r>
    </w:p>
    <w:p w:rsidR="00044061" w:rsidRPr="00FA6616" w:rsidRDefault="00044061" w:rsidP="00FA6616">
      <w:pPr>
        <w:spacing w:line="240" w:lineRule="auto"/>
        <w:ind w:firstLine="0"/>
        <w:jc w:val="center"/>
        <w:rPr>
          <w:b/>
          <w:szCs w:val="28"/>
        </w:rPr>
      </w:pPr>
      <w:r w:rsidRPr="00FA6616">
        <w:rPr>
          <w:b/>
          <w:szCs w:val="28"/>
        </w:rPr>
        <w:t xml:space="preserve"> в стационарной форме</w:t>
      </w:r>
    </w:p>
    <w:p w:rsidR="00044061" w:rsidRPr="00FA6616" w:rsidRDefault="00044061" w:rsidP="00FA6616">
      <w:pPr>
        <w:spacing w:line="240" w:lineRule="auto"/>
        <w:ind w:firstLine="0"/>
        <w:jc w:val="center"/>
        <w:rPr>
          <w:b/>
          <w:szCs w:val="28"/>
        </w:rPr>
      </w:pPr>
    </w:p>
    <w:p w:rsidR="00044061" w:rsidRDefault="00FA6616" w:rsidP="00FA6616">
      <w:pPr>
        <w:spacing w:line="240" w:lineRule="auto"/>
        <w:rPr>
          <w:rFonts w:eastAsia="Times New Roman"/>
          <w:szCs w:val="28"/>
        </w:rPr>
      </w:pPr>
      <w:r>
        <w:rPr>
          <w:szCs w:val="28"/>
        </w:rPr>
        <w:t>5.1. К</w:t>
      </w:r>
      <w:r w:rsidR="00044061">
        <w:rPr>
          <w:szCs w:val="28"/>
        </w:rPr>
        <w:t xml:space="preserve">онтроль (надзор) за предоставлением </w:t>
      </w:r>
      <w:r w:rsidR="00044061">
        <w:rPr>
          <w:rFonts w:eastAsia="Times New Roman"/>
          <w:szCs w:val="28"/>
        </w:rPr>
        <w:t xml:space="preserve">социальных услуг осуществляется в следующих формах: внутренний </w:t>
      </w:r>
      <w:r w:rsidR="007F0DA9">
        <w:rPr>
          <w:rFonts w:eastAsia="Times New Roman"/>
          <w:szCs w:val="28"/>
        </w:rPr>
        <w:t xml:space="preserve">контроль (надзор) </w:t>
      </w:r>
      <w:r w:rsidR="00044061">
        <w:rPr>
          <w:rFonts w:eastAsia="Times New Roman"/>
          <w:szCs w:val="28"/>
        </w:rPr>
        <w:t>и внешний</w:t>
      </w:r>
      <w:r w:rsidR="007F0DA9">
        <w:rPr>
          <w:rFonts w:eastAsia="Times New Roman"/>
          <w:szCs w:val="28"/>
        </w:rPr>
        <w:t xml:space="preserve"> контроль (надзор)</w:t>
      </w:r>
      <w:r w:rsidR="00044061">
        <w:rPr>
          <w:rFonts w:eastAsia="Times New Roman"/>
          <w:szCs w:val="28"/>
        </w:rPr>
        <w:t>.</w:t>
      </w:r>
    </w:p>
    <w:p w:rsidR="00044061" w:rsidRDefault="00044061" w:rsidP="00FA6616">
      <w:pPr>
        <w:spacing w:line="240" w:lineRule="auto"/>
        <w:rPr>
          <w:rFonts w:eastAsia="Times New Roman"/>
          <w:szCs w:val="28"/>
        </w:rPr>
      </w:pPr>
      <w:r>
        <w:rPr>
          <w:rFonts w:eastAsia="Times New Roman"/>
          <w:szCs w:val="28"/>
        </w:rPr>
        <w:t xml:space="preserve">Внутренний контроль </w:t>
      </w:r>
      <w:r w:rsidR="007F0DA9">
        <w:rPr>
          <w:rFonts w:eastAsia="Times New Roman"/>
          <w:szCs w:val="28"/>
        </w:rPr>
        <w:t xml:space="preserve">(надзор) </w:t>
      </w:r>
      <w:r>
        <w:rPr>
          <w:rFonts w:eastAsia="Times New Roman"/>
          <w:szCs w:val="28"/>
        </w:rPr>
        <w:t>осуществляется руководителем поставщика социальных услуг.</w:t>
      </w:r>
    </w:p>
    <w:p w:rsidR="00044061" w:rsidRDefault="00044061" w:rsidP="00FA6616">
      <w:pPr>
        <w:autoSpaceDE w:val="0"/>
        <w:spacing w:line="240" w:lineRule="auto"/>
        <w:rPr>
          <w:rFonts w:eastAsia="Times New Roman"/>
          <w:szCs w:val="28"/>
        </w:rPr>
      </w:pPr>
      <w:r>
        <w:rPr>
          <w:rFonts w:eastAsia="Times New Roman"/>
          <w:szCs w:val="28"/>
        </w:rPr>
        <w:t>К внешней форме контроля (надзора) относ</w:t>
      </w:r>
      <w:r w:rsidR="00B213A5">
        <w:rPr>
          <w:rFonts w:eastAsia="Times New Roman"/>
          <w:szCs w:val="28"/>
        </w:rPr>
        <w:t>я</w:t>
      </w:r>
      <w:r>
        <w:rPr>
          <w:rFonts w:eastAsia="Times New Roman"/>
          <w:szCs w:val="28"/>
        </w:rPr>
        <w:t>тся:</w:t>
      </w:r>
    </w:p>
    <w:p w:rsidR="00044061" w:rsidRPr="004C18AD" w:rsidRDefault="00044061" w:rsidP="00FA6616">
      <w:pPr>
        <w:autoSpaceDE w:val="0"/>
        <w:spacing w:line="240" w:lineRule="auto"/>
        <w:rPr>
          <w:szCs w:val="28"/>
        </w:rPr>
      </w:pPr>
      <w:r w:rsidRPr="008F4FF8">
        <w:rPr>
          <w:rFonts w:eastAsia="Times New Roman"/>
          <w:szCs w:val="28"/>
        </w:rPr>
        <w:t xml:space="preserve">1) </w:t>
      </w:r>
      <w:r w:rsidRPr="008F4FF8">
        <w:rPr>
          <w:szCs w:val="28"/>
        </w:rPr>
        <w:t xml:space="preserve">региональный государственный контроль (надзор) в сфере социального обслуживания, осуществляемый департаментом в соответствии с </w:t>
      </w:r>
      <w:hyperlink r:id="rId37" w:history="1">
        <w:r w:rsidRPr="00B213A5">
          <w:rPr>
            <w:rStyle w:val="a7"/>
            <w:color w:val="auto"/>
            <w:szCs w:val="28"/>
            <w:u w:val="none"/>
          </w:rPr>
          <w:t xml:space="preserve">постановлением </w:t>
        </w:r>
        <w:r w:rsidR="00447AEE" w:rsidRPr="00B213A5">
          <w:rPr>
            <w:rStyle w:val="a7"/>
            <w:color w:val="auto"/>
            <w:szCs w:val="28"/>
            <w:u w:val="none"/>
          </w:rPr>
          <w:t xml:space="preserve">  </w:t>
        </w:r>
        <w:r w:rsidRPr="00B213A5">
          <w:rPr>
            <w:rStyle w:val="a7"/>
            <w:color w:val="auto"/>
            <w:szCs w:val="28"/>
            <w:u w:val="none"/>
          </w:rPr>
          <w:t>Правительства</w:t>
        </w:r>
        <w:r w:rsidR="00447AEE" w:rsidRPr="00B213A5">
          <w:rPr>
            <w:rStyle w:val="a7"/>
            <w:color w:val="auto"/>
            <w:szCs w:val="28"/>
            <w:u w:val="none"/>
          </w:rPr>
          <w:t xml:space="preserve">   </w:t>
        </w:r>
        <w:r w:rsidRPr="00B213A5">
          <w:rPr>
            <w:rStyle w:val="a7"/>
            <w:color w:val="auto"/>
            <w:szCs w:val="28"/>
            <w:u w:val="none"/>
          </w:rPr>
          <w:t xml:space="preserve"> автономного округа от 29 сентября 2014 года № 751-П </w:t>
        </w:r>
        <w:r w:rsidR="009C62BF">
          <w:rPr>
            <w:rStyle w:val="a7"/>
            <w:color w:val="auto"/>
            <w:szCs w:val="28"/>
            <w:u w:val="none"/>
          </w:rPr>
          <w:t xml:space="preserve">                        </w:t>
        </w:r>
        <w:r w:rsidRPr="00B213A5">
          <w:rPr>
            <w:rStyle w:val="a7"/>
            <w:color w:val="auto"/>
            <w:szCs w:val="28"/>
            <w:u w:val="none"/>
          </w:rPr>
          <w:t>«Об утверждении Порядка организации осуществления регионального государственного контроля (надзора) в сфере социального обслуживания граждан в Ямало-Ненецком автономном округе»</w:t>
        </w:r>
      </w:hyperlink>
      <w:r w:rsidRPr="00B213A5">
        <w:rPr>
          <w:szCs w:val="28"/>
        </w:rPr>
        <w:t>;</w:t>
      </w:r>
    </w:p>
    <w:p w:rsidR="00044061" w:rsidRDefault="00447AEE" w:rsidP="00FA6616">
      <w:pPr>
        <w:autoSpaceDE w:val="0"/>
        <w:spacing w:line="240" w:lineRule="auto"/>
        <w:rPr>
          <w:szCs w:val="28"/>
        </w:rPr>
      </w:pPr>
      <w:r>
        <w:rPr>
          <w:szCs w:val="28"/>
        </w:rPr>
        <w:t>2) </w:t>
      </w:r>
      <w:r w:rsidR="00044061">
        <w:rPr>
          <w:szCs w:val="28"/>
        </w:rPr>
        <w:t>общественный контроль в сфере социального обслуживания</w:t>
      </w:r>
      <w:r w:rsidR="007F0DA9">
        <w:rPr>
          <w:szCs w:val="28"/>
        </w:rPr>
        <w:t xml:space="preserve">, </w:t>
      </w:r>
      <w:r w:rsidR="00044061">
        <w:rPr>
          <w:szCs w:val="28"/>
        </w:rPr>
        <w:t xml:space="preserve">осуществляемый гражданами, общественными и иными организациями в соответствии с </w:t>
      </w:r>
      <w:hyperlink r:id="rId38" w:history="1">
        <w:r w:rsidR="00044061" w:rsidRPr="002F2D89">
          <w:rPr>
            <w:rStyle w:val="a7"/>
            <w:color w:val="auto"/>
            <w:szCs w:val="28"/>
            <w:u w:val="none"/>
          </w:rPr>
          <w:t>законодательством</w:t>
        </w:r>
      </w:hyperlink>
      <w:r w:rsidR="00044061">
        <w:rPr>
          <w:szCs w:val="28"/>
        </w:rPr>
        <w:t xml:space="preserve"> Российской Федерации о защите прав потребителей. </w:t>
      </w:r>
    </w:p>
    <w:p w:rsidR="00447AEE" w:rsidRDefault="00447AEE" w:rsidP="00FA6616">
      <w:pPr>
        <w:spacing w:line="240" w:lineRule="auto"/>
        <w:jc w:val="center"/>
        <w:rPr>
          <w:szCs w:val="28"/>
        </w:rPr>
      </w:pPr>
    </w:p>
    <w:p w:rsidR="007F0DA9" w:rsidRDefault="007F0DA9" w:rsidP="00FA6616">
      <w:pPr>
        <w:spacing w:line="240" w:lineRule="auto"/>
        <w:jc w:val="center"/>
        <w:rPr>
          <w:szCs w:val="28"/>
        </w:rPr>
      </w:pPr>
    </w:p>
    <w:p w:rsidR="007F0DA9" w:rsidRDefault="007F0DA9" w:rsidP="00FA6616">
      <w:pPr>
        <w:spacing w:line="240" w:lineRule="auto"/>
        <w:jc w:val="center"/>
        <w:rPr>
          <w:szCs w:val="28"/>
        </w:rPr>
      </w:pPr>
    </w:p>
    <w:p w:rsidR="007F0DA9" w:rsidRDefault="007F0DA9" w:rsidP="00FA6616">
      <w:pPr>
        <w:spacing w:line="240" w:lineRule="auto"/>
        <w:jc w:val="center"/>
        <w:rPr>
          <w:szCs w:val="28"/>
        </w:rPr>
      </w:pPr>
    </w:p>
    <w:p w:rsidR="009C62BF" w:rsidRDefault="00044061" w:rsidP="00447AEE">
      <w:pPr>
        <w:spacing w:line="240" w:lineRule="auto"/>
        <w:ind w:firstLine="0"/>
        <w:jc w:val="center"/>
        <w:rPr>
          <w:b/>
          <w:szCs w:val="28"/>
        </w:rPr>
      </w:pPr>
      <w:r w:rsidRPr="00447AEE">
        <w:rPr>
          <w:b/>
          <w:szCs w:val="28"/>
          <w:lang w:val="en-US"/>
        </w:rPr>
        <w:lastRenderedPageBreak/>
        <w:t>VI</w:t>
      </w:r>
      <w:r w:rsidRPr="00447AEE">
        <w:rPr>
          <w:b/>
          <w:szCs w:val="28"/>
        </w:rPr>
        <w:t xml:space="preserve">. Прекращение предоставления социальных услуг </w:t>
      </w:r>
    </w:p>
    <w:p w:rsidR="00044061" w:rsidRPr="00447AEE" w:rsidRDefault="00044061" w:rsidP="00447AEE">
      <w:pPr>
        <w:spacing w:line="240" w:lineRule="auto"/>
        <w:ind w:firstLine="0"/>
        <w:jc w:val="center"/>
        <w:rPr>
          <w:b/>
          <w:szCs w:val="28"/>
        </w:rPr>
      </w:pPr>
      <w:r w:rsidRPr="00447AEE">
        <w:rPr>
          <w:b/>
          <w:szCs w:val="28"/>
        </w:rPr>
        <w:t xml:space="preserve">в стационарной форме </w:t>
      </w:r>
    </w:p>
    <w:p w:rsidR="00044061" w:rsidRDefault="00044061" w:rsidP="00FA6616">
      <w:pPr>
        <w:spacing w:line="240" w:lineRule="auto"/>
        <w:jc w:val="center"/>
        <w:rPr>
          <w:szCs w:val="28"/>
        </w:rPr>
      </w:pPr>
    </w:p>
    <w:p w:rsidR="00044061" w:rsidRDefault="00044061" w:rsidP="00FA6616">
      <w:pPr>
        <w:spacing w:line="240" w:lineRule="auto"/>
        <w:rPr>
          <w:szCs w:val="28"/>
        </w:rPr>
      </w:pPr>
      <w:r>
        <w:rPr>
          <w:szCs w:val="28"/>
        </w:rPr>
        <w:t>6.1.</w:t>
      </w:r>
      <w:r w:rsidR="00447AEE">
        <w:rPr>
          <w:szCs w:val="28"/>
        </w:rPr>
        <w:t> </w:t>
      </w:r>
      <w:r>
        <w:rPr>
          <w:szCs w:val="28"/>
        </w:rPr>
        <w:t>Прекращение предоставления социальных услуг в стационарной форме производится в следующих случаях:</w:t>
      </w:r>
    </w:p>
    <w:p w:rsidR="00044061" w:rsidRDefault="007F0DA9" w:rsidP="00FA6616">
      <w:pPr>
        <w:spacing w:line="240" w:lineRule="auto"/>
        <w:rPr>
          <w:szCs w:val="28"/>
        </w:rPr>
      </w:pPr>
      <w:r>
        <w:rPr>
          <w:szCs w:val="28"/>
        </w:rPr>
        <w:t>- </w:t>
      </w:r>
      <w:r w:rsidR="00044061">
        <w:rPr>
          <w:szCs w:val="28"/>
        </w:rPr>
        <w:t>личн</w:t>
      </w:r>
      <w:r>
        <w:rPr>
          <w:szCs w:val="28"/>
        </w:rPr>
        <w:t>ая</w:t>
      </w:r>
      <w:r w:rsidR="00044061">
        <w:rPr>
          <w:szCs w:val="28"/>
        </w:rPr>
        <w:t xml:space="preserve"> инициатив</w:t>
      </w:r>
      <w:r>
        <w:rPr>
          <w:szCs w:val="28"/>
        </w:rPr>
        <w:t>а</w:t>
      </w:r>
      <w:r w:rsidR="00044061">
        <w:rPr>
          <w:szCs w:val="28"/>
        </w:rPr>
        <w:t xml:space="preserve"> получателя социальных услуг (его законного представителя);</w:t>
      </w:r>
    </w:p>
    <w:p w:rsidR="00044061" w:rsidRDefault="00A305AC" w:rsidP="00FA6616">
      <w:pPr>
        <w:spacing w:line="240" w:lineRule="auto"/>
        <w:rPr>
          <w:rFonts w:eastAsia="Times New Roman"/>
          <w:szCs w:val="28"/>
        </w:rPr>
      </w:pPr>
      <w:r>
        <w:rPr>
          <w:szCs w:val="28"/>
        </w:rPr>
        <w:t>- </w:t>
      </w:r>
      <w:r w:rsidR="00044061">
        <w:rPr>
          <w:szCs w:val="28"/>
        </w:rPr>
        <w:t>окончани</w:t>
      </w:r>
      <w:r w:rsidR="007F0DA9">
        <w:rPr>
          <w:szCs w:val="28"/>
        </w:rPr>
        <w:t>е</w:t>
      </w:r>
      <w:r w:rsidR="00044061">
        <w:rPr>
          <w:szCs w:val="28"/>
        </w:rPr>
        <w:t xml:space="preserve"> срока предоставления социальных услуг в соответствии с индивидуальной программой и (или) истечение срока договора о предоставлении социальных услуг;</w:t>
      </w:r>
    </w:p>
    <w:p w:rsidR="00044061" w:rsidRDefault="00044061" w:rsidP="00FA6616">
      <w:pPr>
        <w:spacing w:line="240" w:lineRule="auto"/>
        <w:rPr>
          <w:szCs w:val="28"/>
        </w:rPr>
      </w:pPr>
      <w:r>
        <w:rPr>
          <w:rFonts w:eastAsia="Times New Roman"/>
          <w:szCs w:val="28"/>
        </w:rPr>
        <w:t>-</w:t>
      </w:r>
      <w:r w:rsidR="00A305AC">
        <w:rPr>
          <w:rFonts w:eastAsia="Times New Roman"/>
          <w:szCs w:val="28"/>
        </w:rPr>
        <w:t> </w:t>
      </w:r>
      <w:r>
        <w:rPr>
          <w:rFonts w:eastAsia="Times New Roman"/>
          <w:szCs w:val="28"/>
        </w:rPr>
        <w:t>нарушени</w:t>
      </w:r>
      <w:r w:rsidR="007F0DA9">
        <w:rPr>
          <w:rFonts w:eastAsia="Times New Roman"/>
          <w:szCs w:val="28"/>
        </w:rPr>
        <w:t>е</w:t>
      </w:r>
      <w:r>
        <w:rPr>
          <w:rFonts w:eastAsia="Times New Roman"/>
          <w:szCs w:val="28"/>
        </w:rPr>
        <w:t xml:space="preserve"> гражданином (его законным представителем) условий заключенного договора о социальном обслуживании в порядке, установленном договором;</w:t>
      </w:r>
    </w:p>
    <w:p w:rsidR="00044061" w:rsidRDefault="00447AEE" w:rsidP="00FA6616">
      <w:pPr>
        <w:spacing w:line="240" w:lineRule="auto"/>
        <w:rPr>
          <w:szCs w:val="28"/>
        </w:rPr>
      </w:pPr>
      <w:r>
        <w:rPr>
          <w:szCs w:val="28"/>
        </w:rPr>
        <w:t>- </w:t>
      </w:r>
      <w:r w:rsidR="00044061">
        <w:rPr>
          <w:szCs w:val="28"/>
        </w:rPr>
        <w:t>смерт</w:t>
      </w:r>
      <w:r w:rsidR="007F0DA9">
        <w:rPr>
          <w:szCs w:val="28"/>
        </w:rPr>
        <w:t>ь</w:t>
      </w:r>
      <w:r w:rsidR="00044061">
        <w:rPr>
          <w:szCs w:val="28"/>
        </w:rPr>
        <w:t xml:space="preserve"> получателя социальных услуг или ликвидаци</w:t>
      </w:r>
      <w:r w:rsidR="007F0DA9">
        <w:rPr>
          <w:szCs w:val="28"/>
        </w:rPr>
        <w:t>я</w:t>
      </w:r>
      <w:r w:rsidR="00044061">
        <w:rPr>
          <w:szCs w:val="28"/>
        </w:rPr>
        <w:t xml:space="preserve"> поставщика социальных услуг;</w:t>
      </w:r>
    </w:p>
    <w:p w:rsidR="00044061" w:rsidRDefault="00447AEE" w:rsidP="00FA6616">
      <w:pPr>
        <w:spacing w:line="240" w:lineRule="auto"/>
        <w:rPr>
          <w:szCs w:val="28"/>
        </w:rPr>
      </w:pPr>
      <w:r>
        <w:rPr>
          <w:szCs w:val="28"/>
        </w:rPr>
        <w:t>- </w:t>
      </w:r>
      <w:r w:rsidR="00044061">
        <w:rPr>
          <w:szCs w:val="28"/>
        </w:rPr>
        <w:t>решени</w:t>
      </w:r>
      <w:r w:rsidR="007F0DA9">
        <w:rPr>
          <w:szCs w:val="28"/>
        </w:rPr>
        <w:t>е</w:t>
      </w:r>
      <w:r w:rsidR="00044061">
        <w:rPr>
          <w:szCs w:val="28"/>
        </w:rPr>
        <w:t xml:space="preserve"> суда о признании гражданина безвестно отсутствующим или умершим;</w:t>
      </w:r>
    </w:p>
    <w:p w:rsidR="00044061" w:rsidRDefault="00044061" w:rsidP="00FA6616">
      <w:pPr>
        <w:spacing w:line="240" w:lineRule="auto"/>
        <w:rPr>
          <w:szCs w:val="28"/>
        </w:rPr>
      </w:pPr>
      <w:r>
        <w:rPr>
          <w:szCs w:val="28"/>
        </w:rPr>
        <w:t>- осуждени</w:t>
      </w:r>
      <w:r w:rsidR="007F0DA9">
        <w:rPr>
          <w:szCs w:val="28"/>
        </w:rPr>
        <w:t>е</w:t>
      </w:r>
      <w:r>
        <w:rPr>
          <w:szCs w:val="28"/>
        </w:rPr>
        <w:t xml:space="preserve"> получателя социальных услуг к отбыванию наказания в виде лишения свободы;</w:t>
      </w:r>
    </w:p>
    <w:p w:rsidR="00044061" w:rsidRDefault="00447AEE" w:rsidP="00FA6616">
      <w:pPr>
        <w:spacing w:line="240" w:lineRule="auto"/>
        <w:rPr>
          <w:szCs w:val="28"/>
        </w:rPr>
      </w:pPr>
      <w:r>
        <w:rPr>
          <w:szCs w:val="28"/>
        </w:rPr>
        <w:t>- </w:t>
      </w:r>
      <w:r w:rsidR="00044061">
        <w:rPr>
          <w:szCs w:val="28"/>
        </w:rPr>
        <w:t>возникновени</w:t>
      </w:r>
      <w:r w:rsidR="007F0DA9">
        <w:rPr>
          <w:szCs w:val="28"/>
        </w:rPr>
        <w:t>е</w:t>
      </w:r>
      <w:r w:rsidR="00044061">
        <w:rPr>
          <w:szCs w:val="28"/>
        </w:rPr>
        <w:t xml:space="preserve"> у получателя социальных услуг медицинских противопоказаний к получению социальных услуг, подтвержденных заключением уполномоченной медицинской организации.</w:t>
      </w:r>
    </w:p>
    <w:p w:rsidR="00447AEE" w:rsidRDefault="00447AEE" w:rsidP="00FA6616">
      <w:pPr>
        <w:spacing w:line="240" w:lineRule="auto"/>
        <w:rPr>
          <w:szCs w:val="28"/>
        </w:rPr>
        <w:sectPr w:rsidR="00447AEE" w:rsidSect="009C62BF">
          <w:pgSz w:w="11906" w:h="16838" w:code="9"/>
          <w:pgMar w:top="1134" w:right="567" w:bottom="1134" w:left="1418" w:header="680" w:footer="680" w:gutter="0"/>
          <w:pgNumType w:start="1"/>
          <w:cols w:space="720"/>
          <w:titlePg/>
          <w:docGrid w:linePitch="600" w:charSpace="24576"/>
        </w:sectPr>
      </w:pPr>
    </w:p>
    <w:p w:rsidR="00044061" w:rsidRDefault="00044061" w:rsidP="00447AEE">
      <w:pPr>
        <w:pageBreakBefore/>
        <w:ind w:left="5387" w:firstLine="0"/>
        <w:jc w:val="left"/>
        <w:rPr>
          <w:color w:val="000000"/>
        </w:rPr>
      </w:pPr>
      <w:r>
        <w:rPr>
          <w:szCs w:val="28"/>
        </w:rPr>
        <w:lastRenderedPageBreak/>
        <w:t>Приложение № 5</w:t>
      </w:r>
    </w:p>
    <w:p w:rsidR="00044061" w:rsidRDefault="00044061" w:rsidP="00044061">
      <w:pPr>
        <w:autoSpaceDE w:val="0"/>
        <w:spacing w:line="240" w:lineRule="auto"/>
        <w:ind w:left="5387" w:firstLine="0"/>
        <w:jc w:val="left"/>
        <w:rPr>
          <w:szCs w:val="28"/>
        </w:rPr>
      </w:pPr>
      <w:r>
        <w:rPr>
          <w:color w:val="000000"/>
          <w:szCs w:val="28"/>
        </w:rPr>
        <w:t xml:space="preserve">к Порядку </w:t>
      </w:r>
      <w:r>
        <w:rPr>
          <w:szCs w:val="28"/>
        </w:rPr>
        <w:t>предоставления социальных услуг поставщиками социальных услуг</w:t>
      </w:r>
      <w:r w:rsidR="00ED3CC2">
        <w:rPr>
          <w:szCs w:val="28"/>
        </w:rPr>
        <w:t xml:space="preserve"> в Ямало-Ненецком автономном округе</w:t>
      </w:r>
    </w:p>
    <w:p w:rsidR="00044061" w:rsidRDefault="00044061" w:rsidP="00044061">
      <w:pPr>
        <w:autoSpaceDE w:val="0"/>
        <w:spacing w:line="240" w:lineRule="auto"/>
        <w:ind w:left="5387" w:firstLine="0"/>
        <w:jc w:val="left"/>
        <w:rPr>
          <w:szCs w:val="28"/>
        </w:rPr>
      </w:pPr>
    </w:p>
    <w:p w:rsidR="00044061" w:rsidRDefault="00044061" w:rsidP="00044061">
      <w:pPr>
        <w:autoSpaceDE w:val="0"/>
        <w:spacing w:line="240" w:lineRule="auto"/>
        <w:ind w:left="5387" w:firstLine="0"/>
        <w:jc w:val="left"/>
        <w:rPr>
          <w:szCs w:val="28"/>
        </w:rPr>
      </w:pPr>
    </w:p>
    <w:p w:rsidR="00044061" w:rsidRDefault="00044061" w:rsidP="00044061">
      <w:pPr>
        <w:spacing w:line="240" w:lineRule="auto"/>
        <w:ind w:firstLine="0"/>
        <w:jc w:val="center"/>
        <w:rPr>
          <w:szCs w:val="28"/>
        </w:rPr>
      </w:pPr>
      <w:r>
        <w:rPr>
          <w:rStyle w:val="blk"/>
          <w:b/>
          <w:szCs w:val="28"/>
        </w:rPr>
        <w:t>ПОРЯДОК</w:t>
      </w:r>
    </w:p>
    <w:p w:rsidR="00044061" w:rsidRDefault="00044061" w:rsidP="00044061">
      <w:pPr>
        <w:tabs>
          <w:tab w:val="left" w:pos="5245"/>
        </w:tabs>
        <w:autoSpaceDE w:val="0"/>
        <w:spacing w:line="240" w:lineRule="auto"/>
        <w:ind w:firstLine="0"/>
        <w:jc w:val="center"/>
        <w:rPr>
          <w:szCs w:val="28"/>
        </w:rPr>
      </w:pPr>
      <w:r>
        <w:rPr>
          <w:szCs w:val="28"/>
        </w:rPr>
        <w:t xml:space="preserve">предоставления срочных социальных услуг </w:t>
      </w:r>
    </w:p>
    <w:p w:rsidR="00044061" w:rsidRDefault="00044061" w:rsidP="00044061">
      <w:pPr>
        <w:tabs>
          <w:tab w:val="left" w:pos="5245"/>
        </w:tabs>
        <w:autoSpaceDE w:val="0"/>
        <w:spacing w:line="240" w:lineRule="auto"/>
        <w:ind w:firstLine="0"/>
        <w:jc w:val="center"/>
        <w:rPr>
          <w:szCs w:val="28"/>
        </w:rPr>
      </w:pPr>
    </w:p>
    <w:p w:rsidR="00044061" w:rsidRPr="00447AEE" w:rsidRDefault="00044061" w:rsidP="00044061">
      <w:pPr>
        <w:tabs>
          <w:tab w:val="left" w:pos="5245"/>
        </w:tabs>
        <w:autoSpaceDE w:val="0"/>
        <w:spacing w:line="240" w:lineRule="auto"/>
        <w:ind w:firstLine="0"/>
        <w:jc w:val="center"/>
        <w:rPr>
          <w:b/>
          <w:szCs w:val="28"/>
        </w:rPr>
      </w:pPr>
      <w:r w:rsidRPr="00447AEE">
        <w:rPr>
          <w:b/>
          <w:szCs w:val="28"/>
          <w:lang w:val="en-US"/>
        </w:rPr>
        <w:t>I</w:t>
      </w:r>
      <w:r w:rsidRPr="00447AEE">
        <w:rPr>
          <w:b/>
          <w:szCs w:val="28"/>
        </w:rPr>
        <w:t>. Общие положения</w:t>
      </w:r>
    </w:p>
    <w:p w:rsidR="00044061" w:rsidRDefault="00044061" w:rsidP="00044061">
      <w:pPr>
        <w:tabs>
          <w:tab w:val="left" w:pos="5245"/>
        </w:tabs>
        <w:autoSpaceDE w:val="0"/>
        <w:spacing w:line="240" w:lineRule="auto"/>
        <w:ind w:firstLine="0"/>
        <w:jc w:val="center"/>
        <w:rPr>
          <w:szCs w:val="28"/>
        </w:rPr>
      </w:pPr>
    </w:p>
    <w:p w:rsidR="00044061" w:rsidRDefault="00447AEE" w:rsidP="00447AEE">
      <w:pPr>
        <w:tabs>
          <w:tab w:val="left" w:pos="0"/>
        </w:tabs>
        <w:autoSpaceDE w:val="0"/>
        <w:spacing w:line="240" w:lineRule="auto"/>
        <w:rPr>
          <w:szCs w:val="28"/>
        </w:rPr>
      </w:pPr>
      <w:r>
        <w:rPr>
          <w:szCs w:val="28"/>
        </w:rPr>
        <w:t>1.1. </w:t>
      </w:r>
      <w:r w:rsidR="00044061" w:rsidRPr="00C37EA6">
        <w:rPr>
          <w:szCs w:val="28"/>
        </w:rPr>
        <w:t>Срочные социальные услуги предоставляются гражданам, проживающим в автономном округе, признанным нуждающим</w:t>
      </w:r>
      <w:r w:rsidR="00ED3CC2">
        <w:rPr>
          <w:szCs w:val="28"/>
        </w:rPr>
        <w:t>и</w:t>
      </w:r>
      <w:r w:rsidR="00044061" w:rsidRPr="00C37EA6">
        <w:rPr>
          <w:szCs w:val="28"/>
        </w:rPr>
        <w:t>ся в срочных социальных услугах, при условии:</w:t>
      </w:r>
    </w:p>
    <w:p w:rsidR="00044061" w:rsidRDefault="00044061" w:rsidP="00447AEE">
      <w:pPr>
        <w:tabs>
          <w:tab w:val="left" w:pos="0"/>
        </w:tabs>
        <w:autoSpaceDE w:val="0"/>
        <w:spacing w:line="240" w:lineRule="auto"/>
        <w:rPr>
          <w:szCs w:val="28"/>
        </w:rPr>
      </w:pPr>
      <w:r>
        <w:rPr>
          <w:szCs w:val="28"/>
        </w:rPr>
        <w:t>1.1.1.</w:t>
      </w:r>
      <w:r w:rsidR="00447AEE">
        <w:rPr>
          <w:szCs w:val="28"/>
        </w:rPr>
        <w:t> </w:t>
      </w:r>
      <w:r>
        <w:rPr>
          <w:szCs w:val="28"/>
        </w:rPr>
        <w:t>одновременного наличия следующих обстоятельств: отсутстви</w:t>
      </w:r>
      <w:r w:rsidR="00ED3CC2">
        <w:rPr>
          <w:szCs w:val="28"/>
        </w:rPr>
        <w:t>е</w:t>
      </w:r>
      <w:r>
        <w:rPr>
          <w:szCs w:val="28"/>
        </w:rPr>
        <w:t xml:space="preserve"> определенного места жительства и отсутстви</w:t>
      </w:r>
      <w:r w:rsidR="00ED3CC2">
        <w:rPr>
          <w:szCs w:val="28"/>
        </w:rPr>
        <w:t>е</w:t>
      </w:r>
      <w:r>
        <w:rPr>
          <w:szCs w:val="28"/>
        </w:rPr>
        <w:t xml:space="preserve"> работы и сре</w:t>
      </w:r>
      <w:proofErr w:type="gramStart"/>
      <w:r>
        <w:rPr>
          <w:szCs w:val="28"/>
        </w:rPr>
        <w:t>дств к с</w:t>
      </w:r>
      <w:proofErr w:type="gramEnd"/>
      <w:r>
        <w:rPr>
          <w:szCs w:val="28"/>
        </w:rPr>
        <w:t>уществованию;</w:t>
      </w:r>
    </w:p>
    <w:p w:rsidR="00044061" w:rsidRDefault="00447AEE" w:rsidP="00447AEE">
      <w:pPr>
        <w:widowControl w:val="0"/>
        <w:autoSpaceDE w:val="0"/>
        <w:spacing w:line="240" w:lineRule="auto"/>
        <w:rPr>
          <w:szCs w:val="28"/>
        </w:rPr>
      </w:pPr>
      <w:r>
        <w:rPr>
          <w:szCs w:val="28"/>
        </w:rPr>
        <w:t>1.1.2. </w:t>
      </w:r>
      <w:r w:rsidR="00044061">
        <w:rPr>
          <w:szCs w:val="28"/>
        </w:rPr>
        <w:t>наличия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а также в случае наличия насилия в семье;</w:t>
      </w:r>
    </w:p>
    <w:p w:rsidR="00044061" w:rsidRDefault="00447AEE" w:rsidP="00447AEE">
      <w:pPr>
        <w:tabs>
          <w:tab w:val="left" w:pos="0"/>
        </w:tabs>
        <w:autoSpaceDE w:val="0"/>
        <w:spacing w:line="240" w:lineRule="auto"/>
        <w:rPr>
          <w:szCs w:val="28"/>
        </w:rPr>
      </w:pPr>
      <w:r>
        <w:rPr>
          <w:szCs w:val="28"/>
        </w:rPr>
        <w:t>1.1.3. </w:t>
      </w:r>
      <w:r w:rsidR="00044061">
        <w:rPr>
          <w:szCs w:val="28"/>
        </w:rPr>
        <w:t>нуждаемости в консул</w:t>
      </w:r>
      <w:r w:rsidR="00ED3CC2">
        <w:rPr>
          <w:szCs w:val="28"/>
        </w:rPr>
        <w:t>ьтационной (юридической) помощи;</w:t>
      </w:r>
    </w:p>
    <w:p w:rsidR="00044061" w:rsidRDefault="00044061" w:rsidP="00447AEE">
      <w:pPr>
        <w:tabs>
          <w:tab w:val="left" w:pos="0"/>
        </w:tabs>
        <w:autoSpaceDE w:val="0"/>
        <w:spacing w:line="240" w:lineRule="auto"/>
        <w:rPr>
          <w:szCs w:val="28"/>
        </w:rPr>
      </w:pPr>
      <w:r>
        <w:rPr>
          <w:szCs w:val="28"/>
        </w:rPr>
        <w:t>1.1.4.</w:t>
      </w:r>
      <w:r w:rsidR="00447AEE">
        <w:rPr>
          <w:szCs w:val="28"/>
        </w:rPr>
        <w:t> </w:t>
      </w:r>
      <w:r>
        <w:rPr>
          <w:szCs w:val="28"/>
        </w:rPr>
        <w:t xml:space="preserve">наличия полной или частичной утраты способности либо возможности самостоятельно передвигаться в силу возраста </w:t>
      </w:r>
      <w:r>
        <w:t>(</w:t>
      </w:r>
      <w:r>
        <w:rPr>
          <w:szCs w:val="28"/>
        </w:rPr>
        <w:t>женщины старше 55 лет, мужчины старше 60 лет) или наличия инвалидности.</w:t>
      </w:r>
    </w:p>
    <w:p w:rsidR="00044061" w:rsidRDefault="00447AEE" w:rsidP="00447AEE">
      <w:pPr>
        <w:spacing w:line="240" w:lineRule="auto"/>
        <w:rPr>
          <w:rFonts w:eastAsia="Times New Roman"/>
          <w:szCs w:val="28"/>
        </w:rPr>
      </w:pPr>
      <w:r>
        <w:rPr>
          <w:szCs w:val="28"/>
        </w:rPr>
        <w:t>1.2. </w:t>
      </w:r>
      <w:r w:rsidR="00044061" w:rsidRPr="004C7A61">
        <w:rPr>
          <w:rFonts w:eastAsia="Times New Roman"/>
          <w:szCs w:val="28"/>
        </w:rPr>
        <w:t>Предоставление срочных социальных услуг в целях оказания неотложной помощи осуществляется по месту жительства граждани</w:t>
      </w:r>
      <w:r w:rsidR="00ED3CC2">
        <w:rPr>
          <w:rFonts w:eastAsia="Times New Roman"/>
          <w:szCs w:val="28"/>
        </w:rPr>
        <w:t>на поставщиком социальных услуг</w:t>
      </w:r>
      <w:r w:rsidR="00044061" w:rsidRPr="004C7A61">
        <w:rPr>
          <w:rFonts w:eastAsia="Times New Roman"/>
          <w:szCs w:val="28"/>
        </w:rPr>
        <w:t xml:space="preserve"> в сроки, обусловленные нуждаемостью получателя социальных услуг без составления индивидуальной программы и без заключения договора о предоставлении социальных услуг.</w:t>
      </w:r>
    </w:p>
    <w:p w:rsidR="00044061" w:rsidRDefault="00044061" w:rsidP="00044061">
      <w:pPr>
        <w:tabs>
          <w:tab w:val="left" w:pos="0"/>
        </w:tabs>
        <w:autoSpaceDE w:val="0"/>
        <w:spacing w:line="240" w:lineRule="auto"/>
        <w:ind w:firstLine="0"/>
        <w:rPr>
          <w:rFonts w:eastAsia="Times New Roman"/>
          <w:szCs w:val="28"/>
        </w:rPr>
      </w:pPr>
    </w:p>
    <w:p w:rsidR="00044061" w:rsidRPr="00447AEE" w:rsidRDefault="00044061" w:rsidP="00ED3CC2">
      <w:pPr>
        <w:spacing w:line="240" w:lineRule="auto"/>
        <w:ind w:firstLine="0"/>
        <w:jc w:val="center"/>
        <w:rPr>
          <w:b/>
          <w:szCs w:val="28"/>
        </w:rPr>
      </w:pPr>
      <w:r w:rsidRPr="00447AEE">
        <w:rPr>
          <w:b/>
          <w:szCs w:val="28"/>
          <w:lang w:val="en-US"/>
        </w:rPr>
        <w:t>II</w:t>
      </w:r>
      <w:r w:rsidRPr="00447AEE">
        <w:rPr>
          <w:b/>
          <w:szCs w:val="28"/>
        </w:rPr>
        <w:t xml:space="preserve">. Порядок обращения за получением срочных социальных услуг </w:t>
      </w:r>
    </w:p>
    <w:p w:rsidR="00044061" w:rsidRDefault="00044061" w:rsidP="00044061">
      <w:pPr>
        <w:spacing w:line="240" w:lineRule="auto"/>
        <w:jc w:val="center"/>
        <w:rPr>
          <w:szCs w:val="28"/>
        </w:rPr>
      </w:pPr>
    </w:p>
    <w:p w:rsidR="00044061" w:rsidRPr="007B4C7D" w:rsidRDefault="00044061" w:rsidP="00044061">
      <w:pPr>
        <w:suppressAutoHyphens w:val="0"/>
        <w:autoSpaceDE w:val="0"/>
        <w:autoSpaceDN w:val="0"/>
        <w:adjustRightInd w:val="0"/>
        <w:spacing w:line="240" w:lineRule="auto"/>
        <w:rPr>
          <w:szCs w:val="28"/>
        </w:rPr>
      </w:pPr>
      <w:r w:rsidRPr="007B4C7D">
        <w:rPr>
          <w:szCs w:val="28"/>
        </w:rPr>
        <w:t xml:space="preserve">2.1. </w:t>
      </w:r>
      <w:r w:rsidRPr="007B4C7D">
        <w:rPr>
          <w:rFonts w:eastAsia="Times New Roman"/>
          <w:szCs w:val="28"/>
          <w:lang w:eastAsia="ru-RU"/>
        </w:rPr>
        <w:t>Основанием для предоставления срочных социальных услуг является заявление получателя социальных услуг и получение от медицинских, образовательных или иных организаций, не входящих в систему социального обслуживания, информации о гражданах, нуждающихся в предоставлении срочных социальных услуг.</w:t>
      </w:r>
    </w:p>
    <w:p w:rsidR="00044061" w:rsidRPr="007B4C7D" w:rsidRDefault="00447AEE" w:rsidP="00044061">
      <w:pPr>
        <w:suppressAutoHyphens w:val="0"/>
        <w:autoSpaceDE w:val="0"/>
        <w:autoSpaceDN w:val="0"/>
        <w:adjustRightInd w:val="0"/>
        <w:spacing w:line="240" w:lineRule="auto"/>
        <w:rPr>
          <w:szCs w:val="28"/>
        </w:rPr>
      </w:pPr>
      <w:r>
        <w:rPr>
          <w:szCs w:val="28"/>
        </w:rPr>
        <w:t>2.2. </w:t>
      </w:r>
      <w:r w:rsidR="00044061" w:rsidRPr="007B4C7D">
        <w:rPr>
          <w:szCs w:val="28"/>
        </w:rPr>
        <w:t xml:space="preserve">Заявление </w:t>
      </w:r>
      <w:r w:rsidR="00044061" w:rsidRPr="007B4C7D">
        <w:t xml:space="preserve">о предоставлении </w:t>
      </w:r>
      <w:r w:rsidR="00ED3CC2">
        <w:t xml:space="preserve">срочных </w:t>
      </w:r>
      <w:r w:rsidR="00044061" w:rsidRPr="007B4C7D">
        <w:rPr>
          <w:szCs w:val="28"/>
        </w:rPr>
        <w:t xml:space="preserve">социальных услуг и информация </w:t>
      </w:r>
      <w:r w:rsidR="00044061" w:rsidRPr="007B4C7D">
        <w:rPr>
          <w:rFonts w:eastAsia="Times New Roman"/>
          <w:szCs w:val="28"/>
          <w:lang w:eastAsia="ru-RU"/>
        </w:rPr>
        <w:t>от медицинских, образовательных или иных организаций, не входящих в систему социального обслуживания, подается</w:t>
      </w:r>
      <w:r w:rsidR="00044061" w:rsidRPr="007B4C7D">
        <w:rPr>
          <w:szCs w:val="28"/>
        </w:rPr>
        <w:t xml:space="preserve">  поставщикам социальных услуг, перечисленным в </w:t>
      </w:r>
      <w:r w:rsidR="00ED3CC2">
        <w:rPr>
          <w:szCs w:val="28"/>
        </w:rPr>
        <w:t>п</w:t>
      </w:r>
      <w:r w:rsidR="00044061" w:rsidRPr="007B4C7D">
        <w:rPr>
          <w:szCs w:val="28"/>
        </w:rPr>
        <w:t xml:space="preserve">риложении № 1 к настоящему Порядку, по месту жительства граждан, указанных в </w:t>
      </w:r>
      <w:r w:rsidR="00ED3CC2">
        <w:rPr>
          <w:szCs w:val="28"/>
        </w:rPr>
        <w:t>под</w:t>
      </w:r>
      <w:r w:rsidR="00044061" w:rsidRPr="007B4C7D">
        <w:rPr>
          <w:szCs w:val="28"/>
        </w:rPr>
        <w:t>пунктах 1.1.1 – 1.1.4</w:t>
      </w:r>
      <w:r w:rsidR="00044061" w:rsidRPr="007B4C7D">
        <w:t xml:space="preserve"> </w:t>
      </w:r>
      <w:r w:rsidR="00ED3CC2">
        <w:t xml:space="preserve">пункта 1.1 </w:t>
      </w:r>
      <w:r w:rsidR="00044061" w:rsidRPr="007B4C7D">
        <w:t>настоящего Порядка</w:t>
      </w:r>
      <w:r w:rsidR="00044061" w:rsidRPr="007B4C7D">
        <w:rPr>
          <w:szCs w:val="28"/>
        </w:rPr>
        <w:t>:</w:t>
      </w:r>
    </w:p>
    <w:p w:rsidR="00044061" w:rsidRPr="007B4C7D" w:rsidRDefault="00447AEE" w:rsidP="00044061">
      <w:pPr>
        <w:autoSpaceDE w:val="0"/>
        <w:spacing w:line="240" w:lineRule="auto"/>
        <w:rPr>
          <w:szCs w:val="28"/>
        </w:rPr>
      </w:pPr>
      <w:r>
        <w:rPr>
          <w:szCs w:val="28"/>
        </w:rPr>
        <w:lastRenderedPageBreak/>
        <w:t>а) </w:t>
      </w:r>
      <w:r w:rsidR="00044061" w:rsidRPr="007B4C7D">
        <w:rPr>
          <w:szCs w:val="28"/>
        </w:rPr>
        <w:t xml:space="preserve">путем личного обращения в подведомственную департаменту государственную организацию социального обслуживания, расположенную по месту жительства заявителя согласно </w:t>
      </w:r>
      <w:r>
        <w:rPr>
          <w:szCs w:val="28"/>
        </w:rPr>
        <w:t>п</w:t>
      </w:r>
      <w:r w:rsidR="00044061" w:rsidRPr="007B4C7D">
        <w:rPr>
          <w:szCs w:val="28"/>
        </w:rPr>
        <w:t>риложению № 1 к настоящему Порядку либо в</w:t>
      </w:r>
      <w:r w:rsidR="00ED3CC2">
        <w:rPr>
          <w:szCs w:val="28"/>
        </w:rPr>
        <w:t xml:space="preserve"> департамент;</w:t>
      </w:r>
    </w:p>
    <w:p w:rsidR="00044061" w:rsidRPr="007B4C7D" w:rsidRDefault="00447AEE" w:rsidP="00044061">
      <w:pPr>
        <w:autoSpaceDE w:val="0"/>
        <w:spacing w:line="240" w:lineRule="auto"/>
        <w:rPr>
          <w:szCs w:val="28"/>
        </w:rPr>
      </w:pPr>
      <w:r>
        <w:rPr>
          <w:szCs w:val="28"/>
        </w:rPr>
        <w:t>б) </w:t>
      </w:r>
      <w:r w:rsidR="00044061" w:rsidRPr="007B4C7D">
        <w:rPr>
          <w:szCs w:val="28"/>
        </w:rPr>
        <w:t>посредством почтового отправления с описью вложения в адрес департамента.</w:t>
      </w:r>
    </w:p>
    <w:p w:rsidR="00044061" w:rsidRPr="007B4C7D" w:rsidRDefault="00044061" w:rsidP="00044061">
      <w:pPr>
        <w:widowControl w:val="0"/>
        <w:autoSpaceDE w:val="0"/>
        <w:spacing w:line="240" w:lineRule="auto"/>
        <w:ind w:firstLine="708"/>
        <w:rPr>
          <w:szCs w:val="28"/>
        </w:rPr>
      </w:pPr>
      <w:r w:rsidRPr="007B4C7D">
        <w:rPr>
          <w:szCs w:val="28"/>
        </w:rPr>
        <w:t>Направление документов по почте осуществляется способом, позволяющим подтвердить факт и дату отправления.</w:t>
      </w:r>
    </w:p>
    <w:p w:rsidR="00044061" w:rsidRPr="007B4C7D" w:rsidRDefault="00044061" w:rsidP="00044061">
      <w:pPr>
        <w:autoSpaceDE w:val="0"/>
        <w:spacing w:line="240" w:lineRule="auto"/>
        <w:rPr>
          <w:szCs w:val="28"/>
        </w:rPr>
      </w:pPr>
      <w:r w:rsidRPr="007B4C7D">
        <w:rPr>
          <w:szCs w:val="28"/>
        </w:rPr>
        <w:t xml:space="preserve">Копии документов для рассмотрения вопроса о </w:t>
      </w:r>
      <w:r w:rsidRPr="007B4C7D">
        <w:t>предоставлении социального обслуживания</w:t>
      </w:r>
      <w:r w:rsidR="00ED3CC2">
        <w:t>,</w:t>
      </w:r>
      <w:r w:rsidRPr="007B4C7D">
        <w:t xml:space="preserve"> направленные с заявлением </w:t>
      </w:r>
      <w:r w:rsidRPr="007B4C7D">
        <w:rPr>
          <w:szCs w:val="28"/>
        </w:rPr>
        <w:t xml:space="preserve"> посредством почтового отправления</w:t>
      </w:r>
      <w:r w:rsidR="00ED3CC2">
        <w:rPr>
          <w:szCs w:val="28"/>
        </w:rPr>
        <w:t>,</w:t>
      </w:r>
      <w:r w:rsidRPr="007B4C7D">
        <w:rPr>
          <w:szCs w:val="28"/>
        </w:rPr>
        <w:t xml:space="preserve"> должны быть заверены в</w:t>
      </w:r>
      <w:r w:rsidR="00ED3CC2">
        <w:rPr>
          <w:szCs w:val="28"/>
        </w:rPr>
        <w:t xml:space="preserve"> установленном законом порядке;</w:t>
      </w:r>
    </w:p>
    <w:p w:rsidR="00044061" w:rsidRPr="007B4C7D" w:rsidRDefault="00447AEE" w:rsidP="00044061">
      <w:pPr>
        <w:autoSpaceDE w:val="0"/>
        <w:spacing w:line="240" w:lineRule="auto"/>
        <w:rPr>
          <w:szCs w:val="28"/>
        </w:rPr>
      </w:pPr>
      <w:r>
        <w:rPr>
          <w:szCs w:val="28"/>
        </w:rPr>
        <w:t>в) </w:t>
      </w:r>
      <w:r w:rsidR="00044061" w:rsidRPr="007B4C7D">
        <w:rPr>
          <w:szCs w:val="28"/>
        </w:rPr>
        <w:t xml:space="preserve">в электронной форме (в сканированном виде) с использованием государственной информационной системы «Региональный портал государственных и муниципальных услуг (функций) Ямало-Ненецкого автономного округа» </w:t>
      </w:r>
      <w:hyperlink r:id="rId39" w:history="1">
        <w:r w:rsidR="00044061" w:rsidRPr="007B4C7D">
          <w:rPr>
            <w:rStyle w:val="a7"/>
            <w:color w:val="auto"/>
            <w:szCs w:val="28"/>
            <w:u w:val="none"/>
          </w:rPr>
          <w:t>http://www.pgu-yamal.ru</w:t>
        </w:r>
      </w:hyperlink>
      <w:r w:rsidR="00044061" w:rsidRPr="007B4C7D">
        <w:rPr>
          <w:szCs w:val="28"/>
        </w:rPr>
        <w:t xml:space="preserve"> и/или «Единый портал государственных и муниципальных услуг (функций)» </w:t>
      </w:r>
      <w:hyperlink r:id="rId40" w:history="1">
        <w:r w:rsidR="00044061" w:rsidRPr="007B4C7D">
          <w:rPr>
            <w:rStyle w:val="a7"/>
            <w:color w:val="auto"/>
            <w:szCs w:val="28"/>
            <w:u w:val="none"/>
          </w:rPr>
          <w:t>http://www.gosuslugi.ru</w:t>
        </w:r>
      </w:hyperlink>
      <w:r w:rsidR="00044061" w:rsidRPr="007B4C7D">
        <w:t>.</w:t>
      </w:r>
    </w:p>
    <w:p w:rsidR="00044061" w:rsidRPr="007B4C7D" w:rsidRDefault="00044061" w:rsidP="00044061">
      <w:pPr>
        <w:autoSpaceDE w:val="0"/>
        <w:spacing w:line="240" w:lineRule="auto"/>
        <w:ind w:firstLine="708"/>
        <w:rPr>
          <w:szCs w:val="28"/>
        </w:rPr>
      </w:pPr>
      <w:r w:rsidRPr="007B4C7D">
        <w:rPr>
          <w:szCs w:val="28"/>
        </w:rPr>
        <w:t>2.3.</w:t>
      </w:r>
      <w:r w:rsidR="00447AEE">
        <w:rPr>
          <w:szCs w:val="28"/>
        </w:rPr>
        <w:t> </w:t>
      </w:r>
      <w:r w:rsidRPr="007B4C7D">
        <w:rPr>
          <w:szCs w:val="28"/>
        </w:rPr>
        <w:t>В случае личного обращения в подведомственную департаменту организацию социального обслуживания, расположенную по месту жительства гражданина, специалист подведомственной организации, ответственный за прием заявления:</w:t>
      </w:r>
    </w:p>
    <w:p w:rsidR="00044061" w:rsidRPr="007B4C7D" w:rsidRDefault="00044061" w:rsidP="00044061">
      <w:pPr>
        <w:autoSpaceDE w:val="0"/>
        <w:spacing w:line="240" w:lineRule="auto"/>
        <w:ind w:firstLine="708"/>
        <w:rPr>
          <w:szCs w:val="28"/>
        </w:rPr>
      </w:pPr>
      <w:proofErr w:type="gramStart"/>
      <w:r w:rsidRPr="007B4C7D">
        <w:rPr>
          <w:szCs w:val="28"/>
        </w:rPr>
        <w:t xml:space="preserve">а) разъясняет гражданину либо его законному представителю порядок рассмотрения вопроса о </w:t>
      </w:r>
      <w:r w:rsidRPr="007B4C7D">
        <w:t>предоставлении срочного социального обслуживания</w:t>
      </w:r>
      <w:r w:rsidRPr="007B4C7D">
        <w:rPr>
          <w:szCs w:val="28"/>
        </w:rPr>
        <w:t xml:space="preserve"> и условия предоставления </w:t>
      </w:r>
      <w:r w:rsidRPr="007B4C7D">
        <w:t>срочного</w:t>
      </w:r>
      <w:r w:rsidRPr="007B4C7D">
        <w:rPr>
          <w:szCs w:val="28"/>
        </w:rPr>
        <w:t xml:space="preserve"> социального обслуживания;</w:t>
      </w:r>
      <w:proofErr w:type="gramEnd"/>
    </w:p>
    <w:p w:rsidR="00044061" w:rsidRPr="007B4C7D" w:rsidRDefault="00447AEE" w:rsidP="00044061">
      <w:pPr>
        <w:autoSpaceDE w:val="0"/>
        <w:spacing w:line="240" w:lineRule="auto"/>
        <w:rPr>
          <w:szCs w:val="28"/>
        </w:rPr>
      </w:pPr>
      <w:r>
        <w:rPr>
          <w:szCs w:val="28"/>
        </w:rPr>
        <w:t>б) </w:t>
      </w:r>
      <w:r w:rsidR="00044061" w:rsidRPr="007B4C7D">
        <w:rPr>
          <w:szCs w:val="28"/>
        </w:rPr>
        <w:t xml:space="preserve">сканирует заявление и прилагаемую к нему информацию </w:t>
      </w:r>
      <w:r w:rsidR="00044061" w:rsidRPr="007B4C7D">
        <w:rPr>
          <w:rFonts w:eastAsia="Times New Roman"/>
          <w:szCs w:val="28"/>
          <w:lang w:eastAsia="ru-RU"/>
        </w:rPr>
        <w:t xml:space="preserve">от медицинских, образовательных или иных организаций, не входящих в систему социального обслуживания, </w:t>
      </w:r>
      <w:r w:rsidR="00044061" w:rsidRPr="007B4C7D">
        <w:rPr>
          <w:szCs w:val="28"/>
        </w:rPr>
        <w:t>и направляет их в департамент при помощи сертифицированного защищенного канала в течение одного часа с момента поступления заявления.</w:t>
      </w:r>
    </w:p>
    <w:p w:rsidR="00044061" w:rsidRPr="007B4C7D" w:rsidRDefault="00044061" w:rsidP="00044061">
      <w:pPr>
        <w:widowControl w:val="0"/>
        <w:autoSpaceDE w:val="0"/>
        <w:spacing w:line="240" w:lineRule="auto"/>
        <w:ind w:firstLine="708"/>
        <w:rPr>
          <w:szCs w:val="28"/>
        </w:rPr>
      </w:pPr>
      <w:r w:rsidRPr="007B4C7D">
        <w:rPr>
          <w:szCs w:val="28"/>
        </w:rPr>
        <w:t>2.4.</w:t>
      </w:r>
      <w:r w:rsidR="00447AEE">
        <w:rPr>
          <w:szCs w:val="28"/>
        </w:rPr>
        <w:t> </w:t>
      </w:r>
      <w:proofErr w:type="gramStart"/>
      <w:r w:rsidRPr="007B4C7D">
        <w:rPr>
          <w:szCs w:val="28"/>
        </w:rPr>
        <w:t xml:space="preserve">Специалист департамента регистрирует заявление и прилагаемую к нему информацию </w:t>
      </w:r>
      <w:r w:rsidRPr="007B4C7D">
        <w:rPr>
          <w:rFonts w:eastAsia="Times New Roman"/>
          <w:szCs w:val="28"/>
          <w:lang w:eastAsia="ru-RU"/>
        </w:rPr>
        <w:t>от медицинских, образовательных или иных организаций, не входящих в систему социального обслуживания,</w:t>
      </w:r>
      <w:r w:rsidRPr="007B4C7D">
        <w:rPr>
          <w:szCs w:val="28"/>
        </w:rPr>
        <w:t xml:space="preserve"> в день их поступления в департамент и в течение </w:t>
      </w:r>
      <w:r w:rsidR="00ED3CC2">
        <w:rPr>
          <w:szCs w:val="28"/>
        </w:rPr>
        <w:t>1</w:t>
      </w:r>
      <w:r w:rsidRPr="007B4C7D">
        <w:rPr>
          <w:szCs w:val="28"/>
        </w:rPr>
        <w:t xml:space="preserve"> рабочего дня со дня регистрации принимает решение об оказании срочных социальных услуг либо об отказе в оказании срочных социальных услуг и направляет его в подведомственную организацию.</w:t>
      </w:r>
      <w:proofErr w:type="gramEnd"/>
    </w:p>
    <w:p w:rsidR="00044061" w:rsidRPr="007B4C7D" w:rsidRDefault="00044061" w:rsidP="00044061">
      <w:pPr>
        <w:autoSpaceDE w:val="0"/>
        <w:spacing w:line="240" w:lineRule="auto"/>
        <w:ind w:firstLine="708"/>
        <w:rPr>
          <w:szCs w:val="28"/>
        </w:rPr>
      </w:pPr>
      <w:r w:rsidRPr="007B4C7D">
        <w:rPr>
          <w:szCs w:val="28"/>
        </w:rPr>
        <w:t>2.5. Специалист подведомственной организации, ответственный за прием заявления, доводит принятое решение до заявителя и организует  предоставление ему срочных социальных услуг (в случае принятия положительного решения).</w:t>
      </w:r>
    </w:p>
    <w:p w:rsidR="00044061" w:rsidRPr="007B4C7D" w:rsidRDefault="00ED3CC2" w:rsidP="00044061">
      <w:pPr>
        <w:autoSpaceDE w:val="0"/>
        <w:spacing w:line="240" w:lineRule="auto"/>
        <w:ind w:firstLine="708"/>
        <w:rPr>
          <w:szCs w:val="28"/>
        </w:rPr>
      </w:pPr>
      <w:r>
        <w:rPr>
          <w:szCs w:val="28"/>
        </w:rPr>
        <w:t>2.6. </w:t>
      </w:r>
      <w:r w:rsidR="00044061" w:rsidRPr="007B4C7D">
        <w:rPr>
          <w:szCs w:val="28"/>
        </w:rPr>
        <w:t>Обработка сведений, содержащихся в заявлении и информации, ведется с использованием информационных систем в сфере социального обслуживания.</w:t>
      </w:r>
    </w:p>
    <w:p w:rsidR="00044061" w:rsidRPr="007B4C7D" w:rsidRDefault="00044061" w:rsidP="00044061">
      <w:pPr>
        <w:autoSpaceDE w:val="0"/>
        <w:spacing w:line="240" w:lineRule="auto"/>
        <w:ind w:firstLine="708"/>
        <w:rPr>
          <w:szCs w:val="28"/>
        </w:rPr>
      </w:pPr>
      <w:r w:rsidRPr="007B4C7D">
        <w:rPr>
          <w:szCs w:val="28"/>
        </w:rPr>
        <w:t>2.7. Основаниями для отказа в предоставлении срочных социальных услуг являются:</w:t>
      </w:r>
    </w:p>
    <w:p w:rsidR="00044061" w:rsidRPr="007B4C7D" w:rsidRDefault="00447AEE" w:rsidP="00044061">
      <w:pPr>
        <w:autoSpaceDE w:val="0"/>
        <w:spacing w:line="240" w:lineRule="auto"/>
        <w:ind w:firstLine="708"/>
        <w:rPr>
          <w:szCs w:val="28"/>
        </w:rPr>
      </w:pPr>
      <w:r>
        <w:rPr>
          <w:szCs w:val="28"/>
        </w:rPr>
        <w:t>а) </w:t>
      </w:r>
      <w:r w:rsidR="00044061" w:rsidRPr="007B4C7D">
        <w:rPr>
          <w:szCs w:val="28"/>
        </w:rPr>
        <w:t xml:space="preserve">непредставление </w:t>
      </w:r>
      <w:r w:rsidR="00044061" w:rsidRPr="007B4C7D">
        <w:rPr>
          <w:rFonts w:eastAsia="Times New Roman"/>
          <w:szCs w:val="28"/>
          <w:lang w:eastAsia="ru-RU"/>
        </w:rPr>
        <w:t>от медицинских, образовательных или иных организаций, не входящих в систему социального обслуживания, информации о нуждаемости  гражданина в предоставлении срочных социальных услуг</w:t>
      </w:r>
      <w:r w:rsidR="00044061" w:rsidRPr="007B4C7D">
        <w:rPr>
          <w:szCs w:val="28"/>
        </w:rPr>
        <w:t>;</w:t>
      </w:r>
    </w:p>
    <w:p w:rsidR="00044061" w:rsidRPr="007B4C7D" w:rsidRDefault="00044061" w:rsidP="00044061">
      <w:pPr>
        <w:autoSpaceDE w:val="0"/>
        <w:spacing w:line="240" w:lineRule="auto"/>
        <w:ind w:firstLine="708"/>
        <w:rPr>
          <w:szCs w:val="28"/>
        </w:rPr>
      </w:pPr>
      <w:r w:rsidRPr="007B4C7D">
        <w:rPr>
          <w:szCs w:val="28"/>
        </w:rPr>
        <w:lastRenderedPageBreak/>
        <w:t>б)</w:t>
      </w:r>
      <w:r w:rsidR="00447AEE">
        <w:rPr>
          <w:szCs w:val="28"/>
        </w:rPr>
        <w:t> </w:t>
      </w:r>
      <w:r w:rsidRPr="007B4C7D">
        <w:rPr>
          <w:szCs w:val="28"/>
        </w:rPr>
        <w:t>отсутствие обстоятельств, позволяющих признать гражданина нуждающимся в социальном обслуживании, установленных  законодательством.</w:t>
      </w:r>
    </w:p>
    <w:p w:rsidR="00044061" w:rsidRPr="007B4C7D" w:rsidRDefault="00447AEE" w:rsidP="00044061">
      <w:pPr>
        <w:autoSpaceDE w:val="0"/>
        <w:spacing w:line="240" w:lineRule="auto"/>
        <w:ind w:firstLine="708"/>
        <w:rPr>
          <w:szCs w:val="28"/>
        </w:rPr>
      </w:pPr>
      <w:r>
        <w:rPr>
          <w:szCs w:val="28"/>
        </w:rPr>
        <w:t>2.8. </w:t>
      </w:r>
      <w:r w:rsidR="00044061" w:rsidRPr="007B4C7D">
        <w:rPr>
          <w:szCs w:val="28"/>
        </w:rPr>
        <w:t>Решение об отказе в социальном обслуживании может быть обжаловано в судебном порядке.</w:t>
      </w:r>
    </w:p>
    <w:p w:rsidR="00044061" w:rsidRPr="007B4C7D" w:rsidRDefault="00044061" w:rsidP="00044061">
      <w:pPr>
        <w:autoSpaceDE w:val="0"/>
        <w:spacing w:line="240" w:lineRule="auto"/>
        <w:ind w:firstLine="708"/>
        <w:rPr>
          <w:szCs w:val="28"/>
        </w:rPr>
      </w:pPr>
      <w:r w:rsidRPr="007B4C7D">
        <w:rPr>
          <w:szCs w:val="28"/>
        </w:rPr>
        <w:t>2.9. При определении необходимых гражданину срочных социальных услуг учитывается его нуждаемость в получении таких социальных услуг, характер обстоятельств, которые ухудшают или могут ухудшить условия его жизнедеятельности, для организации оказания гражданину своевременной адресной социальной помощи.</w:t>
      </w:r>
    </w:p>
    <w:p w:rsidR="00044061" w:rsidRPr="007B4C7D" w:rsidRDefault="00044061" w:rsidP="00044061">
      <w:pPr>
        <w:tabs>
          <w:tab w:val="left" w:pos="0"/>
        </w:tabs>
        <w:autoSpaceDE w:val="0"/>
        <w:spacing w:line="240" w:lineRule="auto"/>
        <w:ind w:firstLine="708"/>
        <w:rPr>
          <w:rFonts w:eastAsia="Times New Roman"/>
          <w:szCs w:val="28"/>
          <w:lang w:eastAsia="ru-RU"/>
        </w:rPr>
      </w:pPr>
      <w:r w:rsidRPr="007B4C7D">
        <w:rPr>
          <w:rStyle w:val="FontStyle12"/>
          <w:sz w:val="28"/>
          <w:szCs w:val="28"/>
        </w:rPr>
        <w:t xml:space="preserve">2.10. </w:t>
      </w:r>
      <w:r w:rsidRPr="007B4C7D">
        <w:rPr>
          <w:szCs w:val="28"/>
        </w:rPr>
        <w:t>Срочные социальные услуги в виде перевозки на автотранспорте</w:t>
      </w:r>
      <w:r w:rsidR="00ED3CC2">
        <w:rPr>
          <w:szCs w:val="28"/>
        </w:rPr>
        <w:t xml:space="preserve"> службы </w:t>
      </w:r>
      <w:r w:rsidRPr="007B4C7D">
        <w:rPr>
          <w:szCs w:val="28"/>
        </w:rPr>
        <w:t xml:space="preserve"> «Социальное такси» </w:t>
      </w:r>
      <w:r w:rsidR="00ED3CC2">
        <w:rPr>
          <w:szCs w:val="28"/>
        </w:rPr>
        <w:t xml:space="preserve"> </w:t>
      </w:r>
      <w:r w:rsidRPr="007B4C7D">
        <w:rPr>
          <w:szCs w:val="28"/>
        </w:rPr>
        <w:t>предоставляются</w:t>
      </w:r>
      <w:r w:rsidR="00ED3CC2">
        <w:rPr>
          <w:szCs w:val="28"/>
        </w:rPr>
        <w:t xml:space="preserve"> </w:t>
      </w:r>
      <w:r w:rsidRPr="007B4C7D">
        <w:rPr>
          <w:szCs w:val="28"/>
        </w:rPr>
        <w:t xml:space="preserve"> гражданам, </w:t>
      </w:r>
      <w:r w:rsidR="00ED3CC2">
        <w:rPr>
          <w:szCs w:val="28"/>
        </w:rPr>
        <w:t xml:space="preserve">  </w:t>
      </w:r>
      <w:r w:rsidRPr="007B4C7D">
        <w:rPr>
          <w:szCs w:val="28"/>
        </w:rPr>
        <w:t xml:space="preserve">указанным в </w:t>
      </w:r>
      <w:r w:rsidR="00ED3CC2">
        <w:rPr>
          <w:szCs w:val="28"/>
        </w:rPr>
        <w:t>под</w:t>
      </w:r>
      <w:r w:rsidRPr="007B4C7D">
        <w:rPr>
          <w:szCs w:val="28"/>
        </w:rPr>
        <w:t>пункте 1.1.4</w:t>
      </w:r>
      <w:r w:rsidR="00ED3CC2">
        <w:rPr>
          <w:szCs w:val="28"/>
        </w:rPr>
        <w:t xml:space="preserve">   пункта 1.1</w:t>
      </w:r>
      <w:r w:rsidRPr="007B4C7D">
        <w:rPr>
          <w:szCs w:val="28"/>
        </w:rPr>
        <w:t xml:space="preserve"> </w:t>
      </w:r>
      <w:r w:rsidR="00ED3CC2">
        <w:rPr>
          <w:szCs w:val="28"/>
        </w:rPr>
        <w:t xml:space="preserve"> </w:t>
      </w:r>
      <w:r w:rsidRPr="007B4C7D">
        <w:rPr>
          <w:szCs w:val="28"/>
        </w:rPr>
        <w:t>настоящего</w:t>
      </w:r>
      <w:r w:rsidR="00ED3CC2">
        <w:rPr>
          <w:szCs w:val="28"/>
        </w:rPr>
        <w:t xml:space="preserve">  </w:t>
      </w:r>
      <w:r w:rsidRPr="007B4C7D">
        <w:rPr>
          <w:szCs w:val="28"/>
        </w:rPr>
        <w:t>Порядка</w:t>
      </w:r>
      <w:r w:rsidR="00ED3CC2">
        <w:rPr>
          <w:szCs w:val="28"/>
        </w:rPr>
        <w:t>,</w:t>
      </w:r>
      <w:r w:rsidRPr="007B4C7D">
        <w:rPr>
          <w:rFonts w:ascii="Calibri" w:eastAsia="Times New Roman" w:hAnsi="Calibri" w:cs="Calibri"/>
          <w:sz w:val="22"/>
          <w:lang w:eastAsia="ru-RU"/>
        </w:rPr>
        <w:t xml:space="preserve"> </w:t>
      </w:r>
      <w:r w:rsidR="00ED3CC2">
        <w:rPr>
          <w:rFonts w:eastAsia="Times New Roman"/>
          <w:szCs w:val="28"/>
          <w:lang w:eastAsia="ru-RU"/>
        </w:rPr>
        <w:t xml:space="preserve">по заявке (не   </w:t>
      </w:r>
      <w:proofErr w:type="gramStart"/>
      <w:r w:rsidR="00ED3CC2">
        <w:rPr>
          <w:rFonts w:eastAsia="Times New Roman"/>
          <w:szCs w:val="28"/>
          <w:lang w:eastAsia="ru-RU"/>
        </w:rPr>
        <w:t>позднее</w:t>
      </w:r>
      <w:proofErr w:type="gramEnd"/>
      <w:r w:rsidRPr="007B4C7D">
        <w:rPr>
          <w:rFonts w:eastAsia="Times New Roman"/>
          <w:szCs w:val="28"/>
          <w:lang w:eastAsia="ru-RU"/>
        </w:rPr>
        <w:t xml:space="preserve"> </w:t>
      </w:r>
      <w:r w:rsidR="009C62BF">
        <w:rPr>
          <w:rFonts w:eastAsia="Times New Roman"/>
          <w:szCs w:val="28"/>
          <w:lang w:eastAsia="ru-RU"/>
        </w:rPr>
        <w:t xml:space="preserve">                         </w:t>
      </w:r>
      <w:r w:rsidRPr="007B4C7D">
        <w:rPr>
          <w:rFonts w:eastAsia="Times New Roman"/>
          <w:szCs w:val="28"/>
          <w:lang w:eastAsia="ru-RU"/>
        </w:rPr>
        <w:t>чем за 1 день до дня планируемой поездки).</w:t>
      </w:r>
    </w:p>
    <w:p w:rsidR="00044061" w:rsidRPr="007B4C7D" w:rsidRDefault="00447AEE" w:rsidP="00044061">
      <w:pPr>
        <w:suppressAutoHyphens w:val="0"/>
        <w:autoSpaceDE w:val="0"/>
        <w:autoSpaceDN w:val="0"/>
        <w:adjustRightInd w:val="0"/>
        <w:spacing w:line="240" w:lineRule="auto"/>
        <w:ind w:firstLine="708"/>
        <w:rPr>
          <w:rFonts w:eastAsia="Times New Roman"/>
          <w:szCs w:val="28"/>
          <w:lang w:eastAsia="ru-RU"/>
        </w:rPr>
      </w:pPr>
      <w:r>
        <w:rPr>
          <w:rFonts w:eastAsia="Times New Roman"/>
          <w:szCs w:val="28"/>
          <w:lang w:eastAsia="ru-RU"/>
        </w:rPr>
        <w:t>2.11. </w:t>
      </w:r>
      <w:r w:rsidR="00044061" w:rsidRPr="007B4C7D">
        <w:rPr>
          <w:rFonts w:eastAsia="Times New Roman"/>
          <w:szCs w:val="28"/>
          <w:lang w:eastAsia="ru-RU"/>
        </w:rPr>
        <w:t xml:space="preserve">Гражданин или его законный представитель делает заявку поставщику срочных социальных услуг по телефону. </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xml:space="preserve">2.12. </w:t>
      </w:r>
      <w:r w:rsidRPr="007B4C7D">
        <w:rPr>
          <w:szCs w:val="28"/>
        </w:rPr>
        <w:t xml:space="preserve">Специалист поставщика срочных социальных услуг </w:t>
      </w:r>
      <w:r w:rsidRPr="007B4C7D">
        <w:rPr>
          <w:rFonts w:eastAsia="Times New Roman"/>
          <w:szCs w:val="28"/>
          <w:lang w:eastAsia="ru-RU"/>
        </w:rPr>
        <w:t>фиксирует заявку в журнале приема заявок.</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2.13. В журнале приема заявок указывается:</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Ф.И.О. гражданина, нуждающегося в услугах</w:t>
      </w:r>
      <w:r w:rsidR="0001243C">
        <w:rPr>
          <w:rFonts w:eastAsia="Times New Roman"/>
          <w:szCs w:val="28"/>
          <w:lang w:eastAsia="ru-RU"/>
        </w:rPr>
        <w:t xml:space="preserve"> службы </w:t>
      </w:r>
      <w:r w:rsidRPr="007B4C7D">
        <w:rPr>
          <w:szCs w:val="28"/>
        </w:rPr>
        <w:t>«Социально</w:t>
      </w:r>
      <w:r w:rsidR="0001243C">
        <w:rPr>
          <w:szCs w:val="28"/>
        </w:rPr>
        <w:t>е</w:t>
      </w:r>
      <w:r w:rsidRPr="007B4C7D">
        <w:rPr>
          <w:szCs w:val="28"/>
        </w:rPr>
        <w:t xml:space="preserve"> такси»;</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льготная категория, к которой относится гражданин, нуждающийся в услугах</w:t>
      </w:r>
      <w:r w:rsidR="0001243C">
        <w:rPr>
          <w:rFonts w:eastAsia="Times New Roman"/>
          <w:szCs w:val="28"/>
          <w:lang w:eastAsia="ru-RU"/>
        </w:rPr>
        <w:t xml:space="preserve"> службы </w:t>
      </w:r>
      <w:r w:rsidRPr="007B4C7D">
        <w:rPr>
          <w:szCs w:val="28"/>
        </w:rPr>
        <w:t>«Социально</w:t>
      </w:r>
      <w:r w:rsidR="0001243C">
        <w:rPr>
          <w:szCs w:val="28"/>
        </w:rPr>
        <w:t>е</w:t>
      </w:r>
      <w:r w:rsidRPr="007B4C7D">
        <w:rPr>
          <w:szCs w:val="28"/>
        </w:rPr>
        <w:t xml:space="preserve"> такси»</w:t>
      </w:r>
      <w:r w:rsidRPr="007B4C7D">
        <w:rPr>
          <w:rFonts w:eastAsia="Times New Roman"/>
          <w:szCs w:val="28"/>
          <w:lang w:eastAsia="ru-RU"/>
        </w:rPr>
        <w:t xml:space="preserve"> (наименование документа, его серия, номер);</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год рождения гражданина, нуждающегося в услугах</w:t>
      </w:r>
      <w:r w:rsidR="0001243C">
        <w:rPr>
          <w:rFonts w:eastAsia="Times New Roman"/>
          <w:szCs w:val="28"/>
          <w:lang w:eastAsia="ru-RU"/>
        </w:rPr>
        <w:t xml:space="preserve"> службы</w:t>
      </w:r>
      <w:r w:rsidRPr="007B4C7D">
        <w:rPr>
          <w:rFonts w:eastAsia="Times New Roman"/>
          <w:szCs w:val="28"/>
          <w:lang w:eastAsia="ru-RU"/>
        </w:rPr>
        <w:t xml:space="preserve"> </w:t>
      </w:r>
      <w:r w:rsidRPr="007B4C7D">
        <w:rPr>
          <w:szCs w:val="28"/>
        </w:rPr>
        <w:t>«Социально</w:t>
      </w:r>
      <w:r w:rsidR="0001243C">
        <w:rPr>
          <w:szCs w:val="28"/>
        </w:rPr>
        <w:t>е</w:t>
      </w:r>
      <w:r w:rsidRPr="007B4C7D">
        <w:rPr>
          <w:szCs w:val="28"/>
        </w:rPr>
        <w:t xml:space="preserve"> такси»</w:t>
      </w:r>
      <w:r w:rsidRPr="007B4C7D">
        <w:rPr>
          <w:rFonts w:eastAsia="Times New Roman"/>
          <w:szCs w:val="28"/>
          <w:lang w:eastAsia="ru-RU"/>
        </w:rPr>
        <w:t>;</w:t>
      </w:r>
    </w:p>
    <w:p w:rsidR="00044061" w:rsidRPr="007B4C7D" w:rsidRDefault="00447AEE" w:rsidP="00044061">
      <w:pPr>
        <w:suppressAutoHyphens w:val="0"/>
        <w:autoSpaceDE w:val="0"/>
        <w:autoSpaceDN w:val="0"/>
        <w:adjustRightInd w:val="0"/>
        <w:spacing w:line="240" w:lineRule="auto"/>
        <w:ind w:firstLine="708"/>
        <w:rPr>
          <w:rFonts w:eastAsia="Times New Roman"/>
          <w:szCs w:val="28"/>
          <w:lang w:eastAsia="ru-RU"/>
        </w:rPr>
      </w:pPr>
      <w:r>
        <w:rPr>
          <w:rFonts w:eastAsia="Times New Roman"/>
          <w:szCs w:val="28"/>
          <w:lang w:eastAsia="ru-RU"/>
        </w:rPr>
        <w:t>- </w:t>
      </w:r>
      <w:r w:rsidR="00044061" w:rsidRPr="007B4C7D">
        <w:rPr>
          <w:rFonts w:eastAsia="Times New Roman"/>
          <w:szCs w:val="28"/>
          <w:lang w:eastAsia="ru-RU"/>
        </w:rPr>
        <w:t xml:space="preserve">место жительства (адрес) гражданина, нуждающегося в услугах </w:t>
      </w:r>
      <w:r w:rsidR="0001243C">
        <w:rPr>
          <w:rFonts w:eastAsia="Times New Roman"/>
          <w:szCs w:val="28"/>
          <w:lang w:eastAsia="ru-RU"/>
        </w:rPr>
        <w:t xml:space="preserve">службы </w:t>
      </w:r>
      <w:r w:rsidR="00044061" w:rsidRPr="007B4C7D">
        <w:rPr>
          <w:szCs w:val="28"/>
        </w:rPr>
        <w:t>«Социально</w:t>
      </w:r>
      <w:r w:rsidR="0001243C">
        <w:rPr>
          <w:szCs w:val="28"/>
        </w:rPr>
        <w:t>е</w:t>
      </w:r>
      <w:r w:rsidR="00044061" w:rsidRPr="007B4C7D">
        <w:rPr>
          <w:szCs w:val="28"/>
        </w:rPr>
        <w:t xml:space="preserve"> такси»</w:t>
      </w:r>
      <w:r w:rsidR="00044061" w:rsidRPr="007B4C7D">
        <w:rPr>
          <w:rFonts w:eastAsia="Times New Roman"/>
          <w:szCs w:val="28"/>
          <w:lang w:eastAsia="ru-RU"/>
        </w:rPr>
        <w:t>, контактный телефон;</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xml:space="preserve">- время подачи автотранспорта </w:t>
      </w:r>
      <w:r w:rsidR="0001243C">
        <w:rPr>
          <w:rFonts w:eastAsia="Times New Roman"/>
          <w:szCs w:val="28"/>
          <w:lang w:eastAsia="ru-RU"/>
        </w:rPr>
        <w:t xml:space="preserve">службы </w:t>
      </w:r>
      <w:r w:rsidRPr="007B4C7D">
        <w:rPr>
          <w:szCs w:val="28"/>
        </w:rPr>
        <w:t>«Социально</w:t>
      </w:r>
      <w:r w:rsidR="0001243C">
        <w:rPr>
          <w:szCs w:val="28"/>
        </w:rPr>
        <w:t>е</w:t>
      </w:r>
      <w:r w:rsidRPr="007B4C7D">
        <w:rPr>
          <w:szCs w:val="28"/>
        </w:rPr>
        <w:t xml:space="preserve"> такси»</w:t>
      </w:r>
      <w:r w:rsidRPr="007B4C7D">
        <w:rPr>
          <w:rFonts w:eastAsia="Times New Roman"/>
          <w:szCs w:val="28"/>
          <w:lang w:eastAsia="ru-RU"/>
        </w:rPr>
        <w:t>;</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маршрут следования (адрес подачи автотранспорта, маршрут следования и адрес конечного пункта назначения);</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цель поездки;</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наличие сопровождающего или необходимость его предоставления (дети-инвалиды обслуживаются только в сопровождении родителей или их законных представителей);</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время пользования автотранспортом</w:t>
      </w:r>
      <w:r w:rsidR="0001243C">
        <w:rPr>
          <w:rFonts w:eastAsia="Times New Roman"/>
          <w:szCs w:val="28"/>
          <w:lang w:eastAsia="ru-RU"/>
        </w:rPr>
        <w:t xml:space="preserve"> службы </w:t>
      </w:r>
      <w:r w:rsidRPr="007B4C7D">
        <w:rPr>
          <w:szCs w:val="28"/>
        </w:rPr>
        <w:t>«Социально</w:t>
      </w:r>
      <w:r w:rsidR="0001243C">
        <w:rPr>
          <w:szCs w:val="28"/>
        </w:rPr>
        <w:t>е</w:t>
      </w:r>
      <w:r w:rsidRPr="007B4C7D">
        <w:rPr>
          <w:szCs w:val="28"/>
        </w:rPr>
        <w:t xml:space="preserve"> такси»</w:t>
      </w:r>
      <w:r w:rsidRPr="007B4C7D">
        <w:rPr>
          <w:rFonts w:eastAsia="Times New Roman"/>
          <w:szCs w:val="28"/>
          <w:lang w:eastAsia="ru-RU"/>
        </w:rPr>
        <w:t>.</w:t>
      </w:r>
    </w:p>
    <w:p w:rsidR="00044061" w:rsidRPr="007B4C7D" w:rsidRDefault="00044061" w:rsidP="00044061">
      <w:pPr>
        <w:suppressAutoHyphens w:val="0"/>
        <w:autoSpaceDE w:val="0"/>
        <w:autoSpaceDN w:val="0"/>
        <w:adjustRightInd w:val="0"/>
        <w:spacing w:line="240" w:lineRule="auto"/>
        <w:ind w:firstLine="708"/>
        <w:rPr>
          <w:szCs w:val="28"/>
        </w:rPr>
      </w:pPr>
      <w:r w:rsidRPr="007B4C7D">
        <w:rPr>
          <w:rFonts w:eastAsia="Times New Roman"/>
          <w:szCs w:val="28"/>
          <w:lang w:eastAsia="ru-RU"/>
        </w:rPr>
        <w:t xml:space="preserve">2.14. </w:t>
      </w:r>
      <w:r w:rsidRPr="007B4C7D">
        <w:rPr>
          <w:szCs w:val="28"/>
        </w:rPr>
        <w:t>Специалист поставщика срочных социальных услуг:</w:t>
      </w:r>
    </w:p>
    <w:p w:rsidR="00044061" w:rsidRPr="007B4C7D" w:rsidRDefault="00447AEE" w:rsidP="00044061">
      <w:pPr>
        <w:suppressAutoHyphens w:val="0"/>
        <w:autoSpaceDE w:val="0"/>
        <w:autoSpaceDN w:val="0"/>
        <w:adjustRightInd w:val="0"/>
        <w:spacing w:line="240" w:lineRule="auto"/>
        <w:ind w:firstLine="708"/>
        <w:rPr>
          <w:rFonts w:eastAsia="Times New Roman"/>
          <w:szCs w:val="28"/>
          <w:lang w:eastAsia="ru-RU"/>
        </w:rPr>
      </w:pPr>
      <w:r>
        <w:rPr>
          <w:szCs w:val="28"/>
        </w:rPr>
        <w:t>- </w:t>
      </w:r>
      <w:r w:rsidR="00044061" w:rsidRPr="007B4C7D">
        <w:rPr>
          <w:rFonts w:eastAsia="Times New Roman"/>
          <w:szCs w:val="28"/>
          <w:lang w:eastAsia="ru-RU"/>
        </w:rPr>
        <w:t xml:space="preserve">устанавливает наличие у гражданина, нуждающегося в услугах </w:t>
      </w:r>
      <w:r w:rsidR="0001243C">
        <w:rPr>
          <w:rFonts w:eastAsia="Times New Roman"/>
          <w:szCs w:val="28"/>
          <w:lang w:eastAsia="ru-RU"/>
        </w:rPr>
        <w:t xml:space="preserve">службы </w:t>
      </w:r>
      <w:r w:rsidR="0001243C">
        <w:rPr>
          <w:szCs w:val="28"/>
        </w:rPr>
        <w:t>«Социальное</w:t>
      </w:r>
      <w:r w:rsidR="00044061" w:rsidRPr="007B4C7D">
        <w:rPr>
          <w:szCs w:val="28"/>
        </w:rPr>
        <w:t xml:space="preserve"> такси»</w:t>
      </w:r>
      <w:r w:rsidR="00044061" w:rsidRPr="007B4C7D">
        <w:rPr>
          <w:rFonts w:eastAsia="Times New Roman"/>
          <w:szCs w:val="28"/>
          <w:lang w:eastAsia="ru-RU"/>
        </w:rPr>
        <w:t xml:space="preserve">,  права на получение услуг </w:t>
      </w:r>
      <w:r w:rsidR="0001243C">
        <w:rPr>
          <w:rFonts w:eastAsia="Times New Roman"/>
          <w:szCs w:val="28"/>
          <w:lang w:eastAsia="ru-RU"/>
        </w:rPr>
        <w:t xml:space="preserve">службы </w:t>
      </w:r>
      <w:r w:rsidR="00044061" w:rsidRPr="007B4C7D">
        <w:rPr>
          <w:szCs w:val="28"/>
        </w:rPr>
        <w:t>«Социально</w:t>
      </w:r>
      <w:r w:rsidR="0001243C">
        <w:rPr>
          <w:szCs w:val="28"/>
        </w:rPr>
        <w:t>е такси»</w:t>
      </w:r>
      <w:r w:rsidR="00044061" w:rsidRPr="007B4C7D">
        <w:rPr>
          <w:szCs w:val="28"/>
        </w:rPr>
        <w:t xml:space="preserve"> </w:t>
      </w:r>
      <w:r w:rsidR="00044061" w:rsidRPr="007B4C7D">
        <w:rPr>
          <w:rFonts w:eastAsia="Times New Roman"/>
          <w:szCs w:val="28"/>
          <w:lang w:eastAsia="ru-RU"/>
        </w:rPr>
        <w:t xml:space="preserve">  при помощи электронной базы данных и уведомляет гражданина или его законного представителя  о принятии заявки;</w:t>
      </w:r>
    </w:p>
    <w:p w:rsidR="00044061" w:rsidRPr="007B4C7D" w:rsidRDefault="00044061" w:rsidP="00044061">
      <w:pPr>
        <w:suppressAutoHyphens w:val="0"/>
        <w:autoSpaceDE w:val="0"/>
        <w:autoSpaceDN w:val="0"/>
        <w:adjustRightInd w:val="0"/>
        <w:spacing w:line="240" w:lineRule="auto"/>
        <w:ind w:firstLine="708"/>
        <w:rPr>
          <w:rFonts w:eastAsia="Times New Roman"/>
          <w:szCs w:val="28"/>
          <w:lang w:eastAsia="ru-RU"/>
        </w:rPr>
      </w:pPr>
      <w:r w:rsidRPr="007B4C7D">
        <w:rPr>
          <w:rFonts w:eastAsia="Times New Roman"/>
          <w:szCs w:val="28"/>
          <w:lang w:eastAsia="ru-RU"/>
        </w:rPr>
        <w:t>- формирует и передает водителю</w:t>
      </w:r>
      <w:r w:rsidR="0001243C">
        <w:rPr>
          <w:rFonts w:eastAsia="Times New Roman"/>
          <w:szCs w:val="28"/>
          <w:lang w:eastAsia="ru-RU"/>
        </w:rPr>
        <w:t xml:space="preserve"> службы </w:t>
      </w:r>
      <w:r w:rsidR="0001243C">
        <w:rPr>
          <w:szCs w:val="28"/>
        </w:rPr>
        <w:t>«Социальное</w:t>
      </w:r>
      <w:r w:rsidRPr="007B4C7D">
        <w:rPr>
          <w:szCs w:val="28"/>
        </w:rPr>
        <w:t xml:space="preserve"> такси» план-задание на очередной день.</w:t>
      </w:r>
    </w:p>
    <w:p w:rsidR="00044061" w:rsidRPr="007B4C7D" w:rsidRDefault="00447AEE" w:rsidP="00044061">
      <w:pPr>
        <w:suppressAutoHyphens w:val="0"/>
        <w:autoSpaceDE w:val="0"/>
        <w:autoSpaceDN w:val="0"/>
        <w:adjustRightInd w:val="0"/>
        <w:spacing w:line="240" w:lineRule="auto"/>
        <w:ind w:firstLine="708"/>
        <w:rPr>
          <w:rFonts w:eastAsia="Times New Roman"/>
          <w:szCs w:val="28"/>
          <w:lang w:eastAsia="ru-RU"/>
        </w:rPr>
      </w:pPr>
      <w:r>
        <w:rPr>
          <w:rFonts w:eastAsia="Times New Roman"/>
          <w:szCs w:val="28"/>
          <w:lang w:eastAsia="ru-RU"/>
        </w:rPr>
        <w:t>2.15. </w:t>
      </w:r>
      <w:r w:rsidR="00044061" w:rsidRPr="007B4C7D">
        <w:rPr>
          <w:rFonts w:eastAsia="Times New Roman"/>
          <w:szCs w:val="28"/>
          <w:lang w:eastAsia="ru-RU"/>
        </w:rPr>
        <w:t>Время маршрута следования, указанн</w:t>
      </w:r>
      <w:r w:rsidR="0001243C">
        <w:rPr>
          <w:rFonts w:eastAsia="Times New Roman"/>
          <w:szCs w:val="28"/>
          <w:lang w:eastAsia="ru-RU"/>
        </w:rPr>
        <w:t>ого в заявке, может прерываться</w:t>
      </w:r>
      <w:r w:rsidR="00044061" w:rsidRPr="007B4C7D">
        <w:rPr>
          <w:rFonts w:eastAsia="Times New Roman"/>
          <w:szCs w:val="28"/>
          <w:lang w:eastAsia="ru-RU"/>
        </w:rPr>
        <w:t xml:space="preserve"> с учетом необходимости длительного (более 15 минут) пребывания гражданина, нуждающегося в услугах </w:t>
      </w:r>
      <w:r w:rsidR="0001243C">
        <w:rPr>
          <w:rFonts w:eastAsia="Times New Roman"/>
          <w:szCs w:val="28"/>
          <w:lang w:eastAsia="ru-RU"/>
        </w:rPr>
        <w:t xml:space="preserve">службы </w:t>
      </w:r>
      <w:r w:rsidR="0001243C">
        <w:rPr>
          <w:szCs w:val="28"/>
        </w:rPr>
        <w:t>«Социальное</w:t>
      </w:r>
      <w:r w:rsidR="00044061" w:rsidRPr="007B4C7D">
        <w:rPr>
          <w:szCs w:val="28"/>
        </w:rPr>
        <w:t xml:space="preserve"> такси»</w:t>
      </w:r>
      <w:r w:rsidR="00044061" w:rsidRPr="007B4C7D">
        <w:rPr>
          <w:rFonts w:eastAsia="Times New Roman"/>
          <w:szCs w:val="28"/>
          <w:lang w:eastAsia="ru-RU"/>
        </w:rPr>
        <w:t>, в пункте назначения с обязательным возвращением за гражданином, нуждающимся в услугах</w:t>
      </w:r>
      <w:r w:rsidR="0001243C">
        <w:rPr>
          <w:rFonts w:eastAsia="Times New Roman"/>
          <w:szCs w:val="28"/>
          <w:lang w:eastAsia="ru-RU"/>
        </w:rPr>
        <w:t xml:space="preserve"> службы </w:t>
      </w:r>
      <w:r w:rsidR="00044061" w:rsidRPr="007B4C7D">
        <w:rPr>
          <w:rFonts w:eastAsia="Times New Roman"/>
          <w:szCs w:val="28"/>
          <w:lang w:eastAsia="ru-RU"/>
        </w:rPr>
        <w:t xml:space="preserve"> </w:t>
      </w:r>
      <w:r w:rsidR="00044061" w:rsidRPr="007B4C7D">
        <w:rPr>
          <w:szCs w:val="28"/>
        </w:rPr>
        <w:lastRenderedPageBreak/>
        <w:t>«Социально</w:t>
      </w:r>
      <w:r w:rsidR="0001243C">
        <w:rPr>
          <w:szCs w:val="28"/>
        </w:rPr>
        <w:t>е</w:t>
      </w:r>
      <w:r w:rsidR="00044061" w:rsidRPr="007B4C7D">
        <w:rPr>
          <w:szCs w:val="28"/>
        </w:rPr>
        <w:t xml:space="preserve"> такси»</w:t>
      </w:r>
      <w:r w:rsidR="0001243C">
        <w:rPr>
          <w:rFonts w:eastAsia="Times New Roman"/>
          <w:szCs w:val="28"/>
          <w:lang w:eastAsia="ru-RU"/>
        </w:rPr>
        <w:t xml:space="preserve">, </w:t>
      </w:r>
      <w:r w:rsidR="00044061" w:rsidRPr="007B4C7D">
        <w:rPr>
          <w:rFonts w:eastAsia="Times New Roman"/>
          <w:szCs w:val="28"/>
          <w:lang w:eastAsia="ru-RU"/>
        </w:rPr>
        <w:t>в назначенное время, при этом дан</w:t>
      </w:r>
      <w:r w:rsidR="0001243C">
        <w:rPr>
          <w:rFonts w:eastAsia="Times New Roman"/>
          <w:szCs w:val="28"/>
          <w:lang w:eastAsia="ru-RU"/>
        </w:rPr>
        <w:t xml:space="preserve">ный случай не рассматривается </w:t>
      </w:r>
      <w:r w:rsidR="00044061" w:rsidRPr="007B4C7D">
        <w:rPr>
          <w:rFonts w:eastAsia="Times New Roman"/>
          <w:szCs w:val="28"/>
          <w:lang w:eastAsia="ru-RU"/>
        </w:rPr>
        <w:t>как новая заявка.</w:t>
      </w:r>
    </w:p>
    <w:p w:rsidR="00044061" w:rsidRPr="007B4C7D" w:rsidRDefault="00447AEE" w:rsidP="00044061">
      <w:pPr>
        <w:spacing w:line="240" w:lineRule="auto"/>
        <w:ind w:firstLine="708"/>
        <w:rPr>
          <w:rFonts w:eastAsia="Times New Roman"/>
          <w:szCs w:val="28"/>
        </w:rPr>
      </w:pPr>
      <w:r>
        <w:rPr>
          <w:rFonts w:eastAsia="Times New Roman"/>
          <w:szCs w:val="28"/>
        </w:rPr>
        <w:t>2.16. </w:t>
      </w:r>
      <w:r w:rsidR="00044061" w:rsidRPr="007B4C7D">
        <w:rPr>
          <w:rFonts w:eastAsia="Times New Roman"/>
          <w:szCs w:val="28"/>
        </w:rPr>
        <w:t xml:space="preserve">Подтверждением предоставления срочных социальных услуг является акт о предоставлении срочных социальных услуг, содержащий сведения о получателе и поставщике этих услуг, видах предоставленных срочных социальных услуг, сроках, дате и об условиях их предоставления по форме согласно </w:t>
      </w:r>
      <w:r w:rsidR="0001243C">
        <w:rPr>
          <w:rFonts w:eastAsia="Times New Roman"/>
          <w:szCs w:val="28"/>
        </w:rPr>
        <w:t>п</w:t>
      </w:r>
      <w:r w:rsidR="00044061" w:rsidRPr="007B4C7D">
        <w:rPr>
          <w:rFonts w:eastAsia="Times New Roman"/>
          <w:szCs w:val="28"/>
        </w:rPr>
        <w:t>риложени</w:t>
      </w:r>
      <w:r w:rsidR="0001243C">
        <w:rPr>
          <w:rFonts w:eastAsia="Times New Roman"/>
          <w:szCs w:val="28"/>
        </w:rPr>
        <w:t>ю</w:t>
      </w:r>
      <w:r w:rsidR="00044061" w:rsidRPr="007B4C7D">
        <w:rPr>
          <w:rFonts w:eastAsia="Times New Roman"/>
          <w:szCs w:val="28"/>
        </w:rPr>
        <w:t xml:space="preserve"> № 2 к настоящему </w:t>
      </w:r>
      <w:r w:rsidR="0001243C">
        <w:rPr>
          <w:rFonts w:eastAsia="Times New Roman"/>
          <w:szCs w:val="28"/>
        </w:rPr>
        <w:t>П</w:t>
      </w:r>
      <w:r w:rsidR="00044061" w:rsidRPr="007B4C7D">
        <w:rPr>
          <w:rFonts w:eastAsia="Times New Roman"/>
          <w:szCs w:val="28"/>
        </w:rPr>
        <w:t>орядку.</w:t>
      </w:r>
    </w:p>
    <w:p w:rsidR="00044061" w:rsidRPr="007B4C7D" w:rsidRDefault="00044061" w:rsidP="00044061">
      <w:pPr>
        <w:spacing w:line="240" w:lineRule="auto"/>
        <w:ind w:firstLine="708"/>
        <w:rPr>
          <w:rFonts w:eastAsia="Times New Roman"/>
          <w:szCs w:val="28"/>
        </w:rPr>
      </w:pPr>
      <w:r w:rsidRPr="007B4C7D">
        <w:rPr>
          <w:rFonts w:eastAsia="Times New Roman"/>
          <w:szCs w:val="28"/>
        </w:rPr>
        <w:t>Акт о предоставлении срочных социальных услуг подтверждается подписью их получателя.</w:t>
      </w:r>
    </w:p>
    <w:p w:rsidR="00044061" w:rsidRPr="007B4C7D" w:rsidRDefault="00044061" w:rsidP="00044061">
      <w:pPr>
        <w:spacing w:line="240" w:lineRule="auto"/>
        <w:rPr>
          <w:rFonts w:eastAsia="Times New Roman"/>
          <w:szCs w:val="28"/>
        </w:rPr>
      </w:pPr>
    </w:p>
    <w:p w:rsidR="00044061" w:rsidRPr="00447AEE" w:rsidRDefault="00044061" w:rsidP="0001243C">
      <w:pPr>
        <w:spacing w:line="240" w:lineRule="auto"/>
        <w:ind w:firstLine="0"/>
        <w:jc w:val="center"/>
        <w:rPr>
          <w:b/>
          <w:szCs w:val="28"/>
        </w:rPr>
      </w:pPr>
      <w:r w:rsidRPr="00447AEE">
        <w:rPr>
          <w:b/>
          <w:szCs w:val="28"/>
          <w:lang w:val="en-US"/>
        </w:rPr>
        <w:t>III</w:t>
      </w:r>
      <w:r w:rsidRPr="00447AEE">
        <w:rPr>
          <w:b/>
          <w:szCs w:val="28"/>
        </w:rPr>
        <w:t>. Правила оплаты предоставления социальных услуг</w:t>
      </w:r>
    </w:p>
    <w:p w:rsidR="00044061" w:rsidRPr="007B4C7D" w:rsidRDefault="00044061" w:rsidP="00044061">
      <w:pPr>
        <w:spacing w:line="240" w:lineRule="auto"/>
        <w:jc w:val="center"/>
        <w:rPr>
          <w:szCs w:val="28"/>
        </w:rPr>
      </w:pPr>
    </w:p>
    <w:p w:rsidR="00044061" w:rsidRPr="007B4C7D" w:rsidRDefault="00044061" w:rsidP="00044061">
      <w:pPr>
        <w:spacing w:line="240" w:lineRule="auto"/>
        <w:rPr>
          <w:szCs w:val="28"/>
        </w:rPr>
      </w:pPr>
      <w:r w:rsidRPr="007B4C7D">
        <w:rPr>
          <w:szCs w:val="28"/>
        </w:rPr>
        <w:t>3.1. Срочные социальные услуги в объемах, предусмотренных стандартами социальных услуг, предоставляются бесплатно.</w:t>
      </w:r>
    </w:p>
    <w:p w:rsidR="00044061" w:rsidRPr="007B4C7D" w:rsidRDefault="00044061" w:rsidP="00044061">
      <w:pPr>
        <w:spacing w:line="240" w:lineRule="auto"/>
        <w:jc w:val="center"/>
        <w:rPr>
          <w:szCs w:val="28"/>
        </w:rPr>
      </w:pPr>
    </w:p>
    <w:p w:rsidR="00044061" w:rsidRPr="00447AEE" w:rsidRDefault="00044061" w:rsidP="0001243C">
      <w:pPr>
        <w:spacing w:line="240" w:lineRule="auto"/>
        <w:ind w:firstLine="0"/>
        <w:jc w:val="center"/>
        <w:rPr>
          <w:b/>
          <w:szCs w:val="28"/>
        </w:rPr>
      </w:pPr>
      <w:r w:rsidRPr="00447AEE">
        <w:rPr>
          <w:b/>
          <w:szCs w:val="28"/>
          <w:lang w:val="en-US"/>
        </w:rPr>
        <w:t>IV</w:t>
      </w:r>
      <w:r w:rsidRPr="00447AEE">
        <w:rPr>
          <w:b/>
          <w:szCs w:val="28"/>
        </w:rPr>
        <w:t xml:space="preserve">. Контроль (надзор) за предоставлением срочных социальных услуг </w:t>
      </w:r>
    </w:p>
    <w:p w:rsidR="00044061" w:rsidRPr="007B4C7D" w:rsidRDefault="00044061" w:rsidP="00044061">
      <w:pPr>
        <w:spacing w:line="240" w:lineRule="auto"/>
        <w:jc w:val="center"/>
        <w:rPr>
          <w:szCs w:val="28"/>
        </w:rPr>
      </w:pPr>
    </w:p>
    <w:p w:rsidR="00044061" w:rsidRPr="007B4C7D" w:rsidRDefault="0001243C" w:rsidP="00447AEE">
      <w:pPr>
        <w:spacing w:line="240" w:lineRule="auto"/>
        <w:rPr>
          <w:rFonts w:eastAsia="Times New Roman"/>
          <w:szCs w:val="28"/>
        </w:rPr>
      </w:pPr>
      <w:r>
        <w:rPr>
          <w:szCs w:val="28"/>
        </w:rPr>
        <w:t>4.1. </w:t>
      </w:r>
      <w:r w:rsidR="00044061" w:rsidRPr="007B4C7D">
        <w:rPr>
          <w:szCs w:val="28"/>
        </w:rPr>
        <w:t xml:space="preserve">Контроль (надзор) за предоставлением срочных </w:t>
      </w:r>
      <w:r w:rsidR="00044061" w:rsidRPr="007B4C7D">
        <w:rPr>
          <w:rFonts w:eastAsia="Times New Roman"/>
          <w:szCs w:val="28"/>
        </w:rPr>
        <w:t>социальных услуг, осуществляется в следующих формах: внутренний</w:t>
      </w:r>
      <w:r>
        <w:rPr>
          <w:rFonts w:eastAsia="Times New Roman"/>
          <w:szCs w:val="28"/>
        </w:rPr>
        <w:t xml:space="preserve"> контроль (надзор)</w:t>
      </w:r>
      <w:r w:rsidR="00044061" w:rsidRPr="007B4C7D">
        <w:rPr>
          <w:rFonts w:eastAsia="Times New Roman"/>
          <w:szCs w:val="28"/>
        </w:rPr>
        <w:t xml:space="preserve"> и внешний</w:t>
      </w:r>
      <w:r>
        <w:rPr>
          <w:rFonts w:eastAsia="Times New Roman"/>
          <w:szCs w:val="28"/>
        </w:rPr>
        <w:t xml:space="preserve"> контроль (надзор)</w:t>
      </w:r>
      <w:r w:rsidR="00044061" w:rsidRPr="007B4C7D">
        <w:rPr>
          <w:rFonts w:eastAsia="Times New Roman"/>
          <w:szCs w:val="28"/>
        </w:rPr>
        <w:t>.</w:t>
      </w:r>
    </w:p>
    <w:p w:rsidR="00044061" w:rsidRPr="007B4C7D" w:rsidRDefault="00044061" w:rsidP="00447AEE">
      <w:pPr>
        <w:spacing w:line="240" w:lineRule="auto"/>
        <w:rPr>
          <w:rFonts w:eastAsia="Times New Roman"/>
          <w:szCs w:val="28"/>
        </w:rPr>
      </w:pPr>
      <w:r w:rsidRPr="007B4C7D">
        <w:rPr>
          <w:rFonts w:eastAsia="Times New Roman"/>
          <w:szCs w:val="28"/>
        </w:rPr>
        <w:t xml:space="preserve">Внутренний контроль </w:t>
      </w:r>
      <w:r w:rsidR="0001243C">
        <w:rPr>
          <w:rFonts w:eastAsia="Times New Roman"/>
          <w:szCs w:val="28"/>
        </w:rPr>
        <w:t xml:space="preserve">(надзор) </w:t>
      </w:r>
      <w:r w:rsidRPr="007B4C7D">
        <w:rPr>
          <w:rFonts w:eastAsia="Times New Roman"/>
          <w:szCs w:val="28"/>
        </w:rPr>
        <w:t>осуществляется руководителем организации.</w:t>
      </w:r>
    </w:p>
    <w:p w:rsidR="00044061" w:rsidRPr="007B4C7D" w:rsidRDefault="00044061" w:rsidP="00447AEE">
      <w:pPr>
        <w:autoSpaceDE w:val="0"/>
        <w:spacing w:line="240" w:lineRule="auto"/>
        <w:rPr>
          <w:rFonts w:eastAsia="Times New Roman"/>
          <w:szCs w:val="28"/>
        </w:rPr>
      </w:pPr>
      <w:r w:rsidRPr="007B4C7D">
        <w:rPr>
          <w:rFonts w:eastAsia="Times New Roman"/>
          <w:szCs w:val="28"/>
        </w:rPr>
        <w:t>К внешней  форме контроля (надзор</w:t>
      </w:r>
      <w:r w:rsidR="0001243C">
        <w:rPr>
          <w:rFonts w:eastAsia="Times New Roman"/>
          <w:szCs w:val="28"/>
        </w:rPr>
        <w:t>а</w:t>
      </w:r>
      <w:r w:rsidRPr="007B4C7D">
        <w:rPr>
          <w:rFonts w:eastAsia="Times New Roman"/>
          <w:szCs w:val="28"/>
        </w:rPr>
        <w:t>) относ</w:t>
      </w:r>
      <w:r w:rsidR="00A305AC">
        <w:rPr>
          <w:rFonts w:eastAsia="Times New Roman"/>
          <w:szCs w:val="28"/>
        </w:rPr>
        <w:t>я</w:t>
      </w:r>
      <w:r w:rsidRPr="007B4C7D">
        <w:rPr>
          <w:rFonts w:eastAsia="Times New Roman"/>
          <w:szCs w:val="28"/>
        </w:rPr>
        <w:t>тся:</w:t>
      </w:r>
    </w:p>
    <w:p w:rsidR="00044061" w:rsidRPr="007B4C7D" w:rsidRDefault="00044061" w:rsidP="00447AEE">
      <w:pPr>
        <w:autoSpaceDE w:val="0"/>
        <w:spacing w:line="240" w:lineRule="auto"/>
        <w:rPr>
          <w:szCs w:val="28"/>
        </w:rPr>
      </w:pPr>
      <w:r w:rsidRPr="007B4C7D">
        <w:rPr>
          <w:rFonts w:eastAsia="Times New Roman"/>
          <w:szCs w:val="28"/>
        </w:rPr>
        <w:t xml:space="preserve">1) </w:t>
      </w:r>
      <w:r w:rsidRPr="007B4C7D">
        <w:rPr>
          <w:szCs w:val="28"/>
        </w:rPr>
        <w:t xml:space="preserve">региональный государственный контроль (надзор) в сфере социального обслуживания, осуществляемый департаментом в соответствии с </w:t>
      </w:r>
      <w:hyperlink r:id="rId41" w:history="1">
        <w:r w:rsidRPr="0001243C">
          <w:rPr>
            <w:rStyle w:val="a7"/>
            <w:color w:val="auto"/>
            <w:szCs w:val="28"/>
            <w:u w:val="none"/>
          </w:rPr>
          <w:t xml:space="preserve">постановлением </w:t>
        </w:r>
        <w:r w:rsidR="00447AEE" w:rsidRPr="0001243C">
          <w:rPr>
            <w:rStyle w:val="a7"/>
            <w:color w:val="auto"/>
            <w:szCs w:val="28"/>
            <w:u w:val="none"/>
          </w:rPr>
          <w:t xml:space="preserve">  </w:t>
        </w:r>
        <w:r w:rsidRPr="0001243C">
          <w:rPr>
            <w:rStyle w:val="a7"/>
            <w:color w:val="auto"/>
            <w:szCs w:val="28"/>
            <w:u w:val="none"/>
          </w:rPr>
          <w:t xml:space="preserve">Правительства автономного округа </w:t>
        </w:r>
        <w:r w:rsidR="00447AEE" w:rsidRPr="0001243C">
          <w:rPr>
            <w:rStyle w:val="a7"/>
            <w:color w:val="auto"/>
            <w:szCs w:val="28"/>
            <w:u w:val="none"/>
          </w:rPr>
          <w:t xml:space="preserve">  </w:t>
        </w:r>
        <w:r w:rsidRPr="0001243C">
          <w:rPr>
            <w:rStyle w:val="a7"/>
            <w:color w:val="auto"/>
            <w:szCs w:val="28"/>
            <w:u w:val="none"/>
          </w:rPr>
          <w:t xml:space="preserve">от 29 сентября 2014 года № 751-П </w:t>
        </w:r>
        <w:r w:rsidR="009C62BF">
          <w:rPr>
            <w:rStyle w:val="a7"/>
            <w:color w:val="auto"/>
            <w:szCs w:val="28"/>
            <w:u w:val="none"/>
          </w:rPr>
          <w:t xml:space="preserve">                              </w:t>
        </w:r>
        <w:r w:rsidRPr="0001243C">
          <w:rPr>
            <w:rStyle w:val="a7"/>
            <w:color w:val="auto"/>
            <w:szCs w:val="28"/>
            <w:u w:val="none"/>
          </w:rPr>
          <w:t>«Об утверждении Порядка организации осуществления регионального государственного контроля (надзора) в сфере социального обслуживания граждан в Ямало-Ненецком автономном округе»</w:t>
        </w:r>
      </w:hyperlink>
      <w:r w:rsidRPr="0001243C">
        <w:rPr>
          <w:szCs w:val="28"/>
        </w:rPr>
        <w:t>;</w:t>
      </w:r>
    </w:p>
    <w:p w:rsidR="00044061" w:rsidRPr="00006A48" w:rsidRDefault="00447AEE" w:rsidP="00447AEE">
      <w:pPr>
        <w:autoSpaceDE w:val="0"/>
        <w:spacing w:line="240" w:lineRule="auto"/>
        <w:rPr>
          <w:szCs w:val="28"/>
        </w:rPr>
      </w:pPr>
      <w:r>
        <w:rPr>
          <w:szCs w:val="28"/>
        </w:rPr>
        <w:t>2) </w:t>
      </w:r>
      <w:r w:rsidR="00044061" w:rsidRPr="007B4C7D">
        <w:rPr>
          <w:szCs w:val="28"/>
        </w:rPr>
        <w:t>общественный контроль в сфере социального обслуживания</w:t>
      </w:r>
      <w:r w:rsidR="0001243C">
        <w:rPr>
          <w:szCs w:val="28"/>
        </w:rPr>
        <w:t>,</w:t>
      </w:r>
      <w:r w:rsidR="00044061" w:rsidRPr="007B4C7D">
        <w:rPr>
          <w:szCs w:val="28"/>
        </w:rPr>
        <w:t xml:space="preserve"> осуществляемый гражданами, общественными и иными организациями в соответствии с </w:t>
      </w:r>
      <w:hyperlink r:id="rId42" w:history="1">
        <w:r w:rsidR="00044061" w:rsidRPr="007B4C7D">
          <w:rPr>
            <w:rStyle w:val="a7"/>
            <w:color w:val="auto"/>
            <w:szCs w:val="28"/>
            <w:u w:val="none"/>
          </w:rPr>
          <w:t>законодательством</w:t>
        </w:r>
      </w:hyperlink>
      <w:r w:rsidR="00044061" w:rsidRPr="007B4C7D">
        <w:rPr>
          <w:szCs w:val="28"/>
        </w:rPr>
        <w:t xml:space="preserve"> Российской Федерации о защите прав потребителей.</w:t>
      </w:r>
      <w:r w:rsidR="00044061" w:rsidRPr="00006A48">
        <w:rPr>
          <w:szCs w:val="28"/>
        </w:rPr>
        <w:t xml:space="preserve"> </w:t>
      </w:r>
    </w:p>
    <w:p w:rsidR="00044061" w:rsidRDefault="00044061" w:rsidP="00447AEE">
      <w:pPr>
        <w:autoSpaceDE w:val="0"/>
        <w:spacing w:line="240" w:lineRule="auto"/>
        <w:rPr>
          <w:szCs w:val="28"/>
        </w:rPr>
      </w:pPr>
    </w:p>
    <w:p w:rsidR="00044061" w:rsidRDefault="00044061" w:rsidP="00447AEE">
      <w:pPr>
        <w:spacing w:line="240" w:lineRule="auto"/>
        <w:rPr>
          <w:rFonts w:eastAsia="Times New Roman"/>
          <w:szCs w:val="28"/>
        </w:rPr>
      </w:pPr>
    </w:p>
    <w:p w:rsidR="00044061" w:rsidRDefault="00044061" w:rsidP="00044061">
      <w:pPr>
        <w:spacing w:line="240" w:lineRule="auto"/>
        <w:rPr>
          <w:rFonts w:eastAsia="Times New Roman"/>
          <w:szCs w:val="28"/>
        </w:rPr>
      </w:pPr>
    </w:p>
    <w:p w:rsidR="00044061" w:rsidRDefault="00044061" w:rsidP="00044061">
      <w:pPr>
        <w:spacing w:line="240" w:lineRule="auto"/>
        <w:rPr>
          <w:szCs w:val="28"/>
        </w:rPr>
      </w:pPr>
    </w:p>
    <w:p w:rsidR="00044061" w:rsidRDefault="00044061" w:rsidP="00044061">
      <w:pPr>
        <w:tabs>
          <w:tab w:val="left" w:pos="4133"/>
        </w:tabs>
        <w:spacing w:line="240" w:lineRule="auto"/>
        <w:rPr>
          <w:szCs w:val="28"/>
        </w:rPr>
      </w:pPr>
    </w:p>
    <w:p w:rsidR="00044061" w:rsidRDefault="00044061" w:rsidP="00044061">
      <w:pPr>
        <w:tabs>
          <w:tab w:val="left" w:pos="5245"/>
        </w:tabs>
        <w:autoSpaceDE w:val="0"/>
        <w:spacing w:line="240" w:lineRule="auto"/>
        <w:ind w:firstLine="0"/>
        <w:jc w:val="center"/>
        <w:rPr>
          <w:szCs w:val="28"/>
        </w:rPr>
      </w:pPr>
    </w:p>
    <w:p w:rsidR="00044061" w:rsidRDefault="00044061" w:rsidP="00044061">
      <w:pPr>
        <w:pageBreakBefore/>
        <w:spacing w:line="240" w:lineRule="auto"/>
        <w:ind w:left="9204" w:firstLine="708"/>
        <w:jc w:val="left"/>
        <w:rPr>
          <w:szCs w:val="28"/>
        </w:rPr>
        <w:sectPr w:rsidR="00044061" w:rsidSect="009C62BF">
          <w:pgSz w:w="11906" w:h="16838" w:code="9"/>
          <w:pgMar w:top="1134" w:right="567" w:bottom="1134" w:left="1418" w:header="680" w:footer="680" w:gutter="0"/>
          <w:pgNumType w:start="1"/>
          <w:cols w:space="720"/>
          <w:titlePg/>
          <w:docGrid w:linePitch="600" w:charSpace="24576"/>
        </w:sectPr>
      </w:pPr>
    </w:p>
    <w:p w:rsidR="00044061" w:rsidRDefault="00044061" w:rsidP="00447AEE">
      <w:pPr>
        <w:pageBreakBefore/>
        <w:ind w:left="9202" w:firstLine="11"/>
        <w:jc w:val="left"/>
        <w:rPr>
          <w:color w:val="000000"/>
        </w:rPr>
      </w:pPr>
      <w:r>
        <w:rPr>
          <w:szCs w:val="28"/>
        </w:rPr>
        <w:lastRenderedPageBreak/>
        <w:t>Приложение № 1</w:t>
      </w:r>
    </w:p>
    <w:p w:rsidR="00447AEE" w:rsidRDefault="00044061" w:rsidP="00447AEE">
      <w:pPr>
        <w:autoSpaceDE w:val="0"/>
        <w:spacing w:line="240" w:lineRule="auto"/>
        <w:ind w:left="9204" w:firstLine="10"/>
        <w:jc w:val="left"/>
        <w:rPr>
          <w:szCs w:val="28"/>
        </w:rPr>
      </w:pPr>
      <w:r>
        <w:rPr>
          <w:color w:val="000000"/>
          <w:szCs w:val="28"/>
        </w:rPr>
        <w:t xml:space="preserve">к Порядку </w:t>
      </w:r>
      <w:r>
        <w:rPr>
          <w:szCs w:val="28"/>
        </w:rPr>
        <w:t xml:space="preserve">предоставления </w:t>
      </w:r>
      <w:proofErr w:type="gramStart"/>
      <w:r>
        <w:rPr>
          <w:szCs w:val="28"/>
        </w:rPr>
        <w:t>срочных</w:t>
      </w:r>
      <w:proofErr w:type="gramEnd"/>
    </w:p>
    <w:p w:rsidR="00044061" w:rsidRDefault="00044061" w:rsidP="00447AEE">
      <w:pPr>
        <w:autoSpaceDE w:val="0"/>
        <w:spacing w:line="240" w:lineRule="auto"/>
        <w:ind w:left="9204" w:firstLine="10"/>
        <w:jc w:val="left"/>
        <w:rPr>
          <w:szCs w:val="28"/>
        </w:rPr>
      </w:pPr>
      <w:r>
        <w:rPr>
          <w:szCs w:val="28"/>
        </w:rPr>
        <w:t xml:space="preserve">социальных услуг                                                          </w:t>
      </w:r>
    </w:p>
    <w:p w:rsidR="00044061" w:rsidRDefault="00044061" w:rsidP="00044061">
      <w:pPr>
        <w:autoSpaceDE w:val="0"/>
        <w:spacing w:line="240" w:lineRule="auto"/>
        <w:ind w:left="5387" w:firstLine="0"/>
        <w:jc w:val="left"/>
        <w:rPr>
          <w:szCs w:val="28"/>
        </w:rPr>
      </w:pPr>
    </w:p>
    <w:p w:rsidR="00044061" w:rsidRDefault="00044061" w:rsidP="00044061">
      <w:pPr>
        <w:autoSpaceDE w:val="0"/>
        <w:spacing w:line="240" w:lineRule="auto"/>
        <w:ind w:left="5387" w:firstLine="0"/>
        <w:jc w:val="left"/>
        <w:rPr>
          <w:szCs w:val="28"/>
        </w:rPr>
      </w:pPr>
    </w:p>
    <w:p w:rsidR="00044061" w:rsidRDefault="00044061" w:rsidP="00044061">
      <w:pPr>
        <w:autoSpaceDE w:val="0"/>
        <w:spacing w:line="240" w:lineRule="auto"/>
        <w:ind w:firstLine="0"/>
        <w:jc w:val="center"/>
        <w:rPr>
          <w:szCs w:val="28"/>
        </w:rPr>
      </w:pPr>
      <w:r>
        <w:rPr>
          <w:b/>
          <w:szCs w:val="28"/>
        </w:rPr>
        <w:t>ПЕРЕЧЕНЬ</w:t>
      </w:r>
    </w:p>
    <w:p w:rsidR="00447AEE" w:rsidRDefault="00044061" w:rsidP="00044061">
      <w:pPr>
        <w:autoSpaceDE w:val="0"/>
        <w:spacing w:line="240" w:lineRule="auto"/>
        <w:ind w:firstLine="0"/>
        <w:jc w:val="center"/>
        <w:rPr>
          <w:szCs w:val="28"/>
        </w:rPr>
      </w:pPr>
      <w:proofErr w:type="gramStart"/>
      <w:r>
        <w:rPr>
          <w:szCs w:val="28"/>
        </w:rPr>
        <w:t>подведомственных</w:t>
      </w:r>
      <w:proofErr w:type="gramEnd"/>
      <w:r>
        <w:rPr>
          <w:szCs w:val="28"/>
        </w:rPr>
        <w:t xml:space="preserve"> департаменту социальной защиты населения Ямало-Ненецкого автономного округа</w:t>
      </w:r>
    </w:p>
    <w:p w:rsidR="00044061" w:rsidRDefault="00044061" w:rsidP="00044061">
      <w:pPr>
        <w:autoSpaceDE w:val="0"/>
        <w:spacing w:line="240" w:lineRule="auto"/>
        <w:ind w:firstLine="0"/>
        <w:jc w:val="center"/>
        <w:rPr>
          <w:szCs w:val="28"/>
        </w:rPr>
      </w:pPr>
      <w:r>
        <w:rPr>
          <w:szCs w:val="28"/>
        </w:rPr>
        <w:t xml:space="preserve">государственных организаций социального обслуживания, предоставляющих срочные социальные услуги </w:t>
      </w:r>
    </w:p>
    <w:p w:rsidR="00044061" w:rsidRDefault="00044061" w:rsidP="00044061">
      <w:pPr>
        <w:autoSpaceDE w:val="0"/>
        <w:spacing w:line="240" w:lineRule="auto"/>
        <w:ind w:firstLine="0"/>
        <w:jc w:val="center"/>
        <w:rPr>
          <w:szCs w:val="28"/>
        </w:rPr>
      </w:pPr>
    </w:p>
    <w:p w:rsidR="00447AEE" w:rsidRDefault="00447AEE" w:rsidP="00044061">
      <w:pPr>
        <w:autoSpaceDE w:val="0"/>
        <w:spacing w:line="240" w:lineRule="auto"/>
        <w:ind w:firstLine="0"/>
        <w:jc w:val="center"/>
        <w:rPr>
          <w:szCs w:val="28"/>
        </w:rPr>
      </w:pPr>
    </w:p>
    <w:tbl>
      <w:tblPr>
        <w:tblW w:w="0" w:type="auto"/>
        <w:tblInd w:w="534" w:type="dxa"/>
        <w:tblLayout w:type="fixed"/>
        <w:tblLook w:val="0000"/>
      </w:tblPr>
      <w:tblGrid>
        <w:gridCol w:w="708"/>
        <w:gridCol w:w="5786"/>
        <w:gridCol w:w="4536"/>
        <w:gridCol w:w="3712"/>
      </w:tblGrid>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center"/>
              <w:rPr>
                <w:szCs w:val="28"/>
              </w:rPr>
            </w:pPr>
            <w:r>
              <w:rPr>
                <w:szCs w:val="28"/>
              </w:rPr>
              <w:t xml:space="preserve">№ </w:t>
            </w:r>
            <w:proofErr w:type="spellStart"/>
            <w:proofErr w:type="gramStart"/>
            <w:r>
              <w:rPr>
                <w:szCs w:val="28"/>
              </w:rPr>
              <w:t>п</w:t>
            </w:r>
            <w:proofErr w:type="spellEnd"/>
            <w:proofErr w:type="gramEnd"/>
            <w:r>
              <w:rPr>
                <w:szCs w:val="28"/>
              </w:rPr>
              <w:t>/</w:t>
            </w:r>
            <w:proofErr w:type="spellStart"/>
            <w:r>
              <w:rPr>
                <w:szCs w:val="28"/>
              </w:rPr>
              <w:t>п</w:t>
            </w:r>
            <w:proofErr w:type="spellEnd"/>
          </w:p>
        </w:tc>
        <w:tc>
          <w:tcPr>
            <w:tcW w:w="5786"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center"/>
              <w:rPr>
                <w:szCs w:val="28"/>
              </w:rPr>
            </w:pPr>
            <w:r>
              <w:rPr>
                <w:szCs w:val="28"/>
              </w:rPr>
              <w:t xml:space="preserve">Перечень государственных </w:t>
            </w:r>
            <w:r>
              <w:t>организаций</w:t>
            </w:r>
            <w:r>
              <w:rPr>
                <w:szCs w:val="28"/>
              </w:rPr>
              <w:t xml:space="preserve"> социального обслуживания, осуществляющих прием заявлений о предоставлении социальных услуг</w:t>
            </w:r>
          </w:p>
        </w:tc>
        <w:tc>
          <w:tcPr>
            <w:tcW w:w="4536"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center"/>
              <w:rPr>
                <w:szCs w:val="28"/>
              </w:rPr>
            </w:pPr>
            <w:r>
              <w:rPr>
                <w:szCs w:val="28"/>
              </w:rPr>
              <w:t xml:space="preserve">Адрес места нахождения, телефон </w:t>
            </w:r>
          </w:p>
        </w:tc>
        <w:tc>
          <w:tcPr>
            <w:tcW w:w="3712" w:type="dxa"/>
            <w:tcBorders>
              <w:top w:val="single" w:sz="4" w:space="0" w:color="000000"/>
              <w:left w:val="single" w:sz="4" w:space="0" w:color="000000"/>
              <w:bottom w:val="single" w:sz="4" w:space="0" w:color="000000"/>
              <w:right w:val="single" w:sz="4" w:space="0" w:color="000000"/>
            </w:tcBorders>
            <w:shd w:val="clear" w:color="auto" w:fill="auto"/>
          </w:tcPr>
          <w:p w:rsidR="00044061" w:rsidRDefault="00044061" w:rsidP="004A7EAE">
            <w:pPr>
              <w:autoSpaceDE w:val="0"/>
              <w:spacing w:line="240" w:lineRule="auto"/>
              <w:ind w:firstLine="0"/>
              <w:jc w:val="center"/>
            </w:pPr>
            <w:r>
              <w:rPr>
                <w:szCs w:val="28"/>
              </w:rPr>
              <w:t>Адрес сайта и электронной почты</w:t>
            </w:r>
          </w:p>
        </w:tc>
      </w:tr>
      <w:tr w:rsidR="00447AEE" w:rsidTr="009C62BF">
        <w:tc>
          <w:tcPr>
            <w:tcW w:w="708" w:type="dxa"/>
            <w:tcBorders>
              <w:top w:val="single" w:sz="4" w:space="0" w:color="000000"/>
              <w:left w:val="single" w:sz="4" w:space="0" w:color="000000"/>
              <w:bottom w:val="single" w:sz="4" w:space="0" w:color="000000"/>
            </w:tcBorders>
            <w:shd w:val="clear" w:color="auto" w:fill="auto"/>
          </w:tcPr>
          <w:p w:rsidR="00447AEE" w:rsidRDefault="00447AEE" w:rsidP="004A7EAE">
            <w:pPr>
              <w:autoSpaceDE w:val="0"/>
              <w:spacing w:line="240" w:lineRule="auto"/>
              <w:ind w:firstLine="0"/>
              <w:jc w:val="center"/>
              <w:rPr>
                <w:szCs w:val="28"/>
              </w:rPr>
            </w:pPr>
            <w:r>
              <w:rPr>
                <w:szCs w:val="28"/>
              </w:rPr>
              <w:t>1</w:t>
            </w:r>
          </w:p>
        </w:tc>
        <w:tc>
          <w:tcPr>
            <w:tcW w:w="5786" w:type="dxa"/>
            <w:tcBorders>
              <w:top w:val="single" w:sz="4" w:space="0" w:color="000000"/>
              <w:left w:val="single" w:sz="4" w:space="0" w:color="000000"/>
              <w:bottom w:val="single" w:sz="4" w:space="0" w:color="000000"/>
            </w:tcBorders>
            <w:shd w:val="clear" w:color="auto" w:fill="auto"/>
          </w:tcPr>
          <w:p w:rsidR="00447AEE" w:rsidRDefault="00447AEE" w:rsidP="004A7EAE">
            <w:pPr>
              <w:autoSpaceDE w:val="0"/>
              <w:spacing w:line="240" w:lineRule="auto"/>
              <w:ind w:firstLine="0"/>
              <w:jc w:val="center"/>
              <w:rPr>
                <w:szCs w:val="28"/>
              </w:rPr>
            </w:pPr>
            <w:r>
              <w:rPr>
                <w:szCs w:val="28"/>
              </w:rPr>
              <w:t>2</w:t>
            </w:r>
          </w:p>
        </w:tc>
        <w:tc>
          <w:tcPr>
            <w:tcW w:w="4536" w:type="dxa"/>
            <w:tcBorders>
              <w:top w:val="single" w:sz="4" w:space="0" w:color="000000"/>
              <w:left w:val="single" w:sz="4" w:space="0" w:color="000000"/>
              <w:bottom w:val="single" w:sz="4" w:space="0" w:color="000000"/>
            </w:tcBorders>
            <w:shd w:val="clear" w:color="auto" w:fill="auto"/>
          </w:tcPr>
          <w:p w:rsidR="00447AEE" w:rsidRDefault="00447AEE" w:rsidP="004A7EAE">
            <w:pPr>
              <w:autoSpaceDE w:val="0"/>
              <w:spacing w:line="240" w:lineRule="auto"/>
              <w:ind w:firstLine="0"/>
              <w:jc w:val="center"/>
              <w:rPr>
                <w:szCs w:val="28"/>
              </w:rPr>
            </w:pPr>
            <w:r>
              <w:rPr>
                <w:szCs w:val="28"/>
              </w:rPr>
              <w:t>3</w:t>
            </w:r>
          </w:p>
        </w:tc>
        <w:tc>
          <w:tcPr>
            <w:tcW w:w="3712" w:type="dxa"/>
            <w:tcBorders>
              <w:top w:val="single" w:sz="4" w:space="0" w:color="000000"/>
              <w:left w:val="single" w:sz="4" w:space="0" w:color="000000"/>
              <w:bottom w:val="single" w:sz="4" w:space="0" w:color="000000"/>
              <w:right w:val="single" w:sz="4" w:space="0" w:color="000000"/>
            </w:tcBorders>
            <w:shd w:val="clear" w:color="auto" w:fill="auto"/>
          </w:tcPr>
          <w:p w:rsidR="00447AEE" w:rsidRDefault="00447AEE" w:rsidP="004A7EAE">
            <w:pPr>
              <w:autoSpaceDE w:val="0"/>
              <w:spacing w:line="240" w:lineRule="auto"/>
              <w:ind w:firstLine="0"/>
              <w:jc w:val="center"/>
              <w:rPr>
                <w:szCs w:val="28"/>
              </w:rPr>
            </w:pPr>
            <w:r>
              <w:rPr>
                <w:szCs w:val="28"/>
              </w:rPr>
              <w:t>4</w:t>
            </w:r>
          </w:p>
        </w:tc>
      </w:tr>
      <w:tr w:rsidR="00044061" w:rsidRPr="0049545B"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w:t>
            </w:r>
          </w:p>
        </w:tc>
        <w:tc>
          <w:tcPr>
            <w:tcW w:w="5786" w:type="dxa"/>
            <w:tcBorders>
              <w:top w:val="single" w:sz="4" w:space="0" w:color="000000"/>
              <w:left w:val="single" w:sz="4" w:space="0" w:color="000000"/>
              <w:bottom w:val="single" w:sz="4" w:space="0" w:color="000000"/>
            </w:tcBorders>
            <w:shd w:val="clear" w:color="auto" w:fill="auto"/>
          </w:tcPr>
          <w:p w:rsidR="00044061" w:rsidRPr="003E564E" w:rsidRDefault="00044061" w:rsidP="004A7EAE">
            <w:pPr>
              <w:autoSpaceDE w:val="0"/>
              <w:spacing w:line="240" w:lineRule="auto"/>
              <w:ind w:firstLine="0"/>
              <w:jc w:val="left"/>
              <w:rPr>
                <w:szCs w:val="28"/>
              </w:rPr>
            </w:pPr>
            <w:r w:rsidRPr="003E564E">
              <w:rPr>
                <w:szCs w:val="28"/>
              </w:rPr>
              <w:t>Государственное казенное учреждение «Социально-реабилитационный центр для несовершеннолетних «Доверие» в муниципальном образовании  город  Салехард»</w:t>
            </w:r>
          </w:p>
        </w:tc>
        <w:tc>
          <w:tcPr>
            <w:tcW w:w="4536"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left"/>
              <w:rPr>
                <w:szCs w:val="28"/>
              </w:rPr>
            </w:pPr>
            <w:r w:rsidRPr="008F289A">
              <w:rPr>
                <w:szCs w:val="28"/>
              </w:rPr>
              <w:t xml:space="preserve">ЯНАО, г. Салехард, </w:t>
            </w:r>
          </w:p>
          <w:p w:rsidR="00044061" w:rsidRPr="008F289A" w:rsidRDefault="00044061" w:rsidP="004A7EAE">
            <w:pPr>
              <w:autoSpaceDE w:val="0"/>
              <w:spacing w:line="240" w:lineRule="auto"/>
              <w:ind w:firstLine="0"/>
              <w:jc w:val="left"/>
              <w:rPr>
                <w:szCs w:val="28"/>
              </w:rPr>
            </w:pPr>
            <w:r w:rsidRPr="008F289A">
              <w:rPr>
                <w:szCs w:val="28"/>
              </w:rPr>
              <w:t xml:space="preserve">ул. </w:t>
            </w:r>
            <w:r>
              <w:rPr>
                <w:szCs w:val="28"/>
              </w:rPr>
              <w:t>Патрикеева, д. 25,</w:t>
            </w:r>
            <w:r w:rsidRPr="008F289A">
              <w:rPr>
                <w:szCs w:val="28"/>
              </w:rPr>
              <w:t xml:space="preserve"> </w:t>
            </w:r>
          </w:p>
          <w:p w:rsidR="00044061" w:rsidRPr="0049545B" w:rsidRDefault="00447AEE" w:rsidP="004A7EAE">
            <w:pPr>
              <w:autoSpaceDE w:val="0"/>
              <w:spacing w:line="240" w:lineRule="auto"/>
              <w:ind w:firstLine="0"/>
              <w:jc w:val="left"/>
              <w:rPr>
                <w:szCs w:val="28"/>
              </w:rPr>
            </w:pPr>
            <w:r>
              <w:rPr>
                <w:szCs w:val="28"/>
              </w:rPr>
              <w:t>тел./факс</w:t>
            </w:r>
            <w:r w:rsidR="00044061" w:rsidRPr="008F289A">
              <w:rPr>
                <w:szCs w:val="28"/>
              </w:rPr>
              <w:t xml:space="preserve"> 8 (34922) 4-03-03</w:t>
            </w:r>
          </w:p>
        </w:tc>
        <w:tc>
          <w:tcPr>
            <w:tcW w:w="3712" w:type="dxa"/>
            <w:tcBorders>
              <w:top w:val="single" w:sz="4" w:space="0" w:color="000000"/>
              <w:left w:val="single" w:sz="4" w:space="0" w:color="000000"/>
              <w:bottom w:val="single" w:sz="4" w:space="0" w:color="000000"/>
              <w:right w:val="single" w:sz="4" w:space="0" w:color="000000"/>
            </w:tcBorders>
            <w:shd w:val="clear" w:color="auto" w:fill="auto"/>
          </w:tcPr>
          <w:p w:rsidR="00044061" w:rsidRPr="00447AEE" w:rsidRDefault="00044061" w:rsidP="004A7EAE">
            <w:pPr>
              <w:autoSpaceDE w:val="0"/>
              <w:spacing w:line="240" w:lineRule="auto"/>
              <w:ind w:firstLine="0"/>
              <w:jc w:val="left"/>
              <w:rPr>
                <w:szCs w:val="28"/>
              </w:rPr>
            </w:pPr>
            <w:r w:rsidRPr="008F289A">
              <w:rPr>
                <w:szCs w:val="28"/>
                <w:lang w:val="en-US"/>
              </w:rPr>
              <w:t>http</w:t>
            </w:r>
            <w:r w:rsidRPr="0049545B">
              <w:rPr>
                <w:szCs w:val="28"/>
              </w:rPr>
              <w:t>://</w:t>
            </w:r>
            <w:proofErr w:type="spellStart"/>
            <w:r w:rsidRPr="008F289A">
              <w:rPr>
                <w:szCs w:val="28"/>
                <w:lang w:val="en-US"/>
              </w:rPr>
              <w:t>srcn</w:t>
            </w:r>
            <w:proofErr w:type="spellEnd"/>
            <w:r w:rsidRPr="0049545B">
              <w:rPr>
                <w:szCs w:val="28"/>
              </w:rPr>
              <w:t>-</w:t>
            </w:r>
            <w:proofErr w:type="spellStart"/>
            <w:r w:rsidRPr="008F289A">
              <w:rPr>
                <w:szCs w:val="28"/>
                <w:lang w:val="en-US"/>
              </w:rPr>
              <w:t>doverie</w:t>
            </w:r>
            <w:proofErr w:type="spellEnd"/>
            <w:r w:rsidRPr="0049545B">
              <w:rPr>
                <w:szCs w:val="28"/>
              </w:rPr>
              <w:t>.</w:t>
            </w:r>
            <w:proofErr w:type="spellStart"/>
            <w:r w:rsidRPr="008F289A">
              <w:rPr>
                <w:szCs w:val="28"/>
                <w:lang w:val="en-US"/>
              </w:rPr>
              <w:t>ru</w:t>
            </w:r>
            <w:proofErr w:type="spellEnd"/>
            <w:r w:rsidR="00447AEE">
              <w:rPr>
                <w:szCs w:val="28"/>
              </w:rPr>
              <w:t>,</w:t>
            </w:r>
          </w:p>
          <w:p w:rsidR="00044061" w:rsidRPr="0049545B" w:rsidRDefault="00044061" w:rsidP="004A7EAE">
            <w:pPr>
              <w:autoSpaceDE w:val="0"/>
              <w:spacing w:line="240" w:lineRule="auto"/>
              <w:ind w:firstLine="0"/>
              <w:jc w:val="left"/>
              <w:rPr>
                <w:szCs w:val="28"/>
              </w:rPr>
            </w:pPr>
            <w:r w:rsidRPr="008F289A">
              <w:rPr>
                <w:szCs w:val="28"/>
                <w:lang w:val="en-US"/>
              </w:rPr>
              <w:t>e</w:t>
            </w:r>
            <w:r w:rsidRPr="0049545B">
              <w:rPr>
                <w:szCs w:val="28"/>
              </w:rPr>
              <w:t>-</w:t>
            </w:r>
            <w:r w:rsidRPr="008F289A">
              <w:rPr>
                <w:szCs w:val="28"/>
                <w:lang w:val="en-US"/>
              </w:rPr>
              <w:t>mail</w:t>
            </w:r>
            <w:r w:rsidRPr="0049545B">
              <w:rPr>
                <w:szCs w:val="28"/>
              </w:rPr>
              <w:t xml:space="preserve">: </w:t>
            </w:r>
            <w:proofErr w:type="spellStart"/>
            <w:r w:rsidRPr="008F289A">
              <w:rPr>
                <w:szCs w:val="28"/>
                <w:lang w:val="en-US"/>
              </w:rPr>
              <w:t>srcn</w:t>
            </w:r>
            <w:proofErr w:type="spellEnd"/>
            <w:r w:rsidRPr="0049545B">
              <w:rPr>
                <w:szCs w:val="28"/>
              </w:rPr>
              <w:t>-</w:t>
            </w:r>
            <w:proofErr w:type="spellStart"/>
            <w:r w:rsidRPr="008F289A">
              <w:rPr>
                <w:szCs w:val="28"/>
                <w:lang w:val="en-US"/>
              </w:rPr>
              <w:t>doverie</w:t>
            </w:r>
            <w:proofErr w:type="spellEnd"/>
            <w:r w:rsidRPr="0049545B">
              <w:rPr>
                <w:szCs w:val="28"/>
              </w:rPr>
              <w:t>@</w:t>
            </w:r>
            <w:proofErr w:type="spellStart"/>
            <w:r w:rsidRPr="008F289A">
              <w:rPr>
                <w:szCs w:val="28"/>
                <w:lang w:val="en-US"/>
              </w:rPr>
              <w:t>yandex</w:t>
            </w:r>
            <w:proofErr w:type="spellEnd"/>
            <w:r w:rsidRPr="0049545B">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2.</w:t>
            </w:r>
          </w:p>
        </w:tc>
        <w:tc>
          <w:tcPr>
            <w:tcW w:w="5786" w:type="dxa"/>
            <w:tcBorders>
              <w:top w:val="single" w:sz="4" w:space="0" w:color="000000"/>
              <w:left w:val="single" w:sz="4" w:space="0" w:color="000000"/>
              <w:bottom w:val="single" w:sz="4" w:space="0" w:color="000000"/>
            </w:tcBorders>
            <w:shd w:val="clear" w:color="auto" w:fill="auto"/>
          </w:tcPr>
          <w:p w:rsidR="00044061" w:rsidRPr="003E564E" w:rsidRDefault="00044061" w:rsidP="004A7EAE">
            <w:pPr>
              <w:autoSpaceDE w:val="0"/>
              <w:spacing w:line="240" w:lineRule="auto"/>
              <w:ind w:firstLine="0"/>
              <w:jc w:val="left"/>
              <w:rPr>
                <w:szCs w:val="28"/>
              </w:rPr>
            </w:pPr>
            <w:r w:rsidRPr="003E564E">
              <w:rPr>
                <w:szCs w:val="28"/>
              </w:rPr>
              <w:t xml:space="preserve">Государственное бюджетное учреждение </w:t>
            </w:r>
            <w:r w:rsidRPr="003E564E">
              <w:rPr>
                <w:iCs/>
                <w:szCs w:val="28"/>
              </w:rPr>
              <w:t>«Центр социального обслуживания граждан пожилого возраста и инвалидов</w:t>
            </w:r>
            <w:r w:rsidRPr="003E564E">
              <w:rPr>
                <w:szCs w:val="28"/>
              </w:rPr>
              <w:t xml:space="preserve"> в муниципальном образовании  город  Салехард»</w:t>
            </w:r>
          </w:p>
        </w:tc>
        <w:tc>
          <w:tcPr>
            <w:tcW w:w="4536" w:type="dxa"/>
            <w:tcBorders>
              <w:top w:val="single" w:sz="4" w:space="0" w:color="000000"/>
              <w:left w:val="single" w:sz="4" w:space="0" w:color="000000"/>
              <w:bottom w:val="single" w:sz="4" w:space="0" w:color="000000"/>
            </w:tcBorders>
            <w:shd w:val="clear" w:color="auto" w:fill="auto"/>
          </w:tcPr>
          <w:p w:rsidR="009C62BF" w:rsidRDefault="00044061" w:rsidP="004A7EAE">
            <w:pPr>
              <w:autoSpaceDE w:val="0"/>
              <w:spacing w:line="240" w:lineRule="auto"/>
              <w:ind w:firstLine="0"/>
              <w:jc w:val="left"/>
              <w:rPr>
                <w:szCs w:val="28"/>
              </w:rPr>
            </w:pPr>
            <w:r w:rsidRPr="008F289A">
              <w:rPr>
                <w:szCs w:val="28"/>
              </w:rPr>
              <w:t xml:space="preserve">ЯНАО, г. Салехард, </w:t>
            </w:r>
          </w:p>
          <w:p w:rsidR="009C62BF" w:rsidRDefault="00044061" w:rsidP="004A7EAE">
            <w:pPr>
              <w:autoSpaceDE w:val="0"/>
              <w:spacing w:line="240" w:lineRule="auto"/>
              <w:ind w:firstLine="0"/>
              <w:jc w:val="left"/>
              <w:rPr>
                <w:szCs w:val="28"/>
              </w:rPr>
            </w:pPr>
            <w:r w:rsidRPr="008F289A">
              <w:rPr>
                <w:szCs w:val="28"/>
              </w:rPr>
              <w:t xml:space="preserve">ул. Матросова, д. 36, </w:t>
            </w:r>
          </w:p>
          <w:p w:rsidR="00044061" w:rsidRPr="008F289A" w:rsidRDefault="00044061" w:rsidP="004A7EAE">
            <w:pPr>
              <w:autoSpaceDE w:val="0"/>
              <w:spacing w:line="240" w:lineRule="auto"/>
              <w:ind w:firstLine="0"/>
              <w:jc w:val="left"/>
              <w:rPr>
                <w:szCs w:val="28"/>
              </w:rPr>
            </w:pPr>
            <w:r w:rsidRPr="008F289A">
              <w:rPr>
                <w:szCs w:val="28"/>
              </w:rPr>
              <w:t>тел. 8 (34922) 3-52-27</w:t>
            </w:r>
          </w:p>
        </w:tc>
        <w:tc>
          <w:tcPr>
            <w:tcW w:w="3712" w:type="dxa"/>
            <w:tcBorders>
              <w:top w:val="single" w:sz="4" w:space="0" w:color="000000"/>
              <w:left w:val="single" w:sz="4" w:space="0" w:color="000000"/>
              <w:bottom w:val="single" w:sz="4" w:space="0" w:color="000000"/>
              <w:right w:val="single" w:sz="4" w:space="0" w:color="000000"/>
            </w:tcBorders>
            <w:shd w:val="clear" w:color="auto" w:fill="auto"/>
          </w:tcPr>
          <w:p w:rsidR="00044061" w:rsidRPr="00447AEE"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cso</w:t>
            </w:r>
            <w:proofErr w:type="spellEnd"/>
            <w:r w:rsidRPr="008F289A">
              <w:rPr>
                <w:szCs w:val="28"/>
              </w:rPr>
              <w:t>-</w:t>
            </w:r>
            <w:proofErr w:type="spellStart"/>
            <w:r w:rsidRPr="008F289A">
              <w:rPr>
                <w:szCs w:val="28"/>
                <w:lang w:val="en-US"/>
              </w:rPr>
              <w:t>gpvi</w:t>
            </w:r>
            <w:proofErr w:type="spellEnd"/>
            <w:r w:rsidRPr="008F289A">
              <w:rPr>
                <w:szCs w:val="28"/>
              </w:rPr>
              <w:t>.</w:t>
            </w:r>
            <w:proofErr w:type="spellStart"/>
            <w:r w:rsidRPr="008F289A">
              <w:rPr>
                <w:szCs w:val="28"/>
                <w:lang w:val="en-US"/>
              </w:rPr>
              <w:t>ru</w:t>
            </w:r>
            <w:proofErr w:type="spellEnd"/>
            <w:r w:rsidR="00447AEE">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cso</w:t>
            </w:r>
            <w:proofErr w:type="spellEnd"/>
            <w:r w:rsidRPr="008F289A">
              <w:rPr>
                <w:szCs w:val="28"/>
              </w:rPr>
              <w:t>.</w:t>
            </w:r>
            <w:proofErr w:type="spellStart"/>
            <w:r w:rsidRPr="008F289A">
              <w:rPr>
                <w:szCs w:val="28"/>
                <w:lang w:val="en-US"/>
              </w:rPr>
              <w:t>salekhard</w:t>
            </w:r>
            <w:proofErr w:type="spellEnd"/>
            <w:r w:rsidRPr="008F289A">
              <w:rPr>
                <w:szCs w:val="28"/>
              </w:rPr>
              <w:t>@</w:t>
            </w:r>
            <w:proofErr w:type="spellStart"/>
            <w:r w:rsidRPr="008F289A">
              <w:rPr>
                <w:szCs w:val="28"/>
                <w:lang w:val="en-US"/>
              </w:rPr>
              <w:t>yandex</w:t>
            </w:r>
            <w:proofErr w:type="spellEnd"/>
            <w:r w:rsidRPr="008F289A">
              <w:rPr>
                <w:szCs w:val="28"/>
              </w:rPr>
              <w:t>.</w:t>
            </w:r>
            <w:proofErr w:type="spellStart"/>
            <w:r w:rsidRPr="008F289A">
              <w:rPr>
                <w:szCs w:val="28"/>
                <w:lang w:val="en-US"/>
              </w:rPr>
              <w:t>ru</w:t>
            </w:r>
            <w:proofErr w:type="spellEnd"/>
          </w:p>
        </w:tc>
      </w:tr>
      <w:tr w:rsidR="00044061" w:rsidRPr="007C3808"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3.</w:t>
            </w:r>
          </w:p>
        </w:tc>
        <w:tc>
          <w:tcPr>
            <w:tcW w:w="5786" w:type="dxa"/>
            <w:tcBorders>
              <w:top w:val="single" w:sz="4" w:space="0" w:color="000000"/>
              <w:left w:val="single" w:sz="4" w:space="0" w:color="000000"/>
              <w:bottom w:val="single" w:sz="4" w:space="0" w:color="000000"/>
            </w:tcBorders>
            <w:shd w:val="clear" w:color="auto" w:fill="auto"/>
          </w:tcPr>
          <w:p w:rsidR="00044061" w:rsidRPr="003E564E" w:rsidRDefault="00044061" w:rsidP="004A7EAE">
            <w:pPr>
              <w:autoSpaceDE w:val="0"/>
              <w:spacing w:line="240" w:lineRule="auto"/>
              <w:ind w:firstLine="0"/>
              <w:jc w:val="left"/>
              <w:rPr>
                <w:szCs w:val="28"/>
              </w:rPr>
            </w:pPr>
            <w:r w:rsidRPr="003E564E">
              <w:rPr>
                <w:szCs w:val="28"/>
              </w:rPr>
              <w:t xml:space="preserve">Государственное бюджетное учреждение </w:t>
            </w:r>
            <w:r w:rsidRPr="003E564E">
              <w:rPr>
                <w:iCs/>
                <w:szCs w:val="28"/>
              </w:rPr>
              <w:t>«Центр социального обслуживания населения</w:t>
            </w:r>
            <w:r w:rsidRPr="003E564E">
              <w:rPr>
                <w:szCs w:val="28"/>
              </w:rPr>
              <w:t xml:space="preserve"> в муниципальном образовании  город  </w:t>
            </w:r>
            <w:proofErr w:type="spellStart"/>
            <w:r w:rsidRPr="003E564E">
              <w:rPr>
                <w:iCs/>
                <w:szCs w:val="28"/>
              </w:rPr>
              <w:t>Лабытнанги</w:t>
            </w:r>
            <w:proofErr w:type="spellEnd"/>
            <w:r w:rsidRPr="003E564E">
              <w:rPr>
                <w:iCs/>
                <w:szCs w:val="28"/>
              </w:rPr>
              <w:t>»</w:t>
            </w:r>
          </w:p>
        </w:tc>
        <w:tc>
          <w:tcPr>
            <w:tcW w:w="4536" w:type="dxa"/>
            <w:tcBorders>
              <w:top w:val="single" w:sz="4" w:space="0" w:color="000000"/>
              <w:left w:val="single" w:sz="4" w:space="0" w:color="000000"/>
              <w:bottom w:val="single" w:sz="4" w:space="0" w:color="000000"/>
            </w:tcBorders>
            <w:shd w:val="clear" w:color="auto" w:fill="auto"/>
          </w:tcPr>
          <w:p w:rsidR="00447AEE" w:rsidRDefault="00044061" w:rsidP="004A7EAE">
            <w:pPr>
              <w:autoSpaceDE w:val="0"/>
              <w:spacing w:line="240" w:lineRule="auto"/>
              <w:ind w:firstLine="0"/>
              <w:jc w:val="left"/>
              <w:rPr>
                <w:szCs w:val="28"/>
              </w:rPr>
            </w:pPr>
            <w:r w:rsidRPr="008F289A">
              <w:rPr>
                <w:szCs w:val="28"/>
              </w:rPr>
              <w:t xml:space="preserve">ЯНАО, г. </w:t>
            </w:r>
            <w:proofErr w:type="spellStart"/>
            <w:r w:rsidRPr="008F289A">
              <w:rPr>
                <w:szCs w:val="28"/>
              </w:rPr>
              <w:t>Лабытнанги</w:t>
            </w:r>
            <w:proofErr w:type="spellEnd"/>
            <w:r w:rsidRPr="008F289A">
              <w:rPr>
                <w:szCs w:val="28"/>
              </w:rPr>
              <w:t xml:space="preserve">,                         ул. Школьная, 32, </w:t>
            </w:r>
          </w:p>
          <w:p w:rsidR="00044061" w:rsidRPr="008F289A" w:rsidRDefault="00044061" w:rsidP="004A7EAE">
            <w:pPr>
              <w:autoSpaceDE w:val="0"/>
              <w:spacing w:line="240" w:lineRule="auto"/>
              <w:ind w:firstLine="0"/>
              <w:jc w:val="left"/>
              <w:rPr>
                <w:szCs w:val="28"/>
              </w:rPr>
            </w:pPr>
            <w:r w:rsidRPr="008F289A">
              <w:rPr>
                <w:szCs w:val="28"/>
              </w:rPr>
              <w:t>тел. 8 (34922) 2-39-16</w:t>
            </w:r>
          </w:p>
        </w:tc>
        <w:tc>
          <w:tcPr>
            <w:tcW w:w="3712" w:type="dxa"/>
            <w:tcBorders>
              <w:top w:val="single" w:sz="4" w:space="0" w:color="000000"/>
              <w:left w:val="single" w:sz="4" w:space="0" w:color="000000"/>
              <w:bottom w:val="single" w:sz="4" w:space="0" w:color="000000"/>
              <w:right w:val="single" w:sz="4" w:space="0" w:color="000000"/>
            </w:tcBorders>
            <w:shd w:val="clear" w:color="auto" w:fill="auto"/>
          </w:tcPr>
          <w:p w:rsidR="00044061" w:rsidRPr="008F289A" w:rsidRDefault="00044061" w:rsidP="004A7EAE">
            <w:pPr>
              <w:autoSpaceDE w:val="0"/>
              <w:spacing w:line="240" w:lineRule="auto"/>
              <w:ind w:firstLine="0"/>
              <w:jc w:val="left"/>
              <w:rPr>
                <w:szCs w:val="28"/>
                <w:lang w:val="en-US"/>
              </w:rPr>
            </w:pPr>
            <w:r w:rsidRPr="008F289A">
              <w:rPr>
                <w:szCs w:val="28"/>
                <w:lang w:val="en-US"/>
              </w:rPr>
              <w:t>e-mail: kcson-lbt@dtszn.gov.yanao.ru</w:t>
            </w:r>
          </w:p>
        </w:tc>
      </w:tr>
    </w:tbl>
    <w:p w:rsidR="00447AEE" w:rsidRPr="00EC4B03" w:rsidRDefault="00447AEE">
      <w:pPr>
        <w:rPr>
          <w:lang w:val="en-US"/>
        </w:rPr>
      </w:pPr>
    </w:p>
    <w:tbl>
      <w:tblPr>
        <w:tblW w:w="0" w:type="auto"/>
        <w:tblInd w:w="534" w:type="dxa"/>
        <w:tblLayout w:type="fixed"/>
        <w:tblLook w:val="0000"/>
      </w:tblPr>
      <w:tblGrid>
        <w:gridCol w:w="708"/>
        <w:gridCol w:w="5786"/>
        <w:gridCol w:w="3995"/>
        <w:gridCol w:w="4253"/>
      </w:tblGrid>
      <w:tr w:rsidR="00447AEE" w:rsidRPr="006D61CB" w:rsidTr="009C62BF">
        <w:trPr>
          <w:tblHeader/>
        </w:trPr>
        <w:tc>
          <w:tcPr>
            <w:tcW w:w="708" w:type="dxa"/>
            <w:tcBorders>
              <w:top w:val="single" w:sz="4" w:space="0" w:color="000000"/>
              <w:left w:val="single" w:sz="4" w:space="0" w:color="000000"/>
              <w:bottom w:val="single" w:sz="4" w:space="0" w:color="000000"/>
            </w:tcBorders>
            <w:shd w:val="clear" w:color="auto" w:fill="auto"/>
          </w:tcPr>
          <w:p w:rsidR="00447AEE" w:rsidRPr="008F289A" w:rsidRDefault="00447AEE" w:rsidP="00447AEE">
            <w:pPr>
              <w:autoSpaceDE w:val="0"/>
              <w:spacing w:line="240" w:lineRule="auto"/>
              <w:ind w:firstLine="0"/>
              <w:jc w:val="center"/>
              <w:rPr>
                <w:szCs w:val="28"/>
              </w:rPr>
            </w:pPr>
            <w:r>
              <w:rPr>
                <w:szCs w:val="28"/>
              </w:rPr>
              <w:t>1</w:t>
            </w:r>
          </w:p>
        </w:tc>
        <w:tc>
          <w:tcPr>
            <w:tcW w:w="5786" w:type="dxa"/>
            <w:tcBorders>
              <w:top w:val="single" w:sz="4" w:space="0" w:color="000000"/>
              <w:left w:val="single" w:sz="4" w:space="0" w:color="000000"/>
              <w:bottom w:val="single" w:sz="4" w:space="0" w:color="000000"/>
            </w:tcBorders>
            <w:shd w:val="clear" w:color="auto" w:fill="auto"/>
          </w:tcPr>
          <w:p w:rsidR="00447AEE" w:rsidRPr="008F289A" w:rsidRDefault="00447AEE" w:rsidP="0001243C">
            <w:pPr>
              <w:autoSpaceDE w:val="0"/>
              <w:spacing w:line="240" w:lineRule="auto"/>
              <w:ind w:firstLine="0"/>
              <w:jc w:val="center"/>
              <w:rPr>
                <w:color w:val="000000"/>
                <w:szCs w:val="28"/>
              </w:rPr>
            </w:pPr>
            <w:r>
              <w:rPr>
                <w:color w:val="000000"/>
                <w:szCs w:val="28"/>
              </w:rPr>
              <w:t>2</w:t>
            </w:r>
          </w:p>
        </w:tc>
        <w:tc>
          <w:tcPr>
            <w:tcW w:w="3995" w:type="dxa"/>
            <w:tcBorders>
              <w:top w:val="single" w:sz="4" w:space="0" w:color="000000"/>
              <w:left w:val="single" w:sz="4" w:space="0" w:color="000000"/>
              <w:bottom w:val="single" w:sz="4" w:space="0" w:color="000000"/>
            </w:tcBorders>
            <w:shd w:val="clear" w:color="auto" w:fill="auto"/>
          </w:tcPr>
          <w:p w:rsidR="00447AEE" w:rsidRPr="008F289A" w:rsidRDefault="00447AEE" w:rsidP="00447AEE">
            <w:pPr>
              <w:autoSpaceDE w:val="0"/>
              <w:spacing w:line="240" w:lineRule="auto"/>
              <w:ind w:firstLine="0"/>
              <w:jc w:val="center"/>
              <w:rPr>
                <w:szCs w:val="28"/>
              </w:rPr>
            </w:pPr>
            <w:r>
              <w:rPr>
                <w:szCs w:val="28"/>
              </w:rPr>
              <w:t>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447AEE" w:rsidRPr="00447AEE" w:rsidRDefault="00447AEE" w:rsidP="00447AEE">
            <w:pPr>
              <w:autoSpaceDE w:val="0"/>
              <w:spacing w:line="240" w:lineRule="auto"/>
              <w:ind w:firstLine="0"/>
              <w:jc w:val="center"/>
              <w:rPr>
                <w:szCs w:val="28"/>
              </w:rPr>
            </w:pPr>
            <w:r>
              <w:rPr>
                <w:szCs w:val="28"/>
              </w:rPr>
              <w:t>4</w:t>
            </w:r>
          </w:p>
        </w:tc>
      </w:tr>
      <w:tr w:rsidR="00044061" w:rsidRPr="006D61CB"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4.</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left"/>
              <w:rPr>
                <w:szCs w:val="28"/>
              </w:rPr>
            </w:pPr>
            <w:r w:rsidRPr="008F289A">
              <w:rPr>
                <w:color w:val="000000"/>
                <w:szCs w:val="28"/>
              </w:rPr>
              <w:t xml:space="preserve">Государственное казенное учреждение «Социально-реабилитационный центр для несовершеннолетних «Садко»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город Новый Уренгой»</w:t>
            </w:r>
          </w:p>
        </w:tc>
        <w:tc>
          <w:tcPr>
            <w:tcW w:w="3995" w:type="dxa"/>
            <w:tcBorders>
              <w:top w:val="single" w:sz="4" w:space="0" w:color="000000"/>
              <w:left w:val="single" w:sz="4" w:space="0" w:color="000000"/>
              <w:bottom w:val="single" w:sz="4" w:space="0" w:color="000000"/>
            </w:tcBorders>
            <w:shd w:val="clear" w:color="auto" w:fill="auto"/>
          </w:tcPr>
          <w:p w:rsidR="00447AEE" w:rsidRDefault="00044061" w:rsidP="004A7EAE">
            <w:pPr>
              <w:autoSpaceDE w:val="0"/>
              <w:spacing w:line="240" w:lineRule="auto"/>
              <w:ind w:firstLine="0"/>
              <w:jc w:val="left"/>
              <w:rPr>
                <w:szCs w:val="28"/>
              </w:rPr>
            </w:pPr>
            <w:r w:rsidRPr="008F289A">
              <w:rPr>
                <w:szCs w:val="28"/>
              </w:rPr>
              <w:t xml:space="preserve">ЯНАО, г. Новый Уренгой, </w:t>
            </w:r>
          </w:p>
          <w:p w:rsidR="00447AEE" w:rsidRDefault="00044061" w:rsidP="004A7EAE">
            <w:pPr>
              <w:autoSpaceDE w:val="0"/>
              <w:spacing w:line="240" w:lineRule="auto"/>
              <w:ind w:firstLine="0"/>
              <w:jc w:val="left"/>
              <w:rPr>
                <w:szCs w:val="28"/>
              </w:rPr>
            </w:pPr>
            <w:r w:rsidRPr="008F289A">
              <w:rPr>
                <w:szCs w:val="28"/>
              </w:rPr>
              <w:t xml:space="preserve">ул. Таежная, д. 27а, </w:t>
            </w:r>
          </w:p>
          <w:p w:rsidR="00044061" w:rsidRPr="00447AEE" w:rsidRDefault="00044061" w:rsidP="004A7EAE">
            <w:pPr>
              <w:autoSpaceDE w:val="0"/>
              <w:spacing w:line="240" w:lineRule="auto"/>
              <w:ind w:firstLine="0"/>
              <w:jc w:val="left"/>
              <w:rPr>
                <w:szCs w:val="28"/>
              </w:rPr>
            </w:pPr>
            <w:r w:rsidRPr="008F289A">
              <w:rPr>
                <w:szCs w:val="28"/>
              </w:rPr>
              <w:t>тел. 8 (3494) 23-78-51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447AEE" w:rsidRDefault="00044061" w:rsidP="004A7EAE">
            <w:pPr>
              <w:autoSpaceDE w:val="0"/>
              <w:spacing w:line="240" w:lineRule="auto"/>
              <w:ind w:firstLine="0"/>
              <w:jc w:val="left"/>
              <w:rPr>
                <w:szCs w:val="28"/>
              </w:rPr>
            </w:pPr>
            <w:r w:rsidRPr="008F289A">
              <w:rPr>
                <w:szCs w:val="28"/>
                <w:lang w:val="en-US"/>
              </w:rPr>
              <w:t>http</w:t>
            </w:r>
            <w:r w:rsidRPr="00EC4B03">
              <w:rPr>
                <w:szCs w:val="28"/>
              </w:rPr>
              <w:t>://</w:t>
            </w:r>
            <w:proofErr w:type="spellStart"/>
            <w:r w:rsidRPr="008F289A">
              <w:rPr>
                <w:szCs w:val="28"/>
                <w:lang w:val="en-US"/>
              </w:rPr>
              <w:t>nursadko</w:t>
            </w:r>
            <w:proofErr w:type="spellEnd"/>
            <w:r w:rsidRPr="00EC4B03">
              <w:rPr>
                <w:szCs w:val="28"/>
              </w:rPr>
              <w:t>.</w:t>
            </w:r>
            <w:proofErr w:type="spellStart"/>
            <w:r w:rsidRPr="008F289A">
              <w:rPr>
                <w:szCs w:val="28"/>
                <w:lang w:val="en-US"/>
              </w:rPr>
              <w:t>ru</w:t>
            </w:r>
            <w:proofErr w:type="spellEnd"/>
            <w:r w:rsidR="00447AEE">
              <w:rPr>
                <w:szCs w:val="28"/>
              </w:rPr>
              <w:t>,</w:t>
            </w:r>
          </w:p>
          <w:p w:rsidR="00044061" w:rsidRPr="00EC4B03" w:rsidRDefault="00044061" w:rsidP="004A7EAE">
            <w:pPr>
              <w:autoSpaceDE w:val="0"/>
              <w:spacing w:line="240" w:lineRule="auto"/>
              <w:ind w:firstLine="0"/>
              <w:jc w:val="left"/>
              <w:rPr>
                <w:szCs w:val="28"/>
              </w:rPr>
            </w:pPr>
            <w:r w:rsidRPr="008F289A">
              <w:rPr>
                <w:szCs w:val="28"/>
                <w:lang w:val="en-US"/>
              </w:rPr>
              <w:t>e</w:t>
            </w:r>
            <w:r w:rsidRPr="00EC4B03">
              <w:rPr>
                <w:szCs w:val="28"/>
              </w:rPr>
              <w:t>-</w:t>
            </w:r>
            <w:r w:rsidRPr="008F289A">
              <w:rPr>
                <w:szCs w:val="28"/>
                <w:lang w:val="en-US"/>
              </w:rPr>
              <w:t>mail</w:t>
            </w:r>
            <w:r w:rsidRPr="00EC4B03">
              <w:rPr>
                <w:szCs w:val="28"/>
              </w:rPr>
              <w:t xml:space="preserve">: </w:t>
            </w:r>
            <w:proofErr w:type="spellStart"/>
            <w:r w:rsidRPr="008F289A">
              <w:rPr>
                <w:szCs w:val="28"/>
                <w:lang w:val="en-US"/>
              </w:rPr>
              <w:t>srcsadko</w:t>
            </w:r>
            <w:proofErr w:type="spellEnd"/>
            <w:r w:rsidRPr="00EC4B03">
              <w:rPr>
                <w:szCs w:val="28"/>
              </w:rPr>
              <w:t>@</w:t>
            </w:r>
            <w:r w:rsidRPr="008F289A">
              <w:rPr>
                <w:szCs w:val="28"/>
                <w:lang w:val="en-US"/>
              </w:rPr>
              <w:t>mail</w:t>
            </w:r>
            <w:r w:rsidRPr="00EC4B03">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5.</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left"/>
              <w:rPr>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граждан пожилого возраста и инвалидов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город  Новый Уренгой»</w:t>
            </w:r>
          </w:p>
        </w:tc>
        <w:tc>
          <w:tcPr>
            <w:tcW w:w="3995" w:type="dxa"/>
            <w:tcBorders>
              <w:top w:val="single" w:sz="4" w:space="0" w:color="000000"/>
              <w:left w:val="single" w:sz="4" w:space="0" w:color="000000"/>
              <w:bottom w:val="single" w:sz="4" w:space="0" w:color="000000"/>
            </w:tcBorders>
            <w:shd w:val="clear" w:color="auto" w:fill="auto"/>
          </w:tcPr>
          <w:p w:rsidR="00447AEE" w:rsidRDefault="00044061" w:rsidP="004A7EAE">
            <w:pPr>
              <w:autoSpaceDE w:val="0"/>
              <w:spacing w:line="240" w:lineRule="auto"/>
              <w:ind w:firstLine="0"/>
              <w:jc w:val="left"/>
              <w:rPr>
                <w:szCs w:val="28"/>
              </w:rPr>
            </w:pPr>
            <w:r w:rsidRPr="008F289A">
              <w:rPr>
                <w:szCs w:val="28"/>
              </w:rPr>
              <w:t xml:space="preserve">ЯНАО, г. Новый Уренгой, </w:t>
            </w:r>
          </w:p>
          <w:p w:rsidR="00447AEE" w:rsidRDefault="00044061" w:rsidP="004A7EAE">
            <w:pPr>
              <w:autoSpaceDE w:val="0"/>
              <w:spacing w:line="240" w:lineRule="auto"/>
              <w:ind w:firstLine="0"/>
              <w:jc w:val="left"/>
              <w:rPr>
                <w:szCs w:val="28"/>
              </w:rPr>
            </w:pPr>
            <w:r w:rsidRPr="008F289A">
              <w:rPr>
                <w:szCs w:val="28"/>
              </w:rPr>
              <w:t xml:space="preserve">ул. Таежная, д. 27а, </w:t>
            </w:r>
          </w:p>
          <w:p w:rsidR="00044061" w:rsidRPr="008F289A" w:rsidRDefault="00044061" w:rsidP="004A7EAE">
            <w:pPr>
              <w:autoSpaceDE w:val="0"/>
              <w:spacing w:line="240" w:lineRule="auto"/>
              <w:ind w:firstLine="0"/>
              <w:jc w:val="left"/>
              <w:rPr>
                <w:szCs w:val="28"/>
              </w:rPr>
            </w:pPr>
            <w:r w:rsidRPr="008F289A">
              <w:rPr>
                <w:szCs w:val="28"/>
              </w:rPr>
              <w:t>тел./факс 8 (3494) 23-86-31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447AEE"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cso</w:t>
            </w:r>
            <w:proofErr w:type="spellEnd"/>
            <w:r w:rsidRPr="008F289A">
              <w:rPr>
                <w:szCs w:val="28"/>
              </w:rPr>
              <w:t>-</w:t>
            </w:r>
            <w:proofErr w:type="spellStart"/>
            <w:r w:rsidRPr="008F289A">
              <w:rPr>
                <w:szCs w:val="28"/>
                <w:lang w:val="en-US"/>
              </w:rPr>
              <w:t>newurengoy</w:t>
            </w:r>
            <w:proofErr w:type="spellEnd"/>
            <w:r w:rsidRPr="008F289A">
              <w:rPr>
                <w:szCs w:val="28"/>
              </w:rPr>
              <w:t>.</w:t>
            </w:r>
            <w:proofErr w:type="spellStart"/>
            <w:r w:rsidRPr="008F289A">
              <w:rPr>
                <w:szCs w:val="28"/>
                <w:lang w:val="en-US"/>
              </w:rPr>
              <w:t>ru</w:t>
            </w:r>
            <w:proofErr w:type="spellEnd"/>
            <w:r w:rsidR="00447AEE">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csobuh</w:t>
            </w:r>
            <w:proofErr w:type="spellEnd"/>
            <w:r w:rsidRPr="008F289A">
              <w:rPr>
                <w:szCs w:val="28"/>
              </w:rPr>
              <w:t>89@</w:t>
            </w:r>
            <w:r w:rsidRPr="008F289A">
              <w:rPr>
                <w:szCs w:val="28"/>
                <w:lang w:val="en-US"/>
              </w:rPr>
              <w:t>mail</w:t>
            </w:r>
            <w:r w:rsidRPr="008F289A">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6.</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left"/>
              <w:rPr>
                <w:szCs w:val="28"/>
              </w:rPr>
            </w:pPr>
            <w:r w:rsidRPr="008F289A">
              <w:rPr>
                <w:color w:val="000000"/>
                <w:szCs w:val="28"/>
              </w:rPr>
              <w:t>Государственное казённое учреждение «Социально-реабилитационный центр для несовершеннолетних «Гармония»</w:t>
            </w:r>
            <w:r w:rsidRPr="008F289A">
              <w:rPr>
                <w:iCs/>
                <w:szCs w:val="28"/>
              </w:rPr>
              <w:t xml:space="preserve">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город</w:t>
            </w:r>
            <w:r w:rsidRPr="008F289A">
              <w:rPr>
                <w:iCs/>
                <w:szCs w:val="28"/>
              </w:rPr>
              <w:t xml:space="preserve"> Ноябрьск»</w:t>
            </w:r>
          </w:p>
        </w:tc>
        <w:tc>
          <w:tcPr>
            <w:tcW w:w="3995"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left"/>
              <w:rPr>
                <w:szCs w:val="28"/>
              </w:rPr>
            </w:pPr>
            <w:r w:rsidRPr="008F289A">
              <w:rPr>
                <w:szCs w:val="28"/>
              </w:rPr>
              <w:t xml:space="preserve">ЯНАО, г. Ноябрьск, </w:t>
            </w:r>
          </w:p>
          <w:p w:rsidR="00447AEE" w:rsidRDefault="00044061" w:rsidP="004A7EAE">
            <w:pPr>
              <w:autoSpaceDE w:val="0"/>
              <w:spacing w:line="240" w:lineRule="auto"/>
              <w:ind w:firstLine="0"/>
              <w:jc w:val="left"/>
              <w:rPr>
                <w:szCs w:val="28"/>
              </w:rPr>
            </w:pPr>
            <w:r w:rsidRPr="008F289A">
              <w:rPr>
                <w:szCs w:val="28"/>
              </w:rPr>
              <w:t>ул.</w:t>
            </w:r>
            <w:r w:rsidR="0001243C">
              <w:rPr>
                <w:szCs w:val="28"/>
              </w:rPr>
              <w:t xml:space="preserve"> </w:t>
            </w:r>
            <w:r>
              <w:rPr>
                <w:szCs w:val="28"/>
              </w:rPr>
              <w:t>Дзержинского, д. 5</w:t>
            </w:r>
            <w:r w:rsidRPr="008F289A">
              <w:rPr>
                <w:szCs w:val="28"/>
              </w:rPr>
              <w:t xml:space="preserve">, </w:t>
            </w:r>
          </w:p>
          <w:p w:rsidR="00044061" w:rsidRPr="008F289A" w:rsidRDefault="00044061" w:rsidP="004A7EAE">
            <w:pPr>
              <w:autoSpaceDE w:val="0"/>
              <w:spacing w:line="240" w:lineRule="auto"/>
              <w:ind w:firstLine="0"/>
              <w:jc w:val="left"/>
              <w:rPr>
                <w:szCs w:val="28"/>
              </w:rPr>
            </w:pPr>
            <w:r w:rsidRPr="008F289A">
              <w:rPr>
                <w:szCs w:val="28"/>
              </w:rPr>
              <w:t>тел. 8 (34963) 2-29-44, 2-35-15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447AEE"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srcn</w:t>
            </w:r>
            <w:proofErr w:type="spellEnd"/>
            <w:r w:rsidRPr="008F289A">
              <w:rPr>
                <w:szCs w:val="28"/>
              </w:rPr>
              <w:t>-</w:t>
            </w:r>
            <w:proofErr w:type="spellStart"/>
            <w:r w:rsidRPr="008F289A">
              <w:rPr>
                <w:szCs w:val="28"/>
                <w:lang w:val="en-US"/>
              </w:rPr>
              <w:t>garmoniya</w:t>
            </w:r>
            <w:proofErr w:type="spellEnd"/>
            <w:r w:rsidRPr="008F289A">
              <w:rPr>
                <w:szCs w:val="28"/>
              </w:rPr>
              <w:t>.</w:t>
            </w:r>
            <w:proofErr w:type="spellStart"/>
            <w:r w:rsidRPr="008F289A">
              <w:rPr>
                <w:szCs w:val="28"/>
                <w:lang w:val="en-US"/>
              </w:rPr>
              <w:t>ru</w:t>
            </w:r>
            <w:proofErr w:type="spellEnd"/>
            <w:r w:rsidR="00447AEE">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srcn</w:t>
            </w:r>
            <w:proofErr w:type="spellEnd"/>
            <w:r w:rsidRPr="008F289A">
              <w:rPr>
                <w:szCs w:val="28"/>
              </w:rPr>
              <w:t>_</w:t>
            </w:r>
            <w:proofErr w:type="spellStart"/>
            <w:r w:rsidRPr="008F289A">
              <w:rPr>
                <w:szCs w:val="28"/>
                <w:lang w:val="en-US"/>
              </w:rPr>
              <w:t>garmoniy</w:t>
            </w:r>
            <w:proofErr w:type="spellEnd"/>
            <w:r w:rsidRPr="008F289A">
              <w:rPr>
                <w:szCs w:val="28"/>
              </w:rPr>
              <w:t>@</w:t>
            </w:r>
            <w:r w:rsidRPr="008F289A">
              <w:rPr>
                <w:szCs w:val="28"/>
                <w:lang w:val="en-US"/>
              </w:rPr>
              <w:t>mail</w:t>
            </w:r>
            <w:r w:rsidRPr="008F289A">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7.</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граждан пожилого возраста и инвалидов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город</w:t>
            </w:r>
            <w:r w:rsidRPr="008F289A">
              <w:rPr>
                <w:iCs/>
                <w:szCs w:val="28"/>
              </w:rPr>
              <w:t xml:space="preserve"> Ноябрьск»</w:t>
            </w:r>
          </w:p>
        </w:tc>
        <w:tc>
          <w:tcPr>
            <w:tcW w:w="3995" w:type="dxa"/>
            <w:tcBorders>
              <w:top w:val="single" w:sz="4" w:space="0" w:color="000000"/>
              <w:left w:val="single" w:sz="4" w:space="0" w:color="000000"/>
              <w:bottom w:val="single" w:sz="4" w:space="0" w:color="000000"/>
            </w:tcBorders>
            <w:shd w:val="clear" w:color="auto" w:fill="auto"/>
          </w:tcPr>
          <w:p w:rsidR="009C62BF" w:rsidRDefault="00044061" w:rsidP="004A7EAE">
            <w:pPr>
              <w:autoSpaceDE w:val="0"/>
              <w:spacing w:line="240" w:lineRule="auto"/>
              <w:ind w:firstLine="0"/>
              <w:jc w:val="left"/>
              <w:rPr>
                <w:szCs w:val="28"/>
              </w:rPr>
            </w:pPr>
            <w:r w:rsidRPr="008F289A">
              <w:rPr>
                <w:szCs w:val="28"/>
              </w:rPr>
              <w:t xml:space="preserve">ЯНАО, г. Ноябрьск, </w:t>
            </w:r>
          </w:p>
          <w:p w:rsidR="009C62BF" w:rsidRDefault="00044061" w:rsidP="009C62BF">
            <w:pPr>
              <w:autoSpaceDE w:val="0"/>
              <w:spacing w:line="240" w:lineRule="auto"/>
              <w:ind w:firstLine="0"/>
              <w:jc w:val="left"/>
              <w:rPr>
                <w:szCs w:val="28"/>
              </w:rPr>
            </w:pPr>
            <w:r w:rsidRPr="008F289A">
              <w:rPr>
                <w:szCs w:val="28"/>
              </w:rPr>
              <w:t xml:space="preserve">ул. Ленина, д. 7, </w:t>
            </w:r>
          </w:p>
          <w:p w:rsidR="00044061" w:rsidRPr="008F289A" w:rsidRDefault="00044061" w:rsidP="009C62BF">
            <w:pPr>
              <w:autoSpaceDE w:val="0"/>
              <w:spacing w:line="240" w:lineRule="auto"/>
              <w:ind w:firstLine="0"/>
              <w:jc w:val="left"/>
              <w:rPr>
                <w:szCs w:val="28"/>
              </w:rPr>
            </w:pPr>
            <w:r w:rsidRPr="008F289A">
              <w:rPr>
                <w:szCs w:val="28"/>
              </w:rPr>
              <w:t>тел. 8 (3496) 32-34-06</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447AEE"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mbu</w:t>
            </w:r>
            <w:proofErr w:type="spellEnd"/>
            <w:r w:rsidRPr="008F289A">
              <w:rPr>
                <w:szCs w:val="28"/>
              </w:rPr>
              <w:t>-</w:t>
            </w:r>
            <w:proofErr w:type="spellStart"/>
            <w:r w:rsidRPr="008F289A">
              <w:rPr>
                <w:szCs w:val="28"/>
                <w:lang w:val="en-US"/>
              </w:rPr>
              <w:t>cso</w:t>
            </w:r>
            <w:proofErr w:type="spellEnd"/>
            <w:r w:rsidRPr="008F289A">
              <w:rPr>
                <w:szCs w:val="28"/>
              </w:rPr>
              <w:t>89.</w:t>
            </w:r>
            <w:proofErr w:type="spellStart"/>
            <w:r w:rsidRPr="008F289A">
              <w:rPr>
                <w:szCs w:val="28"/>
                <w:lang w:val="en-US"/>
              </w:rPr>
              <w:t>ru</w:t>
            </w:r>
            <w:proofErr w:type="spellEnd"/>
            <w:r w:rsidR="00447AEE">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cspsid</w:t>
            </w:r>
            <w:proofErr w:type="spellEnd"/>
            <w:r w:rsidRPr="008F289A">
              <w:rPr>
                <w:szCs w:val="28"/>
              </w:rPr>
              <w:t>@</w:t>
            </w:r>
            <w:r w:rsidRPr="008F289A">
              <w:rPr>
                <w:szCs w:val="28"/>
                <w:lang w:val="en-US"/>
              </w:rPr>
              <w:t>mail</w:t>
            </w:r>
            <w:r w:rsidRPr="008F289A">
              <w:rPr>
                <w:szCs w:val="28"/>
              </w:rPr>
              <w:t>.</w:t>
            </w:r>
            <w:r w:rsidRPr="008F289A">
              <w:rPr>
                <w:szCs w:val="28"/>
                <w:lang w:val="en-US"/>
              </w:rPr>
              <w:t>com</w:t>
            </w:r>
            <w:r w:rsidRPr="008F289A">
              <w:rPr>
                <w:szCs w:val="28"/>
              </w:rPr>
              <w:t xml:space="preserve">, </w:t>
            </w:r>
            <w:proofErr w:type="spellStart"/>
            <w:r w:rsidRPr="008F289A">
              <w:rPr>
                <w:szCs w:val="28"/>
                <w:lang w:val="en-US"/>
              </w:rPr>
              <w:t>cso</w:t>
            </w:r>
            <w:proofErr w:type="spellEnd"/>
            <w:r w:rsidRPr="008F289A">
              <w:rPr>
                <w:szCs w:val="28"/>
              </w:rPr>
              <w:t>89@</w:t>
            </w:r>
            <w:proofErr w:type="spellStart"/>
            <w:r w:rsidRPr="008F289A">
              <w:rPr>
                <w:szCs w:val="28"/>
                <w:lang w:val="en-US"/>
              </w:rPr>
              <w:t>uszn</w:t>
            </w:r>
            <w:proofErr w:type="spellEnd"/>
            <w:r w:rsidRPr="008F289A">
              <w:rPr>
                <w:szCs w:val="28"/>
              </w:rPr>
              <w:t>-</w:t>
            </w:r>
            <w:proofErr w:type="spellStart"/>
            <w:r w:rsidRPr="008F289A">
              <w:rPr>
                <w:szCs w:val="28"/>
                <w:lang w:val="en-US"/>
              </w:rPr>
              <w:t>noyabrsk</w:t>
            </w:r>
            <w:proofErr w:type="spellEnd"/>
            <w:r w:rsidRPr="008F289A">
              <w:rPr>
                <w:szCs w:val="28"/>
              </w:rPr>
              <w:t>.</w:t>
            </w:r>
            <w:proofErr w:type="spellStart"/>
            <w:r w:rsidRPr="008F289A">
              <w:rPr>
                <w:szCs w:val="28"/>
                <w:lang w:val="en-US"/>
              </w:rPr>
              <w:t>ru</w:t>
            </w:r>
            <w:proofErr w:type="spellEnd"/>
          </w:p>
        </w:tc>
      </w:tr>
      <w:tr w:rsidR="00044061" w:rsidRPr="007C3808"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8.</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color w:val="000000"/>
                <w:szCs w:val="28"/>
              </w:rPr>
            </w:pPr>
            <w:r w:rsidRPr="008F289A">
              <w:rPr>
                <w:color w:val="000000"/>
                <w:szCs w:val="28"/>
              </w:rPr>
              <w:t xml:space="preserve">Государственное казённое учреждение «Социальный приют для детей и подростков «Луч надежды»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color w:val="000000"/>
                <w:szCs w:val="28"/>
              </w:rPr>
              <w:t>Пуровский</w:t>
            </w:r>
            <w:proofErr w:type="spellEnd"/>
            <w:r w:rsidRPr="008F289A">
              <w:rPr>
                <w:color w:val="000000"/>
                <w:szCs w:val="28"/>
              </w:rPr>
              <w:t xml:space="preserve">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w:t>
            </w:r>
            <w:proofErr w:type="spellStart"/>
            <w:r w:rsidRPr="008F289A">
              <w:rPr>
                <w:szCs w:val="28"/>
              </w:rPr>
              <w:t>Пуровский</w:t>
            </w:r>
            <w:proofErr w:type="spellEnd"/>
            <w:r w:rsidRPr="008F289A">
              <w:rPr>
                <w:szCs w:val="28"/>
              </w:rPr>
              <w:t xml:space="preserve"> район, </w:t>
            </w:r>
          </w:p>
          <w:p w:rsidR="00146A71" w:rsidRDefault="00044061" w:rsidP="004A7EAE">
            <w:pPr>
              <w:autoSpaceDE w:val="0"/>
              <w:spacing w:line="240" w:lineRule="auto"/>
              <w:ind w:firstLine="0"/>
              <w:jc w:val="left"/>
              <w:rPr>
                <w:szCs w:val="28"/>
              </w:rPr>
            </w:pPr>
            <w:r w:rsidRPr="008F289A">
              <w:rPr>
                <w:szCs w:val="28"/>
              </w:rPr>
              <w:t>п</w:t>
            </w:r>
            <w:r w:rsidR="00146A71">
              <w:rPr>
                <w:szCs w:val="28"/>
              </w:rPr>
              <w:t>ос</w:t>
            </w:r>
            <w:r w:rsidRPr="008F289A">
              <w:rPr>
                <w:szCs w:val="28"/>
              </w:rPr>
              <w:t xml:space="preserve">. </w:t>
            </w:r>
            <w:proofErr w:type="spellStart"/>
            <w:r w:rsidRPr="008F289A">
              <w:rPr>
                <w:szCs w:val="28"/>
              </w:rPr>
              <w:t>Пуровск</w:t>
            </w:r>
            <w:proofErr w:type="spellEnd"/>
            <w:r w:rsidRPr="008F289A">
              <w:rPr>
                <w:szCs w:val="28"/>
              </w:rPr>
              <w:t>,</w:t>
            </w:r>
          </w:p>
          <w:p w:rsidR="00044061" w:rsidRPr="008F289A" w:rsidRDefault="00044061" w:rsidP="00146A71">
            <w:pPr>
              <w:autoSpaceDE w:val="0"/>
              <w:spacing w:line="240" w:lineRule="auto"/>
              <w:ind w:firstLine="0"/>
              <w:jc w:val="left"/>
              <w:rPr>
                <w:szCs w:val="28"/>
              </w:rPr>
            </w:pPr>
            <w:r w:rsidRPr="008F289A">
              <w:rPr>
                <w:szCs w:val="28"/>
              </w:rPr>
              <w:t>ул.</w:t>
            </w:r>
            <w:r>
              <w:rPr>
                <w:szCs w:val="28"/>
              </w:rPr>
              <w:t xml:space="preserve"> Железнодорожников, </w:t>
            </w:r>
            <w:r w:rsidRPr="008F289A">
              <w:rPr>
                <w:szCs w:val="28"/>
              </w:rPr>
              <w:t xml:space="preserve"> д. </w:t>
            </w:r>
            <w:r>
              <w:rPr>
                <w:szCs w:val="28"/>
              </w:rPr>
              <w:t>9</w:t>
            </w:r>
            <w:r w:rsidRPr="008F289A">
              <w:rPr>
                <w:szCs w:val="28"/>
              </w:rPr>
              <w:t>, тел./факс 8 (34997) 6-62-21</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8F289A" w:rsidRDefault="00044061" w:rsidP="004A7EAE">
            <w:pPr>
              <w:autoSpaceDE w:val="0"/>
              <w:spacing w:line="240" w:lineRule="auto"/>
              <w:ind w:firstLine="0"/>
              <w:jc w:val="left"/>
              <w:rPr>
                <w:szCs w:val="28"/>
                <w:lang w:val="en-US"/>
              </w:rPr>
            </w:pPr>
            <w:r w:rsidRPr="008F289A">
              <w:rPr>
                <w:szCs w:val="28"/>
                <w:lang w:val="en-US"/>
              </w:rPr>
              <w:t>e-mail: luch-purovsk@mail.ru</w:t>
            </w:r>
          </w:p>
        </w:tc>
      </w:tr>
      <w:tr w:rsidR="00044061" w:rsidRPr="006D61CB"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9.</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left"/>
              <w:rPr>
                <w:szCs w:val="28"/>
              </w:rPr>
            </w:pPr>
            <w:r w:rsidRPr="008F289A">
              <w:rPr>
                <w:szCs w:val="28"/>
              </w:rPr>
              <w:t xml:space="preserve">Государственное бюджетное учреждение «Центр социального обслуживания населения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szCs w:val="28"/>
              </w:rPr>
              <w:t>Пуровский</w:t>
            </w:r>
            <w:proofErr w:type="spellEnd"/>
            <w:r w:rsidRPr="008F289A">
              <w:rPr>
                <w:szCs w:val="28"/>
              </w:rPr>
              <w:t xml:space="preserve"> </w:t>
            </w:r>
            <w:r w:rsidRPr="008F289A">
              <w:rPr>
                <w:szCs w:val="28"/>
              </w:rPr>
              <w:lastRenderedPageBreak/>
              <w:t>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lastRenderedPageBreak/>
              <w:t xml:space="preserve">ЯНАО, </w:t>
            </w:r>
            <w:proofErr w:type="spellStart"/>
            <w:r w:rsidRPr="008F289A">
              <w:rPr>
                <w:szCs w:val="28"/>
              </w:rPr>
              <w:t>Пуровский</w:t>
            </w:r>
            <w:proofErr w:type="spellEnd"/>
            <w:r w:rsidRPr="008F289A">
              <w:rPr>
                <w:szCs w:val="28"/>
              </w:rPr>
              <w:t xml:space="preserve"> район, </w:t>
            </w:r>
          </w:p>
          <w:p w:rsidR="009C62BF" w:rsidRDefault="00044061" w:rsidP="004A7EAE">
            <w:pPr>
              <w:autoSpaceDE w:val="0"/>
              <w:spacing w:line="240" w:lineRule="auto"/>
              <w:ind w:firstLine="0"/>
              <w:jc w:val="left"/>
              <w:rPr>
                <w:szCs w:val="28"/>
              </w:rPr>
            </w:pPr>
            <w:r w:rsidRPr="008F289A">
              <w:rPr>
                <w:szCs w:val="28"/>
              </w:rPr>
              <w:t xml:space="preserve">г. </w:t>
            </w:r>
            <w:proofErr w:type="spellStart"/>
            <w:r w:rsidRPr="008F289A">
              <w:rPr>
                <w:szCs w:val="28"/>
              </w:rPr>
              <w:t>Тарко-Сале</w:t>
            </w:r>
            <w:proofErr w:type="spellEnd"/>
            <w:r w:rsidRPr="008F289A">
              <w:rPr>
                <w:szCs w:val="28"/>
              </w:rPr>
              <w:t xml:space="preserve">, ул. Набережная </w:t>
            </w:r>
            <w:proofErr w:type="spellStart"/>
            <w:r w:rsidRPr="008F289A">
              <w:rPr>
                <w:szCs w:val="28"/>
              </w:rPr>
              <w:t>Саргина</w:t>
            </w:r>
            <w:proofErr w:type="spellEnd"/>
            <w:r w:rsidRPr="008F289A">
              <w:rPr>
                <w:szCs w:val="28"/>
              </w:rPr>
              <w:t xml:space="preserve">, д. 4, </w:t>
            </w:r>
          </w:p>
          <w:p w:rsidR="00044061" w:rsidRPr="00146A71" w:rsidRDefault="00044061" w:rsidP="004A7EAE">
            <w:pPr>
              <w:autoSpaceDE w:val="0"/>
              <w:spacing w:line="240" w:lineRule="auto"/>
              <w:ind w:firstLine="0"/>
              <w:jc w:val="left"/>
              <w:rPr>
                <w:szCs w:val="28"/>
              </w:rPr>
            </w:pPr>
            <w:r w:rsidRPr="008F289A">
              <w:rPr>
                <w:szCs w:val="28"/>
              </w:rPr>
              <w:lastRenderedPageBreak/>
              <w:t>тел. 8 (34997) 2-34-65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146A71" w:rsidRDefault="00044061" w:rsidP="004A7EAE">
            <w:pPr>
              <w:autoSpaceDE w:val="0"/>
              <w:spacing w:line="240" w:lineRule="auto"/>
              <w:ind w:firstLine="0"/>
              <w:jc w:val="left"/>
              <w:rPr>
                <w:szCs w:val="28"/>
              </w:rPr>
            </w:pPr>
            <w:r w:rsidRPr="008F289A">
              <w:rPr>
                <w:szCs w:val="28"/>
                <w:lang w:val="en-US"/>
              </w:rPr>
              <w:lastRenderedPageBreak/>
              <w:t>http</w:t>
            </w:r>
            <w:r w:rsidRPr="00EC4B03">
              <w:rPr>
                <w:szCs w:val="28"/>
              </w:rPr>
              <w:t>://</w:t>
            </w:r>
            <w:proofErr w:type="spellStart"/>
            <w:r w:rsidRPr="008F289A">
              <w:rPr>
                <w:szCs w:val="28"/>
                <w:lang w:val="en-US"/>
              </w:rPr>
              <w:t>cspsid</w:t>
            </w:r>
            <w:proofErr w:type="spellEnd"/>
            <w:r w:rsidRPr="00EC4B03">
              <w:rPr>
                <w:szCs w:val="28"/>
              </w:rPr>
              <w:t>.</w:t>
            </w:r>
            <w:proofErr w:type="spellStart"/>
            <w:r w:rsidRPr="008F289A">
              <w:rPr>
                <w:szCs w:val="28"/>
                <w:lang w:val="en-US"/>
              </w:rPr>
              <w:t>ru</w:t>
            </w:r>
            <w:proofErr w:type="spellEnd"/>
            <w:r w:rsidR="00146A71">
              <w:rPr>
                <w:szCs w:val="28"/>
              </w:rPr>
              <w:t>,</w:t>
            </w:r>
          </w:p>
          <w:p w:rsidR="00044061" w:rsidRPr="00EC4B03" w:rsidRDefault="00044061" w:rsidP="004A7EAE">
            <w:pPr>
              <w:autoSpaceDE w:val="0"/>
              <w:spacing w:line="240" w:lineRule="auto"/>
              <w:ind w:firstLine="0"/>
              <w:jc w:val="left"/>
              <w:rPr>
                <w:szCs w:val="28"/>
              </w:rPr>
            </w:pPr>
            <w:r w:rsidRPr="008F289A">
              <w:rPr>
                <w:szCs w:val="28"/>
                <w:lang w:val="en-US"/>
              </w:rPr>
              <w:t>e</w:t>
            </w:r>
            <w:r w:rsidRPr="00EC4B03">
              <w:rPr>
                <w:szCs w:val="28"/>
              </w:rPr>
              <w:t>-</w:t>
            </w:r>
            <w:r w:rsidRPr="008F289A">
              <w:rPr>
                <w:szCs w:val="28"/>
                <w:lang w:val="en-US"/>
              </w:rPr>
              <w:t>mail</w:t>
            </w:r>
            <w:r w:rsidRPr="00EC4B03">
              <w:rPr>
                <w:szCs w:val="28"/>
              </w:rPr>
              <w:t xml:space="preserve">: </w:t>
            </w:r>
            <w:proofErr w:type="spellStart"/>
            <w:r w:rsidRPr="008F289A">
              <w:rPr>
                <w:szCs w:val="28"/>
                <w:lang w:val="en-US"/>
              </w:rPr>
              <w:t>cspsid</w:t>
            </w:r>
            <w:proofErr w:type="spellEnd"/>
            <w:r w:rsidRPr="00EC4B03">
              <w:rPr>
                <w:szCs w:val="28"/>
              </w:rPr>
              <w:t>@</w:t>
            </w:r>
            <w:proofErr w:type="spellStart"/>
            <w:r w:rsidRPr="008F289A">
              <w:rPr>
                <w:szCs w:val="28"/>
                <w:lang w:val="en-US"/>
              </w:rPr>
              <w:t>gmail</w:t>
            </w:r>
            <w:proofErr w:type="spellEnd"/>
            <w:r w:rsidRPr="00EC4B03">
              <w:rPr>
                <w:szCs w:val="28"/>
              </w:rPr>
              <w:t>.</w:t>
            </w:r>
            <w:r w:rsidRPr="008F289A">
              <w:rPr>
                <w:szCs w:val="28"/>
                <w:lang w:val="en-US"/>
              </w:rPr>
              <w:t>com</w:t>
            </w:r>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lastRenderedPageBreak/>
              <w:t>10.</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color w:val="000000"/>
                <w:szCs w:val="28"/>
              </w:rPr>
            </w:pPr>
            <w:r w:rsidRPr="008F289A">
              <w:rPr>
                <w:color w:val="000000"/>
                <w:szCs w:val="28"/>
              </w:rPr>
              <w:t xml:space="preserve">Государственное казённое учреждение «Социальный приют для детей и подростков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color w:val="000000"/>
                <w:szCs w:val="28"/>
              </w:rPr>
              <w:t>Красноселькупский</w:t>
            </w:r>
            <w:proofErr w:type="spellEnd"/>
            <w:r w:rsidRPr="008F289A">
              <w:rPr>
                <w:color w:val="000000"/>
                <w:szCs w:val="28"/>
              </w:rPr>
              <w:t xml:space="preserve">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с. </w:t>
            </w:r>
            <w:proofErr w:type="spellStart"/>
            <w:r w:rsidRPr="008F289A">
              <w:rPr>
                <w:szCs w:val="28"/>
              </w:rPr>
              <w:t>Красноселькуп</w:t>
            </w:r>
            <w:proofErr w:type="spellEnd"/>
            <w:r w:rsidRPr="008F289A">
              <w:rPr>
                <w:szCs w:val="28"/>
              </w:rPr>
              <w:t xml:space="preserve">, </w:t>
            </w:r>
          </w:p>
          <w:p w:rsidR="00146A71" w:rsidRDefault="00044061" w:rsidP="004A7EAE">
            <w:pPr>
              <w:autoSpaceDE w:val="0"/>
              <w:spacing w:line="240" w:lineRule="auto"/>
              <w:ind w:firstLine="0"/>
              <w:jc w:val="left"/>
              <w:rPr>
                <w:szCs w:val="28"/>
              </w:rPr>
            </w:pPr>
            <w:r w:rsidRPr="008F289A">
              <w:rPr>
                <w:szCs w:val="28"/>
              </w:rPr>
              <w:t xml:space="preserve">ул. Нагорная, д. 10, </w:t>
            </w:r>
          </w:p>
          <w:p w:rsidR="00044061" w:rsidRPr="008F289A" w:rsidRDefault="00044061" w:rsidP="004A7EAE">
            <w:pPr>
              <w:autoSpaceDE w:val="0"/>
              <w:spacing w:line="240" w:lineRule="auto"/>
              <w:ind w:firstLine="0"/>
              <w:jc w:val="left"/>
              <w:rPr>
                <w:szCs w:val="28"/>
              </w:rPr>
            </w:pPr>
            <w:r w:rsidRPr="008F289A">
              <w:rPr>
                <w:szCs w:val="28"/>
              </w:rPr>
              <w:t>тел. 8 (34932) 2-22-32</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146A71"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priut</w:t>
            </w:r>
            <w:proofErr w:type="spellEnd"/>
            <w:r w:rsidRPr="008F289A">
              <w:rPr>
                <w:szCs w:val="28"/>
              </w:rPr>
              <w:t>-</w:t>
            </w:r>
            <w:proofErr w:type="spellStart"/>
            <w:r w:rsidRPr="008F289A">
              <w:rPr>
                <w:szCs w:val="28"/>
                <w:lang w:val="en-US"/>
              </w:rPr>
              <w:t>mku</w:t>
            </w:r>
            <w:proofErr w:type="spellEnd"/>
            <w:r w:rsidRPr="008F289A">
              <w:rPr>
                <w:szCs w:val="28"/>
              </w:rPr>
              <w:t>.</w:t>
            </w:r>
            <w:proofErr w:type="spellStart"/>
            <w:r w:rsidRPr="008F289A">
              <w:rPr>
                <w:szCs w:val="28"/>
                <w:lang w:val="en-US"/>
              </w:rPr>
              <w:t>ru</w:t>
            </w:r>
            <w:proofErr w:type="spellEnd"/>
            <w:r w:rsidR="00146A71">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utszn</w:t>
            </w:r>
            <w:proofErr w:type="spellEnd"/>
            <w:r w:rsidRPr="008F289A">
              <w:rPr>
                <w:szCs w:val="28"/>
              </w:rPr>
              <w:t>@</w:t>
            </w:r>
            <w:proofErr w:type="spellStart"/>
            <w:r w:rsidRPr="008F289A">
              <w:rPr>
                <w:szCs w:val="28"/>
                <w:lang w:val="en-US"/>
              </w:rPr>
              <w:t>usznselkup</w:t>
            </w:r>
            <w:proofErr w:type="spellEnd"/>
            <w:r w:rsidRPr="008F289A">
              <w:rPr>
                <w:szCs w:val="28"/>
              </w:rPr>
              <w:t>.</w:t>
            </w:r>
            <w:proofErr w:type="spellStart"/>
            <w:r w:rsidRPr="008F289A">
              <w:rPr>
                <w:szCs w:val="28"/>
                <w:lang w:val="en-US"/>
              </w:rPr>
              <w:t>ru</w:t>
            </w:r>
            <w:proofErr w:type="spellEnd"/>
          </w:p>
        </w:tc>
      </w:tr>
      <w:tr w:rsidR="00044061" w:rsidRPr="007C3808"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11.</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населения  «Милосердие»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iCs/>
                <w:szCs w:val="28"/>
              </w:rPr>
              <w:t>Красноселькупский</w:t>
            </w:r>
            <w:proofErr w:type="spellEnd"/>
            <w:r w:rsidRPr="008F289A">
              <w:rPr>
                <w:iCs/>
                <w:szCs w:val="28"/>
              </w:rPr>
              <w:t xml:space="preserve">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с. </w:t>
            </w:r>
            <w:proofErr w:type="spellStart"/>
            <w:r w:rsidRPr="008F289A">
              <w:rPr>
                <w:szCs w:val="28"/>
              </w:rPr>
              <w:t>Красноселькуп</w:t>
            </w:r>
            <w:proofErr w:type="spellEnd"/>
            <w:r w:rsidRPr="008F289A">
              <w:rPr>
                <w:szCs w:val="28"/>
              </w:rPr>
              <w:t xml:space="preserve">, </w:t>
            </w:r>
          </w:p>
          <w:p w:rsidR="00146A71" w:rsidRDefault="00044061" w:rsidP="004A7EAE">
            <w:pPr>
              <w:autoSpaceDE w:val="0"/>
              <w:spacing w:line="240" w:lineRule="auto"/>
              <w:ind w:firstLine="0"/>
              <w:jc w:val="left"/>
              <w:rPr>
                <w:szCs w:val="28"/>
              </w:rPr>
            </w:pPr>
            <w:r w:rsidRPr="008F289A">
              <w:rPr>
                <w:szCs w:val="28"/>
              </w:rPr>
              <w:t xml:space="preserve">ул. Строителей, д. 10, </w:t>
            </w:r>
          </w:p>
          <w:p w:rsidR="00044061" w:rsidRPr="008F289A" w:rsidRDefault="00044061" w:rsidP="00146A71">
            <w:pPr>
              <w:autoSpaceDE w:val="0"/>
              <w:spacing w:line="240" w:lineRule="auto"/>
              <w:ind w:firstLine="0"/>
              <w:jc w:val="left"/>
              <w:rPr>
                <w:szCs w:val="28"/>
              </w:rPr>
            </w:pPr>
            <w:r w:rsidRPr="008F289A">
              <w:rPr>
                <w:szCs w:val="28"/>
              </w:rPr>
              <w:t>тел. 8 (34932) 2-14-05, 2-22-47</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8F289A" w:rsidRDefault="00044061" w:rsidP="004A7EAE">
            <w:pPr>
              <w:autoSpaceDE w:val="0"/>
              <w:spacing w:line="240" w:lineRule="auto"/>
              <w:ind w:firstLine="0"/>
              <w:jc w:val="left"/>
              <w:rPr>
                <w:szCs w:val="28"/>
                <w:lang w:val="en-US"/>
              </w:rPr>
            </w:pPr>
            <w:r w:rsidRPr="008F289A">
              <w:rPr>
                <w:szCs w:val="28"/>
                <w:lang w:val="en-US"/>
              </w:rPr>
              <w:t>e-mail: utszn@krasnoselkup.ytc.ru</w:t>
            </w:r>
          </w:p>
        </w:tc>
      </w:tr>
      <w:tr w:rsidR="00044061" w:rsidRPr="007C3808"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12.</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населения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город</w:t>
            </w:r>
            <w:r w:rsidRPr="008F289A">
              <w:rPr>
                <w:iCs/>
                <w:szCs w:val="28"/>
              </w:rPr>
              <w:t xml:space="preserve">  </w:t>
            </w:r>
            <w:proofErr w:type="spellStart"/>
            <w:r w:rsidRPr="008F289A">
              <w:rPr>
                <w:iCs/>
                <w:szCs w:val="28"/>
              </w:rPr>
              <w:t>Муравленко</w:t>
            </w:r>
            <w:proofErr w:type="spellEnd"/>
            <w:r w:rsidRPr="008F289A">
              <w:rPr>
                <w:iCs/>
                <w:szCs w:val="28"/>
              </w:rPr>
              <w:t>»</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г. </w:t>
            </w:r>
            <w:proofErr w:type="spellStart"/>
            <w:r w:rsidRPr="008F289A">
              <w:rPr>
                <w:szCs w:val="28"/>
              </w:rPr>
              <w:t>Муравленко</w:t>
            </w:r>
            <w:proofErr w:type="spellEnd"/>
            <w:r w:rsidRPr="008F289A">
              <w:rPr>
                <w:szCs w:val="28"/>
              </w:rPr>
              <w:t xml:space="preserve">, </w:t>
            </w:r>
          </w:p>
          <w:p w:rsidR="00146A71" w:rsidRDefault="00044061" w:rsidP="004A7EAE">
            <w:pPr>
              <w:autoSpaceDE w:val="0"/>
              <w:spacing w:line="240" w:lineRule="auto"/>
              <w:ind w:firstLine="0"/>
              <w:jc w:val="left"/>
              <w:rPr>
                <w:szCs w:val="28"/>
              </w:rPr>
            </w:pPr>
            <w:r w:rsidRPr="008F289A">
              <w:rPr>
                <w:szCs w:val="28"/>
              </w:rPr>
              <w:t xml:space="preserve">ул. Российская, д. 44, </w:t>
            </w:r>
          </w:p>
          <w:p w:rsidR="00044061" w:rsidRPr="008F289A" w:rsidRDefault="00044061" w:rsidP="004A7EAE">
            <w:pPr>
              <w:autoSpaceDE w:val="0"/>
              <w:spacing w:line="240" w:lineRule="auto"/>
              <w:ind w:firstLine="0"/>
              <w:jc w:val="left"/>
              <w:rPr>
                <w:szCs w:val="28"/>
                <w:lang w:val="en-US"/>
              </w:rPr>
            </w:pPr>
            <w:r w:rsidRPr="008F289A">
              <w:rPr>
                <w:szCs w:val="28"/>
              </w:rPr>
              <w:t xml:space="preserve">тел. (34938) </w:t>
            </w:r>
            <w:r>
              <w:rPr>
                <w:szCs w:val="28"/>
              </w:rPr>
              <w:t>4-36-30, 4-36-80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8F289A" w:rsidRDefault="00044061" w:rsidP="004A7EAE">
            <w:pPr>
              <w:autoSpaceDE w:val="0"/>
              <w:spacing w:line="240" w:lineRule="auto"/>
              <w:ind w:firstLine="0"/>
              <w:jc w:val="left"/>
              <w:rPr>
                <w:szCs w:val="28"/>
                <w:lang w:val="en-US"/>
              </w:rPr>
            </w:pPr>
            <w:r w:rsidRPr="008F289A">
              <w:rPr>
                <w:szCs w:val="28"/>
                <w:lang w:val="en-US"/>
              </w:rPr>
              <w:t>http://</w:t>
            </w:r>
            <w:proofErr w:type="spellStart"/>
            <w:r w:rsidRPr="008F289A">
              <w:rPr>
                <w:szCs w:val="28"/>
              </w:rPr>
              <w:t>кцсон</w:t>
            </w:r>
            <w:proofErr w:type="spellEnd"/>
            <w:r w:rsidRPr="008F289A">
              <w:rPr>
                <w:szCs w:val="28"/>
                <w:lang w:val="en-US"/>
              </w:rPr>
              <w:t>-</w:t>
            </w:r>
            <w:proofErr w:type="spellStart"/>
            <w:r w:rsidRPr="008F289A">
              <w:rPr>
                <w:szCs w:val="28"/>
              </w:rPr>
              <w:t>муравленко</w:t>
            </w:r>
            <w:proofErr w:type="spellEnd"/>
            <w:r w:rsidRPr="008F289A">
              <w:rPr>
                <w:szCs w:val="28"/>
                <w:lang w:val="en-US"/>
              </w:rPr>
              <w:t>.</w:t>
            </w:r>
            <w:proofErr w:type="spellStart"/>
            <w:r w:rsidRPr="008F289A">
              <w:rPr>
                <w:szCs w:val="28"/>
              </w:rPr>
              <w:t>рф</w:t>
            </w:r>
            <w:proofErr w:type="spellEnd"/>
            <w:r w:rsidR="00146A71" w:rsidRPr="00EC4B03">
              <w:rPr>
                <w:szCs w:val="28"/>
                <w:lang w:val="en-US"/>
              </w:rPr>
              <w:t>,</w:t>
            </w:r>
          </w:p>
          <w:p w:rsidR="00044061" w:rsidRPr="008F289A" w:rsidRDefault="00044061" w:rsidP="004A7EAE">
            <w:pPr>
              <w:autoSpaceDE w:val="0"/>
              <w:spacing w:line="240" w:lineRule="auto"/>
              <w:ind w:firstLine="0"/>
              <w:jc w:val="left"/>
              <w:rPr>
                <w:szCs w:val="28"/>
                <w:lang w:val="en-US"/>
              </w:rPr>
            </w:pPr>
            <w:r w:rsidRPr="008F289A">
              <w:rPr>
                <w:szCs w:val="28"/>
                <w:lang w:val="en-US"/>
              </w:rPr>
              <w:t xml:space="preserve">e-mail: </w:t>
            </w:r>
            <w:r>
              <w:rPr>
                <w:szCs w:val="28"/>
                <w:lang w:val="en-US"/>
              </w:rPr>
              <w:t>priiut@bk.ru</w:t>
            </w:r>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13.</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color w:val="000000"/>
                <w:szCs w:val="28"/>
              </w:rPr>
            </w:pPr>
            <w:r w:rsidRPr="008F289A">
              <w:rPr>
                <w:color w:val="000000"/>
                <w:szCs w:val="28"/>
              </w:rPr>
              <w:t xml:space="preserve">Государственное  бюджетное  учреждение «Центр социального обслуживания населения «Елена»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город  </w:t>
            </w:r>
            <w:proofErr w:type="spellStart"/>
            <w:r w:rsidRPr="008F289A">
              <w:rPr>
                <w:color w:val="000000"/>
                <w:szCs w:val="28"/>
              </w:rPr>
              <w:t>Губкинский</w:t>
            </w:r>
            <w:proofErr w:type="spellEnd"/>
            <w:r w:rsidRPr="008F289A">
              <w:rPr>
                <w:color w:val="000000"/>
                <w:szCs w:val="28"/>
              </w:rPr>
              <w:t>»</w:t>
            </w:r>
          </w:p>
        </w:tc>
        <w:tc>
          <w:tcPr>
            <w:tcW w:w="3995" w:type="dxa"/>
            <w:tcBorders>
              <w:top w:val="single" w:sz="4" w:space="0" w:color="000000"/>
              <w:left w:val="single" w:sz="4" w:space="0" w:color="000000"/>
              <w:bottom w:val="single" w:sz="4" w:space="0" w:color="000000"/>
            </w:tcBorders>
            <w:shd w:val="clear" w:color="auto" w:fill="auto"/>
          </w:tcPr>
          <w:p w:rsidR="009C62BF" w:rsidRDefault="00044061" w:rsidP="004A7EAE">
            <w:pPr>
              <w:autoSpaceDE w:val="0"/>
              <w:spacing w:line="240" w:lineRule="auto"/>
              <w:ind w:firstLine="0"/>
              <w:jc w:val="left"/>
              <w:rPr>
                <w:szCs w:val="28"/>
              </w:rPr>
            </w:pPr>
            <w:r w:rsidRPr="008F289A">
              <w:rPr>
                <w:szCs w:val="28"/>
              </w:rPr>
              <w:t xml:space="preserve">ЯНАО, г. </w:t>
            </w:r>
            <w:proofErr w:type="spellStart"/>
            <w:r w:rsidRPr="008F289A">
              <w:rPr>
                <w:szCs w:val="28"/>
              </w:rPr>
              <w:t>Губкинский</w:t>
            </w:r>
            <w:proofErr w:type="spellEnd"/>
            <w:r w:rsidRPr="008F289A">
              <w:rPr>
                <w:szCs w:val="28"/>
              </w:rPr>
              <w:t xml:space="preserve">, </w:t>
            </w:r>
          </w:p>
          <w:p w:rsidR="009C62BF" w:rsidRDefault="00044061" w:rsidP="009C62BF">
            <w:pPr>
              <w:autoSpaceDE w:val="0"/>
              <w:spacing w:line="240" w:lineRule="auto"/>
              <w:ind w:firstLine="0"/>
              <w:jc w:val="left"/>
              <w:rPr>
                <w:szCs w:val="28"/>
              </w:rPr>
            </w:pPr>
            <w:proofErr w:type="spellStart"/>
            <w:r w:rsidRPr="008F289A">
              <w:rPr>
                <w:szCs w:val="28"/>
              </w:rPr>
              <w:t>мкрн</w:t>
            </w:r>
            <w:proofErr w:type="spellEnd"/>
            <w:r w:rsidRPr="008F289A">
              <w:rPr>
                <w:szCs w:val="28"/>
              </w:rPr>
              <w:t xml:space="preserve">. 10, д. 20, </w:t>
            </w:r>
          </w:p>
          <w:p w:rsidR="00044061" w:rsidRPr="008F289A" w:rsidRDefault="00044061" w:rsidP="009C62BF">
            <w:pPr>
              <w:autoSpaceDE w:val="0"/>
              <w:spacing w:line="240" w:lineRule="auto"/>
              <w:ind w:firstLine="0"/>
              <w:jc w:val="left"/>
              <w:rPr>
                <w:szCs w:val="28"/>
              </w:rPr>
            </w:pPr>
            <w:r w:rsidRPr="008F289A">
              <w:rPr>
                <w:szCs w:val="28"/>
              </w:rPr>
              <w:t>тел. 8 (34936) 3-69-13</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0D3B46"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centr</w:t>
            </w:r>
            <w:proofErr w:type="spellEnd"/>
            <w:r w:rsidRPr="008F289A">
              <w:rPr>
                <w:szCs w:val="28"/>
              </w:rPr>
              <w:t>-</w:t>
            </w:r>
            <w:proofErr w:type="spellStart"/>
            <w:r w:rsidRPr="008F289A">
              <w:rPr>
                <w:szCs w:val="28"/>
                <w:lang w:val="en-US"/>
              </w:rPr>
              <w:t>elena</w:t>
            </w:r>
            <w:proofErr w:type="spellEnd"/>
            <w:r w:rsidRPr="008F289A">
              <w:rPr>
                <w:szCs w:val="28"/>
              </w:rPr>
              <w:t>.</w:t>
            </w:r>
            <w:proofErr w:type="spellStart"/>
            <w:r w:rsidRPr="008F289A">
              <w:rPr>
                <w:szCs w:val="28"/>
                <w:lang w:val="en-US"/>
              </w:rPr>
              <w:t>ru</w:t>
            </w:r>
            <w:proofErr w:type="spellEnd"/>
            <w:r w:rsidR="000D3B46">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centr</w:t>
            </w:r>
            <w:proofErr w:type="spellEnd"/>
            <w:r w:rsidRPr="008F289A">
              <w:rPr>
                <w:szCs w:val="28"/>
              </w:rPr>
              <w:t>-</w:t>
            </w:r>
            <w:proofErr w:type="spellStart"/>
            <w:r w:rsidRPr="008F289A">
              <w:rPr>
                <w:szCs w:val="28"/>
                <w:lang w:val="en-US"/>
              </w:rPr>
              <w:t>elena</w:t>
            </w:r>
            <w:proofErr w:type="spellEnd"/>
            <w:r w:rsidRPr="008F289A">
              <w:rPr>
                <w:szCs w:val="28"/>
              </w:rPr>
              <w:t>@</w:t>
            </w:r>
            <w:r w:rsidRPr="008F289A">
              <w:rPr>
                <w:szCs w:val="28"/>
                <w:lang w:val="en-US"/>
              </w:rPr>
              <w:t>list</w:t>
            </w:r>
            <w:r w:rsidRPr="008F289A">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14.</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«Центр социального обслуживания граждан пожилого возраста и инвалидов «Добрый свет»</w:t>
            </w:r>
            <w:r w:rsidRPr="008F289A">
              <w:rPr>
                <w:color w:val="000000"/>
                <w:szCs w:val="28"/>
              </w:rPr>
              <w:t xml:space="preserve">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iCs/>
                <w:szCs w:val="28"/>
              </w:rPr>
              <w:t>Надымский</w:t>
            </w:r>
            <w:proofErr w:type="spellEnd"/>
            <w:r w:rsidRPr="008F289A">
              <w:rPr>
                <w:iCs/>
                <w:szCs w:val="28"/>
              </w:rPr>
              <w:t xml:space="preserve"> район»</w:t>
            </w:r>
          </w:p>
        </w:tc>
        <w:tc>
          <w:tcPr>
            <w:tcW w:w="3995" w:type="dxa"/>
            <w:tcBorders>
              <w:top w:val="single" w:sz="4" w:space="0" w:color="000000"/>
              <w:left w:val="single" w:sz="4" w:space="0" w:color="000000"/>
              <w:bottom w:val="single" w:sz="4" w:space="0" w:color="000000"/>
            </w:tcBorders>
            <w:shd w:val="clear" w:color="auto" w:fill="auto"/>
          </w:tcPr>
          <w:p w:rsidR="009C62BF" w:rsidRDefault="00044061" w:rsidP="004A7EAE">
            <w:pPr>
              <w:autoSpaceDE w:val="0"/>
              <w:spacing w:line="240" w:lineRule="auto"/>
              <w:ind w:firstLine="0"/>
              <w:jc w:val="left"/>
              <w:rPr>
                <w:szCs w:val="28"/>
              </w:rPr>
            </w:pPr>
            <w:r w:rsidRPr="008F289A">
              <w:rPr>
                <w:szCs w:val="28"/>
              </w:rPr>
              <w:t xml:space="preserve">ЯНАО, г. Надым, </w:t>
            </w:r>
          </w:p>
          <w:p w:rsidR="009C62BF" w:rsidRDefault="00044061" w:rsidP="009C62BF">
            <w:pPr>
              <w:autoSpaceDE w:val="0"/>
              <w:spacing w:line="240" w:lineRule="auto"/>
              <w:ind w:firstLine="0"/>
              <w:jc w:val="left"/>
              <w:rPr>
                <w:szCs w:val="28"/>
              </w:rPr>
            </w:pPr>
            <w:r w:rsidRPr="008F289A">
              <w:rPr>
                <w:szCs w:val="28"/>
              </w:rPr>
              <w:t xml:space="preserve">ул. Полярная, д. 7/1, </w:t>
            </w:r>
          </w:p>
          <w:p w:rsidR="00044061" w:rsidRPr="008F289A" w:rsidRDefault="00044061" w:rsidP="009C62BF">
            <w:pPr>
              <w:autoSpaceDE w:val="0"/>
              <w:spacing w:line="240" w:lineRule="auto"/>
              <w:ind w:firstLine="0"/>
              <w:jc w:val="left"/>
              <w:rPr>
                <w:szCs w:val="28"/>
              </w:rPr>
            </w:pPr>
            <w:r w:rsidRPr="008F289A">
              <w:rPr>
                <w:szCs w:val="28"/>
              </w:rPr>
              <w:t>тел. 8 (34995) 3-44-98</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146A71" w:rsidRDefault="00044061" w:rsidP="004A7EAE">
            <w:pPr>
              <w:autoSpaceDE w:val="0"/>
              <w:spacing w:line="240" w:lineRule="auto"/>
              <w:ind w:firstLine="0"/>
              <w:jc w:val="left"/>
              <w:rPr>
                <w:szCs w:val="28"/>
              </w:rPr>
            </w:pPr>
            <w:r w:rsidRPr="008F289A">
              <w:rPr>
                <w:szCs w:val="28"/>
                <w:lang w:val="en-US"/>
              </w:rPr>
              <w:t>http</w:t>
            </w:r>
            <w:r w:rsidRPr="008F289A">
              <w:rPr>
                <w:szCs w:val="28"/>
              </w:rPr>
              <w:t>://</w:t>
            </w:r>
            <w:proofErr w:type="spellStart"/>
            <w:r w:rsidRPr="008F289A">
              <w:rPr>
                <w:szCs w:val="28"/>
                <w:lang w:val="en-US"/>
              </w:rPr>
              <w:t>cso</w:t>
            </w:r>
            <w:proofErr w:type="spellEnd"/>
            <w:r w:rsidRPr="008F289A">
              <w:rPr>
                <w:szCs w:val="28"/>
              </w:rPr>
              <w:t>-</w:t>
            </w:r>
            <w:proofErr w:type="spellStart"/>
            <w:r w:rsidRPr="008F289A">
              <w:rPr>
                <w:szCs w:val="28"/>
                <w:lang w:val="en-US"/>
              </w:rPr>
              <w:t>ds</w:t>
            </w:r>
            <w:proofErr w:type="spellEnd"/>
            <w:r w:rsidRPr="008F289A">
              <w:rPr>
                <w:szCs w:val="28"/>
              </w:rPr>
              <w:t>.</w:t>
            </w:r>
            <w:proofErr w:type="spellStart"/>
            <w:r w:rsidRPr="008F289A">
              <w:rPr>
                <w:szCs w:val="28"/>
                <w:lang w:val="en-US"/>
              </w:rPr>
              <w:t>ru</w:t>
            </w:r>
            <w:proofErr w:type="spellEnd"/>
            <w:r w:rsidR="00146A71">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e</w:t>
            </w:r>
            <w:r w:rsidRPr="008F289A">
              <w:rPr>
                <w:szCs w:val="28"/>
              </w:rPr>
              <w:t>-</w:t>
            </w:r>
            <w:r w:rsidRPr="008F289A">
              <w:rPr>
                <w:szCs w:val="28"/>
                <w:lang w:val="en-US"/>
              </w:rPr>
              <w:t>mail</w:t>
            </w:r>
            <w:r w:rsidRPr="008F289A">
              <w:rPr>
                <w:szCs w:val="28"/>
              </w:rPr>
              <w:t xml:space="preserve">: </w:t>
            </w:r>
            <w:proofErr w:type="spellStart"/>
            <w:r w:rsidRPr="008F289A">
              <w:rPr>
                <w:szCs w:val="28"/>
                <w:lang w:val="en-US"/>
              </w:rPr>
              <w:t>cso</w:t>
            </w:r>
            <w:proofErr w:type="spellEnd"/>
            <w:r w:rsidRPr="008F289A">
              <w:rPr>
                <w:szCs w:val="28"/>
              </w:rPr>
              <w:t>.</w:t>
            </w:r>
            <w:proofErr w:type="spellStart"/>
            <w:r w:rsidRPr="008F289A">
              <w:rPr>
                <w:szCs w:val="28"/>
                <w:lang w:val="en-US"/>
              </w:rPr>
              <w:t>usp</w:t>
            </w:r>
            <w:proofErr w:type="spellEnd"/>
            <w:r w:rsidRPr="008F289A">
              <w:rPr>
                <w:szCs w:val="28"/>
              </w:rPr>
              <w:t>-</w:t>
            </w:r>
            <w:proofErr w:type="spellStart"/>
            <w:r w:rsidRPr="008F289A">
              <w:rPr>
                <w:szCs w:val="28"/>
                <w:lang w:val="en-US"/>
              </w:rPr>
              <w:t>nadym</w:t>
            </w:r>
            <w:proofErr w:type="spellEnd"/>
            <w:r w:rsidRPr="008F289A">
              <w:rPr>
                <w:szCs w:val="28"/>
              </w:rPr>
              <w:t>@</w:t>
            </w:r>
            <w:proofErr w:type="spellStart"/>
            <w:r w:rsidRPr="008F289A">
              <w:rPr>
                <w:szCs w:val="28"/>
                <w:lang w:val="en-US"/>
              </w:rPr>
              <w:t>dtszn</w:t>
            </w:r>
            <w:proofErr w:type="spellEnd"/>
            <w:r w:rsidRPr="008F289A">
              <w:rPr>
                <w:szCs w:val="28"/>
              </w:rPr>
              <w:t>.</w:t>
            </w:r>
            <w:proofErr w:type="spellStart"/>
            <w:r w:rsidRPr="008F289A">
              <w:rPr>
                <w:szCs w:val="28"/>
                <w:lang w:val="en-US"/>
              </w:rPr>
              <w:t>gov</w:t>
            </w:r>
            <w:proofErr w:type="spellEnd"/>
            <w:r w:rsidRPr="008F289A">
              <w:rPr>
                <w:szCs w:val="28"/>
              </w:rPr>
              <w:t>.</w:t>
            </w:r>
            <w:proofErr w:type="spellStart"/>
            <w:r w:rsidRPr="008F289A">
              <w:rPr>
                <w:szCs w:val="28"/>
                <w:lang w:val="en-US"/>
              </w:rPr>
              <w:t>yanao</w:t>
            </w:r>
            <w:proofErr w:type="spellEnd"/>
            <w:r w:rsidRPr="008F289A">
              <w:rPr>
                <w:szCs w:val="28"/>
              </w:rPr>
              <w:t>.</w:t>
            </w:r>
            <w:proofErr w:type="spellStart"/>
            <w:r w:rsidRPr="008F289A">
              <w:rPr>
                <w:szCs w:val="28"/>
                <w:lang w:val="en-US"/>
              </w:rPr>
              <w:t>ru</w:t>
            </w:r>
            <w:proofErr w:type="spellEnd"/>
          </w:p>
        </w:tc>
      </w:tr>
      <w:tr w:rsidR="00044061" w:rsidRPr="007C3808"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15.</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color w:val="000000"/>
                <w:szCs w:val="28"/>
              </w:rPr>
            </w:pPr>
            <w:r w:rsidRPr="008F289A">
              <w:rPr>
                <w:color w:val="000000"/>
                <w:szCs w:val="28"/>
              </w:rPr>
              <w:t xml:space="preserve">Государственное бюджетное учреждение «Центр социальной помощи семье и детям «Домашний очаг»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color w:val="000000"/>
                <w:szCs w:val="28"/>
              </w:rPr>
              <w:t>Надымский</w:t>
            </w:r>
            <w:proofErr w:type="spellEnd"/>
            <w:r w:rsidRPr="008F289A">
              <w:rPr>
                <w:color w:val="000000"/>
                <w:szCs w:val="28"/>
              </w:rPr>
              <w:t xml:space="preserve">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г. Надым, </w:t>
            </w:r>
          </w:p>
          <w:p w:rsidR="00146A71" w:rsidRDefault="00044061" w:rsidP="004A7EAE">
            <w:pPr>
              <w:autoSpaceDE w:val="0"/>
              <w:spacing w:line="240" w:lineRule="auto"/>
              <w:ind w:firstLine="0"/>
              <w:jc w:val="left"/>
              <w:rPr>
                <w:szCs w:val="28"/>
              </w:rPr>
            </w:pPr>
            <w:r w:rsidRPr="008F289A">
              <w:rPr>
                <w:szCs w:val="28"/>
              </w:rPr>
              <w:t xml:space="preserve">пр. Ленинградский, д. 21, </w:t>
            </w:r>
          </w:p>
          <w:p w:rsidR="00044061" w:rsidRPr="008F289A" w:rsidRDefault="00044061" w:rsidP="004A7EAE">
            <w:pPr>
              <w:autoSpaceDE w:val="0"/>
              <w:spacing w:line="240" w:lineRule="auto"/>
              <w:ind w:firstLine="0"/>
              <w:jc w:val="left"/>
              <w:rPr>
                <w:szCs w:val="28"/>
              </w:rPr>
            </w:pPr>
            <w:r w:rsidRPr="008F289A">
              <w:rPr>
                <w:szCs w:val="28"/>
              </w:rPr>
              <w:t>тел. 8 (34999) 52-23-76</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8F289A" w:rsidRDefault="00044061" w:rsidP="004A7EAE">
            <w:pPr>
              <w:autoSpaceDE w:val="0"/>
              <w:spacing w:line="240" w:lineRule="auto"/>
              <w:ind w:firstLine="0"/>
              <w:jc w:val="left"/>
              <w:rPr>
                <w:szCs w:val="28"/>
                <w:lang w:val="en-US"/>
              </w:rPr>
            </w:pPr>
            <w:r w:rsidRPr="008F289A">
              <w:rPr>
                <w:szCs w:val="28"/>
                <w:lang w:val="en-US"/>
              </w:rPr>
              <w:t>e-mail: tktyf123456@yandex.ru</w:t>
            </w:r>
          </w:p>
        </w:tc>
      </w:tr>
      <w:tr w:rsidR="00044061" w:rsidRPr="00303C9B"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center"/>
              <w:rPr>
                <w:szCs w:val="28"/>
              </w:rPr>
            </w:pPr>
            <w:r w:rsidRPr="008F289A">
              <w:rPr>
                <w:szCs w:val="28"/>
              </w:rPr>
              <w:t>16.</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населения  </w:t>
            </w:r>
            <w:r>
              <w:rPr>
                <w:color w:val="000000"/>
                <w:szCs w:val="28"/>
              </w:rPr>
              <w:lastRenderedPageBreak/>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r w:rsidRPr="008F289A">
              <w:rPr>
                <w:iCs/>
                <w:szCs w:val="28"/>
              </w:rPr>
              <w:t>Приуральский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lastRenderedPageBreak/>
              <w:t xml:space="preserve">ЯНАО, Приуральский район, </w:t>
            </w:r>
          </w:p>
          <w:p w:rsidR="00146A71" w:rsidRDefault="00044061" w:rsidP="004A7EAE">
            <w:pPr>
              <w:autoSpaceDE w:val="0"/>
              <w:spacing w:line="240" w:lineRule="auto"/>
              <w:ind w:firstLine="0"/>
              <w:jc w:val="left"/>
              <w:rPr>
                <w:szCs w:val="28"/>
              </w:rPr>
            </w:pPr>
            <w:r w:rsidRPr="008F289A">
              <w:rPr>
                <w:szCs w:val="28"/>
              </w:rPr>
              <w:t>п</w:t>
            </w:r>
            <w:r w:rsidR="00146A71">
              <w:rPr>
                <w:szCs w:val="28"/>
              </w:rPr>
              <w:t>ос</w:t>
            </w:r>
            <w:r w:rsidRPr="008F289A">
              <w:rPr>
                <w:szCs w:val="28"/>
              </w:rPr>
              <w:t xml:space="preserve">. </w:t>
            </w:r>
            <w:proofErr w:type="spellStart"/>
            <w:r w:rsidRPr="008F289A">
              <w:rPr>
                <w:szCs w:val="28"/>
              </w:rPr>
              <w:t>Аксарка</w:t>
            </w:r>
            <w:proofErr w:type="spellEnd"/>
            <w:r w:rsidRPr="008F289A">
              <w:rPr>
                <w:szCs w:val="28"/>
              </w:rPr>
              <w:t xml:space="preserve">, ул. Обская, д. 2а, </w:t>
            </w:r>
          </w:p>
          <w:p w:rsidR="00044061" w:rsidRPr="008F289A" w:rsidRDefault="00044061" w:rsidP="004A7EAE">
            <w:pPr>
              <w:autoSpaceDE w:val="0"/>
              <w:spacing w:line="240" w:lineRule="auto"/>
              <w:ind w:firstLine="0"/>
              <w:jc w:val="left"/>
              <w:rPr>
                <w:szCs w:val="28"/>
              </w:rPr>
            </w:pPr>
            <w:r w:rsidRPr="008F289A">
              <w:rPr>
                <w:szCs w:val="28"/>
              </w:rPr>
              <w:lastRenderedPageBreak/>
              <w:t>тел. 8 (34993) 2-26-05</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146A71" w:rsidRDefault="00044061" w:rsidP="004A7EAE">
            <w:pPr>
              <w:autoSpaceDE w:val="0"/>
              <w:spacing w:line="240" w:lineRule="auto"/>
              <w:ind w:firstLine="0"/>
              <w:jc w:val="left"/>
              <w:rPr>
                <w:szCs w:val="28"/>
              </w:rPr>
            </w:pPr>
            <w:r w:rsidRPr="008F289A">
              <w:rPr>
                <w:szCs w:val="28"/>
                <w:lang w:val="en-US"/>
              </w:rPr>
              <w:lastRenderedPageBreak/>
              <w:t>http</w:t>
            </w:r>
            <w:r w:rsidRPr="00303C9B">
              <w:rPr>
                <w:szCs w:val="28"/>
              </w:rPr>
              <w:t>://</w:t>
            </w:r>
            <w:proofErr w:type="spellStart"/>
            <w:r w:rsidRPr="008F289A">
              <w:rPr>
                <w:szCs w:val="28"/>
                <w:lang w:val="en-US"/>
              </w:rPr>
              <w:t>kcson</w:t>
            </w:r>
            <w:proofErr w:type="spellEnd"/>
            <w:r w:rsidRPr="00303C9B">
              <w:rPr>
                <w:szCs w:val="28"/>
              </w:rPr>
              <w:t>-</w:t>
            </w:r>
            <w:proofErr w:type="spellStart"/>
            <w:r w:rsidRPr="008F289A">
              <w:rPr>
                <w:szCs w:val="28"/>
                <w:lang w:val="en-US"/>
              </w:rPr>
              <w:t>aksarka</w:t>
            </w:r>
            <w:proofErr w:type="spellEnd"/>
            <w:r w:rsidRPr="00303C9B">
              <w:rPr>
                <w:szCs w:val="28"/>
              </w:rPr>
              <w:t>.</w:t>
            </w:r>
            <w:proofErr w:type="spellStart"/>
            <w:r w:rsidRPr="008F289A">
              <w:rPr>
                <w:szCs w:val="28"/>
                <w:lang w:val="en-US"/>
              </w:rPr>
              <w:t>ru</w:t>
            </w:r>
            <w:proofErr w:type="spellEnd"/>
            <w:r w:rsidR="00146A71">
              <w:rPr>
                <w:szCs w:val="28"/>
              </w:rPr>
              <w:t>,</w:t>
            </w:r>
          </w:p>
          <w:p w:rsidR="00044061" w:rsidRPr="00303C9B" w:rsidRDefault="00044061" w:rsidP="004A7EAE">
            <w:pPr>
              <w:autoSpaceDE w:val="0"/>
              <w:spacing w:line="240" w:lineRule="auto"/>
              <w:ind w:firstLine="0"/>
              <w:jc w:val="left"/>
              <w:rPr>
                <w:szCs w:val="28"/>
              </w:rPr>
            </w:pPr>
            <w:r w:rsidRPr="008F289A">
              <w:rPr>
                <w:szCs w:val="28"/>
                <w:lang w:val="en-US"/>
              </w:rPr>
              <w:t>e</w:t>
            </w:r>
            <w:r w:rsidRPr="00303C9B">
              <w:rPr>
                <w:szCs w:val="28"/>
              </w:rPr>
              <w:t>-</w:t>
            </w:r>
            <w:r w:rsidRPr="008F289A">
              <w:rPr>
                <w:szCs w:val="28"/>
                <w:lang w:val="en-US"/>
              </w:rPr>
              <w:t>mail</w:t>
            </w:r>
            <w:r w:rsidRPr="00303C9B">
              <w:rPr>
                <w:szCs w:val="28"/>
              </w:rPr>
              <w:t xml:space="preserve">: </w:t>
            </w:r>
            <w:proofErr w:type="spellStart"/>
            <w:r w:rsidRPr="008F289A">
              <w:rPr>
                <w:szCs w:val="28"/>
                <w:lang w:val="en-US"/>
              </w:rPr>
              <w:t>kcson</w:t>
            </w:r>
            <w:proofErr w:type="spellEnd"/>
            <w:r w:rsidRPr="00303C9B">
              <w:rPr>
                <w:szCs w:val="28"/>
              </w:rPr>
              <w:t>-</w:t>
            </w:r>
            <w:proofErr w:type="spellStart"/>
            <w:r w:rsidRPr="008F289A">
              <w:rPr>
                <w:szCs w:val="28"/>
                <w:lang w:val="en-US"/>
              </w:rPr>
              <w:t>aksarka</w:t>
            </w:r>
            <w:proofErr w:type="spellEnd"/>
            <w:r w:rsidRPr="00303C9B">
              <w:rPr>
                <w:szCs w:val="28"/>
              </w:rPr>
              <w:t>@</w:t>
            </w:r>
            <w:r w:rsidRPr="008F289A">
              <w:rPr>
                <w:szCs w:val="28"/>
                <w:lang w:val="en-US"/>
              </w:rPr>
              <w:t>mail</w:t>
            </w:r>
            <w:r w:rsidRPr="00303C9B">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center"/>
              <w:rPr>
                <w:szCs w:val="28"/>
              </w:rPr>
            </w:pPr>
            <w:r w:rsidRPr="008F289A">
              <w:rPr>
                <w:szCs w:val="28"/>
              </w:rPr>
              <w:lastRenderedPageBreak/>
              <w:t>1</w:t>
            </w:r>
            <w:r w:rsidR="0001243C">
              <w:rPr>
                <w:szCs w:val="28"/>
              </w:rPr>
              <w:t>7</w:t>
            </w:r>
            <w:r w:rsidRPr="008F289A">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населения «Забота»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r w:rsidRPr="008F289A">
              <w:rPr>
                <w:iCs/>
                <w:szCs w:val="28"/>
              </w:rPr>
              <w:t>Тазовский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Тазовский район, </w:t>
            </w:r>
          </w:p>
          <w:p w:rsidR="009C62BF" w:rsidRDefault="00044061" w:rsidP="004A7EAE">
            <w:pPr>
              <w:autoSpaceDE w:val="0"/>
              <w:spacing w:line="240" w:lineRule="auto"/>
              <w:ind w:firstLine="0"/>
              <w:jc w:val="left"/>
              <w:rPr>
                <w:szCs w:val="28"/>
              </w:rPr>
            </w:pPr>
            <w:r w:rsidRPr="008F289A">
              <w:rPr>
                <w:szCs w:val="28"/>
              </w:rPr>
              <w:t>п</w:t>
            </w:r>
            <w:r w:rsidR="00146A71">
              <w:rPr>
                <w:szCs w:val="28"/>
              </w:rPr>
              <w:t>ос</w:t>
            </w:r>
            <w:r w:rsidRPr="008F289A">
              <w:rPr>
                <w:szCs w:val="28"/>
              </w:rPr>
              <w:t xml:space="preserve">. Тазовский, ул. Ленина, </w:t>
            </w:r>
          </w:p>
          <w:p w:rsidR="009C62BF" w:rsidRDefault="00044061" w:rsidP="004A7EAE">
            <w:pPr>
              <w:autoSpaceDE w:val="0"/>
              <w:spacing w:line="240" w:lineRule="auto"/>
              <w:ind w:firstLine="0"/>
              <w:jc w:val="left"/>
              <w:rPr>
                <w:szCs w:val="28"/>
              </w:rPr>
            </w:pPr>
            <w:r w:rsidRPr="008F289A">
              <w:rPr>
                <w:szCs w:val="28"/>
              </w:rPr>
              <w:t xml:space="preserve">д. 5, </w:t>
            </w:r>
          </w:p>
          <w:p w:rsidR="00044061" w:rsidRPr="008F289A" w:rsidRDefault="00044061" w:rsidP="004A7EAE">
            <w:pPr>
              <w:autoSpaceDE w:val="0"/>
              <w:spacing w:line="240" w:lineRule="auto"/>
              <w:ind w:firstLine="0"/>
              <w:jc w:val="left"/>
              <w:rPr>
                <w:szCs w:val="28"/>
              </w:rPr>
            </w:pPr>
            <w:r w:rsidRPr="008F289A">
              <w:rPr>
                <w:szCs w:val="28"/>
              </w:rPr>
              <w:t>тел. 8 (34940) 2-42-59</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146A71" w:rsidRDefault="00044061" w:rsidP="004A7EAE">
            <w:pPr>
              <w:autoSpaceDE w:val="0"/>
              <w:spacing w:line="240" w:lineRule="auto"/>
              <w:ind w:firstLine="0"/>
              <w:jc w:val="left"/>
              <w:rPr>
                <w:szCs w:val="28"/>
              </w:rPr>
            </w:pPr>
            <w:r w:rsidRPr="008F289A">
              <w:rPr>
                <w:szCs w:val="28"/>
                <w:lang w:val="en-US"/>
              </w:rPr>
              <w:t>http</w:t>
            </w:r>
            <w:r w:rsidRPr="00303C9B">
              <w:rPr>
                <w:szCs w:val="28"/>
              </w:rPr>
              <w:t>://</w:t>
            </w:r>
            <w:proofErr w:type="spellStart"/>
            <w:r w:rsidRPr="008F289A">
              <w:rPr>
                <w:szCs w:val="28"/>
                <w:lang w:val="en-US"/>
              </w:rPr>
              <w:t>zabota</w:t>
            </w:r>
            <w:proofErr w:type="spellEnd"/>
            <w:r w:rsidRPr="00303C9B">
              <w:rPr>
                <w:szCs w:val="28"/>
              </w:rPr>
              <w:t>-</w:t>
            </w:r>
            <w:proofErr w:type="spellStart"/>
            <w:r w:rsidRPr="008F289A">
              <w:rPr>
                <w:szCs w:val="28"/>
                <w:lang w:val="en-US"/>
              </w:rPr>
              <w:t>tazovsky</w:t>
            </w:r>
            <w:proofErr w:type="spellEnd"/>
            <w:r w:rsidRPr="00303C9B">
              <w:rPr>
                <w:szCs w:val="28"/>
              </w:rPr>
              <w:t>.</w:t>
            </w:r>
            <w:proofErr w:type="spellStart"/>
            <w:r w:rsidRPr="008F289A">
              <w:rPr>
                <w:szCs w:val="28"/>
                <w:lang w:val="en-US"/>
              </w:rPr>
              <w:t>ru</w:t>
            </w:r>
            <w:proofErr w:type="spellEnd"/>
            <w:r w:rsidR="00146A71">
              <w:rPr>
                <w:szCs w:val="28"/>
              </w:rPr>
              <w:t>,</w:t>
            </w:r>
          </w:p>
          <w:p w:rsidR="00044061" w:rsidRPr="000C0C26" w:rsidRDefault="00044061" w:rsidP="004A7EAE">
            <w:pPr>
              <w:autoSpaceDE w:val="0"/>
              <w:spacing w:line="240" w:lineRule="auto"/>
              <w:ind w:firstLine="0"/>
              <w:jc w:val="left"/>
              <w:rPr>
                <w:szCs w:val="28"/>
              </w:rPr>
            </w:pPr>
            <w:r w:rsidRPr="008F289A">
              <w:rPr>
                <w:szCs w:val="28"/>
                <w:lang w:val="en-US"/>
              </w:rPr>
              <w:t>e</w:t>
            </w:r>
            <w:r w:rsidRPr="000C0C26">
              <w:rPr>
                <w:szCs w:val="28"/>
              </w:rPr>
              <w:t>-</w:t>
            </w:r>
            <w:r w:rsidRPr="008F289A">
              <w:rPr>
                <w:szCs w:val="28"/>
                <w:lang w:val="en-US"/>
              </w:rPr>
              <w:t>mail</w:t>
            </w:r>
            <w:r w:rsidRPr="000C0C26">
              <w:rPr>
                <w:szCs w:val="28"/>
              </w:rPr>
              <w:t xml:space="preserve">: </w:t>
            </w:r>
            <w:proofErr w:type="spellStart"/>
            <w:r w:rsidRPr="008F289A">
              <w:rPr>
                <w:szCs w:val="28"/>
                <w:lang w:val="en-US"/>
              </w:rPr>
              <w:t>zabota</w:t>
            </w:r>
            <w:proofErr w:type="spellEnd"/>
            <w:r w:rsidRPr="000C0C26">
              <w:rPr>
                <w:szCs w:val="28"/>
              </w:rPr>
              <w:t>@</w:t>
            </w:r>
            <w:proofErr w:type="spellStart"/>
            <w:r w:rsidRPr="008F289A">
              <w:rPr>
                <w:szCs w:val="28"/>
                <w:lang w:val="en-US"/>
              </w:rPr>
              <w:t>tazovsky</w:t>
            </w:r>
            <w:proofErr w:type="spellEnd"/>
            <w:r w:rsidRPr="000C0C26">
              <w:rPr>
                <w:szCs w:val="28"/>
              </w:rPr>
              <w:t>.</w:t>
            </w:r>
            <w:proofErr w:type="spellStart"/>
            <w:r w:rsidRPr="008F289A">
              <w:rPr>
                <w:szCs w:val="28"/>
                <w:lang w:val="en-US"/>
              </w:rPr>
              <w:t>ru</w:t>
            </w:r>
            <w:proofErr w:type="spellEnd"/>
            <w:r w:rsidR="000D3B46" w:rsidRPr="000C0C26">
              <w:rPr>
                <w:szCs w:val="28"/>
              </w:rPr>
              <w:t>,</w:t>
            </w:r>
          </w:p>
          <w:p w:rsidR="00044061" w:rsidRPr="008F289A" w:rsidRDefault="00044061" w:rsidP="004A7EAE">
            <w:pPr>
              <w:autoSpaceDE w:val="0"/>
              <w:spacing w:line="240" w:lineRule="auto"/>
              <w:ind w:firstLine="0"/>
              <w:jc w:val="left"/>
              <w:rPr>
                <w:szCs w:val="28"/>
              </w:rPr>
            </w:pPr>
            <w:r w:rsidRPr="008F289A">
              <w:rPr>
                <w:szCs w:val="28"/>
                <w:lang w:val="en-US"/>
              </w:rPr>
              <w:t>cn03.06@mail.ru</w:t>
            </w:r>
          </w:p>
        </w:tc>
      </w:tr>
      <w:tr w:rsidR="00044061" w:rsidRPr="00303C9B"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center"/>
              <w:rPr>
                <w:szCs w:val="28"/>
              </w:rPr>
            </w:pPr>
            <w:r w:rsidRPr="008F289A">
              <w:rPr>
                <w:szCs w:val="28"/>
              </w:rPr>
              <w:t>1</w:t>
            </w:r>
            <w:r w:rsidR="0001243C">
              <w:rPr>
                <w:szCs w:val="28"/>
              </w:rPr>
              <w:t>8</w:t>
            </w:r>
            <w:r w:rsidRPr="008F289A">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spacing w:line="240" w:lineRule="auto"/>
              <w:ind w:firstLine="0"/>
              <w:jc w:val="left"/>
              <w:rPr>
                <w:iCs/>
                <w:szCs w:val="28"/>
              </w:rPr>
            </w:pPr>
            <w:r w:rsidRPr="008F289A">
              <w:rPr>
                <w:color w:val="000000"/>
                <w:szCs w:val="28"/>
              </w:rPr>
              <w:t xml:space="preserve">Государственное бюджетное учреждение </w:t>
            </w:r>
            <w:r w:rsidRPr="008F289A">
              <w:rPr>
                <w:iCs/>
                <w:szCs w:val="28"/>
              </w:rPr>
              <w:t xml:space="preserve">«Дом-интернат малой вместимости для престарелых и инвалидов «Милосердие»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r w:rsidRPr="008F289A">
              <w:rPr>
                <w:iCs/>
                <w:szCs w:val="28"/>
              </w:rPr>
              <w:t>Тазовский район»</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autoSpaceDE w:val="0"/>
              <w:spacing w:line="240" w:lineRule="auto"/>
              <w:ind w:firstLine="0"/>
              <w:jc w:val="left"/>
              <w:rPr>
                <w:szCs w:val="28"/>
              </w:rPr>
            </w:pPr>
            <w:r w:rsidRPr="008F289A">
              <w:rPr>
                <w:szCs w:val="28"/>
              </w:rPr>
              <w:t xml:space="preserve">ЯНАО, Тазовский район, </w:t>
            </w:r>
          </w:p>
          <w:p w:rsidR="00146A71" w:rsidRDefault="00044061" w:rsidP="004A7EAE">
            <w:pPr>
              <w:autoSpaceDE w:val="0"/>
              <w:spacing w:line="240" w:lineRule="auto"/>
              <w:ind w:firstLine="0"/>
              <w:jc w:val="left"/>
              <w:rPr>
                <w:szCs w:val="28"/>
              </w:rPr>
            </w:pPr>
            <w:r w:rsidRPr="008F289A">
              <w:rPr>
                <w:szCs w:val="28"/>
              </w:rPr>
              <w:t xml:space="preserve">с. </w:t>
            </w:r>
            <w:proofErr w:type="spellStart"/>
            <w:proofErr w:type="gramStart"/>
            <w:r w:rsidRPr="008F289A">
              <w:rPr>
                <w:szCs w:val="28"/>
              </w:rPr>
              <w:t>Газ-Сале</w:t>
            </w:r>
            <w:proofErr w:type="spellEnd"/>
            <w:proofErr w:type="gramEnd"/>
            <w:r w:rsidRPr="008F289A">
              <w:rPr>
                <w:szCs w:val="28"/>
              </w:rPr>
              <w:t xml:space="preserve">, ул. Школьная, д. 1, </w:t>
            </w:r>
          </w:p>
          <w:p w:rsidR="00044061" w:rsidRPr="008F289A" w:rsidRDefault="00044061" w:rsidP="004A7EAE">
            <w:pPr>
              <w:autoSpaceDE w:val="0"/>
              <w:spacing w:line="240" w:lineRule="auto"/>
              <w:ind w:firstLine="0"/>
              <w:jc w:val="left"/>
              <w:rPr>
                <w:szCs w:val="28"/>
              </w:rPr>
            </w:pPr>
            <w:r w:rsidRPr="008F289A">
              <w:rPr>
                <w:szCs w:val="28"/>
              </w:rPr>
              <w:t>тел. 8 (34940) 2-33-98</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146A71" w:rsidRDefault="00044061" w:rsidP="004A7EAE">
            <w:pPr>
              <w:autoSpaceDE w:val="0"/>
              <w:spacing w:line="240" w:lineRule="auto"/>
              <w:ind w:firstLine="0"/>
              <w:jc w:val="left"/>
              <w:rPr>
                <w:szCs w:val="28"/>
              </w:rPr>
            </w:pPr>
            <w:r w:rsidRPr="008F289A">
              <w:rPr>
                <w:szCs w:val="28"/>
                <w:lang w:val="en-US"/>
              </w:rPr>
              <w:t>http</w:t>
            </w:r>
            <w:r w:rsidRPr="00303C9B">
              <w:rPr>
                <w:szCs w:val="28"/>
              </w:rPr>
              <w:t>://</w:t>
            </w:r>
            <w:proofErr w:type="spellStart"/>
            <w:r w:rsidRPr="008F289A">
              <w:rPr>
                <w:szCs w:val="28"/>
                <w:lang w:val="en-US"/>
              </w:rPr>
              <w:t>dommiloserdya</w:t>
            </w:r>
            <w:proofErr w:type="spellEnd"/>
            <w:r w:rsidRPr="00303C9B">
              <w:rPr>
                <w:szCs w:val="28"/>
              </w:rPr>
              <w:t>.</w:t>
            </w:r>
            <w:proofErr w:type="spellStart"/>
            <w:r w:rsidRPr="008F289A">
              <w:rPr>
                <w:szCs w:val="28"/>
                <w:lang w:val="en-US"/>
              </w:rPr>
              <w:t>ru</w:t>
            </w:r>
            <w:proofErr w:type="spellEnd"/>
            <w:r w:rsidR="00146A71">
              <w:rPr>
                <w:szCs w:val="28"/>
              </w:rPr>
              <w:t>,</w:t>
            </w:r>
          </w:p>
          <w:p w:rsidR="00044061" w:rsidRPr="00303C9B" w:rsidRDefault="00044061" w:rsidP="004A7EAE">
            <w:pPr>
              <w:autoSpaceDE w:val="0"/>
              <w:spacing w:line="240" w:lineRule="auto"/>
              <w:ind w:firstLine="0"/>
              <w:jc w:val="left"/>
              <w:rPr>
                <w:szCs w:val="28"/>
              </w:rPr>
            </w:pPr>
            <w:r w:rsidRPr="008F289A">
              <w:rPr>
                <w:szCs w:val="28"/>
                <w:lang w:val="en-US"/>
              </w:rPr>
              <w:t>e</w:t>
            </w:r>
            <w:r w:rsidRPr="00303C9B">
              <w:rPr>
                <w:szCs w:val="28"/>
              </w:rPr>
              <w:t>-</w:t>
            </w:r>
            <w:r w:rsidRPr="008F289A">
              <w:rPr>
                <w:szCs w:val="28"/>
                <w:lang w:val="en-US"/>
              </w:rPr>
              <w:t>mail</w:t>
            </w:r>
            <w:r w:rsidRPr="00303C9B">
              <w:rPr>
                <w:szCs w:val="28"/>
              </w:rPr>
              <w:t xml:space="preserve">: </w:t>
            </w:r>
            <w:proofErr w:type="spellStart"/>
            <w:r w:rsidRPr="008F289A">
              <w:rPr>
                <w:szCs w:val="28"/>
                <w:lang w:val="en-US"/>
              </w:rPr>
              <w:t>dommiloserdya</w:t>
            </w:r>
            <w:proofErr w:type="spellEnd"/>
            <w:r w:rsidRPr="00303C9B">
              <w:rPr>
                <w:szCs w:val="28"/>
              </w:rPr>
              <w:t>@</w:t>
            </w:r>
            <w:r w:rsidRPr="008F289A">
              <w:rPr>
                <w:szCs w:val="28"/>
                <w:lang w:val="en-US"/>
              </w:rPr>
              <w:t>mail</w:t>
            </w:r>
            <w:r w:rsidRPr="00303C9B">
              <w:rPr>
                <w:szCs w:val="28"/>
              </w:rPr>
              <w:t>.</w:t>
            </w:r>
            <w:proofErr w:type="spellStart"/>
            <w:r w:rsidRPr="008F289A">
              <w:rPr>
                <w:szCs w:val="28"/>
                <w:lang w:val="en-US"/>
              </w:rPr>
              <w:t>ru</w:t>
            </w:r>
            <w:proofErr w:type="spellEnd"/>
          </w:p>
        </w:tc>
      </w:tr>
      <w:tr w:rsidR="00044061"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center"/>
              <w:rPr>
                <w:szCs w:val="28"/>
              </w:rPr>
            </w:pPr>
            <w:r w:rsidRPr="008F289A">
              <w:rPr>
                <w:szCs w:val="28"/>
              </w:rPr>
              <w:t>1</w:t>
            </w:r>
            <w:r w:rsidR="0001243C">
              <w:rPr>
                <w:szCs w:val="28"/>
              </w:rPr>
              <w:t>9</w:t>
            </w:r>
            <w:r w:rsidRPr="008F289A">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tabs>
                <w:tab w:val="left" w:pos="605"/>
                <w:tab w:val="left" w:pos="809"/>
              </w:tabs>
              <w:spacing w:line="240" w:lineRule="auto"/>
              <w:ind w:firstLine="0"/>
              <w:jc w:val="left"/>
              <w:rPr>
                <w:szCs w:val="28"/>
              </w:rPr>
            </w:pPr>
            <w:r w:rsidRPr="008F289A">
              <w:rPr>
                <w:color w:val="000000"/>
                <w:szCs w:val="28"/>
              </w:rPr>
              <w:t xml:space="preserve">Государственное бюджетное учреждение </w:t>
            </w:r>
            <w:r w:rsidRPr="008F289A">
              <w:rPr>
                <w:iCs/>
                <w:szCs w:val="28"/>
              </w:rPr>
              <w:t xml:space="preserve">«Центр социального обслуживания населения </w:t>
            </w:r>
            <w:r>
              <w:rPr>
                <w:color w:val="000000"/>
                <w:szCs w:val="28"/>
              </w:rPr>
              <w:t xml:space="preserve">в </w:t>
            </w:r>
            <w:r w:rsidRPr="008F289A">
              <w:rPr>
                <w:color w:val="000000"/>
                <w:szCs w:val="28"/>
              </w:rPr>
              <w:t>муниципально</w:t>
            </w:r>
            <w:r>
              <w:rPr>
                <w:color w:val="000000"/>
                <w:szCs w:val="28"/>
              </w:rPr>
              <w:t>м</w:t>
            </w:r>
            <w:r w:rsidRPr="008F289A">
              <w:rPr>
                <w:color w:val="000000"/>
                <w:szCs w:val="28"/>
              </w:rPr>
              <w:t xml:space="preserve"> образовани</w:t>
            </w:r>
            <w:r>
              <w:rPr>
                <w:color w:val="000000"/>
                <w:szCs w:val="28"/>
              </w:rPr>
              <w:t>и</w:t>
            </w:r>
            <w:r w:rsidRPr="008F289A">
              <w:rPr>
                <w:color w:val="000000"/>
                <w:szCs w:val="28"/>
              </w:rPr>
              <w:t xml:space="preserve">  </w:t>
            </w:r>
            <w:proofErr w:type="spellStart"/>
            <w:r w:rsidRPr="008F289A">
              <w:rPr>
                <w:iCs/>
                <w:szCs w:val="28"/>
              </w:rPr>
              <w:t>Ямальский</w:t>
            </w:r>
            <w:proofErr w:type="spellEnd"/>
            <w:r w:rsidRPr="008F289A">
              <w:rPr>
                <w:iCs/>
                <w:szCs w:val="28"/>
              </w:rPr>
              <w:t xml:space="preserve"> район»</w:t>
            </w:r>
          </w:p>
        </w:tc>
        <w:tc>
          <w:tcPr>
            <w:tcW w:w="3995" w:type="dxa"/>
            <w:tcBorders>
              <w:top w:val="single" w:sz="4" w:space="0" w:color="000000"/>
              <w:left w:val="single" w:sz="4" w:space="0" w:color="000000"/>
              <w:bottom w:val="single" w:sz="4" w:space="0" w:color="000000"/>
            </w:tcBorders>
            <w:shd w:val="clear" w:color="auto" w:fill="auto"/>
          </w:tcPr>
          <w:p w:rsidR="00044061" w:rsidRPr="008F289A" w:rsidRDefault="00044061" w:rsidP="004A7EAE">
            <w:pPr>
              <w:autoSpaceDE w:val="0"/>
              <w:spacing w:line="240" w:lineRule="auto"/>
              <w:ind w:firstLine="0"/>
              <w:jc w:val="left"/>
              <w:rPr>
                <w:szCs w:val="28"/>
              </w:rPr>
            </w:pPr>
            <w:r w:rsidRPr="008F289A">
              <w:rPr>
                <w:szCs w:val="28"/>
              </w:rPr>
              <w:t xml:space="preserve">ЯНАО, </w:t>
            </w:r>
            <w:proofErr w:type="spellStart"/>
            <w:r w:rsidRPr="008F289A">
              <w:rPr>
                <w:szCs w:val="28"/>
              </w:rPr>
              <w:t>Ямальский</w:t>
            </w:r>
            <w:proofErr w:type="spellEnd"/>
            <w:r w:rsidRPr="008F289A">
              <w:rPr>
                <w:szCs w:val="28"/>
              </w:rPr>
              <w:t xml:space="preserve"> район</w:t>
            </w:r>
            <w:r w:rsidR="0001243C">
              <w:rPr>
                <w:szCs w:val="28"/>
              </w:rPr>
              <w:t>,</w:t>
            </w:r>
          </w:p>
          <w:p w:rsidR="00044061" w:rsidRPr="008F289A" w:rsidRDefault="00146A71" w:rsidP="004A7EAE">
            <w:pPr>
              <w:autoSpaceDE w:val="0"/>
              <w:spacing w:line="240" w:lineRule="auto"/>
              <w:ind w:firstLine="0"/>
              <w:jc w:val="left"/>
              <w:rPr>
                <w:szCs w:val="28"/>
              </w:rPr>
            </w:pPr>
            <w:r>
              <w:rPr>
                <w:szCs w:val="28"/>
              </w:rPr>
              <w:t>с</w:t>
            </w:r>
            <w:r w:rsidR="00044061" w:rsidRPr="008F289A">
              <w:rPr>
                <w:szCs w:val="28"/>
              </w:rPr>
              <w:t xml:space="preserve">. </w:t>
            </w:r>
            <w:proofErr w:type="spellStart"/>
            <w:proofErr w:type="gramStart"/>
            <w:r w:rsidR="00044061" w:rsidRPr="008F289A">
              <w:rPr>
                <w:szCs w:val="28"/>
              </w:rPr>
              <w:t>Яр-Сале</w:t>
            </w:r>
            <w:proofErr w:type="spellEnd"/>
            <w:proofErr w:type="gramEnd"/>
            <w:r w:rsidR="00044061" w:rsidRPr="008F289A">
              <w:rPr>
                <w:szCs w:val="28"/>
              </w:rPr>
              <w:t xml:space="preserve">, ул. Советская, </w:t>
            </w:r>
            <w:r>
              <w:rPr>
                <w:szCs w:val="28"/>
              </w:rPr>
              <w:t xml:space="preserve">д. </w:t>
            </w:r>
            <w:r w:rsidR="00044061" w:rsidRPr="008F289A">
              <w:rPr>
                <w:szCs w:val="28"/>
              </w:rPr>
              <w:t>8</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8F289A" w:rsidRDefault="00044061" w:rsidP="004A7EAE">
            <w:pPr>
              <w:autoSpaceDE w:val="0"/>
              <w:snapToGrid w:val="0"/>
              <w:spacing w:line="240" w:lineRule="auto"/>
              <w:ind w:firstLine="0"/>
              <w:jc w:val="left"/>
              <w:rPr>
                <w:szCs w:val="28"/>
              </w:rPr>
            </w:pPr>
          </w:p>
        </w:tc>
      </w:tr>
      <w:tr w:rsidR="00044061" w:rsidRPr="007C3808" w:rsidTr="009C62BF">
        <w:tc>
          <w:tcPr>
            <w:tcW w:w="708" w:type="dxa"/>
            <w:tcBorders>
              <w:top w:val="single" w:sz="4" w:space="0" w:color="000000"/>
              <w:left w:val="single" w:sz="4" w:space="0" w:color="000000"/>
              <w:bottom w:val="single" w:sz="4" w:space="0" w:color="000000"/>
            </w:tcBorders>
            <w:shd w:val="clear" w:color="auto" w:fill="auto"/>
          </w:tcPr>
          <w:p w:rsidR="00044061" w:rsidRPr="008F289A" w:rsidRDefault="0001243C" w:rsidP="004A7EAE">
            <w:pPr>
              <w:autoSpaceDE w:val="0"/>
              <w:spacing w:line="240" w:lineRule="auto"/>
              <w:ind w:firstLine="0"/>
              <w:jc w:val="center"/>
              <w:rPr>
                <w:szCs w:val="28"/>
              </w:rPr>
            </w:pPr>
            <w:r>
              <w:rPr>
                <w:szCs w:val="28"/>
              </w:rPr>
              <w:t>20</w:t>
            </w:r>
            <w:r w:rsidR="00044061" w:rsidRPr="008F289A">
              <w:rPr>
                <w:szCs w:val="28"/>
              </w:rPr>
              <w:t>.</w:t>
            </w:r>
          </w:p>
        </w:tc>
        <w:tc>
          <w:tcPr>
            <w:tcW w:w="5786" w:type="dxa"/>
            <w:tcBorders>
              <w:top w:val="single" w:sz="4" w:space="0" w:color="000000"/>
              <w:left w:val="single" w:sz="4" w:space="0" w:color="000000"/>
              <w:bottom w:val="single" w:sz="4" w:space="0" w:color="000000"/>
            </w:tcBorders>
            <w:shd w:val="clear" w:color="auto" w:fill="auto"/>
          </w:tcPr>
          <w:p w:rsidR="00044061" w:rsidRPr="008F289A" w:rsidRDefault="00044061" w:rsidP="0001243C">
            <w:pPr>
              <w:autoSpaceDE w:val="0"/>
              <w:spacing w:line="240" w:lineRule="auto"/>
              <w:ind w:firstLine="0"/>
              <w:jc w:val="left"/>
              <w:rPr>
                <w:szCs w:val="28"/>
              </w:rPr>
            </w:pPr>
            <w:r w:rsidRPr="008F289A">
              <w:rPr>
                <w:rFonts w:eastAsia="Times New Roman"/>
                <w:color w:val="000000"/>
                <w:szCs w:val="28"/>
                <w:lang w:eastAsia="ru-RU"/>
              </w:rPr>
              <w:t>Государственное бюджетное специализированное стационарное учреждение социального обслуживания Ямало-Ненецкого автономного округа «</w:t>
            </w:r>
            <w:proofErr w:type="spellStart"/>
            <w:r w:rsidRPr="008F289A">
              <w:rPr>
                <w:rFonts w:eastAsia="Times New Roman"/>
                <w:color w:val="000000"/>
                <w:szCs w:val="28"/>
                <w:lang w:eastAsia="ru-RU"/>
              </w:rPr>
              <w:t>Харпский</w:t>
            </w:r>
            <w:proofErr w:type="spellEnd"/>
            <w:r w:rsidRPr="008F289A">
              <w:rPr>
                <w:rFonts w:eastAsia="Times New Roman"/>
                <w:color w:val="000000"/>
                <w:szCs w:val="28"/>
                <w:lang w:eastAsia="ru-RU"/>
              </w:rPr>
              <w:t xml:space="preserve"> дом-интернат для престарелых и инвалидов «</w:t>
            </w:r>
            <w:proofErr w:type="spellStart"/>
            <w:r w:rsidRPr="008F289A">
              <w:rPr>
                <w:rFonts w:eastAsia="Times New Roman"/>
                <w:color w:val="000000"/>
                <w:szCs w:val="28"/>
                <w:lang w:eastAsia="ru-RU"/>
              </w:rPr>
              <w:t>Мядико</w:t>
            </w:r>
            <w:proofErr w:type="spellEnd"/>
            <w:r w:rsidRPr="008F289A">
              <w:rPr>
                <w:rFonts w:eastAsia="Times New Roman"/>
                <w:color w:val="000000"/>
                <w:szCs w:val="28"/>
                <w:lang w:eastAsia="ru-RU"/>
              </w:rPr>
              <w:t>»</w:t>
            </w:r>
          </w:p>
        </w:tc>
        <w:tc>
          <w:tcPr>
            <w:tcW w:w="3995" w:type="dxa"/>
            <w:tcBorders>
              <w:top w:val="single" w:sz="4" w:space="0" w:color="000000"/>
              <w:left w:val="single" w:sz="4" w:space="0" w:color="000000"/>
              <w:bottom w:val="single" w:sz="4" w:space="0" w:color="000000"/>
            </w:tcBorders>
            <w:shd w:val="clear" w:color="auto" w:fill="auto"/>
          </w:tcPr>
          <w:p w:rsidR="00146A71" w:rsidRDefault="00044061" w:rsidP="004A7EAE">
            <w:pPr>
              <w:suppressAutoHyphens w:val="0"/>
              <w:autoSpaceDE w:val="0"/>
              <w:autoSpaceDN w:val="0"/>
              <w:adjustRightInd w:val="0"/>
              <w:spacing w:line="240" w:lineRule="auto"/>
              <w:ind w:firstLine="0"/>
              <w:rPr>
                <w:rFonts w:eastAsia="Times New Roman"/>
                <w:color w:val="000000"/>
                <w:szCs w:val="28"/>
                <w:lang w:eastAsia="ru-RU"/>
              </w:rPr>
            </w:pPr>
            <w:r w:rsidRPr="008F289A">
              <w:rPr>
                <w:rFonts w:eastAsia="Times New Roman"/>
                <w:color w:val="000000"/>
                <w:szCs w:val="28"/>
                <w:lang w:eastAsia="ru-RU"/>
              </w:rPr>
              <w:t xml:space="preserve">ЯНАО, Приуральский район, </w:t>
            </w:r>
          </w:p>
          <w:p w:rsidR="009C62BF" w:rsidRDefault="00044061" w:rsidP="004A7EAE">
            <w:pPr>
              <w:suppressAutoHyphens w:val="0"/>
              <w:autoSpaceDE w:val="0"/>
              <w:autoSpaceDN w:val="0"/>
              <w:adjustRightInd w:val="0"/>
              <w:spacing w:line="240" w:lineRule="auto"/>
              <w:ind w:firstLine="0"/>
              <w:rPr>
                <w:rFonts w:eastAsia="Times New Roman"/>
                <w:color w:val="000000"/>
                <w:szCs w:val="28"/>
                <w:lang w:eastAsia="ru-RU"/>
              </w:rPr>
            </w:pPr>
            <w:proofErr w:type="spellStart"/>
            <w:r w:rsidRPr="008F289A">
              <w:rPr>
                <w:rFonts w:eastAsia="Times New Roman"/>
                <w:color w:val="000000"/>
                <w:szCs w:val="28"/>
                <w:lang w:eastAsia="ru-RU"/>
              </w:rPr>
              <w:t>пгт</w:t>
            </w:r>
            <w:proofErr w:type="spellEnd"/>
            <w:r w:rsidRPr="008F289A">
              <w:rPr>
                <w:rFonts w:eastAsia="Times New Roman"/>
                <w:color w:val="000000"/>
                <w:szCs w:val="28"/>
                <w:lang w:eastAsia="ru-RU"/>
              </w:rPr>
              <w:t xml:space="preserve"> </w:t>
            </w:r>
            <w:proofErr w:type="spellStart"/>
            <w:r w:rsidRPr="008F289A">
              <w:rPr>
                <w:rFonts w:eastAsia="Times New Roman"/>
                <w:color w:val="000000"/>
                <w:szCs w:val="28"/>
                <w:lang w:eastAsia="ru-RU"/>
              </w:rPr>
              <w:t>Ха</w:t>
            </w:r>
            <w:r w:rsidR="00146A71">
              <w:rPr>
                <w:rFonts w:eastAsia="Times New Roman"/>
                <w:color w:val="000000"/>
                <w:szCs w:val="28"/>
                <w:lang w:eastAsia="ru-RU"/>
              </w:rPr>
              <w:t>рп</w:t>
            </w:r>
            <w:proofErr w:type="spellEnd"/>
            <w:r w:rsidR="00146A71">
              <w:rPr>
                <w:rFonts w:eastAsia="Times New Roman"/>
                <w:color w:val="000000"/>
                <w:szCs w:val="28"/>
                <w:lang w:eastAsia="ru-RU"/>
              </w:rPr>
              <w:t xml:space="preserve">, квартал Северный, </w:t>
            </w:r>
          </w:p>
          <w:p w:rsidR="00044061" w:rsidRPr="008F289A" w:rsidRDefault="00146A71" w:rsidP="004A7EAE">
            <w:pPr>
              <w:suppressAutoHyphens w:val="0"/>
              <w:autoSpaceDE w:val="0"/>
              <w:autoSpaceDN w:val="0"/>
              <w:adjustRightInd w:val="0"/>
              <w:spacing w:line="240" w:lineRule="auto"/>
              <w:ind w:firstLine="0"/>
              <w:rPr>
                <w:rFonts w:eastAsia="Times New Roman"/>
                <w:color w:val="000000"/>
                <w:szCs w:val="28"/>
                <w:lang w:eastAsia="ru-RU"/>
              </w:rPr>
            </w:pPr>
            <w:r>
              <w:rPr>
                <w:rFonts w:eastAsia="Times New Roman"/>
                <w:color w:val="000000"/>
                <w:szCs w:val="28"/>
                <w:lang w:eastAsia="ru-RU"/>
              </w:rPr>
              <w:t xml:space="preserve">д. 4, </w:t>
            </w:r>
            <w:r w:rsidR="00044061" w:rsidRPr="008F289A">
              <w:rPr>
                <w:rFonts w:eastAsia="Times New Roman"/>
                <w:color w:val="000000"/>
                <w:szCs w:val="28"/>
                <w:lang w:eastAsia="ru-RU"/>
              </w:rPr>
              <w:t>тел. 8 (34993) 7-22-86</w:t>
            </w:r>
          </w:p>
          <w:p w:rsidR="00044061" w:rsidRPr="008F289A" w:rsidRDefault="00044061" w:rsidP="004A7EAE">
            <w:pPr>
              <w:autoSpaceDE w:val="0"/>
              <w:spacing w:line="240" w:lineRule="auto"/>
              <w:ind w:firstLine="0"/>
              <w:jc w:val="left"/>
              <w:rPr>
                <w:szCs w:val="28"/>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044061" w:rsidRPr="00EC4B03" w:rsidRDefault="00044061" w:rsidP="004A7EAE">
            <w:pPr>
              <w:suppressAutoHyphens w:val="0"/>
              <w:autoSpaceDE w:val="0"/>
              <w:autoSpaceDN w:val="0"/>
              <w:adjustRightInd w:val="0"/>
              <w:spacing w:line="240" w:lineRule="auto"/>
              <w:ind w:firstLine="0"/>
              <w:jc w:val="left"/>
              <w:rPr>
                <w:rFonts w:eastAsia="Times New Roman"/>
                <w:color w:val="000000"/>
                <w:szCs w:val="28"/>
                <w:lang w:val="en-US" w:eastAsia="ru-RU"/>
              </w:rPr>
            </w:pPr>
            <w:r w:rsidRPr="008F289A">
              <w:rPr>
                <w:szCs w:val="28"/>
                <w:lang w:val="en-US"/>
              </w:rPr>
              <w:t>http://</w:t>
            </w:r>
            <w:r w:rsidRPr="008F289A">
              <w:rPr>
                <w:rFonts w:eastAsia="Times New Roman"/>
                <w:color w:val="000000"/>
                <w:szCs w:val="28"/>
                <w:lang w:val="en-US" w:eastAsia="ru-RU"/>
              </w:rPr>
              <w:t xml:space="preserve"> miadiko.ru</w:t>
            </w:r>
            <w:r w:rsidR="00146A71" w:rsidRPr="00EC4B03">
              <w:rPr>
                <w:rFonts w:eastAsia="Times New Roman"/>
                <w:color w:val="000000"/>
                <w:szCs w:val="28"/>
                <w:lang w:val="en-US" w:eastAsia="ru-RU"/>
              </w:rPr>
              <w:t>,</w:t>
            </w:r>
          </w:p>
          <w:p w:rsidR="00044061" w:rsidRPr="008F289A" w:rsidRDefault="00044061" w:rsidP="004A7EAE">
            <w:pPr>
              <w:suppressAutoHyphens w:val="0"/>
              <w:autoSpaceDE w:val="0"/>
              <w:autoSpaceDN w:val="0"/>
              <w:adjustRightInd w:val="0"/>
              <w:spacing w:line="240" w:lineRule="auto"/>
              <w:ind w:firstLine="0"/>
              <w:jc w:val="left"/>
              <w:rPr>
                <w:rFonts w:eastAsia="Times New Roman"/>
                <w:color w:val="000000"/>
                <w:szCs w:val="28"/>
                <w:lang w:val="en-US" w:eastAsia="ru-RU"/>
              </w:rPr>
            </w:pPr>
            <w:r w:rsidRPr="008F289A">
              <w:rPr>
                <w:rFonts w:eastAsia="Times New Roman"/>
                <w:color w:val="000000"/>
                <w:szCs w:val="28"/>
                <w:lang w:val="en-US" w:eastAsia="ru-RU"/>
              </w:rPr>
              <w:t xml:space="preserve"> </w:t>
            </w:r>
            <w:r w:rsidRPr="008F289A">
              <w:rPr>
                <w:szCs w:val="28"/>
                <w:lang w:val="en-US"/>
              </w:rPr>
              <w:t xml:space="preserve">e-mail: </w:t>
            </w:r>
            <w:hyperlink r:id="rId43" w:history="1">
              <w:r w:rsidRPr="008F289A">
                <w:rPr>
                  <w:rFonts w:eastAsia="Times New Roman"/>
                  <w:color w:val="000000"/>
                  <w:szCs w:val="28"/>
                  <w:lang w:val="en-US" w:eastAsia="ru-RU"/>
                </w:rPr>
                <w:t>miadiko@mail.ru</w:t>
              </w:r>
            </w:hyperlink>
          </w:p>
        </w:tc>
      </w:tr>
    </w:tbl>
    <w:p w:rsidR="00044061" w:rsidRPr="000A4128" w:rsidRDefault="00044061" w:rsidP="00044061">
      <w:pPr>
        <w:spacing w:line="240" w:lineRule="auto"/>
        <w:jc w:val="center"/>
        <w:rPr>
          <w:lang w:val="en-US"/>
        </w:rPr>
      </w:pPr>
    </w:p>
    <w:p w:rsidR="00044061" w:rsidRPr="000A4128" w:rsidRDefault="00044061" w:rsidP="00044061">
      <w:pPr>
        <w:pageBreakBefore/>
        <w:spacing w:line="240" w:lineRule="auto"/>
        <w:ind w:left="5387" w:firstLine="0"/>
        <w:jc w:val="left"/>
        <w:rPr>
          <w:szCs w:val="28"/>
          <w:lang w:val="en-US"/>
        </w:rPr>
        <w:sectPr w:rsidR="00044061" w:rsidRPr="000A4128" w:rsidSect="009C62BF">
          <w:pgSz w:w="16838" w:h="11906" w:orient="landscape" w:code="9"/>
          <w:pgMar w:top="1134" w:right="567" w:bottom="1134" w:left="1134" w:header="680" w:footer="680" w:gutter="0"/>
          <w:pgNumType w:start="1"/>
          <w:cols w:space="720"/>
          <w:titlePg/>
          <w:docGrid w:linePitch="600" w:charSpace="24576"/>
        </w:sectPr>
      </w:pPr>
    </w:p>
    <w:p w:rsidR="00044061" w:rsidRDefault="00044061" w:rsidP="005E78EB">
      <w:pPr>
        <w:pageBreakBefore/>
        <w:ind w:left="5387" w:firstLine="0"/>
        <w:jc w:val="left"/>
        <w:rPr>
          <w:color w:val="000000"/>
        </w:rPr>
      </w:pPr>
      <w:r>
        <w:rPr>
          <w:szCs w:val="28"/>
        </w:rPr>
        <w:lastRenderedPageBreak/>
        <w:t>Приложение № 2</w:t>
      </w:r>
    </w:p>
    <w:p w:rsidR="00044061" w:rsidRDefault="00044061" w:rsidP="00044061">
      <w:pPr>
        <w:autoSpaceDE w:val="0"/>
        <w:spacing w:line="240" w:lineRule="auto"/>
        <w:ind w:left="5387" w:firstLine="0"/>
        <w:jc w:val="left"/>
        <w:rPr>
          <w:szCs w:val="28"/>
        </w:rPr>
      </w:pPr>
      <w:r>
        <w:rPr>
          <w:color w:val="000000"/>
          <w:szCs w:val="28"/>
        </w:rPr>
        <w:t xml:space="preserve">к Порядку </w:t>
      </w:r>
      <w:r>
        <w:rPr>
          <w:szCs w:val="28"/>
        </w:rPr>
        <w:t xml:space="preserve">предоставления срочных социальных услуг </w:t>
      </w:r>
    </w:p>
    <w:p w:rsidR="00044061" w:rsidRDefault="00044061" w:rsidP="00044061">
      <w:pPr>
        <w:autoSpaceDE w:val="0"/>
        <w:spacing w:line="240" w:lineRule="auto"/>
        <w:ind w:firstLine="0"/>
        <w:rPr>
          <w:szCs w:val="28"/>
        </w:rPr>
      </w:pPr>
    </w:p>
    <w:p w:rsidR="005E78EB" w:rsidRPr="005E78EB" w:rsidRDefault="005E78EB" w:rsidP="00044061">
      <w:pPr>
        <w:autoSpaceDE w:val="0"/>
        <w:spacing w:line="240" w:lineRule="auto"/>
        <w:ind w:firstLine="0"/>
        <w:jc w:val="center"/>
        <w:rPr>
          <w:b/>
          <w:szCs w:val="28"/>
        </w:rPr>
      </w:pPr>
      <w:r w:rsidRPr="005E78EB">
        <w:rPr>
          <w:b/>
          <w:szCs w:val="28"/>
        </w:rPr>
        <w:t>АКТ</w:t>
      </w:r>
    </w:p>
    <w:p w:rsidR="00044061" w:rsidRDefault="00044061" w:rsidP="00044061">
      <w:pPr>
        <w:autoSpaceDE w:val="0"/>
        <w:spacing w:line="240" w:lineRule="auto"/>
        <w:ind w:firstLine="0"/>
        <w:jc w:val="center"/>
        <w:rPr>
          <w:szCs w:val="28"/>
        </w:rPr>
      </w:pPr>
      <w:r>
        <w:rPr>
          <w:szCs w:val="28"/>
        </w:rPr>
        <w:t>о предоставлении срочных социальных услуг</w:t>
      </w:r>
    </w:p>
    <w:p w:rsidR="00044061" w:rsidRDefault="00044061" w:rsidP="00044061">
      <w:pPr>
        <w:autoSpaceDE w:val="0"/>
        <w:spacing w:line="240" w:lineRule="auto"/>
        <w:ind w:firstLine="0"/>
        <w:jc w:val="center"/>
        <w:rPr>
          <w:szCs w:val="28"/>
        </w:rPr>
      </w:pPr>
    </w:p>
    <w:p w:rsidR="00044061" w:rsidRDefault="00044061" w:rsidP="00044061">
      <w:pPr>
        <w:autoSpaceDE w:val="0"/>
        <w:spacing w:line="240" w:lineRule="auto"/>
        <w:ind w:firstLine="0"/>
        <w:jc w:val="left"/>
        <w:rPr>
          <w:sz w:val="24"/>
          <w:szCs w:val="24"/>
        </w:rPr>
      </w:pPr>
      <w:r>
        <w:rPr>
          <w:szCs w:val="28"/>
        </w:rPr>
        <w:t>______________________                                                «___» ____________ 20__ г.</w:t>
      </w:r>
    </w:p>
    <w:p w:rsidR="00044061" w:rsidRPr="0001243C" w:rsidRDefault="0001243C" w:rsidP="0001243C">
      <w:pPr>
        <w:autoSpaceDE w:val="0"/>
        <w:spacing w:line="240" w:lineRule="auto"/>
        <w:ind w:firstLine="0"/>
        <w:jc w:val="left"/>
        <w:rPr>
          <w:sz w:val="20"/>
          <w:szCs w:val="20"/>
        </w:rPr>
      </w:pPr>
      <w:r>
        <w:rPr>
          <w:sz w:val="24"/>
          <w:szCs w:val="24"/>
        </w:rPr>
        <w:t xml:space="preserve">    </w:t>
      </w:r>
      <w:r w:rsidR="00044061" w:rsidRPr="0001243C">
        <w:rPr>
          <w:sz w:val="20"/>
          <w:szCs w:val="20"/>
        </w:rPr>
        <w:t>(место подписания акта)</w:t>
      </w:r>
    </w:p>
    <w:p w:rsidR="00044061" w:rsidRDefault="00044061" w:rsidP="00044061">
      <w:pPr>
        <w:autoSpaceDE w:val="0"/>
        <w:spacing w:line="240" w:lineRule="auto"/>
        <w:ind w:firstLine="0"/>
        <w:jc w:val="center"/>
        <w:rPr>
          <w:szCs w:val="28"/>
        </w:rPr>
      </w:pPr>
    </w:p>
    <w:p w:rsidR="00044061" w:rsidRDefault="003F5389" w:rsidP="005D32DA">
      <w:pPr>
        <w:autoSpaceDE w:val="0"/>
        <w:spacing w:line="240" w:lineRule="auto"/>
        <w:ind w:firstLine="0"/>
        <w:rPr>
          <w:szCs w:val="28"/>
        </w:rPr>
      </w:pPr>
      <w:r>
        <w:rPr>
          <w:szCs w:val="28"/>
        </w:rPr>
        <w:t>_____________________________________________________________________</w:t>
      </w:r>
    </w:p>
    <w:p w:rsidR="00044061" w:rsidRPr="0001243C" w:rsidRDefault="00044061" w:rsidP="00044061">
      <w:pPr>
        <w:autoSpaceDE w:val="0"/>
        <w:spacing w:line="240" w:lineRule="auto"/>
        <w:ind w:firstLine="0"/>
        <w:jc w:val="center"/>
        <w:rPr>
          <w:sz w:val="20"/>
          <w:szCs w:val="20"/>
        </w:rPr>
      </w:pPr>
      <w:r w:rsidRPr="0001243C">
        <w:rPr>
          <w:sz w:val="20"/>
          <w:szCs w:val="20"/>
        </w:rPr>
        <w:t>(наименование поставщика социальных услуг)</w:t>
      </w:r>
    </w:p>
    <w:p w:rsidR="00044061" w:rsidRDefault="00044061" w:rsidP="00044061">
      <w:pPr>
        <w:autoSpaceDE w:val="0"/>
        <w:spacing w:line="240" w:lineRule="auto"/>
        <w:ind w:firstLine="0"/>
        <w:rPr>
          <w:sz w:val="24"/>
          <w:szCs w:val="24"/>
        </w:rPr>
      </w:pPr>
      <w:r>
        <w:rPr>
          <w:szCs w:val="28"/>
        </w:rPr>
        <w:t>в лице ______________________________________________________________</w:t>
      </w:r>
      <w:r w:rsidR="0001243C">
        <w:rPr>
          <w:szCs w:val="28"/>
        </w:rPr>
        <w:t>,</w:t>
      </w:r>
    </w:p>
    <w:p w:rsidR="00044061" w:rsidRPr="0001243C" w:rsidRDefault="00044061" w:rsidP="00044061">
      <w:pPr>
        <w:autoSpaceDE w:val="0"/>
        <w:spacing w:line="240" w:lineRule="auto"/>
        <w:ind w:firstLine="0"/>
        <w:jc w:val="center"/>
        <w:rPr>
          <w:sz w:val="20"/>
          <w:szCs w:val="20"/>
        </w:rPr>
      </w:pPr>
      <w:r w:rsidRPr="0001243C">
        <w:rPr>
          <w:sz w:val="20"/>
          <w:szCs w:val="20"/>
        </w:rPr>
        <w:t>(должность, Ф.И.О.)</w:t>
      </w:r>
    </w:p>
    <w:p w:rsidR="00044061" w:rsidRDefault="005E78EB" w:rsidP="00044061">
      <w:pPr>
        <w:autoSpaceDE w:val="0"/>
        <w:spacing w:line="240" w:lineRule="auto"/>
        <w:ind w:firstLine="0"/>
        <w:rPr>
          <w:sz w:val="24"/>
          <w:szCs w:val="24"/>
        </w:rPr>
      </w:pPr>
      <w:r>
        <w:rPr>
          <w:szCs w:val="28"/>
        </w:rPr>
        <w:t>действующи</w:t>
      </w:r>
      <w:proofErr w:type="gramStart"/>
      <w:r>
        <w:rPr>
          <w:szCs w:val="28"/>
        </w:rPr>
        <w:t>й</w:t>
      </w:r>
      <w:r w:rsidR="00044061">
        <w:rPr>
          <w:szCs w:val="28"/>
        </w:rPr>
        <w:t>(</w:t>
      </w:r>
      <w:proofErr w:type="spellStart"/>
      <w:proofErr w:type="gramEnd"/>
      <w:r w:rsidR="00044061">
        <w:rPr>
          <w:szCs w:val="28"/>
        </w:rPr>
        <w:t>ая</w:t>
      </w:r>
      <w:proofErr w:type="spellEnd"/>
      <w:r w:rsidR="00044061">
        <w:rPr>
          <w:szCs w:val="28"/>
        </w:rPr>
        <w:t>) на основании _________________________________________,</w:t>
      </w:r>
    </w:p>
    <w:p w:rsidR="00044061" w:rsidRPr="0001243C" w:rsidRDefault="00044061" w:rsidP="00044061">
      <w:pPr>
        <w:autoSpaceDE w:val="0"/>
        <w:spacing w:line="240" w:lineRule="auto"/>
        <w:ind w:firstLine="0"/>
        <w:rPr>
          <w:sz w:val="20"/>
          <w:szCs w:val="20"/>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1243C">
        <w:rPr>
          <w:sz w:val="20"/>
          <w:szCs w:val="20"/>
        </w:rPr>
        <w:t xml:space="preserve">                      </w:t>
      </w:r>
      <w:r w:rsidR="0001243C">
        <w:rPr>
          <w:sz w:val="20"/>
          <w:szCs w:val="20"/>
        </w:rPr>
        <w:t xml:space="preserve">       </w:t>
      </w:r>
      <w:r w:rsidRPr="0001243C">
        <w:rPr>
          <w:sz w:val="20"/>
          <w:szCs w:val="20"/>
        </w:rPr>
        <w:t>(наименование документа)</w:t>
      </w:r>
    </w:p>
    <w:p w:rsidR="00044061" w:rsidRDefault="00044061" w:rsidP="00044061">
      <w:pPr>
        <w:autoSpaceDE w:val="0"/>
        <w:spacing w:line="240" w:lineRule="auto"/>
        <w:ind w:firstLine="0"/>
        <w:rPr>
          <w:szCs w:val="28"/>
        </w:rPr>
      </w:pPr>
      <w:r>
        <w:rPr>
          <w:szCs w:val="28"/>
        </w:rPr>
        <w:t>именуемый в дальнейшем «Поставщик», с одной стороны, и _______________</w:t>
      </w:r>
      <w:r w:rsidR="0001243C">
        <w:rPr>
          <w:szCs w:val="28"/>
        </w:rPr>
        <w:t>__</w:t>
      </w:r>
    </w:p>
    <w:p w:rsidR="00044061" w:rsidRDefault="00044061" w:rsidP="00044061">
      <w:pPr>
        <w:autoSpaceDE w:val="0"/>
        <w:spacing w:line="240" w:lineRule="auto"/>
        <w:ind w:firstLine="0"/>
        <w:rPr>
          <w:sz w:val="24"/>
          <w:szCs w:val="24"/>
        </w:rPr>
      </w:pPr>
      <w:r>
        <w:rPr>
          <w:szCs w:val="28"/>
        </w:rPr>
        <w:t>__________________________________________________________________</w:t>
      </w:r>
      <w:r w:rsidR="0001243C">
        <w:rPr>
          <w:szCs w:val="28"/>
        </w:rPr>
        <w:t>__</w:t>
      </w:r>
      <w:r>
        <w:rPr>
          <w:szCs w:val="28"/>
        </w:rPr>
        <w:t>,</w:t>
      </w:r>
    </w:p>
    <w:p w:rsidR="00044061" w:rsidRPr="0001243C" w:rsidRDefault="00044061" w:rsidP="00044061">
      <w:pPr>
        <w:autoSpaceDE w:val="0"/>
        <w:spacing w:line="240" w:lineRule="auto"/>
        <w:ind w:firstLine="0"/>
        <w:jc w:val="center"/>
        <w:rPr>
          <w:sz w:val="20"/>
          <w:szCs w:val="20"/>
        </w:rPr>
      </w:pPr>
      <w:r w:rsidRPr="0001243C">
        <w:rPr>
          <w:sz w:val="20"/>
          <w:szCs w:val="20"/>
        </w:rPr>
        <w:t>(Ф.И.О. гражданина)</w:t>
      </w:r>
    </w:p>
    <w:p w:rsidR="00044061" w:rsidRDefault="00044061" w:rsidP="00044061">
      <w:pPr>
        <w:autoSpaceDE w:val="0"/>
        <w:spacing w:line="240" w:lineRule="auto"/>
        <w:ind w:firstLine="0"/>
        <w:rPr>
          <w:szCs w:val="28"/>
        </w:rPr>
      </w:pPr>
      <w:r>
        <w:rPr>
          <w:szCs w:val="28"/>
        </w:rPr>
        <w:t>именуемый в дальнейшем «Получатель», с другой стороны, составили настоящий акт о том, что Получателю предоставлены следующие срочные социальные услуги:</w:t>
      </w:r>
    </w:p>
    <w:p w:rsidR="00044061" w:rsidRDefault="00044061" w:rsidP="00044061">
      <w:pPr>
        <w:autoSpaceDE w:val="0"/>
        <w:spacing w:line="240" w:lineRule="auto"/>
        <w:ind w:firstLine="0"/>
        <w:rPr>
          <w:szCs w:val="28"/>
        </w:rPr>
      </w:pPr>
    </w:p>
    <w:tbl>
      <w:tblPr>
        <w:tblW w:w="0" w:type="auto"/>
        <w:tblInd w:w="-5" w:type="dxa"/>
        <w:tblLayout w:type="fixed"/>
        <w:tblLook w:val="0000"/>
      </w:tblPr>
      <w:tblGrid>
        <w:gridCol w:w="594"/>
        <w:gridCol w:w="3342"/>
        <w:gridCol w:w="1841"/>
        <w:gridCol w:w="2109"/>
        <w:gridCol w:w="2119"/>
      </w:tblGrid>
      <w:tr w:rsidR="00044061" w:rsidTr="004A7EAE">
        <w:tc>
          <w:tcPr>
            <w:tcW w:w="594"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center"/>
              <w:rPr>
                <w:sz w:val="24"/>
                <w:szCs w:val="24"/>
              </w:rPr>
            </w:pPr>
            <w:r>
              <w:rPr>
                <w:sz w:val="24"/>
                <w:szCs w:val="24"/>
              </w:rPr>
              <w:t xml:space="preserve">№ </w:t>
            </w:r>
            <w:proofErr w:type="spellStart"/>
            <w:proofErr w:type="gramStart"/>
            <w:r>
              <w:rPr>
                <w:sz w:val="24"/>
                <w:szCs w:val="24"/>
              </w:rPr>
              <w:t>п</w:t>
            </w:r>
            <w:proofErr w:type="spellEnd"/>
            <w:proofErr w:type="gramEnd"/>
            <w:r>
              <w:rPr>
                <w:sz w:val="24"/>
                <w:szCs w:val="24"/>
              </w:rPr>
              <w:t>/</w:t>
            </w:r>
            <w:proofErr w:type="spellStart"/>
            <w:r>
              <w:rPr>
                <w:sz w:val="24"/>
                <w:szCs w:val="24"/>
              </w:rPr>
              <w:t>п</w:t>
            </w:r>
            <w:proofErr w:type="spellEnd"/>
          </w:p>
        </w:tc>
        <w:tc>
          <w:tcPr>
            <w:tcW w:w="3342"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center"/>
              <w:rPr>
                <w:sz w:val="24"/>
                <w:szCs w:val="24"/>
              </w:rPr>
            </w:pPr>
            <w:r>
              <w:rPr>
                <w:sz w:val="24"/>
                <w:szCs w:val="24"/>
              </w:rPr>
              <w:t>Вид предоставленной срочной социальной услуги</w:t>
            </w:r>
          </w:p>
        </w:tc>
        <w:tc>
          <w:tcPr>
            <w:tcW w:w="1841" w:type="dxa"/>
            <w:tcBorders>
              <w:top w:val="single" w:sz="4" w:space="0" w:color="000000"/>
              <w:left w:val="single" w:sz="4" w:space="0" w:color="000000"/>
              <w:bottom w:val="single" w:sz="4" w:space="0" w:color="000000"/>
            </w:tcBorders>
            <w:shd w:val="clear" w:color="auto" w:fill="auto"/>
          </w:tcPr>
          <w:p w:rsidR="00044061" w:rsidRDefault="0001243C" w:rsidP="004A7EAE">
            <w:pPr>
              <w:autoSpaceDE w:val="0"/>
              <w:spacing w:line="240" w:lineRule="auto"/>
              <w:ind w:firstLine="0"/>
              <w:jc w:val="center"/>
              <w:rPr>
                <w:sz w:val="24"/>
                <w:szCs w:val="24"/>
              </w:rPr>
            </w:pPr>
            <w:r>
              <w:rPr>
                <w:sz w:val="24"/>
                <w:szCs w:val="24"/>
              </w:rPr>
              <w:t>Срок</w:t>
            </w:r>
            <w:r w:rsidR="00044061">
              <w:rPr>
                <w:sz w:val="24"/>
                <w:szCs w:val="24"/>
              </w:rPr>
              <w:t xml:space="preserve"> предоставления срочной социальной услуги</w:t>
            </w:r>
          </w:p>
        </w:tc>
        <w:tc>
          <w:tcPr>
            <w:tcW w:w="2109" w:type="dxa"/>
            <w:tcBorders>
              <w:top w:val="single" w:sz="4" w:space="0" w:color="000000"/>
              <w:left w:val="single" w:sz="4" w:space="0" w:color="000000"/>
              <w:bottom w:val="single" w:sz="4" w:space="0" w:color="000000"/>
            </w:tcBorders>
            <w:shd w:val="clear" w:color="auto" w:fill="auto"/>
          </w:tcPr>
          <w:p w:rsidR="00044061" w:rsidRDefault="00044061" w:rsidP="004A7EAE">
            <w:pPr>
              <w:autoSpaceDE w:val="0"/>
              <w:spacing w:line="240" w:lineRule="auto"/>
              <w:ind w:firstLine="0"/>
              <w:jc w:val="center"/>
              <w:rPr>
                <w:sz w:val="24"/>
                <w:szCs w:val="24"/>
              </w:rPr>
            </w:pPr>
            <w:r>
              <w:rPr>
                <w:sz w:val="24"/>
                <w:szCs w:val="24"/>
              </w:rPr>
              <w:t>Дата предоставления срочной социальной услуги</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044061" w:rsidRDefault="00044061" w:rsidP="004A7EAE">
            <w:pPr>
              <w:autoSpaceDE w:val="0"/>
              <w:spacing w:line="240" w:lineRule="auto"/>
              <w:ind w:firstLine="0"/>
              <w:jc w:val="center"/>
            </w:pPr>
            <w:r>
              <w:rPr>
                <w:sz w:val="24"/>
                <w:szCs w:val="24"/>
              </w:rPr>
              <w:t>Условия предоставления срочной социальной услуги</w:t>
            </w:r>
          </w:p>
        </w:tc>
      </w:tr>
      <w:tr w:rsidR="00044061" w:rsidTr="004A7EAE">
        <w:tc>
          <w:tcPr>
            <w:tcW w:w="594" w:type="dxa"/>
            <w:tcBorders>
              <w:top w:val="single" w:sz="4" w:space="0" w:color="000000"/>
              <w:left w:val="single" w:sz="4" w:space="0" w:color="000000"/>
              <w:bottom w:val="single" w:sz="4" w:space="0" w:color="000000"/>
            </w:tcBorders>
            <w:shd w:val="clear" w:color="auto" w:fill="auto"/>
          </w:tcPr>
          <w:p w:rsidR="00044061" w:rsidRDefault="0001243C" w:rsidP="004A7EAE">
            <w:pPr>
              <w:autoSpaceDE w:val="0"/>
              <w:snapToGrid w:val="0"/>
              <w:spacing w:line="240" w:lineRule="auto"/>
              <w:ind w:firstLine="0"/>
              <w:jc w:val="center"/>
              <w:rPr>
                <w:sz w:val="24"/>
                <w:szCs w:val="24"/>
              </w:rPr>
            </w:pPr>
            <w:r>
              <w:rPr>
                <w:sz w:val="24"/>
                <w:szCs w:val="24"/>
              </w:rPr>
              <w:t>1</w:t>
            </w:r>
          </w:p>
        </w:tc>
        <w:tc>
          <w:tcPr>
            <w:tcW w:w="3342" w:type="dxa"/>
            <w:tcBorders>
              <w:top w:val="single" w:sz="4" w:space="0" w:color="000000"/>
              <w:left w:val="single" w:sz="4" w:space="0" w:color="000000"/>
              <w:bottom w:val="single" w:sz="4" w:space="0" w:color="000000"/>
            </w:tcBorders>
            <w:shd w:val="clear" w:color="auto" w:fill="auto"/>
          </w:tcPr>
          <w:p w:rsidR="00044061" w:rsidRDefault="0001243C" w:rsidP="004A7EAE">
            <w:pPr>
              <w:autoSpaceDE w:val="0"/>
              <w:snapToGrid w:val="0"/>
              <w:spacing w:line="240" w:lineRule="auto"/>
              <w:ind w:firstLine="0"/>
              <w:jc w:val="center"/>
              <w:rPr>
                <w:sz w:val="24"/>
                <w:szCs w:val="24"/>
              </w:rPr>
            </w:pPr>
            <w:r>
              <w:rPr>
                <w:sz w:val="24"/>
                <w:szCs w:val="24"/>
              </w:rPr>
              <w:t>2</w:t>
            </w:r>
          </w:p>
        </w:tc>
        <w:tc>
          <w:tcPr>
            <w:tcW w:w="1841" w:type="dxa"/>
            <w:tcBorders>
              <w:top w:val="single" w:sz="4" w:space="0" w:color="000000"/>
              <w:left w:val="single" w:sz="4" w:space="0" w:color="000000"/>
              <w:bottom w:val="single" w:sz="4" w:space="0" w:color="000000"/>
            </w:tcBorders>
            <w:shd w:val="clear" w:color="auto" w:fill="auto"/>
          </w:tcPr>
          <w:p w:rsidR="00044061" w:rsidRDefault="0001243C" w:rsidP="004A7EAE">
            <w:pPr>
              <w:autoSpaceDE w:val="0"/>
              <w:snapToGrid w:val="0"/>
              <w:spacing w:line="240" w:lineRule="auto"/>
              <w:ind w:firstLine="0"/>
              <w:jc w:val="center"/>
              <w:rPr>
                <w:sz w:val="24"/>
                <w:szCs w:val="24"/>
              </w:rPr>
            </w:pPr>
            <w:r>
              <w:rPr>
                <w:sz w:val="24"/>
                <w:szCs w:val="24"/>
              </w:rPr>
              <w:t>3</w:t>
            </w:r>
          </w:p>
        </w:tc>
        <w:tc>
          <w:tcPr>
            <w:tcW w:w="2109" w:type="dxa"/>
            <w:tcBorders>
              <w:top w:val="single" w:sz="4" w:space="0" w:color="000000"/>
              <w:left w:val="single" w:sz="4" w:space="0" w:color="000000"/>
              <w:bottom w:val="single" w:sz="4" w:space="0" w:color="000000"/>
            </w:tcBorders>
            <w:shd w:val="clear" w:color="auto" w:fill="auto"/>
          </w:tcPr>
          <w:p w:rsidR="00044061" w:rsidRDefault="0001243C" w:rsidP="004A7EAE">
            <w:pPr>
              <w:autoSpaceDE w:val="0"/>
              <w:snapToGrid w:val="0"/>
              <w:spacing w:line="240" w:lineRule="auto"/>
              <w:ind w:firstLine="0"/>
              <w:jc w:val="center"/>
              <w:rPr>
                <w:sz w:val="24"/>
                <w:szCs w:val="24"/>
              </w:rPr>
            </w:pPr>
            <w:r>
              <w:rPr>
                <w:sz w:val="24"/>
                <w:szCs w:val="24"/>
              </w:rPr>
              <w:t>4</w:t>
            </w: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044061" w:rsidRDefault="0001243C" w:rsidP="004A7EAE">
            <w:pPr>
              <w:autoSpaceDE w:val="0"/>
              <w:snapToGrid w:val="0"/>
              <w:spacing w:line="240" w:lineRule="auto"/>
              <w:ind w:firstLine="0"/>
              <w:jc w:val="center"/>
              <w:rPr>
                <w:sz w:val="24"/>
                <w:szCs w:val="24"/>
              </w:rPr>
            </w:pPr>
            <w:r>
              <w:rPr>
                <w:sz w:val="24"/>
                <w:szCs w:val="24"/>
              </w:rPr>
              <w:t>5</w:t>
            </w:r>
          </w:p>
        </w:tc>
      </w:tr>
      <w:tr w:rsidR="0001243C" w:rsidTr="004A7EAE">
        <w:tc>
          <w:tcPr>
            <w:tcW w:w="594" w:type="dxa"/>
            <w:tcBorders>
              <w:top w:val="single" w:sz="4" w:space="0" w:color="000000"/>
              <w:left w:val="single" w:sz="4" w:space="0" w:color="000000"/>
              <w:bottom w:val="single" w:sz="4" w:space="0" w:color="000000"/>
            </w:tcBorders>
            <w:shd w:val="clear" w:color="auto" w:fill="auto"/>
          </w:tcPr>
          <w:p w:rsidR="0001243C" w:rsidRDefault="0001243C" w:rsidP="004A7EAE">
            <w:pPr>
              <w:autoSpaceDE w:val="0"/>
              <w:snapToGrid w:val="0"/>
              <w:spacing w:line="240" w:lineRule="auto"/>
              <w:ind w:firstLine="0"/>
              <w:jc w:val="center"/>
              <w:rPr>
                <w:sz w:val="24"/>
                <w:szCs w:val="24"/>
              </w:rPr>
            </w:pPr>
          </w:p>
        </w:tc>
        <w:tc>
          <w:tcPr>
            <w:tcW w:w="3342" w:type="dxa"/>
            <w:tcBorders>
              <w:top w:val="single" w:sz="4" w:space="0" w:color="000000"/>
              <w:left w:val="single" w:sz="4" w:space="0" w:color="000000"/>
              <w:bottom w:val="single" w:sz="4" w:space="0" w:color="000000"/>
            </w:tcBorders>
            <w:shd w:val="clear" w:color="auto" w:fill="auto"/>
          </w:tcPr>
          <w:p w:rsidR="0001243C" w:rsidRDefault="0001243C" w:rsidP="004A7EAE">
            <w:pPr>
              <w:autoSpaceDE w:val="0"/>
              <w:snapToGrid w:val="0"/>
              <w:spacing w:line="240" w:lineRule="auto"/>
              <w:ind w:firstLine="0"/>
              <w:jc w:val="center"/>
              <w:rPr>
                <w:sz w:val="24"/>
                <w:szCs w:val="24"/>
              </w:rPr>
            </w:pPr>
          </w:p>
        </w:tc>
        <w:tc>
          <w:tcPr>
            <w:tcW w:w="1841" w:type="dxa"/>
            <w:tcBorders>
              <w:top w:val="single" w:sz="4" w:space="0" w:color="000000"/>
              <w:left w:val="single" w:sz="4" w:space="0" w:color="000000"/>
              <w:bottom w:val="single" w:sz="4" w:space="0" w:color="000000"/>
            </w:tcBorders>
            <w:shd w:val="clear" w:color="auto" w:fill="auto"/>
          </w:tcPr>
          <w:p w:rsidR="0001243C" w:rsidRDefault="0001243C" w:rsidP="004A7EAE">
            <w:pPr>
              <w:autoSpaceDE w:val="0"/>
              <w:snapToGrid w:val="0"/>
              <w:spacing w:line="240" w:lineRule="auto"/>
              <w:ind w:firstLine="0"/>
              <w:jc w:val="center"/>
              <w:rPr>
                <w:sz w:val="24"/>
                <w:szCs w:val="24"/>
              </w:rPr>
            </w:pPr>
          </w:p>
        </w:tc>
        <w:tc>
          <w:tcPr>
            <w:tcW w:w="2109" w:type="dxa"/>
            <w:tcBorders>
              <w:top w:val="single" w:sz="4" w:space="0" w:color="000000"/>
              <w:left w:val="single" w:sz="4" w:space="0" w:color="000000"/>
              <w:bottom w:val="single" w:sz="4" w:space="0" w:color="000000"/>
            </w:tcBorders>
            <w:shd w:val="clear" w:color="auto" w:fill="auto"/>
          </w:tcPr>
          <w:p w:rsidR="0001243C" w:rsidRDefault="0001243C" w:rsidP="004A7EAE">
            <w:pPr>
              <w:autoSpaceDE w:val="0"/>
              <w:snapToGrid w:val="0"/>
              <w:spacing w:line="240" w:lineRule="auto"/>
              <w:ind w:firstLine="0"/>
              <w:jc w:val="center"/>
              <w:rPr>
                <w:sz w:val="24"/>
                <w:szCs w:val="24"/>
              </w:rPr>
            </w:pPr>
          </w:p>
        </w:tc>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01243C" w:rsidRDefault="0001243C" w:rsidP="004A7EAE">
            <w:pPr>
              <w:autoSpaceDE w:val="0"/>
              <w:snapToGrid w:val="0"/>
              <w:spacing w:line="240" w:lineRule="auto"/>
              <w:ind w:firstLine="0"/>
              <w:jc w:val="center"/>
              <w:rPr>
                <w:sz w:val="24"/>
                <w:szCs w:val="24"/>
              </w:rPr>
            </w:pPr>
          </w:p>
        </w:tc>
      </w:tr>
    </w:tbl>
    <w:p w:rsidR="00044061" w:rsidRDefault="00044061" w:rsidP="00044061">
      <w:pPr>
        <w:autoSpaceDE w:val="0"/>
        <w:spacing w:line="240" w:lineRule="auto"/>
        <w:ind w:firstLine="0"/>
        <w:rPr>
          <w:szCs w:val="28"/>
        </w:rPr>
      </w:pPr>
    </w:p>
    <w:p w:rsidR="00044061" w:rsidRDefault="00044061" w:rsidP="00044061">
      <w:pPr>
        <w:autoSpaceDE w:val="0"/>
        <w:spacing w:line="240" w:lineRule="auto"/>
        <w:ind w:firstLine="0"/>
        <w:rPr>
          <w:szCs w:val="28"/>
        </w:rPr>
      </w:pPr>
      <w:r>
        <w:rPr>
          <w:szCs w:val="28"/>
        </w:rPr>
        <w:tab/>
        <w:t>Вышеперечисленные срочные социальные услуги предоставлены в полном объеме.</w:t>
      </w:r>
    </w:p>
    <w:p w:rsidR="00044061" w:rsidRDefault="00044061" w:rsidP="00044061">
      <w:pPr>
        <w:autoSpaceDE w:val="0"/>
        <w:spacing w:line="240" w:lineRule="auto"/>
        <w:jc w:val="center"/>
        <w:rPr>
          <w:szCs w:val="28"/>
        </w:rPr>
      </w:pPr>
    </w:p>
    <w:tbl>
      <w:tblPr>
        <w:tblW w:w="9996" w:type="dxa"/>
        <w:tblLayout w:type="fixed"/>
        <w:tblLook w:val="0000"/>
      </w:tblPr>
      <w:tblGrid>
        <w:gridCol w:w="4136"/>
        <w:gridCol w:w="1584"/>
        <w:gridCol w:w="4276"/>
      </w:tblGrid>
      <w:tr w:rsidR="00044061" w:rsidTr="000D6D73">
        <w:tc>
          <w:tcPr>
            <w:tcW w:w="4136" w:type="dxa"/>
            <w:shd w:val="clear" w:color="auto" w:fill="auto"/>
          </w:tcPr>
          <w:p w:rsidR="00044061" w:rsidRDefault="00044061" w:rsidP="004A7EAE">
            <w:pPr>
              <w:autoSpaceDE w:val="0"/>
              <w:spacing w:line="240" w:lineRule="auto"/>
              <w:ind w:firstLine="0"/>
              <w:jc w:val="center"/>
              <w:rPr>
                <w:szCs w:val="28"/>
              </w:rPr>
            </w:pPr>
            <w:r>
              <w:rPr>
                <w:szCs w:val="28"/>
              </w:rPr>
              <w:t>Поставщик</w:t>
            </w: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044061" w:rsidRDefault="00044061" w:rsidP="004A7EAE">
            <w:pPr>
              <w:autoSpaceDE w:val="0"/>
              <w:spacing w:line="240" w:lineRule="auto"/>
              <w:ind w:firstLine="0"/>
              <w:jc w:val="center"/>
            </w:pPr>
            <w:r>
              <w:rPr>
                <w:szCs w:val="28"/>
              </w:rPr>
              <w:t>Получатель</w:t>
            </w:r>
          </w:p>
        </w:tc>
      </w:tr>
      <w:tr w:rsidR="00044061" w:rsidTr="000D6D73">
        <w:tc>
          <w:tcPr>
            <w:tcW w:w="4136" w:type="dxa"/>
            <w:shd w:val="clear" w:color="auto" w:fill="auto"/>
          </w:tcPr>
          <w:p w:rsidR="00044061" w:rsidRDefault="00044061" w:rsidP="004A7EAE">
            <w:pPr>
              <w:autoSpaceDE w:val="0"/>
              <w:spacing w:line="240" w:lineRule="auto"/>
              <w:ind w:firstLine="0"/>
              <w:jc w:val="center"/>
              <w:rPr>
                <w:szCs w:val="28"/>
              </w:rPr>
            </w:pPr>
            <w:r>
              <w:rPr>
                <w:szCs w:val="28"/>
              </w:rPr>
              <w:t>____________________________</w:t>
            </w:r>
          </w:p>
          <w:p w:rsidR="00044061" w:rsidRDefault="000D6D73" w:rsidP="000D6D73">
            <w:pPr>
              <w:autoSpaceDE w:val="0"/>
              <w:spacing w:line="240" w:lineRule="auto"/>
              <w:ind w:firstLine="0"/>
              <w:jc w:val="left"/>
              <w:rPr>
                <w:szCs w:val="28"/>
              </w:rPr>
            </w:pPr>
            <w:r>
              <w:rPr>
                <w:sz w:val="20"/>
                <w:szCs w:val="20"/>
              </w:rPr>
              <w:t xml:space="preserve">                    </w:t>
            </w:r>
            <w:proofErr w:type="gramStart"/>
            <w:r w:rsidRPr="000D6D73">
              <w:rPr>
                <w:sz w:val="20"/>
                <w:szCs w:val="20"/>
              </w:rPr>
              <w:t xml:space="preserve">(полное наименование, </w:t>
            </w:r>
            <w:r w:rsidR="00044061">
              <w:rPr>
                <w:szCs w:val="28"/>
              </w:rPr>
              <w:t>________________</w:t>
            </w:r>
            <w:r>
              <w:rPr>
                <w:szCs w:val="28"/>
              </w:rPr>
              <w:t>____________</w:t>
            </w:r>
            <w:proofErr w:type="gramEnd"/>
          </w:p>
          <w:p w:rsidR="00044061" w:rsidRDefault="000D6D73" w:rsidP="000D6D73">
            <w:pPr>
              <w:autoSpaceDE w:val="0"/>
              <w:spacing w:line="240" w:lineRule="auto"/>
              <w:ind w:firstLine="0"/>
              <w:rPr>
                <w:szCs w:val="28"/>
              </w:rPr>
            </w:pPr>
            <w:r>
              <w:rPr>
                <w:szCs w:val="28"/>
              </w:rPr>
              <w:t xml:space="preserve">          </w:t>
            </w:r>
            <w:r w:rsidRPr="000D6D73">
              <w:rPr>
                <w:sz w:val="20"/>
                <w:szCs w:val="20"/>
              </w:rPr>
              <w:t xml:space="preserve"> </w:t>
            </w:r>
            <w:r>
              <w:rPr>
                <w:sz w:val="20"/>
                <w:szCs w:val="20"/>
              </w:rPr>
              <w:t xml:space="preserve">        </w:t>
            </w:r>
            <w:r w:rsidRPr="000D6D73">
              <w:rPr>
                <w:sz w:val="20"/>
                <w:szCs w:val="20"/>
              </w:rPr>
              <w:t>юридический адрес,</w:t>
            </w:r>
          </w:p>
          <w:p w:rsidR="00044061" w:rsidRDefault="00044061" w:rsidP="004A7EAE">
            <w:pPr>
              <w:autoSpaceDE w:val="0"/>
              <w:spacing w:line="240" w:lineRule="auto"/>
              <w:ind w:firstLine="0"/>
              <w:jc w:val="center"/>
            </w:pPr>
            <w:r>
              <w:rPr>
                <w:szCs w:val="28"/>
              </w:rPr>
              <w:t>___________________________</w:t>
            </w:r>
          </w:p>
          <w:p w:rsidR="00044061" w:rsidRDefault="000D6D73" w:rsidP="004A7EAE">
            <w:pPr>
              <w:pStyle w:val="27"/>
              <w:shd w:val="clear" w:color="auto" w:fill="auto"/>
              <w:spacing w:after="0" w:line="240" w:lineRule="auto"/>
              <w:ind w:left="20" w:right="1000"/>
              <w:jc w:val="center"/>
              <w:rPr>
                <w:sz w:val="20"/>
                <w:szCs w:val="20"/>
              </w:rPr>
            </w:pPr>
            <w:r>
              <w:rPr>
                <w:sz w:val="20"/>
                <w:szCs w:val="20"/>
              </w:rPr>
              <w:t xml:space="preserve">                  банковские </w:t>
            </w:r>
            <w:r w:rsidR="00044061" w:rsidRPr="000D6D73">
              <w:rPr>
                <w:sz w:val="20"/>
                <w:szCs w:val="20"/>
              </w:rPr>
              <w:t>реквизиты)</w:t>
            </w:r>
          </w:p>
          <w:p w:rsidR="000D6D73" w:rsidRPr="000D6D73" w:rsidRDefault="000D6D73" w:rsidP="004A7EAE">
            <w:pPr>
              <w:pStyle w:val="27"/>
              <w:shd w:val="clear" w:color="auto" w:fill="auto"/>
              <w:spacing w:after="0" w:line="240" w:lineRule="auto"/>
              <w:ind w:left="20" w:right="1000"/>
              <w:jc w:val="center"/>
              <w:rPr>
                <w:sz w:val="20"/>
                <w:szCs w:val="20"/>
              </w:rPr>
            </w:pP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044061" w:rsidRDefault="00044061" w:rsidP="004A7EAE">
            <w:pPr>
              <w:autoSpaceDE w:val="0"/>
              <w:spacing w:line="240" w:lineRule="auto"/>
              <w:ind w:firstLine="0"/>
              <w:jc w:val="center"/>
              <w:rPr>
                <w:szCs w:val="28"/>
                <w:vertAlign w:val="superscript"/>
              </w:rPr>
            </w:pPr>
            <w:r>
              <w:rPr>
                <w:szCs w:val="28"/>
              </w:rPr>
              <w:t>_____________________________</w:t>
            </w:r>
          </w:p>
          <w:p w:rsidR="00044061" w:rsidRPr="000D6D73" w:rsidRDefault="00044061" w:rsidP="004A7EAE">
            <w:pPr>
              <w:autoSpaceDE w:val="0"/>
              <w:spacing w:line="240" w:lineRule="auto"/>
              <w:ind w:firstLine="0"/>
              <w:jc w:val="center"/>
              <w:rPr>
                <w:sz w:val="20"/>
                <w:szCs w:val="20"/>
              </w:rPr>
            </w:pPr>
            <w:r w:rsidRPr="000D6D73">
              <w:rPr>
                <w:sz w:val="20"/>
                <w:szCs w:val="20"/>
              </w:rPr>
              <w:t>(подпись, фамилия, инициалы)</w:t>
            </w:r>
          </w:p>
          <w:p w:rsidR="00044061" w:rsidRDefault="00044061" w:rsidP="004A7EAE">
            <w:pPr>
              <w:autoSpaceDE w:val="0"/>
              <w:spacing w:line="240" w:lineRule="auto"/>
              <w:ind w:firstLine="0"/>
              <w:jc w:val="center"/>
              <w:rPr>
                <w:szCs w:val="28"/>
              </w:rPr>
            </w:pPr>
            <w:r>
              <w:rPr>
                <w:szCs w:val="28"/>
              </w:rPr>
              <w:t>«__» ____________ 20_ г.</w:t>
            </w:r>
          </w:p>
          <w:p w:rsidR="00044061" w:rsidRDefault="00044061" w:rsidP="004A7EAE">
            <w:pPr>
              <w:autoSpaceDE w:val="0"/>
              <w:spacing w:line="240" w:lineRule="auto"/>
              <w:ind w:firstLine="0"/>
              <w:jc w:val="center"/>
              <w:rPr>
                <w:szCs w:val="28"/>
              </w:rPr>
            </w:pPr>
          </w:p>
        </w:tc>
      </w:tr>
      <w:tr w:rsidR="00044061" w:rsidTr="000D6D73">
        <w:tc>
          <w:tcPr>
            <w:tcW w:w="4136" w:type="dxa"/>
            <w:shd w:val="clear" w:color="auto" w:fill="auto"/>
          </w:tcPr>
          <w:p w:rsidR="00044061" w:rsidRDefault="00044061" w:rsidP="004A7EAE">
            <w:pPr>
              <w:autoSpaceDE w:val="0"/>
              <w:spacing w:line="240" w:lineRule="auto"/>
              <w:ind w:firstLine="0"/>
              <w:jc w:val="center"/>
              <w:rPr>
                <w:szCs w:val="28"/>
                <w:vertAlign w:val="superscript"/>
              </w:rPr>
            </w:pPr>
            <w:r>
              <w:rPr>
                <w:szCs w:val="28"/>
              </w:rPr>
              <w:t>___________________________</w:t>
            </w:r>
          </w:p>
          <w:p w:rsidR="00044061" w:rsidRPr="000D6D73" w:rsidRDefault="00044061" w:rsidP="004A7EAE">
            <w:pPr>
              <w:autoSpaceDE w:val="0"/>
              <w:spacing w:line="240" w:lineRule="auto"/>
              <w:ind w:firstLine="0"/>
              <w:jc w:val="center"/>
              <w:rPr>
                <w:sz w:val="20"/>
                <w:szCs w:val="20"/>
              </w:rPr>
            </w:pPr>
            <w:r w:rsidRPr="000D6D73">
              <w:rPr>
                <w:sz w:val="20"/>
                <w:szCs w:val="20"/>
              </w:rPr>
              <w:t>(подпись, фамилия, инициалы)</w:t>
            </w: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044061" w:rsidRDefault="00044061" w:rsidP="004A7EAE">
            <w:pPr>
              <w:autoSpaceDE w:val="0"/>
              <w:snapToGrid w:val="0"/>
              <w:spacing w:line="240" w:lineRule="auto"/>
              <w:ind w:firstLine="0"/>
              <w:jc w:val="center"/>
              <w:rPr>
                <w:szCs w:val="28"/>
              </w:rPr>
            </w:pPr>
          </w:p>
        </w:tc>
      </w:tr>
      <w:tr w:rsidR="00044061" w:rsidTr="000D6D73">
        <w:tc>
          <w:tcPr>
            <w:tcW w:w="4136" w:type="dxa"/>
            <w:shd w:val="clear" w:color="auto" w:fill="auto"/>
          </w:tcPr>
          <w:p w:rsidR="000D6D73" w:rsidRDefault="000D6D73" w:rsidP="000D6D73">
            <w:pPr>
              <w:autoSpaceDE w:val="0"/>
              <w:spacing w:line="240" w:lineRule="auto"/>
              <w:ind w:firstLine="0"/>
              <w:jc w:val="left"/>
              <w:rPr>
                <w:szCs w:val="28"/>
              </w:rPr>
            </w:pPr>
            <w:r>
              <w:rPr>
                <w:szCs w:val="28"/>
              </w:rPr>
              <w:t>«__» ____________ 20_ г.</w:t>
            </w:r>
          </w:p>
          <w:p w:rsidR="000D6D73" w:rsidRDefault="000D6D73" w:rsidP="000D6D73">
            <w:pPr>
              <w:autoSpaceDE w:val="0"/>
              <w:spacing w:line="240" w:lineRule="auto"/>
              <w:ind w:firstLine="0"/>
              <w:jc w:val="left"/>
              <w:rPr>
                <w:szCs w:val="28"/>
              </w:rPr>
            </w:pPr>
          </w:p>
          <w:p w:rsidR="000D6D73" w:rsidRDefault="000D6D73" w:rsidP="000D6D73">
            <w:pPr>
              <w:autoSpaceDE w:val="0"/>
              <w:spacing w:line="240" w:lineRule="auto"/>
              <w:ind w:firstLine="0"/>
              <w:jc w:val="left"/>
              <w:rPr>
                <w:szCs w:val="28"/>
              </w:rPr>
            </w:pPr>
            <w:r>
              <w:rPr>
                <w:szCs w:val="28"/>
              </w:rPr>
              <w:t>МП</w:t>
            </w:r>
          </w:p>
          <w:p w:rsidR="00044061" w:rsidRDefault="00044061" w:rsidP="004A7EAE">
            <w:pPr>
              <w:autoSpaceDE w:val="0"/>
              <w:snapToGrid w:val="0"/>
              <w:spacing w:line="240" w:lineRule="auto"/>
              <w:ind w:firstLine="0"/>
              <w:jc w:val="center"/>
              <w:rPr>
                <w:szCs w:val="28"/>
              </w:rPr>
            </w:pP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044061" w:rsidRDefault="00044061" w:rsidP="004A7EAE">
            <w:pPr>
              <w:autoSpaceDE w:val="0"/>
              <w:snapToGrid w:val="0"/>
              <w:spacing w:line="240" w:lineRule="auto"/>
              <w:ind w:firstLine="0"/>
              <w:jc w:val="center"/>
              <w:rPr>
                <w:szCs w:val="28"/>
              </w:rPr>
            </w:pPr>
          </w:p>
        </w:tc>
      </w:tr>
    </w:tbl>
    <w:p w:rsidR="000D6D73" w:rsidRDefault="000D6D73" w:rsidP="004A7EAE">
      <w:pPr>
        <w:autoSpaceDE w:val="0"/>
        <w:spacing w:line="240" w:lineRule="auto"/>
        <w:ind w:firstLine="0"/>
        <w:jc w:val="left"/>
        <w:rPr>
          <w:szCs w:val="28"/>
        </w:rPr>
        <w:sectPr w:rsidR="000D6D73" w:rsidSect="0001243C">
          <w:pgSz w:w="11906" w:h="16838"/>
          <w:pgMar w:top="709" w:right="567" w:bottom="569" w:left="1560" w:header="426" w:footer="513" w:gutter="0"/>
          <w:pgNumType w:start="1"/>
          <w:cols w:space="720"/>
          <w:titlePg/>
          <w:docGrid w:linePitch="600" w:charSpace="24576"/>
        </w:sectPr>
      </w:pPr>
    </w:p>
    <w:p w:rsidR="00044061" w:rsidRDefault="00044061" w:rsidP="005E78EB">
      <w:pPr>
        <w:pageBreakBefore/>
        <w:ind w:left="5387" w:firstLine="0"/>
        <w:jc w:val="left"/>
        <w:rPr>
          <w:color w:val="000000"/>
        </w:rPr>
      </w:pPr>
      <w:r>
        <w:rPr>
          <w:szCs w:val="28"/>
        </w:rPr>
        <w:lastRenderedPageBreak/>
        <w:t>Приложение № 6</w:t>
      </w:r>
    </w:p>
    <w:p w:rsidR="00044061" w:rsidRDefault="00044061" w:rsidP="00044061">
      <w:pPr>
        <w:autoSpaceDE w:val="0"/>
        <w:spacing w:line="240" w:lineRule="auto"/>
        <w:ind w:left="5387" w:firstLine="0"/>
        <w:jc w:val="left"/>
        <w:rPr>
          <w:szCs w:val="28"/>
        </w:rPr>
      </w:pPr>
      <w:r>
        <w:rPr>
          <w:color w:val="000000"/>
          <w:szCs w:val="28"/>
        </w:rPr>
        <w:t xml:space="preserve">к Порядку </w:t>
      </w:r>
      <w:r>
        <w:rPr>
          <w:szCs w:val="28"/>
        </w:rPr>
        <w:t>предоставления социальных услуг поставщиками социальных услуг</w:t>
      </w:r>
      <w:r w:rsidR="0022188F">
        <w:rPr>
          <w:szCs w:val="28"/>
        </w:rPr>
        <w:t xml:space="preserve"> в Ямало-Ненецком автономном округе</w:t>
      </w:r>
    </w:p>
    <w:p w:rsidR="00044061" w:rsidRDefault="00044061" w:rsidP="00044061">
      <w:pPr>
        <w:autoSpaceDE w:val="0"/>
        <w:spacing w:line="240" w:lineRule="auto"/>
        <w:ind w:left="5387" w:firstLine="0"/>
        <w:jc w:val="left"/>
        <w:rPr>
          <w:szCs w:val="28"/>
        </w:rPr>
      </w:pPr>
    </w:p>
    <w:p w:rsidR="00044061" w:rsidRDefault="00044061" w:rsidP="00044061">
      <w:pPr>
        <w:autoSpaceDE w:val="0"/>
        <w:spacing w:line="240" w:lineRule="auto"/>
        <w:ind w:left="5387" w:firstLine="0"/>
        <w:jc w:val="left"/>
        <w:rPr>
          <w:szCs w:val="28"/>
        </w:rPr>
      </w:pPr>
    </w:p>
    <w:p w:rsidR="00044061" w:rsidRDefault="00044061" w:rsidP="00044061">
      <w:pPr>
        <w:autoSpaceDE w:val="0"/>
        <w:spacing w:line="240" w:lineRule="auto"/>
        <w:ind w:firstLine="0"/>
        <w:jc w:val="center"/>
        <w:rPr>
          <w:szCs w:val="28"/>
        </w:rPr>
      </w:pPr>
      <w:r>
        <w:rPr>
          <w:b/>
          <w:szCs w:val="28"/>
        </w:rPr>
        <w:t>ДОГОВОР</w:t>
      </w:r>
    </w:p>
    <w:p w:rsidR="00044061" w:rsidRDefault="00044061" w:rsidP="00044061">
      <w:pPr>
        <w:autoSpaceDE w:val="0"/>
        <w:spacing w:line="240" w:lineRule="auto"/>
        <w:ind w:firstLine="0"/>
        <w:jc w:val="center"/>
        <w:rPr>
          <w:szCs w:val="28"/>
        </w:rPr>
      </w:pPr>
      <w:r>
        <w:rPr>
          <w:szCs w:val="28"/>
        </w:rPr>
        <w:t xml:space="preserve"> о предоставлении социальных услуг</w:t>
      </w:r>
    </w:p>
    <w:p w:rsidR="00044061" w:rsidRDefault="00044061" w:rsidP="00044061">
      <w:pPr>
        <w:autoSpaceDE w:val="0"/>
        <w:spacing w:line="240" w:lineRule="auto"/>
        <w:ind w:firstLine="0"/>
        <w:jc w:val="left"/>
        <w:rPr>
          <w:szCs w:val="28"/>
        </w:rPr>
      </w:pPr>
    </w:p>
    <w:p w:rsidR="00044061" w:rsidRDefault="00044061" w:rsidP="00044061">
      <w:pPr>
        <w:autoSpaceDE w:val="0"/>
        <w:spacing w:line="240" w:lineRule="auto"/>
        <w:ind w:firstLine="0"/>
        <w:jc w:val="left"/>
        <w:rPr>
          <w:szCs w:val="28"/>
        </w:rPr>
      </w:pPr>
      <w:r>
        <w:rPr>
          <w:szCs w:val="28"/>
        </w:rPr>
        <w:t>___________________________                                        «__» ____________ 20__ г.</w:t>
      </w:r>
    </w:p>
    <w:p w:rsidR="00044061" w:rsidRPr="0022188F" w:rsidRDefault="0022188F" w:rsidP="00044061">
      <w:pPr>
        <w:autoSpaceDE w:val="0"/>
        <w:spacing w:line="240" w:lineRule="auto"/>
        <w:ind w:firstLine="0"/>
        <w:jc w:val="left"/>
        <w:rPr>
          <w:sz w:val="20"/>
          <w:szCs w:val="20"/>
        </w:rPr>
      </w:pPr>
      <w:r>
        <w:rPr>
          <w:sz w:val="20"/>
          <w:szCs w:val="20"/>
        </w:rPr>
        <w:t xml:space="preserve">          </w:t>
      </w:r>
      <w:r w:rsidR="00044061" w:rsidRPr="0022188F">
        <w:rPr>
          <w:sz w:val="20"/>
          <w:szCs w:val="20"/>
        </w:rPr>
        <w:t>(место заключения договора)</w:t>
      </w:r>
    </w:p>
    <w:p w:rsidR="00044061" w:rsidRDefault="00044061" w:rsidP="00044061">
      <w:pPr>
        <w:autoSpaceDE w:val="0"/>
        <w:spacing w:line="240" w:lineRule="auto"/>
        <w:ind w:firstLine="0"/>
        <w:jc w:val="left"/>
        <w:rPr>
          <w:szCs w:val="28"/>
        </w:rPr>
      </w:pPr>
    </w:p>
    <w:p w:rsidR="00044061" w:rsidRDefault="00044061" w:rsidP="00044061">
      <w:pPr>
        <w:autoSpaceDE w:val="0"/>
        <w:spacing w:line="240" w:lineRule="auto"/>
        <w:ind w:firstLine="0"/>
        <w:jc w:val="left"/>
        <w:rPr>
          <w:szCs w:val="28"/>
          <w:vertAlign w:val="superscript"/>
        </w:rPr>
      </w:pPr>
      <w:r>
        <w:rPr>
          <w:szCs w:val="28"/>
        </w:rPr>
        <w:t>_____________________________________________________________________</w:t>
      </w:r>
    </w:p>
    <w:p w:rsidR="00044061" w:rsidRPr="0022188F" w:rsidRDefault="00044061" w:rsidP="00044061">
      <w:pPr>
        <w:autoSpaceDE w:val="0"/>
        <w:spacing w:line="240" w:lineRule="auto"/>
        <w:ind w:firstLine="0"/>
        <w:jc w:val="center"/>
        <w:rPr>
          <w:sz w:val="20"/>
          <w:szCs w:val="20"/>
        </w:rPr>
      </w:pPr>
      <w:r w:rsidRPr="0022188F">
        <w:rPr>
          <w:sz w:val="20"/>
          <w:szCs w:val="20"/>
        </w:rPr>
        <w:t>(наименование поставщика социальных услуг)</w:t>
      </w:r>
    </w:p>
    <w:p w:rsidR="00044061" w:rsidRDefault="00044061" w:rsidP="00044061">
      <w:pPr>
        <w:autoSpaceDE w:val="0"/>
        <w:spacing w:line="240" w:lineRule="auto"/>
        <w:ind w:firstLine="0"/>
        <w:jc w:val="left"/>
        <w:rPr>
          <w:szCs w:val="28"/>
        </w:rPr>
      </w:pPr>
      <w:r>
        <w:rPr>
          <w:szCs w:val="28"/>
        </w:rPr>
        <w:t>_____________________________________</w:t>
      </w:r>
      <w:r w:rsidR="0022188F">
        <w:rPr>
          <w:szCs w:val="28"/>
        </w:rPr>
        <w:t>_______________________________ ,</w:t>
      </w:r>
    </w:p>
    <w:p w:rsidR="00044061" w:rsidRDefault="00044061" w:rsidP="00044061">
      <w:pPr>
        <w:autoSpaceDE w:val="0"/>
        <w:spacing w:line="240" w:lineRule="auto"/>
        <w:ind w:firstLine="0"/>
        <w:jc w:val="left"/>
        <w:rPr>
          <w:szCs w:val="28"/>
        </w:rPr>
      </w:pPr>
      <w:r>
        <w:rPr>
          <w:szCs w:val="28"/>
        </w:rPr>
        <w:t>именуемый в дальнейшем «Поставщик», в лице __________________________</w:t>
      </w:r>
      <w:r w:rsidR="005E78EB">
        <w:rPr>
          <w:szCs w:val="28"/>
        </w:rPr>
        <w:t>_</w:t>
      </w:r>
      <w:r w:rsidR="0022188F">
        <w:rPr>
          <w:szCs w:val="28"/>
        </w:rPr>
        <w:t>,</w:t>
      </w:r>
    </w:p>
    <w:p w:rsidR="00044061" w:rsidRDefault="00044061" w:rsidP="00044061">
      <w:pPr>
        <w:autoSpaceDE w:val="0"/>
        <w:spacing w:line="240" w:lineRule="auto"/>
        <w:ind w:firstLine="0"/>
        <w:jc w:val="left"/>
        <w:rPr>
          <w:szCs w:val="28"/>
          <w:vertAlign w:val="superscript"/>
        </w:rPr>
      </w:pPr>
      <w:r>
        <w:rPr>
          <w:szCs w:val="28"/>
        </w:rPr>
        <w:t>_____________________________________________________________________</w:t>
      </w:r>
    </w:p>
    <w:p w:rsidR="00044061" w:rsidRPr="0022188F" w:rsidRDefault="00044061" w:rsidP="00044061">
      <w:pPr>
        <w:autoSpaceDE w:val="0"/>
        <w:spacing w:line="240" w:lineRule="auto"/>
        <w:ind w:firstLine="0"/>
        <w:jc w:val="left"/>
        <w:rPr>
          <w:sz w:val="20"/>
          <w:szCs w:val="20"/>
        </w:rPr>
      </w:pPr>
      <w:r w:rsidRPr="0022188F">
        <w:rPr>
          <w:sz w:val="20"/>
          <w:szCs w:val="20"/>
        </w:rPr>
        <w:t xml:space="preserve">                                                 (должность, Ф.И.О. лица, уполномоченного на подписание договора) </w:t>
      </w:r>
    </w:p>
    <w:p w:rsidR="00044061" w:rsidRDefault="00044061" w:rsidP="00044061">
      <w:pPr>
        <w:autoSpaceDE w:val="0"/>
        <w:spacing w:line="240" w:lineRule="auto"/>
        <w:ind w:firstLine="0"/>
        <w:jc w:val="left"/>
        <w:rPr>
          <w:szCs w:val="28"/>
          <w:vertAlign w:val="superscript"/>
        </w:rPr>
      </w:pPr>
      <w:proofErr w:type="gramStart"/>
      <w:r>
        <w:rPr>
          <w:szCs w:val="28"/>
        </w:rPr>
        <w:t>действующего</w:t>
      </w:r>
      <w:proofErr w:type="gramEnd"/>
      <w:r>
        <w:rPr>
          <w:szCs w:val="28"/>
        </w:rPr>
        <w:t xml:space="preserve"> на основании_____________________________________________</w:t>
      </w:r>
    </w:p>
    <w:p w:rsidR="00044061" w:rsidRPr="0022188F" w:rsidRDefault="00044061" w:rsidP="00044061">
      <w:pPr>
        <w:autoSpaceDE w:val="0"/>
        <w:spacing w:line="240" w:lineRule="auto"/>
        <w:ind w:firstLine="0"/>
        <w:jc w:val="left"/>
        <w:rPr>
          <w:sz w:val="20"/>
          <w:szCs w:val="20"/>
        </w:rPr>
      </w:pPr>
      <w:r w:rsidRPr="0022188F">
        <w:rPr>
          <w:sz w:val="20"/>
          <w:szCs w:val="20"/>
        </w:rPr>
        <w:t xml:space="preserve">                                                                                  </w:t>
      </w:r>
      <w:r w:rsidR="0022188F">
        <w:rPr>
          <w:sz w:val="20"/>
          <w:szCs w:val="20"/>
        </w:rPr>
        <w:t xml:space="preserve">                         </w:t>
      </w:r>
      <w:r w:rsidRPr="0022188F">
        <w:rPr>
          <w:sz w:val="20"/>
          <w:szCs w:val="20"/>
        </w:rPr>
        <w:t xml:space="preserve"> (устава, доверенности)</w:t>
      </w:r>
    </w:p>
    <w:p w:rsidR="00044061" w:rsidRDefault="00044061" w:rsidP="00044061">
      <w:pPr>
        <w:autoSpaceDE w:val="0"/>
        <w:spacing w:line="240" w:lineRule="auto"/>
        <w:ind w:firstLine="0"/>
        <w:jc w:val="left"/>
        <w:rPr>
          <w:szCs w:val="28"/>
          <w:vertAlign w:val="superscript"/>
        </w:rPr>
      </w:pPr>
      <w:r>
        <w:rPr>
          <w:szCs w:val="28"/>
        </w:rPr>
        <w:t>с одной стороны, и _____________________________________________________</w:t>
      </w:r>
    </w:p>
    <w:p w:rsidR="00044061" w:rsidRPr="0022188F" w:rsidRDefault="00044061" w:rsidP="00044061">
      <w:pPr>
        <w:autoSpaceDE w:val="0"/>
        <w:spacing w:line="240" w:lineRule="auto"/>
        <w:ind w:firstLine="0"/>
        <w:jc w:val="center"/>
        <w:rPr>
          <w:sz w:val="20"/>
          <w:szCs w:val="20"/>
        </w:rPr>
      </w:pPr>
      <w:r w:rsidRPr="0022188F">
        <w:rPr>
          <w:sz w:val="20"/>
          <w:szCs w:val="20"/>
        </w:rPr>
        <w:t xml:space="preserve">              </w:t>
      </w:r>
      <w:r w:rsidR="0022188F">
        <w:rPr>
          <w:sz w:val="20"/>
          <w:szCs w:val="20"/>
        </w:rPr>
        <w:t xml:space="preserve">                     </w:t>
      </w:r>
      <w:r w:rsidRPr="0022188F">
        <w:rPr>
          <w:sz w:val="20"/>
          <w:szCs w:val="20"/>
        </w:rPr>
        <w:t xml:space="preserve">      (Ф.И.О. получателя социальных услуг)</w:t>
      </w:r>
    </w:p>
    <w:p w:rsidR="00044061" w:rsidRDefault="00044061" w:rsidP="00044061">
      <w:pPr>
        <w:autoSpaceDE w:val="0"/>
        <w:spacing w:line="240" w:lineRule="auto"/>
        <w:ind w:firstLine="0"/>
        <w:jc w:val="left"/>
        <w:rPr>
          <w:szCs w:val="28"/>
        </w:rPr>
      </w:pPr>
      <w:r>
        <w:rPr>
          <w:szCs w:val="28"/>
        </w:rPr>
        <w:t>документ, удостоверяющий личность _____________________________________</w:t>
      </w:r>
    </w:p>
    <w:p w:rsidR="00044061" w:rsidRDefault="00044061" w:rsidP="00044061">
      <w:pPr>
        <w:autoSpaceDE w:val="0"/>
        <w:spacing w:line="240" w:lineRule="auto"/>
        <w:ind w:firstLine="0"/>
        <w:jc w:val="left"/>
        <w:rPr>
          <w:szCs w:val="28"/>
          <w:vertAlign w:val="superscript"/>
        </w:rPr>
      </w:pPr>
      <w:r>
        <w:rPr>
          <w:szCs w:val="28"/>
        </w:rPr>
        <w:t>_____________________________________________________________________</w:t>
      </w:r>
    </w:p>
    <w:p w:rsidR="00044061" w:rsidRPr="0022188F" w:rsidRDefault="00044061" w:rsidP="00044061">
      <w:pPr>
        <w:autoSpaceDE w:val="0"/>
        <w:spacing w:line="240" w:lineRule="auto"/>
        <w:ind w:firstLine="0"/>
        <w:jc w:val="center"/>
        <w:rPr>
          <w:sz w:val="20"/>
          <w:szCs w:val="20"/>
        </w:rPr>
      </w:pPr>
      <w:r w:rsidRPr="0022188F">
        <w:rPr>
          <w:sz w:val="20"/>
          <w:szCs w:val="20"/>
        </w:rPr>
        <w:t>(серия, номер паспорта  или данные иного документа, удостоверяющего личность получателя социальных услуг, дата выдачи эт</w:t>
      </w:r>
      <w:r w:rsidR="00FD0BAF">
        <w:rPr>
          <w:sz w:val="20"/>
          <w:szCs w:val="20"/>
        </w:rPr>
        <w:t>ого</w:t>
      </w:r>
      <w:r w:rsidRPr="0022188F">
        <w:rPr>
          <w:sz w:val="20"/>
          <w:szCs w:val="20"/>
        </w:rPr>
        <w:t xml:space="preserve"> документ</w:t>
      </w:r>
      <w:r w:rsidR="00FD0BAF">
        <w:rPr>
          <w:sz w:val="20"/>
          <w:szCs w:val="20"/>
        </w:rPr>
        <w:t>а</w:t>
      </w:r>
      <w:r w:rsidRPr="0022188F">
        <w:rPr>
          <w:sz w:val="20"/>
          <w:szCs w:val="20"/>
        </w:rPr>
        <w:t>, наименование выдавшего органа)</w:t>
      </w:r>
    </w:p>
    <w:p w:rsidR="00044061" w:rsidRDefault="00044061" w:rsidP="00044061">
      <w:pPr>
        <w:autoSpaceDE w:val="0"/>
        <w:spacing w:line="240" w:lineRule="auto"/>
        <w:ind w:firstLine="0"/>
        <w:jc w:val="center"/>
        <w:rPr>
          <w:szCs w:val="28"/>
          <w:vertAlign w:val="superscript"/>
        </w:rPr>
      </w:pPr>
    </w:p>
    <w:p w:rsidR="00044061" w:rsidRDefault="005E78EB" w:rsidP="00044061">
      <w:pPr>
        <w:autoSpaceDE w:val="0"/>
        <w:spacing w:line="240" w:lineRule="auto"/>
        <w:ind w:firstLine="0"/>
        <w:jc w:val="left"/>
        <w:rPr>
          <w:szCs w:val="28"/>
        </w:rPr>
      </w:pPr>
      <w:r>
        <w:rPr>
          <w:szCs w:val="28"/>
        </w:rPr>
        <w:t>и проживающи</w:t>
      </w:r>
      <w:proofErr w:type="gramStart"/>
      <w:r>
        <w:rPr>
          <w:szCs w:val="28"/>
        </w:rPr>
        <w:t>й</w:t>
      </w:r>
      <w:r w:rsidR="00044061">
        <w:rPr>
          <w:szCs w:val="28"/>
        </w:rPr>
        <w:t>(</w:t>
      </w:r>
      <w:proofErr w:type="spellStart"/>
      <w:proofErr w:type="gramEnd"/>
      <w:r w:rsidR="00044061">
        <w:rPr>
          <w:szCs w:val="28"/>
        </w:rPr>
        <w:t>ая</w:t>
      </w:r>
      <w:proofErr w:type="spellEnd"/>
      <w:r w:rsidR="00044061">
        <w:rPr>
          <w:szCs w:val="28"/>
        </w:rPr>
        <w:t xml:space="preserve">) по адресу: </w:t>
      </w:r>
      <w:r w:rsidR="00044061" w:rsidRPr="00FD0BAF">
        <w:rPr>
          <w:sz w:val="24"/>
          <w:szCs w:val="24"/>
        </w:rPr>
        <w:t>__________________________________________</w:t>
      </w:r>
      <w:r w:rsidR="00FD0BAF">
        <w:rPr>
          <w:sz w:val="24"/>
          <w:szCs w:val="24"/>
        </w:rPr>
        <w:t>_______</w:t>
      </w:r>
    </w:p>
    <w:p w:rsidR="00044061" w:rsidRDefault="00044061" w:rsidP="00044061">
      <w:pPr>
        <w:autoSpaceDE w:val="0"/>
        <w:spacing w:line="240" w:lineRule="auto"/>
        <w:ind w:firstLine="0"/>
        <w:jc w:val="left"/>
        <w:rPr>
          <w:szCs w:val="28"/>
        </w:rPr>
      </w:pPr>
      <w:r>
        <w:rPr>
          <w:szCs w:val="28"/>
        </w:rPr>
        <w:t xml:space="preserve">_____________________________________________________________________, </w:t>
      </w:r>
    </w:p>
    <w:p w:rsidR="00044061" w:rsidRDefault="00044061" w:rsidP="00044061">
      <w:pPr>
        <w:autoSpaceDE w:val="0"/>
        <w:spacing w:line="240" w:lineRule="auto"/>
        <w:ind w:firstLine="0"/>
        <w:jc w:val="left"/>
        <w:rPr>
          <w:szCs w:val="28"/>
        </w:rPr>
      </w:pPr>
      <w:proofErr w:type="gramStart"/>
      <w:r>
        <w:rPr>
          <w:szCs w:val="28"/>
        </w:rPr>
        <w:t>контактный</w:t>
      </w:r>
      <w:proofErr w:type="gramEnd"/>
      <w:r>
        <w:rPr>
          <w:szCs w:val="28"/>
        </w:rPr>
        <w:t xml:space="preserve"> тел. </w:t>
      </w:r>
      <w:r w:rsidRPr="00FD0BAF">
        <w:rPr>
          <w:sz w:val="24"/>
          <w:szCs w:val="24"/>
        </w:rPr>
        <w:t>_____________________________________</w:t>
      </w:r>
      <w:r w:rsidR="005E78EB" w:rsidRPr="00FD0BAF">
        <w:rPr>
          <w:sz w:val="24"/>
          <w:szCs w:val="24"/>
        </w:rPr>
        <w:t>_________________</w:t>
      </w:r>
      <w:r w:rsidR="00FD0BAF">
        <w:rPr>
          <w:sz w:val="24"/>
          <w:szCs w:val="24"/>
        </w:rPr>
        <w:t>__________</w:t>
      </w:r>
      <w:r w:rsidRPr="00FD0BAF">
        <w:rPr>
          <w:sz w:val="24"/>
          <w:szCs w:val="24"/>
        </w:rPr>
        <w:t>,</w:t>
      </w:r>
    </w:p>
    <w:p w:rsidR="00044061" w:rsidRDefault="00044061" w:rsidP="00044061">
      <w:pPr>
        <w:autoSpaceDE w:val="0"/>
        <w:spacing w:line="240" w:lineRule="auto"/>
        <w:ind w:firstLine="0"/>
        <w:jc w:val="left"/>
        <w:rPr>
          <w:szCs w:val="28"/>
        </w:rPr>
      </w:pPr>
      <w:r>
        <w:rPr>
          <w:szCs w:val="28"/>
        </w:rPr>
        <w:t xml:space="preserve">законный представитель гражданина </w:t>
      </w:r>
      <w:r>
        <w:rPr>
          <w:rStyle w:val="ab"/>
          <w:szCs w:val="28"/>
        </w:rPr>
        <w:footnoteReference w:id="1"/>
      </w:r>
      <w:r>
        <w:rPr>
          <w:szCs w:val="28"/>
        </w:rPr>
        <w:t xml:space="preserve"> ____________________________________</w:t>
      </w:r>
    </w:p>
    <w:p w:rsidR="00044061" w:rsidRPr="006A3AC5" w:rsidRDefault="00044061" w:rsidP="00044061">
      <w:pPr>
        <w:autoSpaceDE w:val="0"/>
        <w:spacing w:line="240" w:lineRule="auto"/>
        <w:ind w:firstLine="0"/>
        <w:jc w:val="left"/>
        <w:rPr>
          <w:sz w:val="20"/>
          <w:szCs w:val="20"/>
        </w:rPr>
      </w:pPr>
      <w:r w:rsidRPr="006A3AC5">
        <w:rPr>
          <w:sz w:val="20"/>
          <w:szCs w:val="20"/>
          <w:vertAlign w:val="superscript"/>
        </w:rPr>
        <w:t xml:space="preserve">                </w:t>
      </w:r>
      <w:r w:rsidR="00FD0BAF" w:rsidRPr="006A3AC5">
        <w:rPr>
          <w:sz w:val="20"/>
          <w:szCs w:val="20"/>
          <w:vertAlign w:val="superscript"/>
        </w:rPr>
        <w:tab/>
      </w:r>
      <w:r w:rsidR="00FD0BAF" w:rsidRPr="006A3AC5">
        <w:rPr>
          <w:sz w:val="20"/>
          <w:szCs w:val="20"/>
          <w:vertAlign w:val="superscript"/>
        </w:rPr>
        <w:tab/>
      </w:r>
      <w:r w:rsidR="00FD0BAF" w:rsidRPr="006A3AC5">
        <w:rPr>
          <w:sz w:val="20"/>
          <w:szCs w:val="20"/>
          <w:vertAlign w:val="superscript"/>
        </w:rPr>
        <w:tab/>
      </w:r>
      <w:r w:rsidR="00FD0BAF" w:rsidRPr="006A3AC5">
        <w:rPr>
          <w:sz w:val="20"/>
          <w:szCs w:val="20"/>
          <w:vertAlign w:val="superscript"/>
        </w:rPr>
        <w:tab/>
      </w:r>
      <w:r w:rsidR="00FD0BAF" w:rsidRPr="006A3AC5">
        <w:rPr>
          <w:sz w:val="20"/>
          <w:szCs w:val="20"/>
          <w:vertAlign w:val="superscript"/>
        </w:rPr>
        <w:tab/>
      </w:r>
      <w:r w:rsidR="00FD0BAF" w:rsidRPr="006A3AC5">
        <w:rPr>
          <w:sz w:val="20"/>
          <w:szCs w:val="20"/>
          <w:vertAlign w:val="superscript"/>
        </w:rPr>
        <w:tab/>
      </w:r>
      <w:r w:rsidR="00FD0BAF" w:rsidRPr="006A3AC5">
        <w:rPr>
          <w:sz w:val="20"/>
          <w:szCs w:val="20"/>
          <w:vertAlign w:val="superscript"/>
        </w:rPr>
        <w:tab/>
      </w:r>
      <w:r w:rsidR="00FD0BAF" w:rsidRPr="006A3AC5">
        <w:rPr>
          <w:sz w:val="20"/>
          <w:szCs w:val="20"/>
          <w:vertAlign w:val="superscript"/>
        </w:rPr>
        <w:tab/>
      </w:r>
      <w:r w:rsidRPr="006A3AC5">
        <w:rPr>
          <w:sz w:val="20"/>
          <w:szCs w:val="20"/>
          <w:vertAlign w:val="superscript"/>
        </w:rPr>
        <w:t xml:space="preserve">  </w:t>
      </w:r>
      <w:r w:rsidRPr="006A3AC5">
        <w:rPr>
          <w:sz w:val="20"/>
          <w:szCs w:val="20"/>
        </w:rPr>
        <w:t>(Ф.И.О. законного представителя</w:t>
      </w:r>
      <w:r w:rsidR="000C0C26" w:rsidRPr="006A3AC5">
        <w:rPr>
          <w:sz w:val="20"/>
          <w:szCs w:val="20"/>
        </w:rPr>
        <w:t>)</w:t>
      </w:r>
    </w:p>
    <w:p w:rsidR="00044061" w:rsidRDefault="00044061" w:rsidP="00044061">
      <w:pPr>
        <w:autoSpaceDE w:val="0"/>
        <w:spacing w:line="240" w:lineRule="auto"/>
        <w:ind w:firstLine="0"/>
        <w:jc w:val="left"/>
        <w:rPr>
          <w:szCs w:val="28"/>
        </w:rPr>
      </w:pPr>
      <w:proofErr w:type="gramStart"/>
      <w:r>
        <w:rPr>
          <w:szCs w:val="28"/>
        </w:rPr>
        <w:t>действующий</w:t>
      </w:r>
      <w:proofErr w:type="gramEnd"/>
      <w:r>
        <w:rPr>
          <w:szCs w:val="28"/>
        </w:rPr>
        <w:t xml:space="preserve"> в интересах получателя социальных услуг </w:t>
      </w:r>
      <w:r w:rsidR="00FD0BAF">
        <w:rPr>
          <w:szCs w:val="28"/>
        </w:rPr>
        <w:t>____________________</w:t>
      </w:r>
    </w:p>
    <w:p w:rsidR="00044061" w:rsidRDefault="00044061" w:rsidP="00044061">
      <w:pPr>
        <w:autoSpaceDE w:val="0"/>
        <w:spacing w:line="240" w:lineRule="auto"/>
        <w:ind w:firstLine="0"/>
        <w:jc w:val="left"/>
        <w:rPr>
          <w:szCs w:val="28"/>
          <w:vertAlign w:val="superscript"/>
        </w:rPr>
      </w:pPr>
      <w:r>
        <w:rPr>
          <w:szCs w:val="28"/>
        </w:rPr>
        <w:t>_____________________________________________________________________</w:t>
      </w:r>
    </w:p>
    <w:p w:rsidR="00044061" w:rsidRPr="00FD0BAF" w:rsidRDefault="00044061" w:rsidP="00044061">
      <w:pPr>
        <w:autoSpaceDE w:val="0"/>
        <w:spacing w:line="240" w:lineRule="auto"/>
        <w:ind w:firstLine="0"/>
        <w:jc w:val="center"/>
        <w:rPr>
          <w:sz w:val="20"/>
          <w:szCs w:val="20"/>
        </w:rPr>
      </w:pPr>
      <w:r w:rsidRPr="00FD0BAF">
        <w:rPr>
          <w:sz w:val="20"/>
          <w:szCs w:val="20"/>
        </w:rPr>
        <w:t>(Ф.И.О. гражданина)</w:t>
      </w:r>
    </w:p>
    <w:p w:rsidR="00044061" w:rsidRDefault="00044061" w:rsidP="00044061">
      <w:pPr>
        <w:autoSpaceDE w:val="0"/>
        <w:spacing w:line="240" w:lineRule="auto"/>
        <w:ind w:firstLine="0"/>
        <w:jc w:val="left"/>
        <w:rPr>
          <w:szCs w:val="28"/>
        </w:rPr>
      </w:pPr>
      <w:r>
        <w:rPr>
          <w:szCs w:val="28"/>
        </w:rPr>
        <w:t>документ, удостоверяющий личность _____________________________________</w:t>
      </w:r>
    </w:p>
    <w:p w:rsidR="00044061" w:rsidRPr="00FD0BAF" w:rsidRDefault="00044061" w:rsidP="00044061">
      <w:pPr>
        <w:autoSpaceDE w:val="0"/>
        <w:spacing w:line="240" w:lineRule="auto"/>
        <w:ind w:firstLine="0"/>
        <w:jc w:val="left"/>
        <w:rPr>
          <w:sz w:val="24"/>
          <w:szCs w:val="24"/>
          <w:vertAlign w:val="superscript"/>
        </w:rPr>
      </w:pPr>
      <w:r w:rsidRPr="00FD0BAF">
        <w:rPr>
          <w:sz w:val="24"/>
          <w:szCs w:val="24"/>
        </w:rPr>
        <w:t>_____________________________________________________________________</w:t>
      </w:r>
      <w:r w:rsidR="00FD0BAF">
        <w:rPr>
          <w:sz w:val="24"/>
          <w:szCs w:val="24"/>
        </w:rPr>
        <w:t>____________</w:t>
      </w:r>
    </w:p>
    <w:p w:rsidR="00FD0BAF" w:rsidRDefault="00044061" w:rsidP="00044061">
      <w:pPr>
        <w:autoSpaceDE w:val="0"/>
        <w:spacing w:line="240" w:lineRule="auto"/>
        <w:ind w:firstLine="0"/>
        <w:jc w:val="center"/>
        <w:rPr>
          <w:sz w:val="20"/>
          <w:szCs w:val="20"/>
        </w:rPr>
      </w:pPr>
      <w:proofErr w:type="gramStart"/>
      <w:r w:rsidRPr="00FD0BAF">
        <w:rPr>
          <w:sz w:val="20"/>
          <w:szCs w:val="20"/>
        </w:rPr>
        <w:t xml:space="preserve">(серия, номер паспорта  или данные иного документа, удостоверяющего личность, </w:t>
      </w:r>
      <w:proofErr w:type="gramEnd"/>
    </w:p>
    <w:p w:rsidR="00044061" w:rsidRPr="00FD0BAF" w:rsidRDefault="00044061" w:rsidP="00044061">
      <w:pPr>
        <w:autoSpaceDE w:val="0"/>
        <w:spacing w:line="240" w:lineRule="auto"/>
        <w:ind w:firstLine="0"/>
        <w:jc w:val="center"/>
        <w:rPr>
          <w:sz w:val="20"/>
          <w:szCs w:val="20"/>
        </w:rPr>
      </w:pPr>
      <w:r w:rsidRPr="00FD0BAF">
        <w:rPr>
          <w:sz w:val="20"/>
          <w:szCs w:val="20"/>
        </w:rPr>
        <w:t>дата выдачи эт</w:t>
      </w:r>
      <w:r w:rsidR="00FD0BAF">
        <w:rPr>
          <w:sz w:val="20"/>
          <w:szCs w:val="20"/>
        </w:rPr>
        <w:t>ого</w:t>
      </w:r>
      <w:r w:rsidRPr="00FD0BAF">
        <w:rPr>
          <w:sz w:val="20"/>
          <w:szCs w:val="20"/>
        </w:rPr>
        <w:t xml:space="preserve"> документ</w:t>
      </w:r>
      <w:r w:rsidR="00FD0BAF">
        <w:rPr>
          <w:sz w:val="20"/>
          <w:szCs w:val="20"/>
        </w:rPr>
        <w:t>а</w:t>
      </w:r>
      <w:r w:rsidRPr="00FD0BAF">
        <w:rPr>
          <w:sz w:val="20"/>
          <w:szCs w:val="20"/>
        </w:rPr>
        <w:t>, наименование выдавшего органа)</w:t>
      </w:r>
    </w:p>
    <w:p w:rsidR="00044061" w:rsidRDefault="00044061" w:rsidP="00044061">
      <w:pPr>
        <w:autoSpaceDE w:val="0"/>
        <w:spacing w:line="240" w:lineRule="auto"/>
        <w:ind w:firstLine="0"/>
        <w:jc w:val="left"/>
        <w:rPr>
          <w:szCs w:val="28"/>
        </w:rPr>
      </w:pPr>
      <w:r>
        <w:rPr>
          <w:szCs w:val="28"/>
        </w:rPr>
        <w:t xml:space="preserve">и </w:t>
      </w:r>
      <w:proofErr w:type="gramStart"/>
      <w:r>
        <w:rPr>
          <w:szCs w:val="28"/>
        </w:rPr>
        <w:t>проживающего</w:t>
      </w:r>
      <w:proofErr w:type="gramEnd"/>
      <w:r>
        <w:rPr>
          <w:szCs w:val="28"/>
        </w:rPr>
        <w:t xml:space="preserve"> по адресу: ____________________________________________</w:t>
      </w:r>
      <w:r w:rsidR="00FD0BAF">
        <w:rPr>
          <w:szCs w:val="28"/>
        </w:rPr>
        <w:t>_</w:t>
      </w:r>
    </w:p>
    <w:p w:rsidR="00044061" w:rsidRDefault="00044061" w:rsidP="00044061">
      <w:pPr>
        <w:autoSpaceDE w:val="0"/>
        <w:spacing w:line="240" w:lineRule="auto"/>
        <w:ind w:firstLine="0"/>
        <w:jc w:val="left"/>
        <w:rPr>
          <w:szCs w:val="28"/>
        </w:rPr>
      </w:pPr>
      <w:r>
        <w:rPr>
          <w:szCs w:val="28"/>
        </w:rPr>
        <w:t xml:space="preserve">_____________________________________________________________________, </w:t>
      </w:r>
    </w:p>
    <w:p w:rsidR="00044061" w:rsidRDefault="00044061" w:rsidP="00044061">
      <w:pPr>
        <w:autoSpaceDE w:val="0"/>
        <w:spacing w:line="240" w:lineRule="auto"/>
        <w:ind w:firstLine="0"/>
        <w:jc w:val="left"/>
        <w:rPr>
          <w:szCs w:val="28"/>
        </w:rPr>
      </w:pPr>
      <w:proofErr w:type="gramStart"/>
      <w:r>
        <w:rPr>
          <w:szCs w:val="28"/>
        </w:rPr>
        <w:t>контактный</w:t>
      </w:r>
      <w:proofErr w:type="gramEnd"/>
      <w:r>
        <w:rPr>
          <w:szCs w:val="28"/>
        </w:rPr>
        <w:t xml:space="preserve"> тел. _____________________________________</w:t>
      </w:r>
      <w:r w:rsidR="00722589">
        <w:rPr>
          <w:szCs w:val="28"/>
        </w:rPr>
        <w:t>_____</w:t>
      </w:r>
      <w:r>
        <w:rPr>
          <w:szCs w:val="28"/>
        </w:rPr>
        <w:t xml:space="preserve">, на основании </w:t>
      </w:r>
    </w:p>
    <w:p w:rsidR="00044061" w:rsidRDefault="00044061" w:rsidP="00044061">
      <w:pPr>
        <w:autoSpaceDE w:val="0"/>
        <w:spacing w:line="240" w:lineRule="auto"/>
        <w:ind w:firstLine="0"/>
        <w:jc w:val="left"/>
        <w:rPr>
          <w:szCs w:val="28"/>
          <w:vertAlign w:val="superscript"/>
        </w:rPr>
      </w:pPr>
      <w:r>
        <w:rPr>
          <w:szCs w:val="28"/>
        </w:rPr>
        <w:t>_____________________________________</w:t>
      </w:r>
      <w:r w:rsidR="00722589">
        <w:rPr>
          <w:szCs w:val="28"/>
        </w:rPr>
        <w:t>_______________________________ ,</w:t>
      </w:r>
    </w:p>
    <w:p w:rsidR="00044061" w:rsidRDefault="00044061" w:rsidP="00044061">
      <w:pPr>
        <w:autoSpaceDE w:val="0"/>
        <w:spacing w:line="240" w:lineRule="auto"/>
        <w:ind w:firstLine="0"/>
        <w:jc w:val="center"/>
        <w:rPr>
          <w:szCs w:val="28"/>
        </w:rPr>
      </w:pPr>
      <w:r>
        <w:rPr>
          <w:szCs w:val="28"/>
          <w:vertAlign w:val="superscript"/>
        </w:rPr>
        <w:t>(реквизиты документа, удостоверяющего представительство)</w:t>
      </w:r>
    </w:p>
    <w:p w:rsidR="00044061" w:rsidRDefault="00044061" w:rsidP="00044061">
      <w:pPr>
        <w:autoSpaceDE w:val="0"/>
        <w:spacing w:line="240" w:lineRule="auto"/>
        <w:ind w:firstLine="0"/>
        <w:rPr>
          <w:szCs w:val="28"/>
        </w:rPr>
      </w:pPr>
      <w:r>
        <w:rPr>
          <w:szCs w:val="28"/>
        </w:rPr>
        <w:lastRenderedPageBreak/>
        <w:t xml:space="preserve">именуемый в дальнейшем «Получатель», с  другой стороны (в дальнейшем </w:t>
      </w:r>
      <w:r w:rsidR="00722589">
        <w:rPr>
          <w:szCs w:val="28"/>
        </w:rPr>
        <w:t>–</w:t>
      </w:r>
      <w:r>
        <w:rPr>
          <w:szCs w:val="28"/>
        </w:rPr>
        <w:t xml:space="preserve"> Стороны)</w:t>
      </w:r>
      <w:r w:rsidR="00FD0BAF">
        <w:rPr>
          <w:szCs w:val="28"/>
        </w:rPr>
        <w:t>,</w:t>
      </w:r>
      <w:r>
        <w:rPr>
          <w:szCs w:val="28"/>
        </w:rPr>
        <w:t xml:space="preserve"> заключили настоящий Договор о нижеследующем:</w:t>
      </w:r>
    </w:p>
    <w:p w:rsidR="004826C1" w:rsidRDefault="004826C1" w:rsidP="00044061">
      <w:pPr>
        <w:autoSpaceDE w:val="0"/>
        <w:spacing w:line="240" w:lineRule="auto"/>
        <w:ind w:firstLine="0"/>
        <w:jc w:val="center"/>
        <w:rPr>
          <w:b/>
          <w:szCs w:val="28"/>
        </w:rPr>
      </w:pPr>
    </w:p>
    <w:p w:rsidR="00044061" w:rsidRPr="00722589" w:rsidRDefault="00722589" w:rsidP="00044061">
      <w:pPr>
        <w:autoSpaceDE w:val="0"/>
        <w:spacing w:line="240" w:lineRule="auto"/>
        <w:ind w:firstLine="0"/>
        <w:jc w:val="center"/>
        <w:rPr>
          <w:b/>
          <w:szCs w:val="28"/>
        </w:rPr>
      </w:pPr>
      <w:r>
        <w:rPr>
          <w:b/>
          <w:szCs w:val="28"/>
          <w:lang w:val="en-US"/>
        </w:rPr>
        <w:t>I</w:t>
      </w:r>
      <w:r w:rsidR="00044061" w:rsidRPr="00722589">
        <w:rPr>
          <w:b/>
          <w:szCs w:val="28"/>
        </w:rPr>
        <w:t xml:space="preserve">. Предмет </w:t>
      </w:r>
      <w:r w:rsidR="00FD0BAF">
        <w:rPr>
          <w:b/>
          <w:szCs w:val="28"/>
        </w:rPr>
        <w:t>Д</w:t>
      </w:r>
      <w:r w:rsidR="00044061" w:rsidRPr="00722589">
        <w:rPr>
          <w:b/>
          <w:szCs w:val="28"/>
        </w:rPr>
        <w:t>оговора</w:t>
      </w:r>
    </w:p>
    <w:p w:rsidR="00044061" w:rsidRDefault="00044061" w:rsidP="00044061">
      <w:pPr>
        <w:autoSpaceDE w:val="0"/>
        <w:spacing w:line="240" w:lineRule="auto"/>
        <w:ind w:firstLine="0"/>
        <w:rPr>
          <w:szCs w:val="28"/>
        </w:rPr>
      </w:pPr>
      <w:bookmarkStart w:id="0" w:name="Par29"/>
      <w:bookmarkEnd w:id="0"/>
    </w:p>
    <w:p w:rsidR="00044061" w:rsidRDefault="00FD0BAF" w:rsidP="00044061">
      <w:pPr>
        <w:autoSpaceDE w:val="0"/>
        <w:spacing w:line="240" w:lineRule="auto"/>
        <w:rPr>
          <w:szCs w:val="28"/>
          <w:vertAlign w:val="subscript"/>
        </w:rPr>
      </w:pPr>
      <w:r>
        <w:rPr>
          <w:szCs w:val="28"/>
        </w:rPr>
        <w:t>1.1. </w:t>
      </w:r>
      <w:r w:rsidR="00044061">
        <w:rPr>
          <w:szCs w:val="28"/>
        </w:rPr>
        <w:t>Поставщик на основании индивидуальной программы предоставления социальных услуг, выданной уполномоченным органом, обязуется оказать гражданин</w:t>
      </w:r>
      <w:proofErr w:type="gramStart"/>
      <w:r w:rsidR="00044061">
        <w:rPr>
          <w:szCs w:val="28"/>
        </w:rPr>
        <w:t>у(</w:t>
      </w:r>
      <w:proofErr w:type="spellStart"/>
      <w:proofErr w:type="gramEnd"/>
      <w:r w:rsidR="00044061">
        <w:rPr>
          <w:szCs w:val="28"/>
        </w:rPr>
        <w:t>ке</w:t>
      </w:r>
      <w:proofErr w:type="spellEnd"/>
      <w:r w:rsidR="00044061">
        <w:rPr>
          <w:szCs w:val="28"/>
        </w:rPr>
        <w:t>) _______________________________________________________</w:t>
      </w:r>
    </w:p>
    <w:p w:rsidR="00044061" w:rsidRPr="00FD0BAF" w:rsidRDefault="00FD0BAF" w:rsidP="00044061">
      <w:pPr>
        <w:autoSpaceDE w:val="0"/>
        <w:spacing w:line="240" w:lineRule="auto"/>
        <w:jc w:val="center"/>
        <w:rPr>
          <w:sz w:val="20"/>
          <w:szCs w:val="20"/>
        </w:rPr>
      </w:pPr>
      <w:r>
        <w:rPr>
          <w:sz w:val="20"/>
          <w:szCs w:val="20"/>
        </w:rPr>
        <w:t xml:space="preserve">                        </w:t>
      </w:r>
      <w:r w:rsidR="00044061" w:rsidRPr="00FD0BAF">
        <w:rPr>
          <w:sz w:val="20"/>
          <w:szCs w:val="20"/>
        </w:rPr>
        <w:t>(Ф.И.О. гражданина, признанного нуждающимся в социальном обслуживании)</w:t>
      </w:r>
    </w:p>
    <w:p w:rsidR="00044061" w:rsidRDefault="00044061" w:rsidP="00044061">
      <w:pPr>
        <w:autoSpaceDE w:val="0"/>
        <w:spacing w:line="240" w:lineRule="auto"/>
        <w:ind w:firstLine="0"/>
        <w:rPr>
          <w:szCs w:val="28"/>
        </w:rPr>
      </w:pPr>
      <w:r>
        <w:rPr>
          <w:szCs w:val="28"/>
        </w:rPr>
        <w:t xml:space="preserve">социальные услуги согласно </w:t>
      </w:r>
      <w:r w:rsidR="00FD0BAF">
        <w:rPr>
          <w:szCs w:val="28"/>
        </w:rPr>
        <w:t>п</w:t>
      </w:r>
      <w:r>
        <w:rPr>
          <w:szCs w:val="28"/>
        </w:rPr>
        <w:t>еречню оказываемых социальных услуг (</w:t>
      </w:r>
      <w:r w:rsidR="00FD0BAF">
        <w:rPr>
          <w:szCs w:val="28"/>
        </w:rPr>
        <w:t>п</w:t>
      </w:r>
      <w:r>
        <w:rPr>
          <w:szCs w:val="28"/>
        </w:rPr>
        <w:t>риложение к настоящему Договору), который является неотъемлемой частью Договора.</w:t>
      </w:r>
    </w:p>
    <w:p w:rsidR="00044061" w:rsidRDefault="00FD0BAF" w:rsidP="00044061">
      <w:pPr>
        <w:autoSpaceDE w:val="0"/>
        <w:spacing w:line="240" w:lineRule="auto"/>
        <w:rPr>
          <w:szCs w:val="28"/>
        </w:rPr>
      </w:pPr>
      <w:r>
        <w:rPr>
          <w:szCs w:val="28"/>
        </w:rPr>
        <w:t>1.2. </w:t>
      </w:r>
      <w:r w:rsidR="00044061">
        <w:rPr>
          <w:szCs w:val="28"/>
        </w:rPr>
        <w:t xml:space="preserve">Получатель обязуется вносить установленную Договором плату за оказываемые социальные услуги, включенные в </w:t>
      </w:r>
      <w:r>
        <w:rPr>
          <w:szCs w:val="28"/>
        </w:rPr>
        <w:t>п</w:t>
      </w:r>
      <w:r w:rsidR="00044061">
        <w:rPr>
          <w:szCs w:val="28"/>
        </w:rPr>
        <w:t>еречень оказываемых социальных услуг</w:t>
      </w:r>
      <w:r w:rsidR="00044061">
        <w:rPr>
          <w:rStyle w:val="ab"/>
          <w:szCs w:val="28"/>
        </w:rPr>
        <w:footnoteReference w:id="2"/>
      </w:r>
      <w:r w:rsidR="00044061">
        <w:rPr>
          <w:szCs w:val="28"/>
        </w:rPr>
        <w:t>.</w:t>
      </w:r>
    </w:p>
    <w:p w:rsidR="00044061" w:rsidRDefault="00044061" w:rsidP="00044061">
      <w:pPr>
        <w:autoSpaceDE w:val="0"/>
        <w:spacing w:line="240" w:lineRule="auto"/>
        <w:jc w:val="center"/>
        <w:rPr>
          <w:szCs w:val="28"/>
        </w:rPr>
      </w:pPr>
    </w:p>
    <w:p w:rsidR="00044061" w:rsidRPr="00722589" w:rsidRDefault="00722589" w:rsidP="00722589">
      <w:pPr>
        <w:autoSpaceDE w:val="0"/>
        <w:spacing w:line="240" w:lineRule="auto"/>
        <w:ind w:firstLine="0"/>
        <w:jc w:val="center"/>
        <w:rPr>
          <w:b/>
          <w:szCs w:val="28"/>
        </w:rPr>
      </w:pPr>
      <w:r w:rsidRPr="00722589">
        <w:rPr>
          <w:b/>
          <w:szCs w:val="28"/>
          <w:lang w:val="en-US"/>
        </w:rPr>
        <w:t>II</w:t>
      </w:r>
      <w:r w:rsidR="00044061" w:rsidRPr="00722589">
        <w:rPr>
          <w:b/>
          <w:szCs w:val="28"/>
        </w:rPr>
        <w:t xml:space="preserve">. Сумма платы по </w:t>
      </w:r>
      <w:r w:rsidR="004826C1">
        <w:rPr>
          <w:b/>
          <w:szCs w:val="28"/>
        </w:rPr>
        <w:t>Д</w:t>
      </w:r>
      <w:r w:rsidR="00044061" w:rsidRPr="00722589">
        <w:rPr>
          <w:b/>
          <w:szCs w:val="28"/>
        </w:rPr>
        <w:t>оговору и порядок ее внесения</w:t>
      </w:r>
    </w:p>
    <w:p w:rsidR="00044061" w:rsidRPr="00722589" w:rsidRDefault="00044061" w:rsidP="00722589">
      <w:pPr>
        <w:autoSpaceDE w:val="0"/>
        <w:spacing w:line="240" w:lineRule="auto"/>
        <w:ind w:firstLine="0"/>
        <w:jc w:val="center"/>
        <w:rPr>
          <w:b/>
          <w:szCs w:val="28"/>
        </w:rPr>
      </w:pPr>
    </w:p>
    <w:p w:rsidR="00044061" w:rsidRDefault="00FD0BAF" w:rsidP="00044061">
      <w:pPr>
        <w:autoSpaceDE w:val="0"/>
        <w:spacing w:line="240" w:lineRule="auto"/>
        <w:rPr>
          <w:szCs w:val="28"/>
        </w:rPr>
      </w:pPr>
      <w:r>
        <w:rPr>
          <w:szCs w:val="28"/>
        </w:rPr>
        <w:t>2.1. </w:t>
      </w:r>
      <w:r w:rsidR="00044061">
        <w:rPr>
          <w:szCs w:val="28"/>
        </w:rPr>
        <w:t xml:space="preserve">Общая сумма платы, ежемесячно вносимая Получателем по Договору, определяется исходя из размера платы за предоставление социальных услуг, указанных в </w:t>
      </w:r>
      <w:r>
        <w:rPr>
          <w:szCs w:val="28"/>
        </w:rPr>
        <w:t>п</w:t>
      </w:r>
      <w:r w:rsidR="00044061">
        <w:rPr>
          <w:szCs w:val="28"/>
        </w:rPr>
        <w:t>еречне оказываемых социальных</w:t>
      </w:r>
      <w:r>
        <w:rPr>
          <w:szCs w:val="28"/>
        </w:rPr>
        <w:t xml:space="preserve"> услуг, и составляет ____ рублей _____</w:t>
      </w:r>
      <w:r w:rsidR="00044061">
        <w:rPr>
          <w:szCs w:val="28"/>
        </w:rPr>
        <w:t xml:space="preserve"> копеек.</w:t>
      </w:r>
    </w:p>
    <w:p w:rsidR="00044061" w:rsidRDefault="00044061" w:rsidP="00044061">
      <w:pPr>
        <w:autoSpaceDE w:val="0"/>
        <w:spacing w:line="240" w:lineRule="auto"/>
        <w:rPr>
          <w:szCs w:val="28"/>
        </w:rPr>
      </w:pPr>
      <w:proofErr w:type="gramStart"/>
      <w:r>
        <w:rPr>
          <w:szCs w:val="28"/>
        </w:rPr>
        <w:t>(Вариант 2.1.</w:t>
      </w:r>
      <w:proofErr w:type="gramEnd"/>
      <w:r>
        <w:rPr>
          <w:szCs w:val="28"/>
        </w:rPr>
        <w:t xml:space="preserve"> Социальные услуги, указанные в </w:t>
      </w:r>
      <w:r w:rsidR="00FD0BAF">
        <w:rPr>
          <w:szCs w:val="28"/>
        </w:rPr>
        <w:t>п</w:t>
      </w:r>
      <w:r>
        <w:rPr>
          <w:szCs w:val="28"/>
        </w:rPr>
        <w:t>еречне оказываемых социальных услуг</w:t>
      </w:r>
      <w:r w:rsidR="00FD0BAF">
        <w:rPr>
          <w:szCs w:val="28"/>
        </w:rPr>
        <w:t>,</w:t>
      </w:r>
      <w:r>
        <w:rPr>
          <w:szCs w:val="28"/>
        </w:rPr>
        <w:t xml:space="preserve"> предоставляются бесплатно в связи с тем, что _____________________________________________________________________</w:t>
      </w:r>
    </w:p>
    <w:p w:rsidR="00044061" w:rsidRDefault="00044061" w:rsidP="00044061">
      <w:pPr>
        <w:autoSpaceDE w:val="0"/>
        <w:spacing w:line="240" w:lineRule="auto"/>
        <w:ind w:firstLine="0"/>
        <w:rPr>
          <w:szCs w:val="28"/>
          <w:vertAlign w:val="superscript"/>
        </w:rPr>
      </w:pPr>
      <w:r>
        <w:rPr>
          <w:szCs w:val="28"/>
        </w:rPr>
        <w:t>__________________________________________________________________</w:t>
      </w:r>
      <w:r w:rsidR="00FD0BAF">
        <w:rPr>
          <w:szCs w:val="28"/>
        </w:rPr>
        <w:t>__</w:t>
      </w:r>
      <w:r>
        <w:rPr>
          <w:rStyle w:val="ab"/>
          <w:szCs w:val="28"/>
        </w:rPr>
        <w:footnoteReference w:id="3"/>
      </w:r>
      <w:r>
        <w:rPr>
          <w:szCs w:val="28"/>
        </w:rPr>
        <w:t>.</w:t>
      </w:r>
    </w:p>
    <w:p w:rsidR="00044061" w:rsidRPr="00FD0BAF" w:rsidRDefault="00FD0BAF" w:rsidP="00FD0BAF">
      <w:pPr>
        <w:autoSpaceDE w:val="0"/>
        <w:spacing w:line="240" w:lineRule="auto"/>
        <w:ind w:left="708" w:firstLine="708"/>
        <w:rPr>
          <w:sz w:val="20"/>
          <w:szCs w:val="20"/>
        </w:rPr>
      </w:pPr>
      <w:r>
        <w:rPr>
          <w:sz w:val="20"/>
          <w:szCs w:val="20"/>
        </w:rPr>
        <w:t xml:space="preserve">     </w:t>
      </w:r>
      <w:r w:rsidR="00044061" w:rsidRPr="00FD0BAF">
        <w:rPr>
          <w:sz w:val="20"/>
          <w:szCs w:val="20"/>
        </w:rPr>
        <w:t>(указывается основание предоставления социальных услуг бесплатно)</w:t>
      </w:r>
    </w:p>
    <w:p w:rsidR="00044061" w:rsidRDefault="00FD0BAF" w:rsidP="00044061">
      <w:pPr>
        <w:autoSpaceDE w:val="0"/>
        <w:spacing w:line="240" w:lineRule="auto"/>
        <w:rPr>
          <w:szCs w:val="28"/>
        </w:rPr>
      </w:pPr>
      <w:r>
        <w:rPr>
          <w:szCs w:val="28"/>
        </w:rPr>
        <w:t>2.2. </w:t>
      </w:r>
      <w:r w:rsidR="00044061">
        <w:rPr>
          <w:szCs w:val="28"/>
        </w:rPr>
        <w:t>Плата, указанная в пункте 2.1 Договора, вносится Получателем в сроки</w:t>
      </w:r>
      <w:r>
        <w:rPr>
          <w:szCs w:val="28"/>
        </w:rPr>
        <w:t>,</w:t>
      </w:r>
      <w:r w:rsidR="00044061">
        <w:rPr>
          <w:szCs w:val="28"/>
        </w:rPr>
        <w:t xml:space="preserve"> установленные Порядком взимания платы за предоставление социальных услуг, входящих в </w:t>
      </w:r>
      <w:r>
        <w:rPr>
          <w:szCs w:val="28"/>
        </w:rPr>
        <w:t>п</w:t>
      </w:r>
      <w:r w:rsidR="00044061">
        <w:rPr>
          <w:szCs w:val="28"/>
        </w:rPr>
        <w:t xml:space="preserve">еречень социальных услуг, утвержденным постановлением Правительства </w:t>
      </w:r>
      <w:r>
        <w:rPr>
          <w:szCs w:val="28"/>
        </w:rPr>
        <w:t xml:space="preserve">   </w:t>
      </w:r>
      <w:r w:rsidR="00044061">
        <w:rPr>
          <w:szCs w:val="28"/>
        </w:rPr>
        <w:t xml:space="preserve">Ямало-Ненецкого </w:t>
      </w:r>
      <w:r>
        <w:rPr>
          <w:szCs w:val="28"/>
        </w:rPr>
        <w:t xml:space="preserve">  </w:t>
      </w:r>
      <w:r w:rsidR="00044061">
        <w:rPr>
          <w:szCs w:val="28"/>
        </w:rPr>
        <w:t>автономного округа от 13 октября 2014 года № 790-П «Об утверждении размера платы за предоставление социальных услуг, входящих в Перечень социальных ус</w:t>
      </w:r>
      <w:r>
        <w:rPr>
          <w:szCs w:val="28"/>
        </w:rPr>
        <w:t>луг»:_______________________________</w:t>
      </w:r>
      <w:r w:rsidR="004826C1">
        <w:rPr>
          <w:szCs w:val="28"/>
        </w:rPr>
        <w:t>__</w:t>
      </w:r>
      <w:r>
        <w:rPr>
          <w:szCs w:val="28"/>
        </w:rPr>
        <w:t>.</w:t>
      </w:r>
    </w:p>
    <w:p w:rsidR="00044061" w:rsidRPr="00FD0BAF" w:rsidRDefault="00FD0BAF" w:rsidP="00FD0BAF">
      <w:pPr>
        <w:autoSpaceDE w:val="0"/>
        <w:spacing w:line="240" w:lineRule="auto"/>
        <w:ind w:left="3540" w:firstLine="708"/>
        <w:jc w:val="center"/>
        <w:rPr>
          <w:sz w:val="20"/>
          <w:szCs w:val="20"/>
        </w:rPr>
      </w:pPr>
      <w:r>
        <w:rPr>
          <w:sz w:val="20"/>
          <w:szCs w:val="20"/>
        </w:rPr>
        <w:t xml:space="preserve">                </w:t>
      </w:r>
      <w:r w:rsidR="00044061" w:rsidRPr="00FD0BAF">
        <w:rPr>
          <w:sz w:val="20"/>
          <w:szCs w:val="20"/>
        </w:rPr>
        <w:t>(заполняется вариант внесения платы)</w:t>
      </w:r>
    </w:p>
    <w:p w:rsidR="00044061" w:rsidRDefault="00FD0BAF" w:rsidP="00044061">
      <w:pPr>
        <w:autoSpaceDE w:val="0"/>
        <w:spacing w:line="240" w:lineRule="auto"/>
        <w:ind w:firstLine="851"/>
      </w:pPr>
      <w:r>
        <w:rPr>
          <w:szCs w:val="28"/>
        </w:rPr>
        <w:t>2.3. </w:t>
      </w:r>
      <w:r w:rsidR="00044061">
        <w:t xml:space="preserve">В случае если социальная услуга, указанная в </w:t>
      </w:r>
      <w:r>
        <w:t>п</w:t>
      </w:r>
      <w:r w:rsidR="00044061">
        <w:t>еречне оказываемых социальных услуг, не была оказана в установленный срок, оплаченная за данную услугу сумма по заявлению Получателя возвращается Получателю либо переходит в счет оплаты за предоставление социальных услуг в следующем месяце</w:t>
      </w:r>
      <w:r w:rsidR="00044061">
        <w:rPr>
          <w:rStyle w:val="ab"/>
        </w:rPr>
        <w:footnoteReference w:id="4"/>
      </w:r>
      <w:r w:rsidR="00044061">
        <w:t>.</w:t>
      </w:r>
    </w:p>
    <w:p w:rsidR="00044061" w:rsidRDefault="00FD0BAF" w:rsidP="00722589">
      <w:pPr>
        <w:autoSpaceDE w:val="0"/>
        <w:spacing w:line="240" w:lineRule="auto"/>
      </w:pPr>
      <w:r>
        <w:t>2.4. </w:t>
      </w:r>
      <w:r w:rsidR="00044061">
        <w:t xml:space="preserve">В случае излишней оплаты за предоставление  социальных услуг, оказываемых получателям социальных услуг  в стационарной форме социального обслуживания, вследствие отсутствия получателя социальной услуги у </w:t>
      </w:r>
      <w:r w:rsidR="00044061">
        <w:lastRenderedPageBreak/>
        <w:t>Поставщика излишне оплаченная сумма возвращается Получателю либо его законному представителю пропорционал</w:t>
      </w:r>
      <w:r w:rsidR="000D3B46">
        <w:t>ь</w:t>
      </w:r>
      <w:r w:rsidR="00044061">
        <w:t xml:space="preserve">но количеству календарных дней отсутствия Получателя у Поставщика. </w:t>
      </w:r>
    </w:p>
    <w:p w:rsidR="00044061" w:rsidRDefault="00FD0BAF" w:rsidP="00722589">
      <w:pPr>
        <w:autoSpaceDE w:val="0"/>
        <w:spacing w:line="240" w:lineRule="auto"/>
        <w:rPr>
          <w:szCs w:val="28"/>
        </w:rPr>
      </w:pPr>
      <w:r>
        <w:rPr>
          <w:szCs w:val="28"/>
        </w:rPr>
        <w:t>2.5. </w:t>
      </w:r>
      <w:r w:rsidR="00044061">
        <w:rPr>
          <w:szCs w:val="28"/>
        </w:rPr>
        <w:t xml:space="preserve">Факт оказания услуг по настоящему </w:t>
      </w:r>
      <w:r>
        <w:rPr>
          <w:szCs w:val="28"/>
        </w:rPr>
        <w:t>Д</w:t>
      </w:r>
      <w:r w:rsidR="00044061">
        <w:rPr>
          <w:szCs w:val="28"/>
        </w:rPr>
        <w:t xml:space="preserve">оговору фиксируется в </w:t>
      </w:r>
      <w:r>
        <w:rPr>
          <w:szCs w:val="28"/>
        </w:rPr>
        <w:t>а</w:t>
      </w:r>
      <w:r w:rsidR="00044061">
        <w:rPr>
          <w:szCs w:val="28"/>
        </w:rPr>
        <w:t>кте приема-передачи оказанных услуг, скрепляется подписями представителей Поставщика и Получателя и печатью Поставщика.</w:t>
      </w:r>
    </w:p>
    <w:p w:rsidR="00044061" w:rsidRDefault="00044061" w:rsidP="00722589">
      <w:pPr>
        <w:autoSpaceDE w:val="0"/>
        <w:spacing w:line="240" w:lineRule="auto"/>
        <w:rPr>
          <w:szCs w:val="28"/>
        </w:rPr>
      </w:pPr>
      <w:r>
        <w:rPr>
          <w:szCs w:val="28"/>
        </w:rPr>
        <w:t>Акт приема-передачи оказанных услуг является подтверждением оказания услуг в полном объеме и надлежащего качества.</w:t>
      </w:r>
    </w:p>
    <w:p w:rsidR="00044061" w:rsidRDefault="00044061" w:rsidP="00722589">
      <w:pPr>
        <w:autoSpaceDE w:val="0"/>
        <w:spacing w:line="240" w:lineRule="auto"/>
        <w:jc w:val="left"/>
        <w:rPr>
          <w:szCs w:val="28"/>
        </w:rPr>
      </w:pPr>
    </w:p>
    <w:p w:rsidR="00044061" w:rsidRPr="00722589" w:rsidRDefault="00722589" w:rsidP="00044061">
      <w:pPr>
        <w:autoSpaceDE w:val="0"/>
        <w:spacing w:line="240" w:lineRule="auto"/>
        <w:ind w:firstLine="0"/>
        <w:jc w:val="center"/>
        <w:rPr>
          <w:b/>
          <w:szCs w:val="28"/>
        </w:rPr>
      </w:pPr>
      <w:r>
        <w:rPr>
          <w:b/>
          <w:szCs w:val="28"/>
          <w:lang w:val="en-US"/>
        </w:rPr>
        <w:t>III</w:t>
      </w:r>
      <w:r w:rsidR="00044061" w:rsidRPr="00722589">
        <w:rPr>
          <w:b/>
          <w:szCs w:val="28"/>
        </w:rPr>
        <w:t xml:space="preserve">. Права и обязанности </w:t>
      </w:r>
      <w:r w:rsidR="002728B8">
        <w:rPr>
          <w:b/>
          <w:szCs w:val="28"/>
        </w:rPr>
        <w:t>С</w:t>
      </w:r>
      <w:r w:rsidR="00044061" w:rsidRPr="00722589">
        <w:rPr>
          <w:b/>
          <w:szCs w:val="28"/>
        </w:rPr>
        <w:t>торон</w:t>
      </w:r>
    </w:p>
    <w:p w:rsidR="00044061" w:rsidRDefault="00044061" w:rsidP="00044061">
      <w:pPr>
        <w:autoSpaceDE w:val="0"/>
        <w:spacing w:line="240" w:lineRule="auto"/>
        <w:ind w:firstLine="0"/>
        <w:jc w:val="left"/>
        <w:rPr>
          <w:szCs w:val="28"/>
        </w:rPr>
      </w:pP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xml:space="preserve">3.1. Получатель имеет право </w:t>
      </w:r>
      <w:proofErr w:type="gramStart"/>
      <w:r>
        <w:rPr>
          <w:sz w:val="28"/>
          <w:szCs w:val="28"/>
        </w:rPr>
        <w:t>на</w:t>
      </w:r>
      <w:proofErr w:type="gramEnd"/>
      <w:r>
        <w:rPr>
          <w:sz w:val="28"/>
          <w:szCs w:val="28"/>
        </w:rPr>
        <w:t xml:space="preserve">: </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уважительное и гуманное отношение;</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xml:space="preserve">- получение бесплатно в доступной форме информации о своих правах и обязанностях, видах социальных услуг, сроках, порядке и условиях их предоставления, тарифах на эти услуги и их стоимости для получателя социальных услуг, о возможности получения этих услуг бесплатно, а также </w:t>
      </w:r>
      <w:r w:rsidR="002728B8">
        <w:rPr>
          <w:sz w:val="28"/>
          <w:szCs w:val="28"/>
        </w:rPr>
        <w:t xml:space="preserve">о </w:t>
      </w:r>
      <w:r>
        <w:rPr>
          <w:sz w:val="28"/>
          <w:szCs w:val="28"/>
        </w:rPr>
        <w:t>поставщиках социальных услуг;</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выбор поставщика или поставщиков социальных услуг;</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отказ от предоставления социальных услуг;</w:t>
      </w:r>
    </w:p>
    <w:p w:rsidR="00044061" w:rsidRDefault="002728B8" w:rsidP="00044061">
      <w:pPr>
        <w:pStyle w:val="26"/>
        <w:shd w:val="clear" w:color="auto" w:fill="auto"/>
        <w:tabs>
          <w:tab w:val="left" w:pos="1154"/>
        </w:tabs>
        <w:spacing w:after="0" w:line="240" w:lineRule="auto"/>
        <w:ind w:firstLine="709"/>
        <w:rPr>
          <w:sz w:val="28"/>
          <w:szCs w:val="28"/>
        </w:rPr>
      </w:pPr>
      <w:r>
        <w:rPr>
          <w:sz w:val="28"/>
          <w:szCs w:val="28"/>
        </w:rPr>
        <w:t>- </w:t>
      </w:r>
      <w:r w:rsidR="00044061">
        <w:rPr>
          <w:sz w:val="28"/>
          <w:szCs w:val="28"/>
        </w:rPr>
        <w:t>защиту своих прав и законных интересов в соответствии с законодательством Российской Федерации;</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участие в составлении индивидуальных программ;</w:t>
      </w:r>
    </w:p>
    <w:p w:rsidR="00044061" w:rsidRDefault="00722589" w:rsidP="00044061">
      <w:pPr>
        <w:pStyle w:val="26"/>
        <w:shd w:val="clear" w:color="auto" w:fill="auto"/>
        <w:tabs>
          <w:tab w:val="left" w:pos="1154"/>
        </w:tabs>
        <w:spacing w:after="0" w:line="240" w:lineRule="auto"/>
        <w:ind w:firstLine="709"/>
        <w:rPr>
          <w:sz w:val="28"/>
          <w:szCs w:val="28"/>
        </w:rPr>
      </w:pPr>
      <w:r>
        <w:rPr>
          <w:sz w:val="28"/>
          <w:szCs w:val="28"/>
        </w:rPr>
        <w:t>-</w:t>
      </w:r>
      <w:r>
        <w:rPr>
          <w:sz w:val="28"/>
          <w:szCs w:val="28"/>
          <w:lang w:val="en-US"/>
        </w:rPr>
        <w:t> </w:t>
      </w:r>
      <w:r w:rsidR="00044061">
        <w:rPr>
          <w:sz w:val="28"/>
          <w:szCs w:val="28"/>
        </w:rPr>
        <w:t>обеспечение условий пребывания в организациях социального обслуживания, соответствующих санитарно-гигиеническим требованиям, а также на надлежащий уход;</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w:t>
      </w:r>
      <w:r w:rsidR="00722589">
        <w:rPr>
          <w:sz w:val="28"/>
          <w:szCs w:val="28"/>
          <w:lang w:val="en-US"/>
        </w:rPr>
        <w:t> </w:t>
      </w:r>
      <w:r>
        <w:rPr>
          <w:sz w:val="28"/>
          <w:szCs w:val="28"/>
        </w:rPr>
        <w:t>свободное посещение законными представителями,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044061" w:rsidRDefault="00044061" w:rsidP="00044061">
      <w:pPr>
        <w:pStyle w:val="26"/>
        <w:shd w:val="clear" w:color="auto" w:fill="auto"/>
        <w:tabs>
          <w:tab w:val="left" w:pos="1154"/>
        </w:tabs>
        <w:spacing w:after="0" w:line="240" w:lineRule="auto"/>
        <w:ind w:firstLine="709"/>
        <w:rPr>
          <w:sz w:val="28"/>
          <w:szCs w:val="28"/>
        </w:rPr>
      </w:pPr>
      <w:r>
        <w:rPr>
          <w:sz w:val="28"/>
          <w:szCs w:val="28"/>
        </w:rPr>
        <w:t xml:space="preserve">- социальное сопровождение в соответствии со </w:t>
      </w:r>
      <w:hyperlink r:id="rId44" w:history="1">
        <w:r w:rsidRPr="002728B8">
          <w:rPr>
            <w:rStyle w:val="a7"/>
            <w:color w:val="auto"/>
            <w:sz w:val="28"/>
            <w:szCs w:val="28"/>
            <w:u w:val="none"/>
          </w:rPr>
          <w:t>статьей 22</w:t>
        </w:r>
      </w:hyperlink>
      <w:r w:rsidRPr="002728B8">
        <w:rPr>
          <w:sz w:val="28"/>
          <w:szCs w:val="28"/>
        </w:rPr>
        <w:t xml:space="preserve"> </w:t>
      </w:r>
      <w:r>
        <w:rPr>
          <w:sz w:val="28"/>
          <w:szCs w:val="28"/>
        </w:rPr>
        <w:t>Федерального закона от 28 декабря 2013 года № 442-ФЗ «Об основах социального обслуживания граждан в Российской Федерации» (далее – Федеральный закон).</w:t>
      </w:r>
    </w:p>
    <w:p w:rsidR="00044061" w:rsidRDefault="00044061" w:rsidP="00044061">
      <w:pPr>
        <w:pStyle w:val="26"/>
        <w:shd w:val="clear" w:color="auto" w:fill="auto"/>
        <w:tabs>
          <w:tab w:val="left" w:pos="1145"/>
        </w:tabs>
        <w:spacing w:after="0" w:line="240" w:lineRule="auto"/>
        <w:ind w:firstLine="709"/>
        <w:rPr>
          <w:sz w:val="28"/>
          <w:szCs w:val="28"/>
        </w:rPr>
      </w:pPr>
      <w:r>
        <w:rPr>
          <w:sz w:val="28"/>
          <w:szCs w:val="28"/>
        </w:rPr>
        <w:t>3.2. Получатель обязан:</w:t>
      </w:r>
    </w:p>
    <w:p w:rsidR="00044061" w:rsidRDefault="00044061" w:rsidP="00044061">
      <w:pPr>
        <w:pStyle w:val="26"/>
        <w:shd w:val="clear" w:color="auto" w:fill="auto"/>
        <w:tabs>
          <w:tab w:val="left" w:pos="1145"/>
        </w:tabs>
        <w:spacing w:after="0" w:line="240" w:lineRule="auto"/>
        <w:ind w:firstLine="709"/>
        <w:rPr>
          <w:sz w:val="28"/>
          <w:szCs w:val="28"/>
        </w:rPr>
      </w:pPr>
      <w:r>
        <w:rPr>
          <w:sz w:val="28"/>
          <w:szCs w:val="28"/>
        </w:rPr>
        <w:t>- предоставлять в соответствии с нормативными правовыми актами Ямало-Ненецкого автономного округа сведения и документы, необходимые для предоставления социальных услуг;</w:t>
      </w:r>
    </w:p>
    <w:p w:rsidR="00044061" w:rsidRDefault="002728B8" w:rsidP="00044061">
      <w:pPr>
        <w:pStyle w:val="26"/>
        <w:shd w:val="clear" w:color="auto" w:fill="auto"/>
        <w:tabs>
          <w:tab w:val="left" w:pos="1145"/>
        </w:tabs>
        <w:spacing w:after="0" w:line="240" w:lineRule="auto"/>
        <w:ind w:firstLine="709"/>
        <w:rPr>
          <w:sz w:val="28"/>
          <w:szCs w:val="28"/>
        </w:rPr>
      </w:pPr>
      <w:r>
        <w:rPr>
          <w:sz w:val="28"/>
          <w:szCs w:val="28"/>
        </w:rPr>
        <w:t>- </w:t>
      </w:r>
      <w:r w:rsidR="00044061">
        <w:rPr>
          <w:sz w:val="28"/>
          <w:szCs w:val="28"/>
        </w:rPr>
        <w:t>своевременно информировать Поставщика  социальных услуг об изменении обстоятельств, обусловливающих потребность в предоставлении социальных услуг;</w:t>
      </w:r>
    </w:p>
    <w:p w:rsidR="00044061" w:rsidRDefault="002728B8" w:rsidP="00044061">
      <w:pPr>
        <w:pStyle w:val="26"/>
        <w:shd w:val="clear" w:color="auto" w:fill="auto"/>
        <w:tabs>
          <w:tab w:val="left" w:pos="1145"/>
        </w:tabs>
        <w:spacing w:after="0" w:line="240" w:lineRule="auto"/>
        <w:ind w:firstLine="709"/>
        <w:rPr>
          <w:sz w:val="28"/>
          <w:szCs w:val="28"/>
        </w:rPr>
      </w:pPr>
      <w:r>
        <w:rPr>
          <w:sz w:val="28"/>
          <w:szCs w:val="28"/>
        </w:rPr>
        <w:t>- </w:t>
      </w:r>
      <w:r w:rsidR="00044061">
        <w:rPr>
          <w:sz w:val="28"/>
          <w:szCs w:val="28"/>
        </w:rPr>
        <w:t xml:space="preserve">соблюдать условия договора о предоставлении социальных услуг, заключенного с поставщиком социальных услуг, в том числе своевременно и в полном объеме </w:t>
      </w:r>
      <w:proofErr w:type="gramStart"/>
      <w:r w:rsidR="00044061">
        <w:rPr>
          <w:sz w:val="28"/>
          <w:szCs w:val="28"/>
        </w:rPr>
        <w:t>оплачивать стоимость предоставленных</w:t>
      </w:r>
      <w:proofErr w:type="gramEnd"/>
      <w:r w:rsidR="00044061">
        <w:rPr>
          <w:sz w:val="28"/>
          <w:szCs w:val="28"/>
        </w:rPr>
        <w:t xml:space="preserve"> социальных услуг при их предоставлении за плату или частичную плату.</w:t>
      </w:r>
    </w:p>
    <w:p w:rsidR="00044061" w:rsidRDefault="00044061" w:rsidP="00044061">
      <w:pPr>
        <w:pStyle w:val="26"/>
        <w:shd w:val="clear" w:color="auto" w:fill="auto"/>
        <w:tabs>
          <w:tab w:val="left" w:pos="1148"/>
        </w:tabs>
        <w:spacing w:after="0" w:line="240" w:lineRule="auto"/>
        <w:ind w:firstLine="709"/>
        <w:rPr>
          <w:sz w:val="28"/>
          <w:szCs w:val="28"/>
        </w:rPr>
      </w:pPr>
      <w:r>
        <w:rPr>
          <w:sz w:val="28"/>
          <w:szCs w:val="28"/>
        </w:rPr>
        <w:t>3.3. Получатель не вправе:</w:t>
      </w:r>
    </w:p>
    <w:p w:rsidR="00044061" w:rsidRDefault="00044061" w:rsidP="00044061">
      <w:pPr>
        <w:pStyle w:val="26"/>
        <w:shd w:val="clear" w:color="auto" w:fill="auto"/>
        <w:tabs>
          <w:tab w:val="left" w:pos="1148"/>
        </w:tabs>
        <w:spacing w:after="0" w:line="240" w:lineRule="auto"/>
        <w:ind w:firstLine="709"/>
        <w:rPr>
          <w:sz w:val="28"/>
          <w:szCs w:val="28"/>
        </w:rPr>
      </w:pPr>
      <w:r>
        <w:rPr>
          <w:sz w:val="28"/>
          <w:szCs w:val="28"/>
        </w:rPr>
        <w:lastRenderedPageBreak/>
        <w:t>- требовать от Поставщика оказани</w:t>
      </w:r>
      <w:r w:rsidR="002728B8">
        <w:rPr>
          <w:sz w:val="28"/>
          <w:szCs w:val="28"/>
        </w:rPr>
        <w:t>я</w:t>
      </w:r>
      <w:r>
        <w:rPr>
          <w:sz w:val="28"/>
          <w:szCs w:val="28"/>
        </w:rPr>
        <w:t xml:space="preserve"> социальных услуг третьим лицам (родственникам, соседям и т.д.);</w:t>
      </w:r>
    </w:p>
    <w:p w:rsidR="00044061" w:rsidRDefault="00044061" w:rsidP="00044061">
      <w:pPr>
        <w:pStyle w:val="26"/>
        <w:shd w:val="clear" w:color="auto" w:fill="auto"/>
        <w:tabs>
          <w:tab w:val="left" w:pos="1148"/>
        </w:tabs>
        <w:spacing w:after="0" w:line="240" w:lineRule="auto"/>
        <w:ind w:firstLine="709"/>
        <w:rPr>
          <w:sz w:val="28"/>
          <w:szCs w:val="28"/>
        </w:rPr>
      </w:pPr>
      <w:r>
        <w:rPr>
          <w:sz w:val="28"/>
          <w:szCs w:val="28"/>
        </w:rPr>
        <w:t>- требовать предоставления социальных услуг в долг (покупка продуктов питания, оплат</w:t>
      </w:r>
      <w:r w:rsidR="003F0156">
        <w:rPr>
          <w:sz w:val="28"/>
          <w:szCs w:val="28"/>
        </w:rPr>
        <w:t>а</w:t>
      </w:r>
      <w:r>
        <w:rPr>
          <w:sz w:val="28"/>
          <w:szCs w:val="28"/>
        </w:rPr>
        <w:t xml:space="preserve"> жилищно-коммунальных услуг и т.д.);</w:t>
      </w:r>
    </w:p>
    <w:p w:rsidR="00044061" w:rsidRDefault="00044061" w:rsidP="00044061">
      <w:pPr>
        <w:pStyle w:val="26"/>
        <w:shd w:val="clear" w:color="auto" w:fill="auto"/>
        <w:tabs>
          <w:tab w:val="left" w:pos="1148"/>
        </w:tabs>
        <w:spacing w:after="0" w:line="240" w:lineRule="auto"/>
        <w:ind w:firstLine="709"/>
        <w:rPr>
          <w:sz w:val="28"/>
          <w:szCs w:val="28"/>
        </w:rPr>
      </w:pPr>
      <w:r>
        <w:rPr>
          <w:sz w:val="28"/>
          <w:szCs w:val="28"/>
        </w:rPr>
        <w:t xml:space="preserve">- требовать оказания социальных услуг, которые не указаны в </w:t>
      </w:r>
      <w:r w:rsidR="002728B8">
        <w:rPr>
          <w:sz w:val="28"/>
          <w:szCs w:val="28"/>
        </w:rPr>
        <w:t>п</w:t>
      </w:r>
      <w:r>
        <w:rPr>
          <w:sz w:val="28"/>
          <w:szCs w:val="28"/>
        </w:rPr>
        <w:t>еречне оказываемых социальных услуг (</w:t>
      </w:r>
      <w:r w:rsidR="002728B8">
        <w:rPr>
          <w:sz w:val="28"/>
          <w:szCs w:val="28"/>
        </w:rPr>
        <w:t>п</w:t>
      </w:r>
      <w:r>
        <w:rPr>
          <w:sz w:val="28"/>
          <w:szCs w:val="28"/>
        </w:rPr>
        <w:t>риложение к настоящему Договору);</w:t>
      </w:r>
    </w:p>
    <w:p w:rsidR="00044061" w:rsidRDefault="00044061" w:rsidP="00044061">
      <w:pPr>
        <w:pStyle w:val="26"/>
        <w:shd w:val="clear" w:color="auto" w:fill="auto"/>
        <w:tabs>
          <w:tab w:val="left" w:pos="1148"/>
        </w:tabs>
        <w:spacing w:after="0" w:line="240" w:lineRule="auto"/>
        <w:ind w:firstLine="709"/>
        <w:rPr>
          <w:sz w:val="28"/>
          <w:szCs w:val="28"/>
        </w:rPr>
      </w:pPr>
      <w:r>
        <w:rPr>
          <w:sz w:val="28"/>
          <w:szCs w:val="28"/>
        </w:rPr>
        <w:t>- требовать оказания социальных услуг</w:t>
      </w:r>
      <w:r w:rsidR="002728B8">
        <w:rPr>
          <w:sz w:val="28"/>
          <w:szCs w:val="28"/>
        </w:rPr>
        <w:t>,</w:t>
      </w:r>
      <w:r>
        <w:rPr>
          <w:sz w:val="28"/>
          <w:szCs w:val="28"/>
        </w:rPr>
        <w:t xml:space="preserve"> находясь в нетрезвом состоянии.</w:t>
      </w:r>
    </w:p>
    <w:p w:rsidR="00044061" w:rsidRDefault="00044061" w:rsidP="002728B8">
      <w:pPr>
        <w:pStyle w:val="26"/>
        <w:shd w:val="clear" w:color="auto" w:fill="auto"/>
        <w:tabs>
          <w:tab w:val="left" w:pos="889"/>
        </w:tabs>
        <w:spacing w:after="0" w:line="240" w:lineRule="auto"/>
        <w:ind w:firstLine="709"/>
        <w:rPr>
          <w:sz w:val="28"/>
          <w:szCs w:val="28"/>
        </w:rPr>
      </w:pPr>
      <w:r>
        <w:rPr>
          <w:sz w:val="28"/>
          <w:szCs w:val="28"/>
        </w:rPr>
        <w:t>3.4. Поставщик имеет право:</w:t>
      </w:r>
    </w:p>
    <w:p w:rsidR="00044061" w:rsidRDefault="00044061" w:rsidP="002728B8">
      <w:pPr>
        <w:pStyle w:val="26"/>
        <w:shd w:val="clear" w:color="auto" w:fill="auto"/>
        <w:tabs>
          <w:tab w:val="left" w:pos="889"/>
        </w:tabs>
        <w:spacing w:after="0" w:line="240" w:lineRule="auto"/>
        <w:ind w:firstLine="709"/>
        <w:rPr>
          <w:sz w:val="28"/>
          <w:szCs w:val="28"/>
        </w:rPr>
      </w:pPr>
      <w:r>
        <w:rPr>
          <w:sz w:val="28"/>
          <w:szCs w:val="28"/>
        </w:rPr>
        <w:t xml:space="preserve">- запрашивать </w:t>
      </w:r>
      <w:r w:rsidR="002728B8">
        <w:rPr>
          <w:sz w:val="28"/>
          <w:szCs w:val="28"/>
        </w:rPr>
        <w:t xml:space="preserve">и получать от </w:t>
      </w:r>
      <w:r>
        <w:rPr>
          <w:sz w:val="28"/>
          <w:szCs w:val="28"/>
        </w:rPr>
        <w:t>соответствующи</w:t>
      </w:r>
      <w:r w:rsidR="002728B8">
        <w:rPr>
          <w:sz w:val="28"/>
          <w:szCs w:val="28"/>
        </w:rPr>
        <w:t>х</w:t>
      </w:r>
      <w:r>
        <w:rPr>
          <w:sz w:val="28"/>
          <w:szCs w:val="28"/>
        </w:rPr>
        <w:t xml:space="preserve"> орган</w:t>
      </w:r>
      <w:r w:rsidR="002728B8">
        <w:rPr>
          <w:sz w:val="28"/>
          <w:szCs w:val="28"/>
        </w:rPr>
        <w:t>ов</w:t>
      </w:r>
      <w:r>
        <w:rPr>
          <w:sz w:val="28"/>
          <w:szCs w:val="28"/>
        </w:rPr>
        <w:t xml:space="preserve"> государственной власти, а также орган</w:t>
      </w:r>
      <w:r w:rsidR="002728B8">
        <w:rPr>
          <w:sz w:val="28"/>
          <w:szCs w:val="28"/>
        </w:rPr>
        <w:t>ов</w:t>
      </w:r>
      <w:r>
        <w:rPr>
          <w:sz w:val="28"/>
          <w:szCs w:val="28"/>
        </w:rPr>
        <w:t xml:space="preserve"> местного самоуправления информацию, необходимую для организации социального обслуживания;</w:t>
      </w:r>
    </w:p>
    <w:p w:rsidR="00044061" w:rsidRDefault="00044061" w:rsidP="002728B8">
      <w:pPr>
        <w:pStyle w:val="26"/>
        <w:shd w:val="clear" w:color="auto" w:fill="auto"/>
        <w:tabs>
          <w:tab w:val="left" w:pos="889"/>
        </w:tabs>
        <w:spacing w:after="0" w:line="240" w:lineRule="auto"/>
        <w:ind w:firstLine="709"/>
        <w:rPr>
          <w:sz w:val="28"/>
          <w:szCs w:val="28"/>
        </w:rPr>
      </w:pPr>
      <w:r>
        <w:rPr>
          <w:sz w:val="28"/>
          <w:szCs w:val="28"/>
        </w:rPr>
        <w:t xml:space="preserve">- отказать в предоставлении социальной услуги получателю социальных услуг в случае нарушения им условий договора о предоставлении социальных услуг, заключенного с получателем социальных услуг или его законным представителем, а также в случае, предусмотренном </w:t>
      </w:r>
      <w:hyperlink r:id="rId45" w:history="1">
        <w:r w:rsidRPr="002728B8">
          <w:rPr>
            <w:rStyle w:val="a7"/>
            <w:color w:val="auto"/>
            <w:sz w:val="28"/>
            <w:szCs w:val="28"/>
            <w:u w:val="none"/>
          </w:rPr>
          <w:t>частью 3 статьи 18</w:t>
        </w:r>
      </w:hyperlink>
      <w:r>
        <w:rPr>
          <w:sz w:val="28"/>
          <w:szCs w:val="28"/>
        </w:rPr>
        <w:t xml:space="preserve"> Федерального закона.</w:t>
      </w:r>
    </w:p>
    <w:p w:rsidR="00044061" w:rsidRDefault="00044061" w:rsidP="002728B8">
      <w:pPr>
        <w:autoSpaceDE w:val="0"/>
        <w:spacing w:line="240" w:lineRule="auto"/>
        <w:rPr>
          <w:szCs w:val="28"/>
        </w:rPr>
      </w:pPr>
      <w:r>
        <w:rPr>
          <w:szCs w:val="28"/>
        </w:rPr>
        <w:t>Поставщики вправе предоставлять гражданам по их желанию, выраженному в письменной или электронной форме, дополнительные социальные услуги за плату.</w:t>
      </w:r>
    </w:p>
    <w:p w:rsidR="00044061" w:rsidRDefault="00044061" w:rsidP="002728B8">
      <w:pPr>
        <w:pStyle w:val="26"/>
        <w:shd w:val="clear" w:color="auto" w:fill="auto"/>
        <w:tabs>
          <w:tab w:val="left" w:pos="942"/>
        </w:tabs>
        <w:spacing w:after="0" w:line="240" w:lineRule="auto"/>
        <w:ind w:right="40" w:firstLine="709"/>
        <w:rPr>
          <w:szCs w:val="28"/>
        </w:rPr>
      </w:pPr>
      <w:r>
        <w:rPr>
          <w:sz w:val="28"/>
          <w:szCs w:val="28"/>
        </w:rPr>
        <w:t>3.5. Поставщик обязан:</w:t>
      </w:r>
    </w:p>
    <w:p w:rsidR="00044061" w:rsidRDefault="00044061" w:rsidP="002728B8">
      <w:pPr>
        <w:autoSpaceDE w:val="0"/>
        <w:spacing w:line="240" w:lineRule="auto"/>
        <w:rPr>
          <w:szCs w:val="28"/>
        </w:rPr>
      </w:pPr>
      <w:r>
        <w:rPr>
          <w:szCs w:val="28"/>
        </w:rPr>
        <w:t>- осуществлять свою деятельность в соответствии с Федеральным законом, другими федеральными законами, законами и иными нормативными правовыми актами Ямало-Ненецкого автономного округа;</w:t>
      </w:r>
    </w:p>
    <w:p w:rsidR="00044061" w:rsidRDefault="00722589" w:rsidP="002728B8">
      <w:pPr>
        <w:autoSpaceDE w:val="0"/>
        <w:spacing w:line="240" w:lineRule="auto"/>
        <w:rPr>
          <w:szCs w:val="28"/>
        </w:rPr>
      </w:pPr>
      <w:r>
        <w:rPr>
          <w:szCs w:val="28"/>
        </w:rPr>
        <w:t>-</w:t>
      </w:r>
      <w:r>
        <w:rPr>
          <w:szCs w:val="28"/>
          <w:lang w:val="en-US"/>
        </w:rPr>
        <w:t> </w:t>
      </w:r>
      <w:r w:rsidR="00044061">
        <w:rPr>
          <w:szCs w:val="28"/>
        </w:rPr>
        <w:t xml:space="preserve">предоставлять социальные услуги Получателю в соответствии с программой и </w:t>
      </w:r>
      <w:r w:rsidR="002728B8">
        <w:rPr>
          <w:szCs w:val="28"/>
        </w:rPr>
        <w:t>условиями заключенного договора;</w:t>
      </w:r>
      <w:r w:rsidR="00044061">
        <w:rPr>
          <w:szCs w:val="28"/>
        </w:rPr>
        <w:t xml:space="preserve"> </w:t>
      </w:r>
    </w:p>
    <w:p w:rsidR="00044061" w:rsidRDefault="00044061" w:rsidP="002728B8">
      <w:pPr>
        <w:autoSpaceDE w:val="0"/>
        <w:spacing w:line="240" w:lineRule="auto"/>
        <w:rPr>
          <w:szCs w:val="28"/>
        </w:rPr>
      </w:pPr>
      <w:r>
        <w:rPr>
          <w:szCs w:val="28"/>
        </w:rPr>
        <w:t xml:space="preserve">- предоставлять срочные социальные услуги в соответствии со </w:t>
      </w:r>
      <w:hyperlink r:id="rId46" w:history="1">
        <w:r w:rsidRPr="002728B8">
          <w:rPr>
            <w:rStyle w:val="a7"/>
            <w:color w:val="auto"/>
            <w:szCs w:val="28"/>
            <w:u w:val="none"/>
          </w:rPr>
          <w:t>статьей 21</w:t>
        </w:r>
      </w:hyperlink>
      <w:r>
        <w:rPr>
          <w:szCs w:val="28"/>
        </w:rPr>
        <w:t xml:space="preserve"> Федерального закона;</w:t>
      </w:r>
    </w:p>
    <w:p w:rsidR="00044061" w:rsidRDefault="002728B8" w:rsidP="002728B8">
      <w:pPr>
        <w:autoSpaceDE w:val="0"/>
        <w:spacing w:line="240" w:lineRule="auto"/>
        <w:rPr>
          <w:szCs w:val="28"/>
        </w:rPr>
      </w:pPr>
      <w:r>
        <w:rPr>
          <w:szCs w:val="28"/>
        </w:rPr>
        <w:t>- </w:t>
      </w:r>
      <w:r w:rsidR="00044061">
        <w:rPr>
          <w:szCs w:val="28"/>
        </w:rPr>
        <w:t>предоставлять бесплатно в доступной форме Получателю</w:t>
      </w:r>
      <w:r>
        <w:rPr>
          <w:szCs w:val="28"/>
        </w:rPr>
        <w:t>,</w:t>
      </w:r>
      <w:r w:rsidR="00044061">
        <w:rPr>
          <w:szCs w:val="28"/>
        </w:rPr>
        <w:t xml:space="preserve"> законным представителям информацию об их правах и обязанностях, о видах социальных услуг, сроках, порядке и об условиях их предоставления, о тарифах на эти услуги и об их стоимости для получателя социальных услуг либо о возможности получать их бесплатно;</w:t>
      </w:r>
    </w:p>
    <w:p w:rsidR="00044061" w:rsidRDefault="00044061" w:rsidP="002728B8">
      <w:pPr>
        <w:autoSpaceDE w:val="0"/>
        <w:spacing w:line="240" w:lineRule="auto"/>
        <w:rPr>
          <w:szCs w:val="28"/>
        </w:rPr>
      </w:pPr>
      <w:r>
        <w:rPr>
          <w:szCs w:val="28"/>
        </w:rPr>
        <w:t>-</w:t>
      </w:r>
      <w:r w:rsidR="002728B8">
        <w:rPr>
          <w:szCs w:val="28"/>
        </w:rPr>
        <w:t> </w:t>
      </w:r>
      <w:r>
        <w:rPr>
          <w:szCs w:val="28"/>
        </w:rPr>
        <w:t xml:space="preserve">использовать информацию о Получателе в соответствии с </w:t>
      </w:r>
      <w:r w:rsidR="002728B8">
        <w:rPr>
          <w:szCs w:val="28"/>
        </w:rPr>
        <w:t xml:space="preserve">требованиями о защите персональных данных, </w:t>
      </w:r>
      <w:r>
        <w:rPr>
          <w:szCs w:val="28"/>
        </w:rPr>
        <w:t xml:space="preserve">установленными </w:t>
      </w:r>
      <w:hyperlink r:id="rId47" w:history="1">
        <w:r w:rsidRPr="002728B8">
          <w:rPr>
            <w:rStyle w:val="a7"/>
            <w:color w:val="auto"/>
            <w:szCs w:val="28"/>
            <w:u w:val="none"/>
          </w:rPr>
          <w:t>законодательством</w:t>
        </w:r>
      </w:hyperlink>
      <w:r w:rsidRPr="002728B8">
        <w:rPr>
          <w:szCs w:val="28"/>
        </w:rPr>
        <w:t xml:space="preserve"> </w:t>
      </w:r>
      <w:r>
        <w:rPr>
          <w:szCs w:val="28"/>
        </w:rPr>
        <w:t>Российской Федерации о персональных данных;</w:t>
      </w:r>
    </w:p>
    <w:p w:rsidR="00044061" w:rsidRDefault="002728B8" w:rsidP="002728B8">
      <w:pPr>
        <w:autoSpaceDE w:val="0"/>
        <w:spacing w:line="240" w:lineRule="auto"/>
        <w:rPr>
          <w:szCs w:val="28"/>
        </w:rPr>
      </w:pPr>
      <w:r>
        <w:rPr>
          <w:szCs w:val="28"/>
        </w:rPr>
        <w:t>- пред</w:t>
      </w:r>
      <w:r w:rsidR="00044061">
        <w:rPr>
          <w:szCs w:val="28"/>
        </w:rPr>
        <w:t>ставлять уполномоченному органу информацию для формирования регистра получателей социальных услуг;</w:t>
      </w:r>
    </w:p>
    <w:p w:rsidR="00044061" w:rsidRDefault="00044061" w:rsidP="002728B8">
      <w:pPr>
        <w:autoSpaceDE w:val="0"/>
        <w:spacing w:line="240" w:lineRule="auto"/>
        <w:rPr>
          <w:szCs w:val="28"/>
        </w:rPr>
      </w:pPr>
      <w:r>
        <w:rPr>
          <w:szCs w:val="28"/>
        </w:rPr>
        <w:t xml:space="preserve">- осуществлять социальное сопровождение в соответствии со </w:t>
      </w:r>
      <w:hyperlink r:id="rId48" w:history="1">
        <w:r w:rsidRPr="002728B8">
          <w:rPr>
            <w:rStyle w:val="a7"/>
            <w:color w:val="auto"/>
            <w:szCs w:val="28"/>
            <w:u w:val="none"/>
          </w:rPr>
          <w:t>статьей 22</w:t>
        </w:r>
      </w:hyperlink>
      <w:r w:rsidRPr="002728B8">
        <w:rPr>
          <w:szCs w:val="28"/>
        </w:rPr>
        <w:t xml:space="preserve"> </w:t>
      </w:r>
      <w:r>
        <w:rPr>
          <w:szCs w:val="28"/>
        </w:rPr>
        <w:t>Федерального закона;</w:t>
      </w:r>
    </w:p>
    <w:p w:rsidR="00044061" w:rsidRDefault="00044061" w:rsidP="002728B8">
      <w:pPr>
        <w:autoSpaceDE w:val="0"/>
        <w:spacing w:line="240" w:lineRule="auto"/>
        <w:rPr>
          <w:szCs w:val="28"/>
        </w:rPr>
      </w:pPr>
      <w:r>
        <w:rPr>
          <w:szCs w:val="28"/>
        </w:rPr>
        <w:t>- предоставлять Получателю возможность пользоваться услугами</w:t>
      </w:r>
      <w:r w:rsidR="00950977">
        <w:rPr>
          <w:szCs w:val="28"/>
        </w:rPr>
        <w:t xml:space="preserve"> связи, в том числе в сети Интернет</w:t>
      </w:r>
      <w:r>
        <w:rPr>
          <w:szCs w:val="28"/>
        </w:rPr>
        <w:t xml:space="preserve"> и услугами почтовой связи, при получении услуг в организациях социального обслуживания;</w:t>
      </w:r>
    </w:p>
    <w:p w:rsidR="00044061" w:rsidRDefault="00722589" w:rsidP="002728B8">
      <w:pPr>
        <w:autoSpaceDE w:val="0"/>
        <w:spacing w:line="240" w:lineRule="auto"/>
        <w:rPr>
          <w:szCs w:val="28"/>
        </w:rPr>
      </w:pPr>
      <w:r>
        <w:rPr>
          <w:szCs w:val="28"/>
        </w:rPr>
        <w:t>-</w:t>
      </w:r>
      <w:r>
        <w:rPr>
          <w:szCs w:val="28"/>
          <w:lang w:val="en-US"/>
        </w:rPr>
        <w:t> </w:t>
      </w:r>
      <w:r w:rsidR="00044061">
        <w:rPr>
          <w:szCs w:val="28"/>
        </w:rPr>
        <w:t>выделять супругам, проживающим в организации социального обслуживания, изолированное жилое помещение для совместного проживания;</w:t>
      </w:r>
    </w:p>
    <w:p w:rsidR="00044061" w:rsidRDefault="00044061" w:rsidP="002728B8">
      <w:pPr>
        <w:autoSpaceDE w:val="0"/>
        <w:spacing w:line="240" w:lineRule="auto"/>
        <w:rPr>
          <w:szCs w:val="28"/>
        </w:rPr>
      </w:pPr>
      <w:r>
        <w:rPr>
          <w:szCs w:val="28"/>
        </w:rPr>
        <w:lastRenderedPageBreak/>
        <w:t>- обеспечивать получателям социальных услуг возможность свободного посещения их законными представителями, адвокатами, нотариусами, представителями общественных и (или) иных организаций, священнослужителями, а также родственниками и другими лицами в дневное и вечернее время;</w:t>
      </w:r>
    </w:p>
    <w:p w:rsidR="00044061" w:rsidRDefault="00722589" w:rsidP="002728B8">
      <w:pPr>
        <w:autoSpaceDE w:val="0"/>
        <w:spacing w:line="240" w:lineRule="auto"/>
        <w:rPr>
          <w:szCs w:val="28"/>
        </w:rPr>
      </w:pPr>
      <w:r>
        <w:rPr>
          <w:szCs w:val="28"/>
        </w:rPr>
        <w:t>-</w:t>
      </w:r>
      <w:r>
        <w:rPr>
          <w:szCs w:val="28"/>
          <w:lang w:val="en-US"/>
        </w:rPr>
        <w:t> </w:t>
      </w:r>
      <w:r w:rsidR="00044061">
        <w:rPr>
          <w:szCs w:val="28"/>
        </w:rPr>
        <w:t>обеспечивать сохранность личных вещей и ценностей получателей социальных услуг;</w:t>
      </w:r>
    </w:p>
    <w:p w:rsidR="00044061" w:rsidRDefault="00044061" w:rsidP="002728B8">
      <w:pPr>
        <w:autoSpaceDE w:val="0"/>
        <w:spacing w:line="240" w:lineRule="auto"/>
        <w:rPr>
          <w:szCs w:val="28"/>
        </w:rPr>
      </w:pPr>
      <w:r>
        <w:rPr>
          <w:szCs w:val="28"/>
        </w:rPr>
        <w:t>- исполнять иные обязанности, связанные с реализацией прав получателей социальных услуг на социальное обслуживание.</w:t>
      </w:r>
    </w:p>
    <w:p w:rsidR="00044061" w:rsidRPr="00CF5516" w:rsidRDefault="00044061" w:rsidP="002728B8">
      <w:pPr>
        <w:autoSpaceDE w:val="0"/>
        <w:spacing w:line="240" w:lineRule="auto"/>
        <w:rPr>
          <w:szCs w:val="28"/>
        </w:rPr>
      </w:pPr>
      <w:r>
        <w:rPr>
          <w:szCs w:val="28"/>
        </w:rPr>
        <w:t xml:space="preserve">3.6. </w:t>
      </w:r>
      <w:r w:rsidRPr="00CF5516">
        <w:rPr>
          <w:szCs w:val="28"/>
        </w:rPr>
        <w:t>Поставщик вправе в одностороннем порядке пересмотреть решение об условиях оказания социального обслуживания (бесплатно, за плату или частичную плату) и размере взимаемой с Получателя платы за социальное обслуживание в следующих случаях:</w:t>
      </w:r>
    </w:p>
    <w:p w:rsidR="00044061" w:rsidRPr="00CF5516" w:rsidRDefault="00044061" w:rsidP="002728B8">
      <w:pPr>
        <w:autoSpaceDE w:val="0"/>
        <w:spacing w:line="240" w:lineRule="auto"/>
        <w:rPr>
          <w:szCs w:val="28"/>
        </w:rPr>
      </w:pPr>
      <w:r w:rsidRPr="00CF5516">
        <w:rPr>
          <w:szCs w:val="28"/>
        </w:rPr>
        <w:t>- при изменении размера дохода Получателя;</w:t>
      </w:r>
    </w:p>
    <w:p w:rsidR="00044061" w:rsidRPr="00CF5516" w:rsidRDefault="00950977" w:rsidP="002728B8">
      <w:pPr>
        <w:autoSpaceDE w:val="0"/>
        <w:spacing w:line="240" w:lineRule="auto"/>
        <w:rPr>
          <w:szCs w:val="28"/>
        </w:rPr>
      </w:pPr>
      <w:r>
        <w:rPr>
          <w:szCs w:val="28"/>
        </w:rPr>
        <w:t>- </w:t>
      </w:r>
      <w:r w:rsidR="00044061" w:rsidRPr="00CF5516">
        <w:rPr>
          <w:szCs w:val="28"/>
        </w:rPr>
        <w:t>при изменении прожиточного минимума, установленного в Ямало-Ненецком автономном округе;</w:t>
      </w:r>
    </w:p>
    <w:p w:rsidR="00044061" w:rsidRPr="00CF5516" w:rsidRDefault="00044061" w:rsidP="002728B8">
      <w:pPr>
        <w:pStyle w:val="26"/>
        <w:shd w:val="clear" w:color="auto" w:fill="auto"/>
        <w:spacing w:after="0" w:line="240" w:lineRule="auto"/>
        <w:ind w:right="23" w:firstLine="709"/>
        <w:rPr>
          <w:sz w:val="28"/>
          <w:szCs w:val="28"/>
        </w:rPr>
      </w:pPr>
      <w:r w:rsidRPr="00CF5516">
        <w:rPr>
          <w:sz w:val="28"/>
          <w:szCs w:val="28"/>
        </w:rPr>
        <w:t>- при изменении тарифов на оплату социальных услуг.</w:t>
      </w:r>
    </w:p>
    <w:p w:rsidR="00044061" w:rsidRDefault="00722589" w:rsidP="002728B8">
      <w:pPr>
        <w:pStyle w:val="26"/>
        <w:shd w:val="clear" w:color="auto" w:fill="auto"/>
        <w:spacing w:after="0" w:line="240" w:lineRule="auto"/>
        <w:ind w:right="23" w:firstLine="709"/>
        <w:rPr>
          <w:sz w:val="28"/>
          <w:szCs w:val="28"/>
        </w:rPr>
      </w:pPr>
      <w:r>
        <w:rPr>
          <w:sz w:val="28"/>
          <w:szCs w:val="28"/>
        </w:rPr>
        <w:t>3.7.</w:t>
      </w:r>
      <w:r>
        <w:rPr>
          <w:sz w:val="28"/>
          <w:szCs w:val="28"/>
          <w:lang w:val="en-US"/>
        </w:rPr>
        <w:t> </w:t>
      </w:r>
      <w:r w:rsidR="00044061">
        <w:rPr>
          <w:sz w:val="28"/>
          <w:szCs w:val="28"/>
        </w:rPr>
        <w:t>Поставщик не вправе передавать исполнение обязательств по Договору третьим лицам.</w:t>
      </w:r>
    </w:p>
    <w:p w:rsidR="00044061" w:rsidRDefault="00044061" w:rsidP="00044061">
      <w:pPr>
        <w:pStyle w:val="26"/>
        <w:shd w:val="clear" w:color="auto" w:fill="auto"/>
        <w:spacing w:after="0" w:line="240" w:lineRule="auto"/>
        <w:ind w:left="40" w:right="23" w:firstLine="700"/>
        <w:rPr>
          <w:sz w:val="28"/>
          <w:szCs w:val="28"/>
        </w:rPr>
      </w:pPr>
    </w:p>
    <w:p w:rsidR="00044061" w:rsidRPr="00722589" w:rsidRDefault="00722589" w:rsidP="00722589">
      <w:pPr>
        <w:pStyle w:val="26"/>
        <w:shd w:val="clear" w:color="auto" w:fill="auto"/>
        <w:spacing w:after="0" w:line="240" w:lineRule="auto"/>
        <w:ind w:right="23"/>
        <w:jc w:val="center"/>
        <w:rPr>
          <w:b/>
          <w:sz w:val="28"/>
          <w:szCs w:val="28"/>
        </w:rPr>
      </w:pPr>
      <w:r w:rsidRPr="00722589">
        <w:rPr>
          <w:b/>
          <w:sz w:val="28"/>
          <w:szCs w:val="28"/>
          <w:lang w:val="en-US"/>
        </w:rPr>
        <w:t>IV</w:t>
      </w:r>
      <w:r w:rsidR="00044061" w:rsidRPr="00722589">
        <w:rPr>
          <w:b/>
          <w:sz w:val="28"/>
          <w:szCs w:val="28"/>
        </w:rPr>
        <w:t>. Ответственность Сторон</w:t>
      </w:r>
    </w:p>
    <w:p w:rsidR="00044061" w:rsidRDefault="00044061" w:rsidP="00044061">
      <w:pPr>
        <w:pStyle w:val="26"/>
        <w:shd w:val="clear" w:color="auto" w:fill="auto"/>
        <w:tabs>
          <w:tab w:val="left" w:pos="1144"/>
        </w:tabs>
        <w:spacing w:after="0" w:line="240" w:lineRule="auto"/>
        <w:ind w:right="23"/>
        <w:rPr>
          <w:sz w:val="28"/>
          <w:szCs w:val="28"/>
        </w:rPr>
      </w:pPr>
    </w:p>
    <w:p w:rsidR="00044061" w:rsidRDefault="00044061" w:rsidP="00044061">
      <w:pPr>
        <w:pStyle w:val="26"/>
        <w:shd w:val="clear" w:color="auto" w:fill="auto"/>
        <w:tabs>
          <w:tab w:val="left" w:pos="1144"/>
        </w:tabs>
        <w:spacing w:after="0" w:line="240" w:lineRule="auto"/>
        <w:ind w:right="23" w:firstLine="709"/>
        <w:rPr>
          <w:sz w:val="28"/>
          <w:szCs w:val="28"/>
        </w:rPr>
      </w:pPr>
      <w:r>
        <w:rPr>
          <w:sz w:val="28"/>
          <w:szCs w:val="28"/>
        </w:rPr>
        <w:t>4.1. При неисполнении или ненадлежащем исполнении своих обязательств по настоящему Договору Стороны несут ответственность в соответствии с законодательством Российской Федерации.</w:t>
      </w:r>
    </w:p>
    <w:p w:rsidR="00044061" w:rsidRDefault="00044061" w:rsidP="00044061">
      <w:pPr>
        <w:pStyle w:val="26"/>
        <w:shd w:val="clear" w:color="auto" w:fill="auto"/>
        <w:tabs>
          <w:tab w:val="left" w:pos="1144"/>
        </w:tabs>
        <w:spacing w:after="0" w:line="240" w:lineRule="auto"/>
        <w:ind w:right="23" w:firstLine="709"/>
        <w:rPr>
          <w:sz w:val="28"/>
          <w:szCs w:val="28"/>
        </w:rPr>
      </w:pPr>
      <w:r>
        <w:rPr>
          <w:sz w:val="28"/>
          <w:szCs w:val="28"/>
        </w:rPr>
        <w:t xml:space="preserve">4.2. </w:t>
      </w:r>
      <w:proofErr w:type="gramStart"/>
      <w:r>
        <w:rPr>
          <w:sz w:val="28"/>
          <w:szCs w:val="28"/>
        </w:rPr>
        <w:t xml:space="preserve">В случае неоднократного (два и более раза) нарушения Получателем срока, установленного настоящим Договором, внесения платы (если социальные услуги оказываются за плату), а также систематическое нарушение положений настоящего Договора, в том числе порядка и условий предоставления социальных услуг, Поставщик вправе в одностороннем порядке расторгнуть настоящий </w:t>
      </w:r>
      <w:r w:rsidR="00950977">
        <w:rPr>
          <w:sz w:val="28"/>
          <w:szCs w:val="28"/>
        </w:rPr>
        <w:t xml:space="preserve"> </w:t>
      </w:r>
      <w:r>
        <w:rPr>
          <w:sz w:val="28"/>
          <w:szCs w:val="28"/>
        </w:rPr>
        <w:t xml:space="preserve">Договор </w:t>
      </w:r>
      <w:r w:rsidR="00950977">
        <w:rPr>
          <w:sz w:val="28"/>
          <w:szCs w:val="28"/>
        </w:rPr>
        <w:t xml:space="preserve"> </w:t>
      </w:r>
      <w:r>
        <w:rPr>
          <w:sz w:val="28"/>
          <w:szCs w:val="28"/>
        </w:rPr>
        <w:t>и</w:t>
      </w:r>
      <w:r w:rsidR="00950977">
        <w:rPr>
          <w:sz w:val="28"/>
          <w:szCs w:val="28"/>
        </w:rPr>
        <w:t xml:space="preserve"> </w:t>
      </w:r>
      <w:r>
        <w:rPr>
          <w:sz w:val="28"/>
          <w:szCs w:val="28"/>
        </w:rPr>
        <w:t xml:space="preserve"> требовать</w:t>
      </w:r>
      <w:r w:rsidR="00950977">
        <w:rPr>
          <w:sz w:val="28"/>
          <w:szCs w:val="28"/>
        </w:rPr>
        <w:t xml:space="preserve"> </w:t>
      </w:r>
      <w:r>
        <w:rPr>
          <w:sz w:val="28"/>
          <w:szCs w:val="28"/>
        </w:rPr>
        <w:t xml:space="preserve"> возмещения </w:t>
      </w:r>
      <w:r w:rsidR="00950977">
        <w:rPr>
          <w:sz w:val="28"/>
          <w:szCs w:val="28"/>
        </w:rPr>
        <w:t xml:space="preserve"> </w:t>
      </w:r>
      <w:r>
        <w:rPr>
          <w:sz w:val="28"/>
          <w:szCs w:val="28"/>
        </w:rPr>
        <w:t xml:space="preserve">убытков </w:t>
      </w:r>
      <w:r w:rsidR="00950977">
        <w:rPr>
          <w:sz w:val="28"/>
          <w:szCs w:val="28"/>
        </w:rPr>
        <w:t xml:space="preserve"> </w:t>
      </w:r>
      <w:r>
        <w:rPr>
          <w:sz w:val="28"/>
          <w:szCs w:val="28"/>
        </w:rPr>
        <w:t>в</w:t>
      </w:r>
      <w:r w:rsidR="00950977">
        <w:rPr>
          <w:sz w:val="28"/>
          <w:szCs w:val="28"/>
        </w:rPr>
        <w:t xml:space="preserve"> </w:t>
      </w:r>
      <w:r>
        <w:rPr>
          <w:sz w:val="28"/>
          <w:szCs w:val="28"/>
        </w:rPr>
        <w:t xml:space="preserve"> соответствии со ст</w:t>
      </w:r>
      <w:r w:rsidR="00950977">
        <w:rPr>
          <w:sz w:val="28"/>
          <w:szCs w:val="28"/>
        </w:rPr>
        <w:t>атьей</w:t>
      </w:r>
      <w:r>
        <w:rPr>
          <w:sz w:val="28"/>
          <w:szCs w:val="28"/>
        </w:rPr>
        <w:t xml:space="preserve"> 728 Гражданского кодекса Российской Федерации</w:t>
      </w:r>
      <w:r>
        <w:rPr>
          <w:rStyle w:val="ab"/>
          <w:sz w:val="28"/>
          <w:szCs w:val="28"/>
        </w:rPr>
        <w:footnoteReference w:id="5"/>
      </w:r>
      <w:r>
        <w:rPr>
          <w:sz w:val="28"/>
          <w:szCs w:val="28"/>
        </w:rPr>
        <w:t>.</w:t>
      </w:r>
      <w:proofErr w:type="gramEnd"/>
    </w:p>
    <w:p w:rsidR="00044061" w:rsidRDefault="00722589" w:rsidP="00044061">
      <w:pPr>
        <w:pStyle w:val="26"/>
        <w:shd w:val="clear" w:color="auto" w:fill="auto"/>
        <w:tabs>
          <w:tab w:val="left" w:pos="1144"/>
        </w:tabs>
        <w:spacing w:after="0" w:line="240" w:lineRule="auto"/>
        <w:ind w:right="23" w:firstLine="709"/>
        <w:rPr>
          <w:sz w:val="28"/>
          <w:szCs w:val="28"/>
        </w:rPr>
      </w:pPr>
      <w:r>
        <w:rPr>
          <w:sz w:val="28"/>
          <w:szCs w:val="28"/>
        </w:rPr>
        <w:t>4.3.</w:t>
      </w:r>
      <w:r>
        <w:rPr>
          <w:sz w:val="28"/>
          <w:szCs w:val="28"/>
          <w:lang w:val="en-US"/>
        </w:rPr>
        <w:t> </w:t>
      </w:r>
      <w:r w:rsidR="00044061">
        <w:rPr>
          <w:sz w:val="28"/>
          <w:szCs w:val="28"/>
        </w:rPr>
        <w:t>При нарушении Поставщиком условий настоящего Договора Получатель вправе по своему усмотрению потребовать уменьшения размера платы за оказание социальных услуг (если социальные услуги оказываются за плату) либо расторжения Договора при условии оплаты Поставщику фактически понесенных им затрат (если социальные услуги оказываются за плату)</w:t>
      </w:r>
      <w:r w:rsidR="00044061">
        <w:rPr>
          <w:rStyle w:val="ab"/>
          <w:sz w:val="28"/>
          <w:szCs w:val="28"/>
        </w:rPr>
        <w:footnoteReference w:id="6"/>
      </w:r>
      <w:r w:rsidR="00044061">
        <w:rPr>
          <w:sz w:val="28"/>
          <w:szCs w:val="28"/>
        </w:rPr>
        <w:t>.</w:t>
      </w:r>
    </w:p>
    <w:p w:rsidR="00044061" w:rsidRDefault="00044061" w:rsidP="00044061">
      <w:pPr>
        <w:pStyle w:val="26"/>
        <w:shd w:val="clear" w:color="auto" w:fill="auto"/>
        <w:tabs>
          <w:tab w:val="left" w:pos="1144"/>
        </w:tabs>
        <w:spacing w:after="0" w:line="240" w:lineRule="auto"/>
        <w:ind w:right="23" w:firstLine="709"/>
        <w:rPr>
          <w:sz w:val="28"/>
          <w:szCs w:val="28"/>
        </w:rPr>
      </w:pPr>
      <w:r>
        <w:rPr>
          <w:sz w:val="28"/>
          <w:szCs w:val="28"/>
        </w:rPr>
        <w:t>4.4. В случае необоснованного отказа Поставщика от предоставления социальных услуг Получатель вправе в установленном законодательством Российской Федерации порядке обратиться за защитой своих прав в суд или расторгнуть Договор.</w:t>
      </w:r>
    </w:p>
    <w:p w:rsidR="00044061" w:rsidRDefault="00722589" w:rsidP="00044061">
      <w:pPr>
        <w:pStyle w:val="26"/>
        <w:shd w:val="clear" w:color="auto" w:fill="auto"/>
        <w:spacing w:after="0" w:line="240" w:lineRule="auto"/>
        <w:ind w:left="40" w:right="23" w:firstLine="700"/>
        <w:rPr>
          <w:sz w:val="28"/>
          <w:szCs w:val="28"/>
        </w:rPr>
      </w:pPr>
      <w:r>
        <w:rPr>
          <w:sz w:val="28"/>
          <w:szCs w:val="28"/>
        </w:rPr>
        <w:lastRenderedPageBreak/>
        <w:t>4.5.</w:t>
      </w:r>
      <w:r>
        <w:rPr>
          <w:sz w:val="28"/>
          <w:szCs w:val="28"/>
          <w:lang w:val="en-US"/>
        </w:rPr>
        <w:t> </w:t>
      </w:r>
      <w:proofErr w:type="gramStart"/>
      <w:r w:rsidR="00044061">
        <w:rPr>
          <w:sz w:val="28"/>
          <w:szCs w:val="28"/>
        </w:rPr>
        <w:t>Поставщик не несет ответственност</w:t>
      </w:r>
      <w:r w:rsidR="00950977">
        <w:rPr>
          <w:sz w:val="28"/>
          <w:szCs w:val="28"/>
        </w:rPr>
        <w:t>и</w:t>
      </w:r>
      <w:r w:rsidR="00044061">
        <w:rPr>
          <w:sz w:val="28"/>
          <w:szCs w:val="28"/>
        </w:rPr>
        <w:t xml:space="preserve"> за неисполнение или ненадлежащее предоставление социальных услуг, если их наступление явилось результатом действий (бездействий), указаний по выполнению социальной услуги Получателя (получателя социальных услуг), если Поставщик проинформировал о том, что соблюдение его указаний и иные обстоятельства, зависящие от него самого, могут снизить качество оказываемой социальной услуги или повлечь за собой невозможность ее завершения в срок.</w:t>
      </w:r>
      <w:proofErr w:type="gramEnd"/>
    </w:p>
    <w:p w:rsidR="00044061" w:rsidRDefault="00044061" w:rsidP="00044061">
      <w:pPr>
        <w:pStyle w:val="26"/>
        <w:shd w:val="clear" w:color="auto" w:fill="auto"/>
        <w:spacing w:after="0" w:line="240" w:lineRule="auto"/>
        <w:ind w:right="23"/>
        <w:rPr>
          <w:sz w:val="28"/>
          <w:szCs w:val="28"/>
        </w:rPr>
      </w:pPr>
    </w:p>
    <w:p w:rsidR="00044061" w:rsidRPr="00722589" w:rsidRDefault="00722589" w:rsidP="00722589">
      <w:pPr>
        <w:pStyle w:val="26"/>
        <w:shd w:val="clear" w:color="auto" w:fill="auto"/>
        <w:spacing w:after="93" w:line="260" w:lineRule="exact"/>
        <w:jc w:val="center"/>
        <w:rPr>
          <w:b/>
          <w:sz w:val="28"/>
          <w:szCs w:val="28"/>
        </w:rPr>
      </w:pPr>
      <w:r w:rsidRPr="00722589">
        <w:rPr>
          <w:b/>
          <w:sz w:val="28"/>
          <w:szCs w:val="28"/>
          <w:lang w:val="en-US"/>
        </w:rPr>
        <w:t>V</w:t>
      </w:r>
      <w:r w:rsidR="00044061" w:rsidRPr="00722589">
        <w:rPr>
          <w:b/>
          <w:sz w:val="28"/>
          <w:szCs w:val="28"/>
        </w:rPr>
        <w:t>. Порядок изменения или расторжения Договора</w:t>
      </w:r>
    </w:p>
    <w:p w:rsidR="00044061" w:rsidRDefault="00044061" w:rsidP="00044061">
      <w:pPr>
        <w:pStyle w:val="26"/>
        <w:shd w:val="clear" w:color="auto" w:fill="auto"/>
        <w:tabs>
          <w:tab w:val="left" w:pos="1374"/>
        </w:tabs>
        <w:spacing w:after="124" w:line="307" w:lineRule="exact"/>
        <w:ind w:right="20"/>
        <w:rPr>
          <w:sz w:val="28"/>
          <w:szCs w:val="28"/>
        </w:rPr>
      </w:pPr>
    </w:p>
    <w:p w:rsidR="00044061" w:rsidRDefault="00950977" w:rsidP="00044061">
      <w:pPr>
        <w:pStyle w:val="26"/>
        <w:shd w:val="clear" w:color="auto" w:fill="auto"/>
        <w:tabs>
          <w:tab w:val="left" w:pos="1374"/>
        </w:tabs>
        <w:spacing w:after="0" w:line="240" w:lineRule="auto"/>
        <w:ind w:right="20" w:firstLine="709"/>
        <w:rPr>
          <w:sz w:val="28"/>
          <w:szCs w:val="28"/>
        </w:rPr>
      </w:pPr>
      <w:r>
        <w:rPr>
          <w:sz w:val="28"/>
          <w:szCs w:val="28"/>
        </w:rPr>
        <w:t>5.1. </w:t>
      </w:r>
      <w:r w:rsidR="00044061">
        <w:rPr>
          <w:sz w:val="28"/>
          <w:szCs w:val="28"/>
        </w:rPr>
        <w:t>Изменение условий настоящего Договора, расторжение или прекращение его действия осуществляются по письменному соглашению Сторон, являющемуся его неотъемлемой частью. В обоснование соглашения могут приниматься документы, переданные посредством почтовой, телеграфной, телетайпной, телефонной, электронной или иной связи, позволяющие достоверно установить, что документы исходят от Сторон по Договору.</w:t>
      </w:r>
    </w:p>
    <w:p w:rsidR="00044061" w:rsidRDefault="00044061" w:rsidP="00044061">
      <w:pPr>
        <w:pStyle w:val="26"/>
        <w:shd w:val="clear" w:color="auto" w:fill="auto"/>
        <w:tabs>
          <w:tab w:val="left" w:pos="1374"/>
        </w:tabs>
        <w:spacing w:after="0" w:line="240" w:lineRule="auto"/>
        <w:ind w:right="20" w:firstLine="709"/>
        <w:rPr>
          <w:sz w:val="28"/>
          <w:szCs w:val="28"/>
        </w:rPr>
      </w:pPr>
      <w:r>
        <w:rPr>
          <w:sz w:val="28"/>
          <w:szCs w:val="28"/>
        </w:rPr>
        <w:t xml:space="preserve">5.2. Настоящий </w:t>
      </w:r>
      <w:proofErr w:type="gramStart"/>
      <w:r>
        <w:rPr>
          <w:sz w:val="28"/>
          <w:szCs w:val="28"/>
        </w:rPr>
        <w:t>Договор</w:t>
      </w:r>
      <w:proofErr w:type="gramEnd"/>
      <w:r>
        <w:rPr>
          <w:sz w:val="28"/>
          <w:szCs w:val="28"/>
        </w:rPr>
        <w:t xml:space="preserve"> может быть расторгнут до истечения срока его действия по взаимному письменному согласию Сторон.</w:t>
      </w:r>
    </w:p>
    <w:p w:rsidR="00044061" w:rsidRDefault="00044061" w:rsidP="00044061">
      <w:pPr>
        <w:pStyle w:val="26"/>
        <w:shd w:val="clear" w:color="auto" w:fill="auto"/>
        <w:tabs>
          <w:tab w:val="left" w:pos="1374"/>
        </w:tabs>
        <w:spacing w:after="0" w:line="240" w:lineRule="auto"/>
        <w:ind w:right="20" w:firstLine="709"/>
        <w:rPr>
          <w:sz w:val="28"/>
          <w:szCs w:val="28"/>
        </w:rPr>
      </w:pPr>
      <w:r>
        <w:rPr>
          <w:sz w:val="28"/>
          <w:szCs w:val="28"/>
        </w:rPr>
        <w:t>5.3. Настоящий Договор считается расторгнутым независимо от воли Сторон в случае ликвидации Поставщика либо смерти Получателя.</w:t>
      </w:r>
    </w:p>
    <w:p w:rsidR="00044061" w:rsidRPr="00722589" w:rsidRDefault="00044061" w:rsidP="00044061">
      <w:pPr>
        <w:pStyle w:val="26"/>
        <w:shd w:val="clear" w:color="auto" w:fill="auto"/>
        <w:spacing w:after="0" w:line="240" w:lineRule="auto"/>
        <w:ind w:left="3840"/>
        <w:jc w:val="left"/>
        <w:rPr>
          <w:b/>
          <w:sz w:val="28"/>
          <w:szCs w:val="28"/>
        </w:rPr>
      </w:pPr>
    </w:p>
    <w:p w:rsidR="00044061" w:rsidRPr="00722589" w:rsidRDefault="00722589" w:rsidP="00722589">
      <w:pPr>
        <w:pStyle w:val="26"/>
        <w:shd w:val="clear" w:color="auto" w:fill="auto"/>
        <w:spacing w:after="0" w:line="240" w:lineRule="auto"/>
        <w:jc w:val="center"/>
        <w:rPr>
          <w:b/>
          <w:sz w:val="28"/>
          <w:szCs w:val="28"/>
        </w:rPr>
      </w:pPr>
      <w:r w:rsidRPr="00722589">
        <w:rPr>
          <w:b/>
          <w:sz w:val="28"/>
          <w:szCs w:val="28"/>
          <w:lang w:val="en-US"/>
        </w:rPr>
        <w:t>VI</w:t>
      </w:r>
      <w:r w:rsidR="00044061" w:rsidRPr="00722589">
        <w:rPr>
          <w:b/>
          <w:sz w:val="28"/>
          <w:szCs w:val="28"/>
        </w:rPr>
        <w:t>. Разрешение споров</w:t>
      </w:r>
    </w:p>
    <w:p w:rsidR="00044061" w:rsidRDefault="00044061" w:rsidP="00044061">
      <w:pPr>
        <w:pStyle w:val="26"/>
        <w:shd w:val="clear" w:color="auto" w:fill="auto"/>
        <w:tabs>
          <w:tab w:val="left" w:pos="1211"/>
        </w:tabs>
        <w:spacing w:after="0" w:line="240" w:lineRule="auto"/>
        <w:ind w:right="20"/>
        <w:rPr>
          <w:sz w:val="28"/>
          <w:szCs w:val="28"/>
        </w:rPr>
      </w:pPr>
    </w:p>
    <w:p w:rsidR="00044061" w:rsidRDefault="00722589" w:rsidP="00722589">
      <w:pPr>
        <w:pStyle w:val="26"/>
        <w:shd w:val="clear" w:color="auto" w:fill="auto"/>
        <w:tabs>
          <w:tab w:val="left" w:pos="1230"/>
        </w:tabs>
        <w:spacing w:after="0" w:line="240" w:lineRule="auto"/>
        <w:ind w:firstLine="709"/>
        <w:rPr>
          <w:sz w:val="28"/>
          <w:szCs w:val="28"/>
        </w:rPr>
      </w:pPr>
      <w:r>
        <w:rPr>
          <w:sz w:val="28"/>
          <w:szCs w:val="28"/>
        </w:rPr>
        <w:t>6.1.</w:t>
      </w:r>
      <w:r>
        <w:rPr>
          <w:sz w:val="28"/>
          <w:szCs w:val="28"/>
          <w:lang w:val="en-US"/>
        </w:rPr>
        <w:t> </w:t>
      </w:r>
      <w:r w:rsidR="00044061">
        <w:rPr>
          <w:sz w:val="28"/>
          <w:szCs w:val="28"/>
        </w:rPr>
        <w:t>Все споры и разногласия, которые могут возникнуть по предмету настоящего Договора, решаются путем переговоров между Сторонами. В случае если Стороны не придут к соглашению, спор передается на разрешение в соответствующий орган исполнительной власти субъекта Российской Федерации.</w:t>
      </w:r>
    </w:p>
    <w:p w:rsidR="00044061" w:rsidRDefault="00044061" w:rsidP="00722589">
      <w:pPr>
        <w:pStyle w:val="26"/>
        <w:shd w:val="clear" w:color="auto" w:fill="auto"/>
        <w:tabs>
          <w:tab w:val="left" w:pos="1230"/>
        </w:tabs>
        <w:spacing w:after="0" w:line="240" w:lineRule="auto"/>
        <w:ind w:firstLine="709"/>
        <w:rPr>
          <w:sz w:val="28"/>
          <w:szCs w:val="28"/>
        </w:rPr>
      </w:pPr>
      <w:r>
        <w:rPr>
          <w:sz w:val="28"/>
          <w:szCs w:val="28"/>
        </w:rPr>
        <w:t>6.2. Порядок разрешения</w:t>
      </w:r>
      <w:r w:rsidR="00950977">
        <w:rPr>
          <w:sz w:val="28"/>
          <w:szCs w:val="28"/>
        </w:rPr>
        <w:t xml:space="preserve"> споров, указанный в пункте 6.1</w:t>
      </w:r>
      <w:r>
        <w:rPr>
          <w:sz w:val="28"/>
          <w:szCs w:val="28"/>
        </w:rPr>
        <w:t xml:space="preserve"> настоящего Договора, не препятствует обращению Получателя за защитой своих прав по Договору в судебном порядке.</w:t>
      </w:r>
    </w:p>
    <w:p w:rsidR="00044061" w:rsidRDefault="00044061" w:rsidP="00722589">
      <w:pPr>
        <w:pStyle w:val="26"/>
        <w:shd w:val="clear" w:color="auto" w:fill="auto"/>
        <w:tabs>
          <w:tab w:val="left" w:pos="1145"/>
        </w:tabs>
        <w:spacing w:after="0" w:line="240" w:lineRule="auto"/>
        <w:ind w:firstLine="709"/>
        <w:rPr>
          <w:szCs w:val="28"/>
        </w:rPr>
      </w:pPr>
      <w:r>
        <w:rPr>
          <w:sz w:val="28"/>
          <w:szCs w:val="28"/>
        </w:rPr>
        <w:t>6.3. При возникновении у Получателя одного из заболеваний</w:t>
      </w:r>
      <w:r w:rsidR="00950977">
        <w:rPr>
          <w:sz w:val="28"/>
          <w:szCs w:val="28"/>
        </w:rPr>
        <w:t>,</w:t>
      </w:r>
      <w:r>
        <w:rPr>
          <w:sz w:val="28"/>
          <w:szCs w:val="28"/>
        </w:rPr>
        <w:t xml:space="preserve"> являющегося противопоказанием для пребывания в стационарной форме социального обслуживания</w:t>
      </w:r>
      <w:r w:rsidR="00950977">
        <w:rPr>
          <w:sz w:val="28"/>
          <w:szCs w:val="28"/>
        </w:rPr>
        <w:t>,</w:t>
      </w:r>
      <w:r>
        <w:rPr>
          <w:sz w:val="28"/>
          <w:szCs w:val="28"/>
        </w:rPr>
        <w:t xml:space="preserve"> Поставщик вправе внести изменения в настоящий Договор в связи с переходом Получателя (получателя социальных услуг) на предоставление социального обслуживания в других формах.</w:t>
      </w:r>
    </w:p>
    <w:p w:rsidR="00044061" w:rsidRDefault="00044061" w:rsidP="00044061">
      <w:pPr>
        <w:autoSpaceDE w:val="0"/>
        <w:spacing w:line="240" w:lineRule="auto"/>
        <w:jc w:val="left"/>
        <w:rPr>
          <w:szCs w:val="28"/>
        </w:rPr>
      </w:pPr>
    </w:p>
    <w:p w:rsidR="00044061" w:rsidRPr="00722589" w:rsidRDefault="00722589" w:rsidP="00722589">
      <w:pPr>
        <w:pStyle w:val="26"/>
        <w:shd w:val="clear" w:color="auto" w:fill="auto"/>
        <w:spacing w:after="0" w:line="240" w:lineRule="auto"/>
        <w:jc w:val="center"/>
        <w:rPr>
          <w:b/>
          <w:sz w:val="28"/>
          <w:szCs w:val="28"/>
        </w:rPr>
      </w:pPr>
      <w:r w:rsidRPr="00722589">
        <w:rPr>
          <w:b/>
          <w:sz w:val="28"/>
          <w:szCs w:val="28"/>
          <w:lang w:val="en-US"/>
        </w:rPr>
        <w:t>VII</w:t>
      </w:r>
      <w:r w:rsidR="00044061" w:rsidRPr="00722589">
        <w:rPr>
          <w:b/>
          <w:sz w:val="28"/>
          <w:szCs w:val="28"/>
        </w:rPr>
        <w:t>. Срок действия Договора</w:t>
      </w:r>
    </w:p>
    <w:p w:rsidR="00044061" w:rsidRDefault="00044061" w:rsidP="00044061">
      <w:pPr>
        <w:pStyle w:val="26"/>
        <w:shd w:val="clear" w:color="auto" w:fill="auto"/>
        <w:spacing w:after="0" w:line="240" w:lineRule="auto"/>
        <w:ind w:left="3540"/>
        <w:jc w:val="left"/>
        <w:rPr>
          <w:sz w:val="28"/>
          <w:szCs w:val="28"/>
        </w:rPr>
      </w:pPr>
    </w:p>
    <w:p w:rsidR="00044061" w:rsidRDefault="00044061" w:rsidP="00950977">
      <w:pPr>
        <w:pStyle w:val="26"/>
        <w:shd w:val="clear" w:color="auto" w:fill="auto"/>
        <w:spacing w:after="0" w:line="240" w:lineRule="auto"/>
        <w:ind w:firstLine="689"/>
      </w:pPr>
      <w:r>
        <w:rPr>
          <w:sz w:val="28"/>
          <w:szCs w:val="28"/>
        </w:rPr>
        <w:t xml:space="preserve">7.1. Настоящий </w:t>
      </w:r>
      <w:r w:rsidR="00950977">
        <w:rPr>
          <w:sz w:val="28"/>
          <w:szCs w:val="28"/>
        </w:rPr>
        <w:t xml:space="preserve">  </w:t>
      </w:r>
      <w:r>
        <w:rPr>
          <w:sz w:val="28"/>
          <w:szCs w:val="28"/>
        </w:rPr>
        <w:t xml:space="preserve">Договор </w:t>
      </w:r>
      <w:r w:rsidR="00950977">
        <w:rPr>
          <w:sz w:val="28"/>
          <w:szCs w:val="28"/>
        </w:rPr>
        <w:t xml:space="preserve">  </w:t>
      </w:r>
      <w:r>
        <w:rPr>
          <w:sz w:val="28"/>
          <w:szCs w:val="28"/>
        </w:rPr>
        <w:t xml:space="preserve">вступает </w:t>
      </w:r>
      <w:r w:rsidR="00950977">
        <w:rPr>
          <w:sz w:val="28"/>
          <w:szCs w:val="28"/>
        </w:rPr>
        <w:t xml:space="preserve">  </w:t>
      </w:r>
      <w:r>
        <w:rPr>
          <w:sz w:val="28"/>
          <w:szCs w:val="28"/>
        </w:rPr>
        <w:t xml:space="preserve">в силу </w:t>
      </w:r>
      <w:r w:rsidR="00950977">
        <w:rPr>
          <w:sz w:val="28"/>
          <w:szCs w:val="28"/>
        </w:rPr>
        <w:t xml:space="preserve"> </w:t>
      </w:r>
      <w:r>
        <w:rPr>
          <w:sz w:val="28"/>
          <w:szCs w:val="28"/>
        </w:rPr>
        <w:t xml:space="preserve">и становится обязательным </w:t>
      </w:r>
      <w:proofErr w:type="gramStart"/>
      <w:r>
        <w:rPr>
          <w:sz w:val="28"/>
          <w:szCs w:val="28"/>
        </w:rPr>
        <w:t>для</w:t>
      </w:r>
      <w:proofErr w:type="gramEnd"/>
    </w:p>
    <w:p w:rsidR="00044061" w:rsidRDefault="005411F1" w:rsidP="00950977">
      <w:pPr>
        <w:pStyle w:val="26"/>
        <w:shd w:val="clear" w:color="auto" w:fill="auto"/>
        <w:tabs>
          <w:tab w:val="left" w:leader="underscore" w:pos="6649"/>
          <w:tab w:val="left" w:leader="underscore" w:pos="7734"/>
          <w:tab w:val="left" w:leader="underscore" w:pos="7796"/>
          <w:tab w:val="left" w:leader="underscore" w:pos="8180"/>
        </w:tabs>
        <w:spacing w:after="0" w:line="240" w:lineRule="auto"/>
        <w:ind w:hanging="20"/>
        <w:rPr>
          <w:sz w:val="28"/>
          <w:szCs w:val="28"/>
        </w:rPr>
      </w:pPr>
      <w:r w:rsidRPr="005411F1">
        <w:pict>
          <v:shapetype id="_x0000_t202" coordsize="21600,21600" o:spt="202" path="m,l,21600r21600,l21600,xe">
            <v:stroke joinstyle="miter"/>
            <v:path gradientshapeok="t" o:connecttype="rect"/>
          </v:shapetype>
          <v:shape id="_x0000_s1028" type="#_x0000_t202" style="position:absolute;left:0;text-align:left;margin-left:-41.75pt;margin-top:44.1pt;width:1.1pt;height:15.95pt;z-index:1;mso-wrap-distance-left:0;mso-wrap-distance-right:0;mso-position-horizontal-relative:margin;mso-position-vertical-relative:page" stroked="f">
            <v:fill opacity="0" color2="black"/>
            <v:textbox style="mso-next-textbox:#_x0000_s1028" inset="0,0,0,0">
              <w:txbxContent>
                <w:p w:rsidR="007C3808" w:rsidRDefault="007C3808" w:rsidP="00044061">
                  <w:pPr>
                    <w:pStyle w:val="26"/>
                    <w:shd w:val="clear" w:color="auto" w:fill="auto"/>
                    <w:spacing w:after="0" w:line="240" w:lineRule="auto"/>
                    <w:jc w:val="left"/>
                    <w:rPr>
                      <w:sz w:val="28"/>
                      <w:szCs w:val="28"/>
                    </w:rPr>
                  </w:pPr>
                </w:p>
              </w:txbxContent>
            </v:textbox>
            <w10:wrap type="topAndBottom" anchorx="margin" anchory="page"/>
          </v:shape>
        </w:pict>
      </w:r>
      <w:r w:rsidR="00044061">
        <w:rPr>
          <w:sz w:val="28"/>
          <w:szCs w:val="28"/>
        </w:rPr>
        <w:t>Сторон с момента его</w:t>
      </w:r>
      <w:r w:rsidR="00722589">
        <w:rPr>
          <w:sz w:val="28"/>
          <w:szCs w:val="28"/>
        </w:rPr>
        <w:t xml:space="preserve"> подписания и действует до «</w:t>
      </w:r>
      <w:r w:rsidR="00722589" w:rsidRPr="00722589">
        <w:rPr>
          <w:sz w:val="28"/>
          <w:szCs w:val="28"/>
        </w:rPr>
        <w:t>____</w:t>
      </w:r>
      <w:r w:rsidR="00722589">
        <w:rPr>
          <w:sz w:val="28"/>
          <w:szCs w:val="28"/>
        </w:rPr>
        <w:t>» __________</w:t>
      </w:r>
      <w:r w:rsidR="00044061">
        <w:rPr>
          <w:sz w:val="28"/>
          <w:szCs w:val="28"/>
        </w:rPr>
        <w:t>20__ года.</w:t>
      </w:r>
    </w:p>
    <w:p w:rsidR="00044061" w:rsidRDefault="00044061" w:rsidP="00044061">
      <w:pPr>
        <w:pStyle w:val="26"/>
        <w:shd w:val="clear" w:color="auto" w:fill="auto"/>
        <w:tabs>
          <w:tab w:val="left" w:leader="underscore" w:pos="6649"/>
          <w:tab w:val="left" w:leader="underscore" w:pos="7734"/>
          <w:tab w:val="left" w:leader="underscore" w:pos="7796"/>
          <w:tab w:val="left" w:leader="underscore" w:pos="8180"/>
        </w:tabs>
        <w:spacing w:after="0" w:line="240" w:lineRule="auto"/>
        <w:ind w:left="20"/>
        <w:jc w:val="left"/>
        <w:rPr>
          <w:sz w:val="28"/>
          <w:szCs w:val="28"/>
        </w:rPr>
      </w:pPr>
    </w:p>
    <w:p w:rsidR="00722589" w:rsidRDefault="00722589" w:rsidP="00044061">
      <w:pPr>
        <w:pStyle w:val="26"/>
        <w:shd w:val="clear" w:color="auto" w:fill="auto"/>
        <w:tabs>
          <w:tab w:val="left" w:leader="underscore" w:pos="6649"/>
          <w:tab w:val="left" w:leader="underscore" w:pos="7734"/>
          <w:tab w:val="left" w:leader="underscore" w:pos="7796"/>
          <w:tab w:val="left" w:leader="underscore" w:pos="8180"/>
        </w:tabs>
        <w:spacing w:after="0" w:line="240" w:lineRule="auto"/>
        <w:ind w:left="20"/>
        <w:jc w:val="left"/>
        <w:rPr>
          <w:sz w:val="28"/>
          <w:szCs w:val="28"/>
        </w:rPr>
      </w:pPr>
    </w:p>
    <w:p w:rsidR="00722589" w:rsidRDefault="00722589" w:rsidP="00044061">
      <w:pPr>
        <w:pStyle w:val="26"/>
        <w:shd w:val="clear" w:color="auto" w:fill="auto"/>
        <w:tabs>
          <w:tab w:val="left" w:leader="underscore" w:pos="6649"/>
          <w:tab w:val="left" w:leader="underscore" w:pos="7734"/>
          <w:tab w:val="left" w:leader="underscore" w:pos="7796"/>
          <w:tab w:val="left" w:leader="underscore" w:pos="8180"/>
        </w:tabs>
        <w:spacing w:after="0" w:line="240" w:lineRule="auto"/>
        <w:ind w:left="20"/>
        <w:jc w:val="left"/>
        <w:rPr>
          <w:sz w:val="28"/>
          <w:szCs w:val="28"/>
        </w:rPr>
      </w:pPr>
    </w:p>
    <w:p w:rsidR="00722589" w:rsidRDefault="00722589" w:rsidP="00044061">
      <w:pPr>
        <w:pStyle w:val="26"/>
        <w:shd w:val="clear" w:color="auto" w:fill="auto"/>
        <w:tabs>
          <w:tab w:val="left" w:leader="underscore" w:pos="6649"/>
          <w:tab w:val="left" w:leader="underscore" w:pos="7734"/>
          <w:tab w:val="left" w:leader="underscore" w:pos="7796"/>
          <w:tab w:val="left" w:leader="underscore" w:pos="8180"/>
        </w:tabs>
        <w:spacing w:after="0" w:line="240" w:lineRule="auto"/>
        <w:ind w:left="20"/>
        <w:jc w:val="left"/>
        <w:rPr>
          <w:sz w:val="28"/>
          <w:szCs w:val="28"/>
        </w:rPr>
      </w:pPr>
    </w:p>
    <w:p w:rsidR="00044061" w:rsidRPr="00722589" w:rsidRDefault="00722589" w:rsidP="00722589">
      <w:pPr>
        <w:pStyle w:val="26"/>
        <w:shd w:val="clear" w:color="auto" w:fill="auto"/>
        <w:spacing w:after="0" w:line="240" w:lineRule="auto"/>
        <w:jc w:val="center"/>
        <w:rPr>
          <w:b/>
          <w:sz w:val="28"/>
          <w:szCs w:val="28"/>
        </w:rPr>
      </w:pPr>
      <w:r w:rsidRPr="00722589">
        <w:rPr>
          <w:b/>
          <w:sz w:val="28"/>
          <w:szCs w:val="28"/>
          <w:lang w:val="en-US"/>
        </w:rPr>
        <w:lastRenderedPageBreak/>
        <w:t>VIII</w:t>
      </w:r>
      <w:r w:rsidR="00044061" w:rsidRPr="00722589">
        <w:rPr>
          <w:b/>
          <w:sz w:val="28"/>
          <w:szCs w:val="28"/>
        </w:rPr>
        <w:t>. Заключительные положения</w:t>
      </w:r>
    </w:p>
    <w:p w:rsidR="00044061" w:rsidRDefault="00044061" w:rsidP="00044061">
      <w:pPr>
        <w:pStyle w:val="26"/>
        <w:shd w:val="clear" w:color="auto" w:fill="auto"/>
        <w:spacing w:after="0" w:line="240" w:lineRule="auto"/>
        <w:ind w:left="3300"/>
        <w:jc w:val="left"/>
        <w:rPr>
          <w:sz w:val="28"/>
          <w:szCs w:val="28"/>
        </w:rPr>
      </w:pPr>
    </w:p>
    <w:p w:rsidR="00044061" w:rsidRDefault="00722589" w:rsidP="00044061">
      <w:pPr>
        <w:pStyle w:val="26"/>
        <w:shd w:val="clear" w:color="auto" w:fill="auto"/>
        <w:tabs>
          <w:tab w:val="left" w:pos="9780"/>
        </w:tabs>
        <w:spacing w:after="0" w:line="240" w:lineRule="auto"/>
        <w:ind w:left="20" w:firstLine="689"/>
        <w:rPr>
          <w:szCs w:val="28"/>
        </w:rPr>
      </w:pPr>
      <w:r>
        <w:rPr>
          <w:sz w:val="28"/>
          <w:szCs w:val="28"/>
        </w:rPr>
        <w:t>8.1.</w:t>
      </w:r>
      <w:r>
        <w:rPr>
          <w:sz w:val="28"/>
          <w:szCs w:val="28"/>
          <w:lang w:val="en-US"/>
        </w:rPr>
        <w:t> </w:t>
      </w:r>
      <w:r w:rsidR="00044061">
        <w:rPr>
          <w:sz w:val="28"/>
          <w:szCs w:val="28"/>
        </w:rPr>
        <w:t xml:space="preserve">Настоящий Договор составлен в двух экземплярах, имеющих одинаковую юридическую силу, один из которых находится у Поставщика, другой </w:t>
      </w:r>
      <w:r w:rsidR="00950977">
        <w:rPr>
          <w:sz w:val="28"/>
          <w:szCs w:val="28"/>
        </w:rPr>
        <w:t>–</w:t>
      </w:r>
      <w:r w:rsidR="00044061">
        <w:rPr>
          <w:sz w:val="28"/>
          <w:szCs w:val="28"/>
        </w:rPr>
        <w:t xml:space="preserve"> у Получателя.</w:t>
      </w:r>
    </w:p>
    <w:p w:rsidR="00044061" w:rsidRDefault="00044061" w:rsidP="00044061">
      <w:pPr>
        <w:autoSpaceDE w:val="0"/>
        <w:spacing w:line="240" w:lineRule="auto"/>
        <w:jc w:val="left"/>
        <w:rPr>
          <w:szCs w:val="28"/>
        </w:rPr>
      </w:pPr>
    </w:p>
    <w:p w:rsidR="00044061" w:rsidRPr="00722589" w:rsidRDefault="00722589" w:rsidP="00722589">
      <w:pPr>
        <w:autoSpaceDE w:val="0"/>
        <w:spacing w:line="240" w:lineRule="auto"/>
        <w:ind w:firstLine="0"/>
        <w:jc w:val="center"/>
        <w:rPr>
          <w:b/>
          <w:szCs w:val="28"/>
        </w:rPr>
      </w:pPr>
      <w:r w:rsidRPr="00722589">
        <w:rPr>
          <w:b/>
          <w:szCs w:val="28"/>
          <w:lang w:val="en-US"/>
        </w:rPr>
        <w:t>IX</w:t>
      </w:r>
      <w:r w:rsidR="00044061" w:rsidRPr="00722589">
        <w:rPr>
          <w:b/>
          <w:szCs w:val="28"/>
        </w:rPr>
        <w:t>.</w:t>
      </w:r>
      <w:r>
        <w:rPr>
          <w:b/>
          <w:szCs w:val="28"/>
        </w:rPr>
        <w:t xml:space="preserve"> Юридические адреса </w:t>
      </w:r>
      <w:r>
        <w:rPr>
          <w:b/>
          <w:szCs w:val="28"/>
          <w:lang w:val="en-US"/>
        </w:rPr>
        <w:t>C</w:t>
      </w:r>
      <w:proofErr w:type="spellStart"/>
      <w:r w:rsidR="00044061" w:rsidRPr="00722589">
        <w:rPr>
          <w:b/>
          <w:szCs w:val="28"/>
        </w:rPr>
        <w:t>торон</w:t>
      </w:r>
      <w:proofErr w:type="spellEnd"/>
    </w:p>
    <w:p w:rsidR="00044061" w:rsidRPr="00722589" w:rsidRDefault="00044061" w:rsidP="00044061">
      <w:pPr>
        <w:autoSpaceDE w:val="0"/>
        <w:spacing w:line="240" w:lineRule="auto"/>
        <w:jc w:val="center"/>
        <w:rPr>
          <w:b/>
          <w:szCs w:val="28"/>
        </w:rPr>
      </w:pPr>
    </w:p>
    <w:tbl>
      <w:tblPr>
        <w:tblW w:w="0" w:type="auto"/>
        <w:tblLayout w:type="fixed"/>
        <w:tblLook w:val="0000"/>
      </w:tblPr>
      <w:tblGrid>
        <w:gridCol w:w="4136"/>
        <w:gridCol w:w="1584"/>
        <w:gridCol w:w="4276"/>
      </w:tblGrid>
      <w:tr w:rsidR="00044061" w:rsidTr="004A7EAE">
        <w:tc>
          <w:tcPr>
            <w:tcW w:w="4136" w:type="dxa"/>
            <w:shd w:val="clear" w:color="auto" w:fill="auto"/>
          </w:tcPr>
          <w:p w:rsidR="00044061" w:rsidRDefault="00044061" w:rsidP="004A7EAE">
            <w:pPr>
              <w:autoSpaceDE w:val="0"/>
              <w:spacing w:line="240" w:lineRule="auto"/>
              <w:ind w:firstLine="0"/>
              <w:jc w:val="center"/>
              <w:rPr>
                <w:szCs w:val="28"/>
              </w:rPr>
            </w:pPr>
            <w:r>
              <w:rPr>
                <w:szCs w:val="28"/>
              </w:rPr>
              <w:t>Поставщик</w:t>
            </w: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044061" w:rsidRDefault="00044061" w:rsidP="004A7EAE">
            <w:pPr>
              <w:autoSpaceDE w:val="0"/>
              <w:spacing w:line="240" w:lineRule="auto"/>
              <w:ind w:firstLine="0"/>
              <w:jc w:val="center"/>
            </w:pPr>
            <w:r>
              <w:rPr>
                <w:szCs w:val="28"/>
              </w:rPr>
              <w:t>Получатель</w:t>
            </w:r>
          </w:p>
        </w:tc>
      </w:tr>
      <w:tr w:rsidR="00044061" w:rsidTr="004A7EAE">
        <w:tc>
          <w:tcPr>
            <w:tcW w:w="4136" w:type="dxa"/>
            <w:shd w:val="clear" w:color="auto" w:fill="auto"/>
          </w:tcPr>
          <w:p w:rsidR="00044061" w:rsidRDefault="00044061" w:rsidP="004A7EAE">
            <w:pPr>
              <w:autoSpaceDE w:val="0"/>
              <w:spacing w:line="240" w:lineRule="auto"/>
              <w:ind w:firstLine="0"/>
              <w:jc w:val="center"/>
              <w:rPr>
                <w:szCs w:val="28"/>
              </w:rPr>
            </w:pPr>
            <w:r>
              <w:rPr>
                <w:szCs w:val="28"/>
              </w:rPr>
              <w:t>____________________________</w:t>
            </w:r>
          </w:p>
          <w:p w:rsidR="00950977" w:rsidRDefault="00950977" w:rsidP="004A7EAE">
            <w:pPr>
              <w:autoSpaceDE w:val="0"/>
              <w:spacing w:line="240" w:lineRule="auto"/>
              <w:ind w:firstLine="0"/>
              <w:jc w:val="center"/>
              <w:rPr>
                <w:sz w:val="20"/>
                <w:szCs w:val="20"/>
              </w:rPr>
            </w:pPr>
            <w:proofErr w:type="gramStart"/>
            <w:r w:rsidRPr="00950977">
              <w:rPr>
                <w:sz w:val="20"/>
                <w:szCs w:val="20"/>
              </w:rPr>
              <w:t>(полное наименование,</w:t>
            </w:r>
            <w:proofErr w:type="gramEnd"/>
          </w:p>
          <w:p w:rsidR="00044061" w:rsidRDefault="00044061" w:rsidP="00950977">
            <w:pPr>
              <w:autoSpaceDE w:val="0"/>
              <w:spacing w:line="240" w:lineRule="auto"/>
              <w:ind w:firstLine="0"/>
              <w:jc w:val="center"/>
              <w:rPr>
                <w:sz w:val="20"/>
                <w:szCs w:val="20"/>
              </w:rPr>
            </w:pPr>
            <w:r>
              <w:rPr>
                <w:szCs w:val="28"/>
              </w:rPr>
              <w:t>___________________________</w:t>
            </w:r>
            <w:r w:rsidR="00950977" w:rsidRPr="00950977">
              <w:rPr>
                <w:sz w:val="20"/>
                <w:szCs w:val="20"/>
              </w:rPr>
              <w:t xml:space="preserve"> юридический адрес,</w:t>
            </w:r>
          </w:p>
          <w:p w:rsidR="00950977" w:rsidRPr="00950977" w:rsidRDefault="00950977" w:rsidP="00950977">
            <w:pPr>
              <w:autoSpaceDE w:val="0"/>
              <w:spacing w:line="240" w:lineRule="auto"/>
              <w:ind w:firstLine="0"/>
              <w:jc w:val="center"/>
              <w:rPr>
                <w:szCs w:val="28"/>
              </w:rPr>
            </w:pPr>
            <w:r>
              <w:rPr>
                <w:sz w:val="20"/>
                <w:szCs w:val="20"/>
              </w:rPr>
              <w:t>_______________________________________</w:t>
            </w:r>
          </w:p>
          <w:p w:rsidR="00044061" w:rsidRDefault="00950977" w:rsidP="004A7EAE">
            <w:pPr>
              <w:pStyle w:val="27"/>
              <w:shd w:val="clear" w:color="auto" w:fill="auto"/>
              <w:spacing w:after="0" w:line="240" w:lineRule="auto"/>
              <w:ind w:left="20" w:right="1000"/>
              <w:jc w:val="center"/>
              <w:rPr>
                <w:sz w:val="20"/>
                <w:szCs w:val="20"/>
              </w:rPr>
            </w:pPr>
            <w:r>
              <w:rPr>
                <w:sz w:val="20"/>
                <w:szCs w:val="20"/>
              </w:rPr>
              <w:t xml:space="preserve">                  </w:t>
            </w:r>
            <w:r w:rsidR="00044061" w:rsidRPr="00950977">
              <w:rPr>
                <w:sz w:val="20"/>
                <w:szCs w:val="20"/>
              </w:rPr>
              <w:t>банковские реквизиты)</w:t>
            </w:r>
          </w:p>
          <w:p w:rsidR="00950977" w:rsidRDefault="00950977" w:rsidP="004A7EAE">
            <w:pPr>
              <w:pStyle w:val="27"/>
              <w:shd w:val="clear" w:color="auto" w:fill="auto"/>
              <w:spacing w:after="0" w:line="240" w:lineRule="auto"/>
              <w:ind w:left="20" w:right="1000"/>
              <w:jc w:val="center"/>
              <w:rPr>
                <w:sz w:val="20"/>
                <w:szCs w:val="20"/>
              </w:rPr>
            </w:pPr>
          </w:p>
          <w:p w:rsidR="00950977" w:rsidRDefault="00950977" w:rsidP="00950977">
            <w:pPr>
              <w:pStyle w:val="27"/>
              <w:shd w:val="clear" w:color="auto" w:fill="auto"/>
              <w:spacing w:after="0" w:line="240" w:lineRule="auto"/>
              <w:ind w:left="20" w:right="-49"/>
              <w:jc w:val="center"/>
              <w:rPr>
                <w:sz w:val="20"/>
                <w:szCs w:val="20"/>
              </w:rPr>
            </w:pPr>
            <w:r>
              <w:rPr>
                <w:sz w:val="20"/>
                <w:szCs w:val="20"/>
              </w:rPr>
              <w:t>______________________________________</w:t>
            </w:r>
          </w:p>
          <w:p w:rsidR="00950977" w:rsidRDefault="00950977" w:rsidP="00950977">
            <w:pPr>
              <w:pStyle w:val="27"/>
              <w:shd w:val="clear" w:color="auto" w:fill="auto"/>
              <w:spacing w:after="0" w:line="240" w:lineRule="auto"/>
              <w:ind w:left="20" w:right="-49"/>
              <w:jc w:val="center"/>
              <w:rPr>
                <w:sz w:val="20"/>
                <w:szCs w:val="20"/>
              </w:rPr>
            </w:pPr>
            <w:r>
              <w:rPr>
                <w:sz w:val="20"/>
                <w:szCs w:val="20"/>
              </w:rPr>
              <w:t>(подпись, фамилия, инициалы)</w:t>
            </w:r>
          </w:p>
          <w:p w:rsidR="00950977" w:rsidRDefault="00950977" w:rsidP="00950977">
            <w:pPr>
              <w:pStyle w:val="27"/>
              <w:shd w:val="clear" w:color="auto" w:fill="auto"/>
              <w:spacing w:after="0" w:line="240" w:lineRule="auto"/>
              <w:ind w:left="20" w:right="-49"/>
              <w:jc w:val="center"/>
              <w:rPr>
                <w:sz w:val="20"/>
                <w:szCs w:val="20"/>
              </w:rPr>
            </w:pPr>
          </w:p>
          <w:p w:rsidR="00950977" w:rsidRDefault="00950977" w:rsidP="00C074CF">
            <w:pPr>
              <w:pStyle w:val="27"/>
              <w:shd w:val="clear" w:color="auto" w:fill="auto"/>
              <w:spacing w:after="0" w:line="240" w:lineRule="auto"/>
              <w:ind w:left="20" w:right="-49"/>
              <w:rPr>
                <w:sz w:val="20"/>
                <w:szCs w:val="20"/>
              </w:rPr>
            </w:pPr>
            <w:r>
              <w:rPr>
                <w:sz w:val="20"/>
                <w:szCs w:val="20"/>
              </w:rPr>
              <w:t>«____» ____________ 20____г.</w:t>
            </w:r>
          </w:p>
          <w:p w:rsidR="00950977" w:rsidRPr="00950977" w:rsidRDefault="00C074CF" w:rsidP="00950977">
            <w:pPr>
              <w:pStyle w:val="27"/>
              <w:shd w:val="clear" w:color="auto" w:fill="auto"/>
              <w:spacing w:after="0" w:line="240" w:lineRule="auto"/>
              <w:ind w:left="20" w:right="-49"/>
              <w:rPr>
                <w:sz w:val="20"/>
                <w:szCs w:val="20"/>
              </w:rPr>
            </w:pPr>
            <w:r>
              <w:rPr>
                <w:sz w:val="20"/>
                <w:szCs w:val="20"/>
              </w:rPr>
              <w:t>МП</w:t>
            </w: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044061" w:rsidRDefault="00044061" w:rsidP="004A7EAE">
            <w:pPr>
              <w:autoSpaceDE w:val="0"/>
              <w:spacing w:line="240" w:lineRule="auto"/>
              <w:ind w:firstLine="0"/>
              <w:jc w:val="center"/>
              <w:rPr>
                <w:szCs w:val="28"/>
                <w:vertAlign w:val="superscript"/>
              </w:rPr>
            </w:pPr>
            <w:r>
              <w:rPr>
                <w:szCs w:val="28"/>
              </w:rPr>
              <w:t>_____________________________</w:t>
            </w:r>
          </w:p>
          <w:p w:rsidR="00044061" w:rsidRPr="00950977" w:rsidRDefault="00044061" w:rsidP="004A7EAE">
            <w:pPr>
              <w:autoSpaceDE w:val="0"/>
              <w:spacing w:line="240" w:lineRule="auto"/>
              <w:ind w:firstLine="0"/>
              <w:jc w:val="center"/>
              <w:rPr>
                <w:sz w:val="20"/>
                <w:szCs w:val="20"/>
              </w:rPr>
            </w:pPr>
            <w:r w:rsidRPr="00950977">
              <w:rPr>
                <w:sz w:val="20"/>
                <w:szCs w:val="20"/>
              </w:rPr>
              <w:t>(подпись, фамилия, инициалы)</w:t>
            </w:r>
          </w:p>
          <w:p w:rsidR="00044061" w:rsidRDefault="00044061" w:rsidP="004A7EAE">
            <w:pPr>
              <w:autoSpaceDE w:val="0"/>
              <w:spacing w:line="240" w:lineRule="auto"/>
              <w:ind w:firstLine="0"/>
              <w:jc w:val="center"/>
              <w:rPr>
                <w:szCs w:val="28"/>
              </w:rPr>
            </w:pPr>
            <w:r>
              <w:rPr>
                <w:szCs w:val="28"/>
              </w:rPr>
              <w:t>«__» ____________ 20_ г.</w:t>
            </w:r>
          </w:p>
          <w:p w:rsidR="00044061" w:rsidRDefault="00044061" w:rsidP="004A7EAE">
            <w:pPr>
              <w:autoSpaceDE w:val="0"/>
              <w:spacing w:line="240" w:lineRule="auto"/>
              <w:ind w:firstLine="0"/>
              <w:jc w:val="center"/>
              <w:rPr>
                <w:szCs w:val="28"/>
              </w:rPr>
            </w:pPr>
          </w:p>
        </w:tc>
      </w:tr>
    </w:tbl>
    <w:p w:rsidR="00044061" w:rsidRDefault="00044061" w:rsidP="00044061">
      <w:pPr>
        <w:autoSpaceDE w:val="0"/>
        <w:spacing w:line="240" w:lineRule="auto"/>
        <w:jc w:val="center"/>
        <w:rPr>
          <w:szCs w:val="28"/>
        </w:rPr>
        <w:sectPr w:rsidR="00044061" w:rsidSect="00557A27">
          <w:pgSz w:w="11906" w:h="16838" w:code="9"/>
          <w:pgMar w:top="1134" w:right="567" w:bottom="1134" w:left="1418" w:header="680" w:footer="680" w:gutter="0"/>
          <w:pgNumType w:start="1"/>
          <w:cols w:space="720"/>
          <w:titlePg/>
          <w:docGrid w:linePitch="600" w:charSpace="24576"/>
        </w:sectPr>
      </w:pPr>
    </w:p>
    <w:p w:rsidR="00044061" w:rsidRDefault="00044061" w:rsidP="00044061">
      <w:pPr>
        <w:autoSpaceDE w:val="0"/>
        <w:spacing w:line="240" w:lineRule="auto"/>
        <w:ind w:firstLine="0"/>
        <w:rPr>
          <w:szCs w:val="28"/>
        </w:rPr>
      </w:pPr>
    </w:p>
    <w:p w:rsidR="00044061" w:rsidRDefault="00044061" w:rsidP="00370E81">
      <w:pPr>
        <w:autoSpaceDE w:val="0"/>
        <w:ind w:left="5670" w:firstLine="0"/>
        <w:rPr>
          <w:szCs w:val="28"/>
        </w:rPr>
      </w:pPr>
      <w:r>
        <w:rPr>
          <w:szCs w:val="28"/>
        </w:rPr>
        <w:t>Приложение</w:t>
      </w:r>
    </w:p>
    <w:p w:rsidR="00044061" w:rsidRDefault="00044061" w:rsidP="00557A27">
      <w:pPr>
        <w:autoSpaceDE w:val="0"/>
        <w:spacing w:line="240" w:lineRule="auto"/>
        <w:ind w:left="5670" w:firstLine="0"/>
        <w:jc w:val="left"/>
        <w:rPr>
          <w:szCs w:val="28"/>
        </w:rPr>
      </w:pPr>
      <w:r>
        <w:rPr>
          <w:szCs w:val="28"/>
        </w:rPr>
        <w:t xml:space="preserve">к </w:t>
      </w:r>
      <w:r w:rsidR="000D3B46">
        <w:rPr>
          <w:szCs w:val="28"/>
        </w:rPr>
        <w:t>Д</w:t>
      </w:r>
      <w:r>
        <w:rPr>
          <w:szCs w:val="28"/>
        </w:rPr>
        <w:t>оговору</w:t>
      </w:r>
      <w:r w:rsidR="000D3B46">
        <w:rPr>
          <w:szCs w:val="28"/>
        </w:rPr>
        <w:t xml:space="preserve"> </w:t>
      </w:r>
      <w:r>
        <w:rPr>
          <w:szCs w:val="28"/>
        </w:rPr>
        <w:t xml:space="preserve">о предоставлении социальных услуг </w:t>
      </w:r>
    </w:p>
    <w:p w:rsidR="00044061" w:rsidRDefault="00044061" w:rsidP="00044061">
      <w:pPr>
        <w:autoSpaceDE w:val="0"/>
        <w:spacing w:line="240" w:lineRule="auto"/>
        <w:ind w:firstLine="0"/>
        <w:rPr>
          <w:szCs w:val="28"/>
        </w:rPr>
      </w:pPr>
    </w:p>
    <w:p w:rsidR="00044061" w:rsidRDefault="00044061" w:rsidP="00044061">
      <w:pPr>
        <w:autoSpaceDE w:val="0"/>
        <w:spacing w:line="240" w:lineRule="auto"/>
        <w:ind w:firstLine="0"/>
        <w:jc w:val="center"/>
        <w:rPr>
          <w:szCs w:val="28"/>
        </w:rPr>
      </w:pPr>
    </w:p>
    <w:p w:rsidR="00370E81" w:rsidRPr="00370E81" w:rsidRDefault="00044061" w:rsidP="00044061">
      <w:pPr>
        <w:pStyle w:val="26"/>
        <w:shd w:val="clear" w:color="auto" w:fill="auto"/>
        <w:spacing w:after="0" w:line="240" w:lineRule="auto"/>
        <w:jc w:val="center"/>
        <w:rPr>
          <w:rStyle w:val="af"/>
          <w:sz w:val="28"/>
          <w:szCs w:val="28"/>
        </w:rPr>
      </w:pPr>
      <w:r w:rsidRPr="00370E81">
        <w:rPr>
          <w:rStyle w:val="af"/>
          <w:sz w:val="28"/>
          <w:szCs w:val="28"/>
        </w:rPr>
        <w:t>П</w:t>
      </w:r>
      <w:r w:rsidR="00370E81" w:rsidRPr="00370E81">
        <w:rPr>
          <w:rStyle w:val="af"/>
          <w:sz w:val="28"/>
          <w:szCs w:val="28"/>
        </w:rPr>
        <w:t>ЕРЕЧЕНЬ</w:t>
      </w:r>
    </w:p>
    <w:p w:rsidR="00044061" w:rsidRDefault="00044061" w:rsidP="00044061">
      <w:pPr>
        <w:pStyle w:val="26"/>
        <w:shd w:val="clear" w:color="auto" w:fill="auto"/>
        <w:spacing w:after="0" w:line="240" w:lineRule="auto"/>
        <w:jc w:val="center"/>
        <w:rPr>
          <w:b/>
          <w:sz w:val="28"/>
          <w:szCs w:val="28"/>
        </w:rPr>
      </w:pPr>
      <w:r>
        <w:rPr>
          <w:rStyle w:val="af"/>
          <w:b w:val="0"/>
          <w:sz w:val="28"/>
          <w:szCs w:val="28"/>
        </w:rPr>
        <w:t xml:space="preserve"> </w:t>
      </w:r>
      <w:r>
        <w:rPr>
          <w:sz w:val="28"/>
          <w:szCs w:val="28"/>
        </w:rPr>
        <w:t>оказываемых социальных услуг</w:t>
      </w:r>
    </w:p>
    <w:p w:rsidR="00044061" w:rsidRPr="00823808" w:rsidRDefault="00044061" w:rsidP="00044061">
      <w:pPr>
        <w:pStyle w:val="26"/>
        <w:shd w:val="clear" w:color="auto" w:fill="auto"/>
        <w:spacing w:after="0" w:line="240" w:lineRule="auto"/>
        <w:jc w:val="center"/>
      </w:pPr>
      <w:r w:rsidRPr="00823808">
        <w:rPr>
          <w:sz w:val="28"/>
          <w:szCs w:val="28"/>
        </w:rPr>
        <w:t>_________________________________________________________________</w:t>
      </w:r>
    </w:p>
    <w:p w:rsidR="00044061" w:rsidRDefault="00044061" w:rsidP="00044061">
      <w:pPr>
        <w:pStyle w:val="27"/>
        <w:shd w:val="clear" w:color="auto" w:fill="auto"/>
        <w:spacing w:after="0" w:line="240" w:lineRule="auto"/>
        <w:ind w:left="2920"/>
      </w:pPr>
      <w:r>
        <w:t>(Ф.И.О. получателя социальных услуг)</w:t>
      </w:r>
    </w:p>
    <w:p w:rsidR="00044061" w:rsidRDefault="00044061" w:rsidP="00044061">
      <w:pPr>
        <w:pStyle w:val="27"/>
        <w:shd w:val="clear" w:color="auto" w:fill="auto"/>
        <w:spacing w:after="0" w:line="240" w:lineRule="auto"/>
        <w:ind w:left="2920"/>
        <w:jc w:val="center"/>
      </w:pPr>
    </w:p>
    <w:p w:rsidR="00044061" w:rsidRDefault="00044061" w:rsidP="00044061">
      <w:pPr>
        <w:pStyle w:val="27"/>
        <w:shd w:val="clear" w:color="auto" w:fill="auto"/>
        <w:spacing w:after="0" w:line="240" w:lineRule="auto"/>
        <w:ind w:left="2920"/>
        <w:jc w:val="center"/>
      </w:pPr>
    </w:p>
    <w:p w:rsidR="00044061" w:rsidRDefault="00044061" w:rsidP="00044061">
      <w:pPr>
        <w:spacing w:line="240" w:lineRule="auto"/>
        <w:jc w:val="center"/>
        <w:rPr>
          <w:sz w:val="2"/>
          <w:szCs w:val="2"/>
        </w:rPr>
      </w:pPr>
    </w:p>
    <w:p w:rsidR="00370E81" w:rsidRPr="00370E81" w:rsidRDefault="00370E81" w:rsidP="00044061">
      <w:pPr>
        <w:autoSpaceDE w:val="0"/>
        <w:spacing w:line="240" w:lineRule="auto"/>
        <w:ind w:firstLine="0"/>
        <w:rPr>
          <w:szCs w:val="24"/>
        </w:rPr>
      </w:pP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7"/>
        <w:gridCol w:w="4545"/>
        <w:gridCol w:w="1617"/>
        <w:gridCol w:w="1248"/>
        <w:gridCol w:w="1380"/>
      </w:tblGrid>
      <w:tr w:rsidR="004F4194" w:rsidRPr="00370E81" w:rsidTr="00370E81">
        <w:tc>
          <w:tcPr>
            <w:tcW w:w="946" w:type="dxa"/>
          </w:tcPr>
          <w:p w:rsidR="00370E81" w:rsidRPr="00370E81" w:rsidRDefault="00370E81" w:rsidP="00370E81">
            <w:pPr>
              <w:autoSpaceDE w:val="0"/>
              <w:spacing w:line="240" w:lineRule="auto"/>
              <w:ind w:firstLine="0"/>
              <w:jc w:val="center"/>
              <w:rPr>
                <w:szCs w:val="24"/>
              </w:rPr>
            </w:pPr>
            <w:r w:rsidRPr="00370E81">
              <w:rPr>
                <w:szCs w:val="24"/>
              </w:rPr>
              <w:t xml:space="preserve">№ </w:t>
            </w:r>
            <w:proofErr w:type="spellStart"/>
            <w:proofErr w:type="gramStart"/>
            <w:r w:rsidRPr="00370E81">
              <w:rPr>
                <w:szCs w:val="24"/>
              </w:rPr>
              <w:t>п</w:t>
            </w:r>
            <w:proofErr w:type="spellEnd"/>
            <w:proofErr w:type="gramEnd"/>
            <w:r w:rsidRPr="00370E81">
              <w:rPr>
                <w:szCs w:val="24"/>
              </w:rPr>
              <w:t>/</w:t>
            </w:r>
            <w:proofErr w:type="spellStart"/>
            <w:r w:rsidRPr="00370E81">
              <w:rPr>
                <w:szCs w:val="24"/>
              </w:rPr>
              <w:t>п</w:t>
            </w:r>
            <w:proofErr w:type="spellEnd"/>
          </w:p>
        </w:tc>
        <w:tc>
          <w:tcPr>
            <w:tcW w:w="4691" w:type="dxa"/>
          </w:tcPr>
          <w:p w:rsidR="00370E81" w:rsidRPr="00370E81" w:rsidRDefault="00370E81" w:rsidP="00370E81">
            <w:pPr>
              <w:autoSpaceDE w:val="0"/>
              <w:spacing w:line="240" w:lineRule="auto"/>
              <w:ind w:firstLine="0"/>
              <w:jc w:val="center"/>
              <w:rPr>
                <w:szCs w:val="24"/>
              </w:rPr>
            </w:pPr>
            <w:r w:rsidRPr="00370E81">
              <w:rPr>
                <w:szCs w:val="24"/>
              </w:rPr>
              <w:t>Наименование социальной услуги</w:t>
            </w:r>
          </w:p>
        </w:tc>
        <w:tc>
          <w:tcPr>
            <w:tcW w:w="1417" w:type="dxa"/>
          </w:tcPr>
          <w:p w:rsidR="00370E81" w:rsidRPr="00370E81" w:rsidRDefault="00370E81" w:rsidP="00370E81">
            <w:pPr>
              <w:autoSpaceDE w:val="0"/>
              <w:spacing w:line="240" w:lineRule="auto"/>
              <w:ind w:firstLine="0"/>
              <w:jc w:val="center"/>
              <w:rPr>
                <w:szCs w:val="24"/>
              </w:rPr>
            </w:pPr>
            <w:r w:rsidRPr="00370E81">
              <w:rPr>
                <w:szCs w:val="24"/>
              </w:rPr>
              <w:t>Количество</w:t>
            </w:r>
          </w:p>
        </w:tc>
        <w:tc>
          <w:tcPr>
            <w:tcW w:w="1263" w:type="dxa"/>
          </w:tcPr>
          <w:p w:rsidR="00370E81" w:rsidRPr="00370E81" w:rsidRDefault="00370E81" w:rsidP="00370E81">
            <w:pPr>
              <w:autoSpaceDE w:val="0"/>
              <w:spacing w:line="240" w:lineRule="auto"/>
              <w:ind w:firstLine="0"/>
              <w:jc w:val="center"/>
              <w:rPr>
                <w:szCs w:val="24"/>
              </w:rPr>
            </w:pPr>
            <w:r w:rsidRPr="00370E81">
              <w:rPr>
                <w:szCs w:val="24"/>
              </w:rPr>
              <w:t>Тариф</w:t>
            </w:r>
          </w:p>
        </w:tc>
        <w:tc>
          <w:tcPr>
            <w:tcW w:w="1400" w:type="dxa"/>
          </w:tcPr>
          <w:p w:rsidR="00370E81" w:rsidRPr="00370E81" w:rsidRDefault="00370E81" w:rsidP="00370E81">
            <w:pPr>
              <w:autoSpaceDE w:val="0"/>
              <w:spacing w:line="240" w:lineRule="auto"/>
              <w:ind w:firstLine="0"/>
              <w:jc w:val="center"/>
              <w:rPr>
                <w:szCs w:val="24"/>
              </w:rPr>
            </w:pPr>
            <w:r w:rsidRPr="00370E81">
              <w:rPr>
                <w:szCs w:val="24"/>
              </w:rPr>
              <w:t>Сумма</w:t>
            </w:r>
          </w:p>
        </w:tc>
      </w:tr>
      <w:tr w:rsidR="004F4194" w:rsidRPr="00370E81" w:rsidTr="00370E81">
        <w:tc>
          <w:tcPr>
            <w:tcW w:w="946" w:type="dxa"/>
          </w:tcPr>
          <w:p w:rsidR="00370E81" w:rsidRPr="00370E81" w:rsidRDefault="00370E81" w:rsidP="00370E81">
            <w:pPr>
              <w:autoSpaceDE w:val="0"/>
              <w:spacing w:line="240" w:lineRule="auto"/>
              <w:ind w:firstLine="0"/>
              <w:jc w:val="center"/>
              <w:rPr>
                <w:szCs w:val="24"/>
              </w:rPr>
            </w:pPr>
            <w:r w:rsidRPr="00370E81">
              <w:rPr>
                <w:szCs w:val="24"/>
              </w:rPr>
              <w:t>1</w:t>
            </w:r>
          </w:p>
        </w:tc>
        <w:tc>
          <w:tcPr>
            <w:tcW w:w="4691" w:type="dxa"/>
          </w:tcPr>
          <w:p w:rsidR="00370E81" w:rsidRPr="00370E81" w:rsidRDefault="00370E81" w:rsidP="00370E81">
            <w:pPr>
              <w:autoSpaceDE w:val="0"/>
              <w:spacing w:line="240" w:lineRule="auto"/>
              <w:ind w:firstLine="0"/>
              <w:jc w:val="center"/>
              <w:rPr>
                <w:szCs w:val="24"/>
              </w:rPr>
            </w:pPr>
            <w:r w:rsidRPr="00370E81">
              <w:rPr>
                <w:szCs w:val="24"/>
              </w:rPr>
              <w:t>2</w:t>
            </w:r>
          </w:p>
        </w:tc>
        <w:tc>
          <w:tcPr>
            <w:tcW w:w="1417" w:type="dxa"/>
          </w:tcPr>
          <w:p w:rsidR="00370E81" w:rsidRPr="00370E81" w:rsidRDefault="00370E81" w:rsidP="00370E81">
            <w:pPr>
              <w:autoSpaceDE w:val="0"/>
              <w:spacing w:line="240" w:lineRule="auto"/>
              <w:ind w:firstLine="0"/>
              <w:jc w:val="center"/>
              <w:rPr>
                <w:szCs w:val="24"/>
              </w:rPr>
            </w:pPr>
            <w:r w:rsidRPr="00370E81">
              <w:rPr>
                <w:szCs w:val="24"/>
              </w:rPr>
              <w:t>3</w:t>
            </w:r>
          </w:p>
        </w:tc>
        <w:tc>
          <w:tcPr>
            <w:tcW w:w="1263" w:type="dxa"/>
          </w:tcPr>
          <w:p w:rsidR="00370E81" w:rsidRPr="00370E81" w:rsidRDefault="00370E81" w:rsidP="00370E81">
            <w:pPr>
              <w:autoSpaceDE w:val="0"/>
              <w:spacing w:line="240" w:lineRule="auto"/>
              <w:ind w:firstLine="0"/>
              <w:jc w:val="center"/>
              <w:rPr>
                <w:szCs w:val="24"/>
              </w:rPr>
            </w:pPr>
            <w:r w:rsidRPr="00370E81">
              <w:rPr>
                <w:szCs w:val="24"/>
              </w:rPr>
              <w:t>4</w:t>
            </w:r>
          </w:p>
        </w:tc>
        <w:tc>
          <w:tcPr>
            <w:tcW w:w="1400" w:type="dxa"/>
          </w:tcPr>
          <w:p w:rsidR="00370E81" w:rsidRPr="00370E81" w:rsidRDefault="00370E81" w:rsidP="00370E81">
            <w:pPr>
              <w:autoSpaceDE w:val="0"/>
              <w:spacing w:line="240" w:lineRule="auto"/>
              <w:ind w:firstLine="0"/>
              <w:jc w:val="center"/>
              <w:rPr>
                <w:szCs w:val="24"/>
              </w:rPr>
            </w:pPr>
            <w:r w:rsidRPr="00370E81">
              <w:rPr>
                <w:szCs w:val="24"/>
              </w:rPr>
              <w:t>5</w:t>
            </w:r>
          </w:p>
        </w:tc>
      </w:tr>
      <w:tr w:rsidR="004F4194" w:rsidRPr="00370E81" w:rsidTr="00370E81">
        <w:tc>
          <w:tcPr>
            <w:tcW w:w="946" w:type="dxa"/>
          </w:tcPr>
          <w:p w:rsidR="00370E81" w:rsidRPr="00370E81" w:rsidRDefault="00370E81" w:rsidP="00370E81">
            <w:pPr>
              <w:autoSpaceDE w:val="0"/>
              <w:spacing w:line="240" w:lineRule="auto"/>
              <w:ind w:firstLine="0"/>
              <w:rPr>
                <w:szCs w:val="24"/>
              </w:rPr>
            </w:pPr>
          </w:p>
        </w:tc>
        <w:tc>
          <w:tcPr>
            <w:tcW w:w="4691" w:type="dxa"/>
          </w:tcPr>
          <w:p w:rsidR="00370E81" w:rsidRPr="00370E81" w:rsidRDefault="00370E81" w:rsidP="00370E81">
            <w:pPr>
              <w:autoSpaceDE w:val="0"/>
              <w:spacing w:line="240" w:lineRule="auto"/>
              <w:ind w:firstLine="0"/>
              <w:rPr>
                <w:szCs w:val="24"/>
              </w:rPr>
            </w:pPr>
          </w:p>
        </w:tc>
        <w:tc>
          <w:tcPr>
            <w:tcW w:w="1417" w:type="dxa"/>
          </w:tcPr>
          <w:p w:rsidR="00370E81" w:rsidRPr="00370E81" w:rsidRDefault="00370E81" w:rsidP="00370E81">
            <w:pPr>
              <w:autoSpaceDE w:val="0"/>
              <w:spacing w:line="240" w:lineRule="auto"/>
              <w:ind w:firstLine="0"/>
              <w:rPr>
                <w:szCs w:val="24"/>
              </w:rPr>
            </w:pPr>
          </w:p>
        </w:tc>
        <w:tc>
          <w:tcPr>
            <w:tcW w:w="1263" w:type="dxa"/>
          </w:tcPr>
          <w:p w:rsidR="00370E81" w:rsidRPr="00370E81" w:rsidRDefault="00370E81" w:rsidP="00370E81">
            <w:pPr>
              <w:autoSpaceDE w:val="0"/>
              <w:spacing w:line="240" w:lineRule="auto"/>
              <w:ind w:firstLine="0"/>
              <w:rPr>
                <w:szCs w:val="24"/>
              </w:rPr>
            </w:pPr>
          </w:p>
        </w:tc>
        <w:tc>
          <w:tcPr>
            <w:tcW w:w="1400" w:type="dxa"/>
          </w:tcPr>
          <w:p w:rsidR="00370E81" w:rsidRPr="00370E81" w:rsidRDefault="00370E81" w:rsidP="00370E81">
            <w:pPr>
              <w:autoSpaceDE w:val="0"/>
              <w:spacing w:line="240" w:lineRule="auto"/>
              <w:ind w:firstLine="0"/>
              <w:rPr>
                <w:szCs w:val="24"/>
              </w:rPr>
            </w:pPr>
          </w:p>
        </w:tc>
      </w:tr>
      <w:tr w:rsidR="004F4194" w:rsidRPr="00370E81" w:rsidTr="00370E81">
        <w:tc>
          <w:tcPr>
            <w:tcW w:w="946" w:type="dxa"/>
          </w:tcPr>
          <w:p w:rsidR="00370E81" w:rsidRPr="00370E81" w:rsidRDefault="00370E81" w:rsidP="00370E81">
            <w:pPr>
              <w:autoSpaceDE w:val="0"/>
              <w:spacing w:line="240" w:lineRule="auto"/>
              <w:ind w:firstLine="0"/>
              <w:rPr>
                <w:szCs w:val="24"/>
              </w:rPr>
            </w:pPr>
          </w:p>
        </w:tc>
        <w:tc>
          <w:tcPr>
            <w:tcW w:w="4691" w:type="dxa"/>
          </w:tcPr>
          <w:p w:rsidR="00370E81" w:rsidRPr="00370E81" w:rsidRDefault="00370E81" w:rsidP="00370E81">
            <w:pPr>
              <w:autoSpaceDE w:val="0"/>
              <w:spacing w:line="240" w:lineRule="auto"/>
              <w:ind w:firstLine="0"/>
              <w:rPr>
                <w:szCs w:val="24"/>
              </w:rPr>
            </w:pPr>
          </w:p>
        </w:tc>
        <w:tc>
          <w:tcPr>
            <w:tcW w:w="1417" w:type="dxa"/>
          </w:tcPr>
          <w:p w:rsidR="00370E81" w:rsidRPr="00370E81" w:rsidRDefault="00370E81" w:rsidP="00370E81">
            <w:pPr>
              <w:autoSpaceDE w:val="0"/>
              <w:spacing w:line="240" w:lineRule="auto"/>
              <w:ind w:firstLine="0"/>
              <w:rPr>
                <w:szCs w:val="24"/>
              </w:rPr>
            </w:pPr>
          </w:p>
        </w:tc>
        <w:tc>
          <w:tcPr>
            <w:tcW w:w="1263" w:type="dxa"/>
          </w:tcPr>
          <w:p w:rsidR="00370E81" w:rsidRPr="00370E81" w:rsidRDefault="00370E81" w:rsidP="00370E81">
            <w:pPr>
              <w:autoSpaceDE w:val="0"/>
              <w:spacing w:line="240" w:lineRule="auto"/>
              <w:ind w:firstLine="0"/>
              <w:rPr>
                <w:szCs w:val="24"/>
              </w:rPr>
            </w:pPr>
          </w:p>
        </w:tc>
        <w:tc>
          <w:tcPr>
            <w:tcW w:w="1400" w:type="dxa"/>
          </w:tcPr>
          <w:p w:rsidR="00370E81" w:rsidRPr="00370E81" w:rsidRDefault="00370E81" w:rsidP="00370E81">
            <w:pPr>
              <w:autoSpaceDE w:val="0"/>
              <w:spacing w:line="240" w:lineRule="auto"/>
              <w:ind w:firstLine="0"/>
              <w:rPr>
                <w:szCs w:val="24"/>
              </w:rPr>
            </w:pPr>
          </w:p>
        </w:tc>
      </w:tr>
      <w:tr w:rsidR="004F4194" w:rsidRPr="00370E81" w:rsidTr="00370E81">
        <w:tc>
          <w:tcPr>
            <w:tcW w:w="946" w:type="dxa"/>
          </w:tcPr>
          <w:p w:rsidR="00370E81" w:rsidRPr="00370E81" w:rsidRDefault="00370E81" w:rsidP="00370E81">
            <w:pPr>
              <w:autoSpaceDE w:val="0"/>
              <w:spacing w:line="240" w:lineRule="auto"/>
              <w:ind w:firstLine="0"/>
              <w:rPr>
                <w:szCs w:val="24"/>
              </w:rPr>
            </w:pPr>
          </w:p>
        </w:tc>
        <w:tc>
          <w:tcPr>
            <w:tcW w:w="4691" w:type="dxa"/>
          </w:tcPr>
          <w:p w:rsidR="00370E81" w:rsidRPr="00370E81" w:rsidRDefault="00370E81" w:rsidP="00370E81">
            <w:pPr>
              <w:autoSpaceDE w:val="0"/>
              <w:spacing w:line="240" w:lineRule="auto"/>
              <w:ind w:firstLine="0"/>
              <w:rPr>
                <w:szCs w:val="24"/>
              </w:rPr>
            </w:pPr>
          </w:p>
        </w:tc>
        <w:tc>
          <w:tcPr>
            <w:tcW w:w="1417" w:type="dxa"/>
          </w:tcPr>
          <w:p w:rsidR="00370E81" w:rsidRPr="00370E81" w:rsidRDefault="00370E81" w:rsidP="00370E81">
            <w:pPr>
              <w:autoSpaceDE w:val="0"/>
              <w:spacing w:line="240" w:lineRule="auto"/>
              <w:ind w:firstLine="0"/>
              <w:rPr>
                <w:szCs w:val="24"/>
              </w:rPr>
            </w:pPr>
          </w:p>
        </w:tc>
        <w:tc>
          <w:tcPr>
            <w:tcW w:w="1263" w:type="dxa"/>
          </w:tcPr>
          <w:p w:rsidR="00370E81" w:rsidRPr="00370E81" w:rsidRDefault="00370E81" w:rsidP="00370E81">
            <w:pPr>
              <w:autoSpaceDE w:val="0"/>
              <w:spacing w:line="240" w:lineRule="auto"/>
              <w:ind w:firstLine="0"/>
              <w:rPr>
                <w:szCs w:val="24"/>
              </w:rPr>
            </w:pPr>
          </w:p>
        </w:tc>
        <w:tc>
          <w:tcPr>
            <w:tcW w:w="1400" w:type="dxa"/>
          </w:tcPr>
          <w:p w:rsidR="00370E81" w:rsidRPr="00370E81" w:rsidRDefault="00370E81" w:rsidP="00370E81">
            <w:pPr>
              <w:autoSpaceDE w:val="0"/>
              <w:spacing w:line="240" w:lineRule="auto"/>
              <w:ind w:firstLine="0"/>
              <w:rPr>
                <w:szCs w:val="24"/>
              </w:rPr>
            </w:pPr>
          </w:p>
        </w:tc>
      </w:tr>
      <w:tr w:rsidR="004F4194" w:rsidRPr="00370E81" w:rsidTr="00370E81">
        <w:tc>
          <w:tcPr>
            <w:tcW w:w="5637" w:type="dxa"/>
            <w:gridSpan w:val="2"/>
          </w:tcPr>
          <w:p w:rsidR="00370E81" w:rsidRPr="00370E81" w:rsidRDefault="00370E81" w:rsidP="00370E81">
            <w:pPr>
              <w:autoSpaceDE w:val="0"/>
              <w:spacing w:line="240" w:lineRule="auto"/>
              <w:ind w:firstLine="0"/>
              <w:rPr>
                <w:szCs w:val="24"/>
              </w:rPr>
            </w:pPr>
            <w:r w:rsidRPr="00370E81">
              <w:rPr>
                <w:szCs w:val="24"/>
              </w:rPr>
              <w:t>Итого</w:t>
            </w:r>
          </w:p>
        </w:tc>
        <w:tc>
          <w:tcPr>
            <w:tcW w:w="1417" w:type="dxa"/>
          </w:tcPr>
          <w:p w:rsidR="00370E81" w:rsidRPr="00370E81" w:rsidRDefault="00370E81" w:rsidP="00370E81">
            <w:pPr>
              <w:autoSpaceDE w:val="0"/>
              <w:spacing w:line="240" w:lineRule="auto"/>
              <w:ind w:firstLine="0"/>
              <w:rPr>
                <w:szCs w:val="24"/>
              </w:rPr>
            </w:pPr>
          </w:p>
        </w:tc>
        <w:tc>
          <w:tcPr>
            <w:tcW w:w="1263" w:type="dxa"/>
          </w:tcPr>
          <w:p w:rsidR="00370E81" w:rsidRPr="00370E81" w:rsidRDefault="00370E81" w:rsidP="00370E81">
            <w:pPr>
              <w:autoSpaceDE w:val="0"/>
              <w:spacing w:line="240" w:lineRule="auto"/>
              <w:ind w:firstLine="0"/>
              <w:rPr>
                <w:szCs w:val="24"/>
              </w:rPr>
            </w:pPr>
          </w:p>
        </w:tc>
        <w:tc>
          <w:tcPr>
            <w:tcW w:w="1400" w:type="dxa"/>
          </w:tcPr>
          <w:p w:rsidR="00370E81" w:rsidRPr="00370E81" w:rsidRDefault="00370E81" w:rsidP="00370E81">
            <w:pPr>
              <w:autoSpaceDE w:val="0"/>
              <w:spacing w:line="240" w:lineRule="auto"/>
              <w:ind w:firstLine="0"/>
              <w:rPr>
                <w:szCs w:val="24"/>
              </w:rPr>
            </w:pPr>
          </w:p>
        </w:tc>
      </w:tr>
    </w:tbl>
    <w:p w:rsidR="00370E81" w:rsidRPr="00370E81" w:rsidRDefault="00370E81" w:rsidP="00044061">
      <w:pPr>
        <w:autoSpaceDE w:val="0"/>
        <w:spacing w:line="240" w:lineRule="auto"/>
        <w:ind w:firstLine="0"/>
        <w:rPr>
          <w:szCs w:val="24"/>
        </w:rPr>
      </w:pPr>
    </w:p>
    <w:p w:rsidR="00370E81" w:rsidRPr="00370E81" w:rsidRDefault="00370E81" w:rsidP="00044061">
      <w:pPr>
        <w:autoSpaceDE w:val="0"/>
        <w:spacing w:line="240" w:lineRule="auto"/>
        <w:ind w:firstLine="0"/>
        <w:rPr>
          <w:szCs w:val="24"/>
        </w:rPr>
      </w:pPr>
    </w:p>
    <w:p w:rsidR="00044061" w:rsidRPr="00370E81" w:rsidRDefault="00044061" w:rsidP="00044061">
      <w:pPr>
        <w:autoSpaceDE w:val="0"/>
        <w:spacing w:line="240" w:lineRule="auto"/>
        <w:ind w:firstLine="0"/>
        <w:rPr>
          <w:szCs w:val="24"/>
        </w:rPr>
      </w:pPr>
    </w:p>
    <w:p w:rsidR="00044061" w:rsidRPr="00370E81" w:rsidRDefault="00044061" w:rsidP="00044061">
      <w:pPr>
        <w:rPr>
          <w:szCs w:val="24"/>
        </w:rPr>
      </w:pPr>
    </w:p>
    <w:tbl>
      <w:tblPr>
        <w:tblW w:w="0" w:type="auto"/>
        <w:tblLayout w:type="fixed"/>
        <w:tblLook w:val="0000"/>
      </w:tblPr>
      <w:tblGrid>
        <w:gridCol w:w="4136"/>
        <w:gridCol w:w="1584"/>
        <w:gridCol w:w="4276"/>
      </w:tblGrid>
      <w:tr w:rsidR="00044061" w:rsidRPr="00370E81" w:rsidTr="004A7EAE">
        <w:tc>
          <w:tcPr>
            <w:tcW w:w="4136" w:type="dxa"/>
            <w:shd w:val="clear" w:color="auto" w:fill="auto"/>
          </w:tcPr>
          <w:p w:rsidR="00044061" w:rsidRPr="00370E81" w:rsidRDefault="00044061" w:rsidP="004A7EAE">
            <w:pPr>
              <w:autoSpaceDE w:val="0"/>
              <w:spacing w:line="240" w:lineRule="auto"/>
              <w:ind w:firstLine="0"/>
              <w:jc w:val="center"/>
              <w:rPr>
                <w:szCs w:val="28"/>
              </w:rPr>
            </w:pPr>
            <w:r w:rsidRPr="00370E81">
              <w:rPr>
                <w:szCs w:val="28"/>
              </w:rPr>
              <w:t>Поставщик</w:t>
            </w:r>
          </w:p>
        </w:tc>
        <w:tc>
          <w:tcPr>
            <w:tcW w:w="1584" w:type="dxa"/>
            <w:shd w:val="clear" w:color="auto" w:fill="auto"/>
          </w:tcPr>
          <w:p w:rsidR="00044061" w:rsidRPr="00370E81" w:rsidRDefault="00044061" w:rsidP="004A7EAE">
            <w:pPr>
              <w:autoSpaceDE w:val="0"/>
              <w:snapToGrid w:val="0"/>
              <w:spacing w:line="240" w:lineRule="auto"/>
              <w:ind w:firstLine="0"/>
              <w:jc w:val="center"/>
              <w:rPr>
                <w:szCs w:val="28"/>
              </w:rPr>
            </w:pPr>
          </w:p>
        </w:tc>
        <w:tc>
          <w:tcPr>
            <w:tcW w:w="4276" w:type="dxa"/>
            <w:shd w:val="clear" w:color="auto" w:fill="auto"/>
          </w:tcPr>
          <w:p w:rsidR="00044061" w:rsidRPr="00370E81" w:rsidRDefault="00044061" w:rsidP="004A7EAE">
            <w:pPr>
              <w:autoSpaceDE w:val="0"/>
              <w:spacing w:line="240" w:lineRule="auto"/>
              <w:ind w:firstLine="0"/>
              <w:jc w:val="center"/>
            </w:pPr>
            <w:r w:rsidRPr="00370E81">
              <w:rPr>
                <w:szCs w:val="28"/>
              </w:rPr>
              <w:t>Получатель</w:t>
            </w:r>
          </w:p>
        </w:tc>
      </w:tr>
      <w:tr w:rsidR="00044061" w:rsidTr="004A7EAE">
        <w:tc>
          <w:tcPr>
            <w:tcW w:w="4136" w:type="dxa"/>
            <w:shd w:val="clear" w:color="auto" w:fill="auto"/>
          </w:tcPr>
          <w:p w:rsidR="00044061" w:rsidRDefault="00044061" w:rsidP="004A7EAE">
            <w:pPr>
              <w:autoSpaceDE w:val="0"/>
              <w:spacing w:line="240" w:lineRule="auto"/>
              <w:ind w:firstLine="0"/>
              <w:jc w:val="center"/>
              <w:rPr>
                <w:szCs w:val="28"/>
              </w:rPr>
            </w:pPr>
            <w:r>
              <w:rPr>
                <w:szCs w:val="28"/>
              </w:rPr>
              <w:t>____________________________</w:t>
            </w:r>
          </w:p>
          <w:p w:rsidR="00044061" w:rsidRDefault="00044061" w:rsidP="004A7EAE">
            <w:pPr>
              <w:autoSpaceDE w:val="0"/>
              <w:spacing w:line="240" w:lineRule="auto"/>
              <w:ind w:firstLine="0"/>
              <w:rPr>
                <w:szCs w:val="28"/>
                <w:vertAlign w:val="superscript"/>
              </w:rPr>
            </w:pPr>
            <w:r>
              <w:rPr>
                <w:szCs w:val="28"/>
              </w:rPr>
              <w:t>____________________________</w:t>
            </w:r>
          </w:p>
          <w:p w:rsidR="00044061" w:rsidRDefault="00044061" w:rsidP="004A7EAE">
            <w:pPr>
              <w:autoSpaceDE w:val="0"/>
              <w:spacing w:line="240" w:lineRule="auto"/>
              <w:ind w:firstLine="0"/>
              <w:jc w:val="center"/>
              <w:rPr>
                <w:szCs w:val="28"/>
              </w:rPr>
            </w:pPr>
            <w:r>
              <w:rPr>
                <w:szCs w:val="28"/>
                <w:vertAlign w:val="superscript"/>
              </w:rPr>
              <w:t>(подпись, фамилия, инициалы)</w:t>
            </w:r>
          </w:p>
          <w:p w:rsidR="00044061" w:rsidRDefault="00044061" w:rsidP="004A7EAE">
            <w:pPr>
              <w:autoSpaceDE w:val="0"/>
              <w:spacing w:line="240" w:lineRule="auto"/>
              <w:ind w:firstLine="0"/>
              <w:rPr>
                <w:b/>
                <w:vertAlign w:val="superscript"/>
              </w:rPr>
            </w:pPr>
            <w:r>
              <w:rPr>
                <w:szCs w:val="28"/>
              </w:rPr>
              <w:t>«__» ____________ 20_ г.</w:t>
            </w:r>
          </w:p>
          <w:p w:rsidR="00044061" w:rsidRDefault="00044061" w:rsidP="004A7EAE">
            <w:pPr>
              <w:pStyle w:val="27"/>
              <w:shd w:val="clear" w:color="auto" w:fill="auto"/>
              <w:spacing w:after="0" w:line="240" w:lineRule="auto"/>
              <w:ind w:left="20" w:right="1000"/>
              <w:jc w:val="center"/>
              <w:rPr>
                <w:b/>
                <w:vertAlign w:val="superscript"/>
              </w:rPr>
            </w:pPr>
          </w:p>
          <w:p w:rsidR="00044061" w:rsidRDefault="00044061" w:rsidP="004A7EAE">
            <w:pPr>
              <w:pStyle w:val="27"/>
              <w:shd w:val="clear" w:color="auto" w:fill="auto"/>
              <w:spacing w:after="0" w:line="240" w:lineRule="auto"/>
              <w:ind w:left="20" w:right="1000"/>
              <w:jc w:val="center"/>
              <w:rPr>
                <w:b/>
                <w:vertAlign w:val="superscript"/>
              </w:rPr>
            </w:pPr>
          </w:p>
          <w:p w:rsidR="00044061" w:rsidRPr="00370E81" w:rsidRDefault="00370E81" w:rsidP="004A7EAE">
            <w:pPr>
              <w:pStyle w:val="27"/>
              <w:shd w:val="clear" w:color="auto" w:fill="auto"/>
              <w:spacing w:after="0" w:line="240" w:lineRule="auto"/>
              <w:ind w:left="20" w:right="1000"/>
              <w:jc w:val="center"/>
              <w:rPr>
                <w:sz w:val="28"/>
                <w:szCs w:val="28"/>
              </w:rPr>
            </w:pPr>
            <w:r w:rsidRPr="00370E81">
              <w:rPr>
                <w:sz w:val="28"/>
                <w:szCs w:val="28"/>
              </w:rPr>
              <w:t>М</w:t>
            </w:r>
            <w:r w:rsidR="00044061" w:rsidRPr="00370E81">
              <w:rPr>
                <w:sz w:val="28"/>
                <w:szCs w:val="28"/>
              </w:rPr>
              <w:t>П</w:t>
            </w:r>
          </w:p>
        </w:tc>
        <w:tc>
          <w:tcPr>
            <w:tcW w:w="1584" w:type="dxa"/>
            <w:shd w:val="clear" w:color="auto" w:fill="auto"/>
          </w:tcPr>
          <w:p w:rsidR="00044061" w:rsidRDefault="00044061" w:rsidP="004A7EAE">
            <w:pPr>
              <w:autoSpaceDE w:val="0"/>
              <w:snapToGrid w:val="0"/>
              <w:spacing w:line="240" w:lineRule="auto"/>
              <w:ind w:firstLine="0"/>
              <w:jc w:val="center"/>
              <w:rPr>
                <w:szCs w:val="28"/>
              </w:rPr>
            </w:pPr>
          </w:p>
        </w:tc>
        <w:tc>
          <w:tcPr>
            <w:tcW w:w="4276" w:type="dxa"/>
            <w:shd w:val="clear" w:color="auto" w:fill="auto"/>
          </w:tcPr>
          <w:p w:rsidR="00370E81" w:rsidRDefault="00370E81" w:rsidP="00370E81">
            <w:pPr>
              <w:autoSpaceDE w:val="0"/>
              <w:spacing w:line="240" w:lineRule="auto"/>
              <w:ind w:firstLine="0"/>
              <w:rPr>
                <w:szCs w:val="28"/>
                <w:vertAlign w:val="superscript"/>
              </w:rPr>
            </w:pPr>
            <w:r>
              <w:rPr>
                <w:szCs w:val="28"/>
              </w:rPr>
              <w:t>____________________________</w:t>
            </w:r>
          </w:p>
          <w:p w:rsidR="00044061" w:rsidRDefault="00044061" w:rsidP="004A7EAE">
            <w:pPr>
              <w:autoSpaceDE w:val="0"/>
              <w:spacing w:line="240" w:lineRule="auto"/>
              <w:ind w:firstLine="0"/>
              <w:jc w:val="center"/>
              <w:rPr>
                <w:szCs w:val="28"/>
                <w:vertAlign w:val="superscript"/>
              </w:rPr>
            </w:pPr>
            <w:r>
              <w:rPr>
                <w:szCs w:val="28"/>
              </w:rPr>
              <w:t>____________________________</w:t>
            </w:r>
          </w:p>
          <w:p w:rsidR="00044061" w:rsidRDefault="00044061" w:rsidP="004A7EAE">
            <w:pPr>
              <w:autoSpaceDE w:val="0"/>
              <w:spacing w:line="240" w:lineRule="auto"/>
              <w:ind w:firstLine="0"/>
              <w:jc w:val="center"/>
              <w:rPr>
                <w:szCs w:val="28"/>
              </w:rPr>
            </w:pPr>
            <w:r>
              <w:rPr>
                <w:szCs w:val="28"/>
                <w:vertAlign w:val="superscript"/>
              </w:rPr>
              <w:t>(подпись, фамилия, инициалы)</w:t>
            </w:r>
          </w:p>
          <w:p w:rsidR="00044061" w:rsidRDefault="00044061" w:rsidP="004A7EAE">
            <w:pPr>
              <w:autoSpaceDE w:val="0"/>
              <w:spacing w:line="240" w:lineRule="auto"/>
              <w:ind w:firstLine="0"/>
              <w:rPr>
                <w:szCs w:val="28"/>
              </w:rPr>
            </w:pPr>
            <w:r>
              <w:rPr>
                <w:szCs w:val="28"/>
              </w:rPr>
              <w:t>«__» ____________ 20_ г.</w:t>
            </w:r>
          </w:p>
          <w:p w:rsidR="00044061" w:rsidRDefault="00044061" w:rsidP="004A7EAE">
            <w:pPr>
              <w:autoSpaceDE w:val="0"/>
              <w:spacing w:line="240" w:lineRule="auto"/>
              <w:ind w:firstLine="0"/>
              <w:jc w:val="center"/>
              <w:rPr>
                <w:szCs w:val="28"/>
              </w:rPr>
            </w:pPr>
          </w:p>
        </w:tc>
      </w:tr>
    </w:tbl>
    <w:p w:rsidR="00044061" w:rsidRDefault="00044061" w:rsidP="00044061">
      <w:pPr>
        <w:rPr>
          <w:sz w:val="24"/>
          <w:szCs w:val="24"/>
        </w:rPr>
      </w:pPr>
    </w:p>
    <w:p w:rsidR="00044061" w:rsidRDefault="00044061" w:rsidP="00044061">
      <w:pPr>
        <w:rPr>
          <w:sz w:val="24"/>
          <w:szCs w:val="24"/>
        </w:rPr>
      </w:pPr>
    </w:p>
    <w:p w:rsidR="00044061" w:rsidRDefault="00044061" w:rsidP="00044061">
      <w:pPr>
        <w:sectPr w:rsidR="00044061" w:rsidSect="00044061">
          <w:pgSz w:w="11906" w:h="16838"/>
          <w:pgMar w:top="709" w:right="567" w:bottom="569" w:left="1560" w:header="284" w:footer="513" w:gutter="0"/>
          <w:pgNumType w:start="1"/>
          <w:cols w:space="720"/>
          <w:titlePg/>
          <w:docGrid w:linePitch="600" w:charSpace="24576"/>
        </w:sectPr>
      </w:pPr>
    </w:p>
    <w:p w:rsidR="00044061" w:rsidRPr="00044061" w:rsidRDefault="00044061" w:rsidP="00370E81">
      <w:pPr>
        <w:pageBreakBefore/>
        <w:tabs>
          <w:tab w:val="left" w:pos="142"/>
        </w:tabs>
        <w:ind w:left="5387" w:firstLine="0"/>
        <w:contextualSpacing/>
        <w:jc w:val="left"/>
        <w:rPr>
          <w:szCs w:val="28"/>
        </w:rPr>
      </w:pPr>
      <w:r w:rsidRPr="00044061">
        <w:rPr>
          <w:szCs w:val="28"/>
        </w:rPr>
        <w:lastRenderedPageBreak/>
        <w:t>Приложение № 7</w:t>
      </w:r>
    </w:p>
    <w:p w:rsidR="00044061" w:rsidRPr="00044061" w:rsidRDefault="00044061" w:rsidP="00044061">
      <w:pPr>
        <w:tabs>
          <w:tab w:val="left" w:pos="142"/>
        </w:tabs>
        <w:autoSpaceDE w:val="0"/>
        <w:autoSpaceDN w:val="0"/>
        <w:adjustRightInd w:val="0"/>
        <w:spacing w:line="240" w:lineRule="auto"/>
        <w:ind w:left="5387" w:firstLine="0"/>
        <w:contextualSpacing/>
        <w:jc w:val="left"/>
        <w:rPr>
          <w:szCs w:val="28"/>
        </w:rPr>
      </w:pPr>
      <w:r w:rsidRPr="00044061">
        <w:rPr>
          <w:color w:val="000000"/>
          <w:szCs w:val="28"/>
        </w:rPr>
        <w:t xml:space="preserve">к Порядку </w:t>
      </w:r>
      <w:r w:rsidRPr="00044061">
        <w:rPr>
          <w:szCs w:val="28"/>
        </w:rPr>
        <w:t>предоставления социальных услуг поставщиками социальных услуг</w:t>
      </w:r>
      <w:r w:rsidR="00823808">
        <w:rPr>
          <w:szCs w:val="28"/>
        </w:rPr>
        <w:t xml:space="preserve"> в Ямало-Ненецком автономном округе</w:t>
      </w:r>
    </w:p>
    <w:p w:rsidR="00044061" w:rsidRPr="00044061" w:rsidRDefault="00044061" w:rsidP="00044061">
      <w:pPr>
        <w:tabs>
          <w:tab w:val="left" w:pos="142"/>
        </w:tabs>
        <w:spacing w:line="240" w:lineRule="auto"/>
        <w:jc w:val="center"/>
        <w:rPr>
          <w:szCs w:val="28"/>
        </w:rPr>
      </w:pPr>
    </w:p>
    <w:p w:rsidR="004A68CA" w:rsidRDefault="004A68CA" w:rsidP="00370E81">
      <w:pPr>
        <w:tabs>
          <w:tab w:val="left" w:pos="142"/>
        </w:tabs>
        <w:spacing w:line="240" w:lineRule="auto"/>
        <w:ind w:firstLine="0"/>
        <w:jc w:val="center"/>
        <w:rPr>
          <w:b/>
          <w:szCs w:val="28"/>
        </w:rPr>
      </w:pPr>
    </w:p>
    <w:p w:rsidR="00370E81" w:rsidRDefault="00370E81" w:rsidP="00370E81">
      <w:pPr>
        <w:tabs>
          <w:tab w:val="left" w:pos="142"/>
        </w:tabs>
        <w:spacing w:line="240" w:lineRule="auto"/>
        <w:ind w:firstLine="0"/>
        <w:jc w:val="center"/>
        <w:rPr>
          <w:b/>
          <w:szCs w:val="28"/>
        </w:rPr>
      </w:pPr>
      <w:r>
        <w:rPr>
          <w:b/>
          <w:szCs w:val="28"/>
        </w:rPr>
        <w:t>СТАНДАРТЫ</w:t>
      </w:r>
    </w:p>
    <w:p w:rsidR="00044061" w:rsidRPr="00370E81" w:rsidRDefault="00044061" w:rsidP="00370E81">
      <w:pPr>
        <w:tabs>
          <w:tab w:val="left" w:pos="142"/>
        </w:tabs>
        <w:spacing w:line="240" w:lineRule="auto"/>
        <w:ind w:firstLine="0"/>
        <w:jc w:val="center"/>
        <w:rPr>
          <w:szCs w:val="28"/>
        </w:rPr>
      </w:pPr>
      <w:r w:rsidRPr="00370E81">
        <w:rPr>
          <w:szCs w:val="28"/>
        </w:rPr>
        <w:t>социальных услуг</w:t>
      </w:r>
    </w:p>
    <w:p w:rsidR="00E739AA" w:rsidRPr="00044061" w:rsidRDefault="00E739AA" w:rsidP="00370E81">
      <w:pPr>
        <w:tabs>
          <w:tab w:val="left" w:pos="142"/>
        </w:tabs>
        <w:spacing w:line="240" w:lineRule="auto"/>
        <w:ind w:firstLine="0"/>
        <w:jc w:val="center"/>
        <w:rPr>
          <w:szCs w:val="28"/>
        </w:rPr>
      </w:pPr>
    </w:p>
    <w:p w:rsidR="00044061" w:rsidRPr="00044061" w:rsidRDefault="00044061" w:rsidP="00044061">
      <w:pPr>
        <w:widowControl w:val="0"/>
        <w:tabs>
          <w:tab w:val="left" w:pos="142"/>
        </w:tabs>
        <w:autoSpaceDE w:val="0"/>
        <w:autoSpaceDN w:val="0"/>
        <w:adjustRightInd w:val="0"/>
        <w:spacing w:line="240" w:lineRule="auto"/>
        <w:rPr>
          <w:szCs w:val="28"/>
        </w:rPr>
      </w:pPr>
      <w:r w:rsidRPr="00044061">
        <w:rPr>
          <w:szCs w:val="28"/>
        </w:rPr>
        <w:t xml:space="preserve">Настоящие стандарты социальных услуг разработаны в соответствии с частью 3 статьи 27 Федерального закона от 28 декабря 2013 года № 442-ФЗ </w:t>
      </w:r>
      <w:r w:rsidR="004A68CA">
        <w:rPr>
          <w:szCs w:val="28"/>
        </w:rPr>
        <w:t xml:space="preserve">                        </w:t>
      </w:r>
      <w:r w:rsidRPr="00044061">
        <w:rPr>
          <w:szCs w:val="28"/>
        </w:rPr>
        <w:t>«Об основах социального обслуживания граждан в Российской Федерации» и устанавливают требования к порядку и условию оказания этих услуг.</w:t>
      </w:r>
    </w:p>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Pr="00370E81" w:rsidRDefault="00044061" w:rsidP="00044061">
      <w:pPr>
        <w:autoSpaceDE w:val="0"/>
        <w:autoSpaceDN w:val="0"/>
        <w:adjustRightInd w:val="0"/>
        <w:spacing w:line="240" w:lineRule="auto"/>
        <w:ind w:firstLine="0"/>
        <w:jc w:val="center"/>
        <w:rPr>
          <w:szCs w:val="28"/>
        </w:rPr>
      </w:pPr>
      <w:r w:rsidRPr="00370E81">
        <w:rPr>
          <w:szCs w:val="28"/>
        </w:rPr>
        <w:t>1. Социально-бытов</w:t>
      </w:r>
      <w:r w:rsidR="00370E81">
        <w:rPr>
          <w:szCs w:val="28"/>
        </w:rPr>
        <w:t>ые услуги</w:t>
      </w:r>
    </w:p>
    <w:p w:rsidR="00370E81" w:rsidRDefault="00370E81" w:rsidP="00044061">
      <w:pPr>
        <w:autoSpaceDE w:val="0"/>
        <w:autoSpaceDN w:val="0"/>
        <w:adjustRightInd w:val="0"/>
        <w:spacing w:line="240" w:lineRule="auto"/>
        <w:rPr>
          <w:szCs w:val="28"/>
        </w:rPr>
      </w:pPr>
    </w:p>
    <w:p w:rsidR="00044061" w:rsidRPr="00370E81" w:rsidRDefault="00370E81" w:rsidP="00044061">
      <w:pPr>
        <w:autoSpaceDE w:val="0"/>
        <w:autoSpaceDN w:val="0"/>
        <w:adjustRightInd w:val="0"/>
        <w:spacing w:line="240" w:lineRule="auto"/>
        <w:rPr>
          <w:szCs w:val="28"/>
        </w:rPr>
      </w:pPr>
      <w:r>
        <w:rPr>
          <w:szCs w:val="28"/>
        </w:rPr>
        <w:t>1) </w:t>
      </w:r>
      <w:r w:rsidR="00044061" w:rsidRPr="00370E81">
        <w:rPr>
          <w:szCs w:val="28"/>
        </w:rPr>
        <w:t xml:space="preserve">в </w:t>
      </w:r>
      <w:proofErr w:type="spellStart"/>
      <w:r w:rsidR="00044061" w:rsidRPr="00370E81">
        <w:rPr>
          <w:szCs w:val="28"/>
        </w:rPr>
        <w:t>полустационарной</w:t>
      </w:r>
      <w:proofErr w:type="spellEnd"/>
      <w:r w:rsidR="00044061" w:rsidRPr="00370E81">
        <w:rPr>
          <w:szCs w:val="28"/>
        </w:rPr>
        <w:t xml:space="preserve"> или </w:t>
      </w:r>
      <w:proofErr w:type="gramStart"/>
      <w:r w:rsidR="00044061" w:rsidRPr="00370E81">
        <w:rPr>
          <w:szCs w:val="28"/>
        </w:rPr>
        <w:t>стационарной</w:t>
      </w:r>
      <w:proofErr w:type="gramEnd"/>
      <w:r w:rsidR="00044061" w:rsidRPr="00370E81">
        <w:rPr>
          <w:szCs w:val="28"/>
        </w:rPr>
        <w:t xml:space="preserve"> формах социального обслуживания:</w:t>
      </w:r>
    </w:p>
    <w:p w:rsidR="00044061" w:rsidRP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а) предост</w:t>
      </w:r>
      <w:r w:rsidR="00370E81">
        <w:rPr>
          <w:szCs w:val="28"/>
        </w:rPr>
        <w:t>авление площади жилых помещений</w:t>
      </w:r>
      <w:r w:rsidRPr="00044061">
        <w:rPr>
          <w:szCs w:val="28"/>
        </w:rPr>
        <w:t xml:space="preserve"> согласно утвержденным нормативам: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0D3B46">
        <w:trPr>
          <w:trHeight w:val="387"/>
        </w:trPr>
        <w:tc>
          <w:tcPr>
            <w:tcW w:w="3085" w:type="dxa"/>
          </w:tcPr>
          <w:p w:rsidR="00044061" w:rsidRPr="00044061" w:rsidRDefault="00044061" w:rsidP="000D3B46">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0D3B46">
            <w:pPr>
              <w:tabs>
                <w:tab w:val="left" w:pos="142"/>
              </w:tabs>
              <w:spacing w:line="240" w:lineRule="auto"/>
              <w:ind w:firstLine="0"/>
              <w:contextualSpacing/>
              <w:jc w:val="left"/>
              <w:rPr>
                <w:szCs w:val="28"/>
              </w:rPr>
            </w:pPr>
          </w:p>
        </w:tc>
        <w:tc>
          <w:tcPr>
            <w:tcW w:w="6946" w:type="dxa"/>
          </w:tcPr>
          <w:p w:rsidR="00044061" w:rsidRPr="00044061" w:rsidRDefault="00044061" w:rsidP="004A68CA">
            <w:pPr>
              <w:spacing w:line="240" w:lineRule="auto"/>
              <w:ind w:left="29" w:right="57" w:firstLine="0"/>
              <w:contextualSpacing/>
              <w:jc w:val="left"/>
              <w:rPr>
                <w:szCs w:val="28"/>
              </w:rPr>
            </w:pPr>
            <w:r w:rsidRPr="00044061">
              <w:rPr>
                <w:szCs w:val="28"/>
              </w:rPr>
              <w:t xml:space="preserve">жилая площадь должна соответствовать санитарно-гигиеническим нормам и обеспечивать удобство проживания получателей социальных услуг. При размещении получателей социальных услуг в жилых  помещениях (комнатах) должны быть учтены их физическое и психическое состояние, наклонности, психологическая совместимость, </w:t>
            </w:r>
            <w:r w:rsidR="00823808">
              <w:rPr>
                <w:szCs w:val="28"/>
              </w:rPr>
              <w:t>родственные отношения. Супругам</w:t>
            </w:r>
            <w:r w:rsidRPr="00044061">
              <w:rPr>
                <w:szCs w:val="28"/>
              </w:rPr>
              <w:t xml:space="preserve"> из числа </w:t>
            </w:r>
            <w:proofErr w:type="gramStart"/>
            <w:r w:rsidRPr="00044061">
              <w:rPr>
                <w:szCs w:val="28"/>
              </w:rPr>
              <w:t>проживающих</w:t>
            </w:r>
            <w:proofErr w:type="gramEnd"/>
            <w:r w:rsidRPr="00044061">
              <w:rPr>
                <w:szCs w:val="28"/>
              </w:rPr>
              <w:t xml:space="preserve"> в стационарн</w:t>
            </w:r>
            <w:r w:rsidR="00823808">
              <w:rPr>
                <w:szCs w:val="28"/>
              </w:rPr>
              <w:t>ой</w:t>
            </w:r>
            <w:r w:rsidRPr="00044061">
              <w:rPr>
                <w:szCs w:val="28"/>
              </w:rPr>
              <w:t xml:space="preserve"> организации социального обслуживания должны выделяться изолированные жилые помещения для совместного проживания.</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предоставляется в стационарной форм</w:t>
            </w:r>
            <w:r w:rsidR="00823808">
              <w:rPr>
                <w:szCs w:val="28"/>
              </w:rPr>
              <w:t>е</w:t>
            </w:r>
            <w:r w:rsidRPr="00044061">
              <w:rPr>
                <w:szCs w:val="28"/>
              </w:rPr>
              <w:t xml:space="preserve"> социального обслуживания:</w:t>
            </w:r>
          </w:p>
          <w:p w:rsidR="00044061" w:rsidRPr="00044061" w:rsidRDefault="00823808" w:rsidP="004A68CA">
            <w:pPr>
              <w:tabs>
                <w:tab w:val="left" w:pos="142"/>
              </w:tabs>
              <w:spacing w:line="240" w:lineRule="auto"/>
              <w:ind w:left="29" w:firstLine="0"/>
              <w:contextualSpacing/>
              <w:jc w:val="left"/>
              <w:rPr>
                <w:szCs w:val="28"/>
              </w:rPr>
            </w:pPr>
            <w:r>
              <w:rPr>
                <w:szCs w:val="28"/>
              </w:rPr>
              <w:t>- </w:t>
            </w:r>
            <w:r w:rsidR="00044061" w:rsidRPr="00044061">
              <w:rPr>
                <w:szCs w:val="28"/>
              </w:rPr>
              <w:t>не менее 7 м</w:t>
            </w:r>
            <w:proofErr w:type="gramStart"/>
            <w:r w:rsidR="00044061" w:rsidRPr="00370E81">
              <w:rPr>
                <w:szCs w:val="28"/>
                <w:vertAlign w:val="superscript"/>
              </w:rPr>
              <w:t>2</w:t>
            </w:r>
            <w:proofErr w:type="gramEnd"/>
            <w:r w:rsidR="00044061" w:rsidRPr="00044061">
              <w:rPr>
                <w:szCs w:val="28"/>
              </w:rPr>
              <w:t xml:space="preserve"> жилой площади на 1 взрослого получателя социальных услуг;</w:t>
            </w:r>
          </w:p>
          <w:p w:rsidR="00044061" w:rsidRPr="00044061" w:rsidRDefault="00370E81" w:rsidP="004A68CA">
            <w:pPr>
              <w:tabs>
                <w:tab w:val="left" w:pos="142"/>
              </w:tabs>
              <w:spacing w:line="240" w:lineRule="auto"/>
              <w:ind w:left="29" w:firstLine="0"/>
              <w:contextualSpacing/>
              <w:jc w:val="left"/>
              <w:rPr>
                <w:szCs w:val="28"/>
              </w:rPr>
            </w:pPr>
            <w:r>
              <w:rPr>
                <w:szCs w:val="28"/>
              </w:rPr>
              <w:t>- </w:t>
            </w:r>
            <w:r w:rsidR="00044061" w:rsidRPr="00044061">
              <w:rPr>
                <w:szCs w:val="28"/>
              </w:rPr>
              <w:t>3 м</w:t>
            </w:r>
            <w:proofErr w:type="gramStart"/>
            <w:r w:rsidR="00044061" w:rsidRPr="00370E81">
              <w:rPr>
                <w:szCs w:val="28"/>
                <w:vertAlign w:val="superscript"/>
              </w:rPr>
              <w:t>2</w:t>
            </w:r>
            <w:proofErr w:type="gramEnd"/>
            <w:r w:rsidR="00044061" w:rsidRPr="00044061">
              <w:rPr>
                <w:szCs w:val="28"/>
              </w:rPr>
              <w:t xml:space="preserve"> в спальном помещении на 1 ребенка дошкольного возраста;</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- 4 м</w:t>
            </w:r>
            <w:proofErr w:type="gramStart"/>
            <w:r w:rsidRPr="00370E81">
              <w:rPr>
                <w:szCs w:val="28"/>
                <w:vertAlign w:val="superscript"/>
              </w:rPr>
              <w:t>2</w:t>
            </w:r>
            <w:proofErr w:type="gramEnd"/>
            <w:r w:rsidRPr="00044061">
              <w:rPr>
                <w:szCs w:val="28"/>
              </w:rPr>
              <w:t xml:space="preserve"> в спальном помещении </w:t>
            </w:r>
            <w:r w:rsidR="00370E81">
              <w:rPr>
                <w:szCs w:val="28"/>
              </w:rPr>
              <w:t>на 1 ребенка школьного возраста</w:t>
            </w:r>
          </w:p>
        </w:tc>
      </w:tr>
      <w:tr w:rsidR="00044061" w:rsidRPr="00044061" w:rsidTr="000D3B46">
        <w:trPr>
          <w:trHeight w:val="458"/>
        </w:trPr>
        <w:tc>
          <w:tcPr>
            <w:tcW w:w="3085" w:type="dxa"/>
          </w:tcPr>
          <w:p w:rsidR="00044061" w:rsidRPr="00044061" w:rsidRDefault="00044061" w:rsidP="000D3B46">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370E81" w:rsidP="004A68CA">
            <w:pPr>
              <w:tabs>
                <w:tab w:val="left" w:pos="142"/>
              </w:tabs>
              <w:spacing w:line="240" w:lineRule="auto"/>
              <w:ind w:left="29"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vAlign w:val="center"/>
          </w:tcPr>
          <w:p w:rsidR="00044061" w:rsidRPr="00044061" w:rsidRDefault="00044061" w:rsidP="000D3B46">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w:t>
            </w:r>
            <w:r w:rsidRPr="00044061">
              <w:rPr>
                <w:bCs/>
                <w:szCs w:val="28"/>
              </w:rPr>
              <w:lastRenderedPageBreak/>
              <w:t>финансирования социальной услуги</w:t>
            </w:r>
          </w:p>
        </w:tc>
        <w:tc>
          <w:tcPr>
            <w:tcW w:w="6946" w:type="dxa"/>
          </w:tcPr>
          <w:p w:rsidR="00044061" w:rsidRPr="00044061" w:rsidRDefault="00370E81" w:rsidP="004A68CA">
            <w:pPr>
              <w:tabs>
                <w:tab w:val="left" w:pos="142"/>
              </w:tabs>
              <w:spacing w:line="240" w:lineRule="auto"/>
              <w:ind w:left="29" w:firstLine="0"/>
              <w:contextualSpacing/>
              <w:jc w:val="left"/>
              <w:rPr>
                <w:szCs w:val="28"/>
              </w:rPr>
            </w:pPr>
            <w:r>
              <w:rPr>
                <w:szCs w:val="28"/>
              </w:rPr>
              <w:lastRenderedPageBreak/>
              <w:t>у</w:t>
            </w:r>
            <w:r w:rsidR="00044061" w:rsidRPr="00044061">
              <w:rPr>
                <w:szCs w:val="28"/>
              </w:rPr>
              <w:t xml:space="preserve">станавливается постановлением Правительства </w:t>
            </w:r>
            <w:r w:rsidR="00044061" w:rsidRPr="00044061">
              <w:rPr>
                <w:szCs w:val="28"/>
              </w:rPr>
              <w:lastRenderedPageBreak/>
              <w:t xml:space="preserve">автономного округа </w:t>
            </w:r>
          </w:p>
        </w:tc>
      </w:tr>
      <w:tr w:rsidR="00044061" w:rsidRPr="00044061" w:rsidTr="004A68CA">
        <w:tc>
          <w:tcPr>
            <w:tcW w:w="3085" w:type="dxa"/>
          </w:tcPr>
          <w:p w:rsidR="00044061" w:rsidRPr="00044061" w:rsidRDefault="00044061" w:rsidP="004A7EAE">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823808" w:rsidP="004A68CA">
            <w:pPr>
              <w:shd w:val="clear" w:color="auto" w:fill="FFFFFF"/>
              <w:tabs>
                <w:tab w:val="left" w:pos="142"/>
                <w:tab w:val="left" w:pos="1070"/>
              </w:tabs>
              <w:spacing w:line="240" w:lineRule="auto"/>
              <w:ind w:left="29"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4A68CA">
            <w:pPr>
              <w:shd w:val="clear" w:color="auto" w:fill="FFFFFF"/>
              <w:tabs>
                <w:tab w:val="left" w:pos="142"/>
                <w:tab w:val="left" w:pos="1070"/>
              </w:tabs>
              <w:spacing w:line="240" w:lineRule="auto"/>
              <w:ind w:left="29" w:firstLine="0"/>
              <w:contextualSpacing/>
              <w:jc w:val="left"/>
              <w:rPr>
                <w:szCs w:val="28"/>
              </w:rPr>
            </w:pPr>
            <w:r w:rsidRPr="00044061">
              <w:rPr>
                <w:szCs w:val="28"/>
              </w:rPr>
              <w:t>Соответствие жилых помещений утвержденным санитарно-эпидемиологическим правилам и нормативам, строительным нормам и правилам, правилам пожарной безопасности.</w:t>
            </w:r>
          </w:p>
          <w:p w:rsidR="00044061" w:rsidRPr="00044061" w:rsidRDefault="00044061" w:rsidP="004A68CA">
            <w:pPr>
              <w:spacing w:line="240" w:lineRule="auto"/>
              <w:ind w:left="29" w:right="57" w:firstLine="0"/>
              <w:contextualSpacing/>
              <w:jc w:val="left"/>
              <w:rPr>
                <w:szCs w:val="28"/>
              </w:rPr>
            </w:pPr>
            <w:r w:rsidRPr="00044061">
              <w:rPr>
                <w:szCs w:val="28"/>
              </w:rPr>
              <w:t xml:space="preserve">Отсутствие предписаний контрольных (надзорных) органов.    </w:t>
            </w:r>
          </w:p>
          <w:p w:rsidR="00044061" w:rsidRPr="00044061" w:rsidRDefault="00044061" w:rsidP="004A68CA">
            <w:pPr>
              <w:spacing w:line="240" w:lineRule="auto"/>
              <w:ind w:left="29" w:right="57" w:firstLine="0"/>
              <w:contextualSpacing/>
              <w:jc w:val="left"/>
              <w:rPr>
                <w:szCs w:val="28"/>
              </w:rPr>
            </w:pPr>
            <w:proofErr w:type="gramStart"/>
            <w:r w:rsidRPr="00044061">
              <w:rPr>
                <w:szCs w:val="28"/>
              </w:rPr>
              <w:t xml:space="preserve">Все жилые помещения должны отвечать требованиям безопасности, должны быть оснащены телефонной связью и обеспечены всеми средствами коммунально-бытового благоустройства и доступны для инвалидов и престарелых,  должны быть защищены от воздействия различных факторов (повышенной температуры воздуха, влажности воздуха, запылённости, вибрации и т.д., отрицательно влияющих на здоровье получателя социальных услуг и на </w:t>
            </w:r>
            <w:r w:rsidR="00823808">
              <w:rPr>
                <w:szCs w:val="28"/>
              </w:rPr>
              <w:t>качество предоставляемых услуг)</w:t>
            </w:r>
            <w:r w:rsidRPr="00044061">
              <w:rPr>
                <w:szCs w:val="28"/>
              </w:rPr>
              <w:t xml:space="preserve">      </w:t>
            </w:r>
            <w:proofErr w:type="gramEnd"/>
          </w:p>
        </w:tc>
      </w:tr>
      <w:tr w:rsidR="00044061" w:rsidRPr="00044061" w:rsidTr="004A68CA">
        <w:tc>
          <w:tcPr>
            <w:tcW w:w="3085"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23808" w:rsidP="004A68CA">
            <w:pPr>
              <w:tabs>
                <w:tab w:val="left" w:pos="142"/>
              </w:tabs>
              <w:spacing w:line="240" w:lineRule="auto"/>
              <w:ind w:left="29" w:firstLine="0"/>
              <w:contextualSpacing/>
              <w:jc w:val="left"/>
              <w:rPr>
                <w:szCs w:val="28"/>
              </w:rPr>
            </w:pPr>
            <w:r>
              <w:rPr>
                <w:szCs w:val="28"/>
              </w:rPr>
              <w:t>у</w:t>
            </w:r>
            <w:r w:rsidR="00044061" w:rsidRPr="00044061">
              <w:rPr>
                <w:szCs w:val="28"/>
              </w:rPr>
              <w:t xml:space="preserve">слуга предоставляется поставщиками социальных услуг в стационарных условиях, профилированных в соответствии с возрастом получателей социальных услуг и состоянием их здоровья. </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должна быть доступ</w:t>
            </w:r>
            <w:r w:rsidR="00823808">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ind w:firstLine="0"/>
        <w:contextualSpacing/>
        <w:rPr>
          <w:szCs w:val="28"/>
        </w:rPr>
      </w:pPr>
    </w:p>
    <w:p w:rsidR="00044061" w:rsidRDefault="00823808" w:rsidP="00044061">
      <w:pPr>
        <w:widowControl w:val="0"/>
        <w:tabs>
          <w:tab w:val="left" w:pos="142"/>
        </w:tabs>
        <w:autoSpaceDE w:val="0"/>
        <w:autoSpaceDN w:val="0"/>
        <w:adjustRightInd w:val="0"/>
        <w:spacing w:line="240" w:lineRule="auto"/>
        <w:contextualSpacing/>
        <w:rPr>
          <w:szCs w:val="28"/>
        </w:rPr>
      </w:pPr>
      <w:r>
        <w:rPr>
          <w:szCs w:val="28"/>
        </w:rPr>
        <w:t xml:space="preserve">б) обеспечение </w:t>
      </w:r>
      <w:proofErr w:type="gramStart"/>
      <w:r>
        <w:rPr>
          <w:szCs w:val="28"/>
        </w:rPr>
        <w:t>питанием</w:t>
      </w:r>
      <w:proofErr w:type="gramEnd"/>
      <w:r w:rsidR="00044061" w:rsidRPr="00044061">
        <w:rPr>
          <w:szCs w:val="28"/>
        </w:rPr>
        <w:t xml:space="preserve"> согласно утвержденным нормативам:</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Look w:val="01E0"/>
      </w:tblPr>
      <w:tblGrid>
        <w:gridCol w:w="3085"/>
        <w:gridCol w:w="6946"/>
      </w:tblGrid>
      <w:tr w:rsidR="00044061" w:rsidRPr="00044061" w:rsidTr="004A68CA">
        <w:trPr>
          <w:trHeight w:val="2717"/>
        </w:trPr>
        <w:tc>
          <w:tcPr>
            <w:tcW w:w="3085" w:type="dxa"/>
            <w:tcBorders>
              <w:top w:val="single" w:sz="4" w:space="0" w:color="auto"/>
              <w:left w:val="single" w:sz="4" w:space="0" w:color="auto"/>
              <w:bottom w:val="single" w:sz="4" w:space="0" w:color="auto"/>
              <w:right w:val="single" w:sz="4" w:space="0" w:color="auto"/>
            </w:tcBorders>
          </w:tcPr>
          <w:p w:rsidR="00044061" w:rsidRPr="00044061" w:rsidRDefault="00044061" w:rsidP="004A68CA">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A68CA">
            <w:pPr>
              <w:tabs>
                <w:tab w:val="left" w:pos="142"/>
              </w:tabs>
              <w:spacing w:line="240" w:lineRule="auto"/>
              <w:contextualSpacing/>
              <w:jc w:val="left"/>
              <w:rPr>
                <w:bCs/>
                <w:szCs w:val="28"/>
              </w:rPr>
            </w:pPr>
          </w:p>
        </w:tc>
        <w:tc>
          <w:tcPr>
            <w:tcW w:w="6946" w:type="dxa"/>
            <w:tcBorders>
              <w:top w:val="single" w:sz="4" w:space="0" w:color="auto"/>
              <w:left w:val="single" w:sz="4" w:space="0" w:color="auto"/>
              <w:bottom w:val="single" w:sz="4" w:space="0" w:color="auto"/>
              <w:right w:val="single" w:sz="4" w:space="0" w:color="auto"/>
            </w:tcBorders>
          </w:tcPr>
          <w:p w:rsidR="00044061" w:rsidRPr="00044061" w:rsidRDefault="00044061" w:rsidP="004A68CA">
            <w:pPr>
              <w:tabs>
                <w:tab w:val="left" w:pos="142"/>
              </w:tabs>
              <w:spacing w:line="240" w:lineRule="auto"/>
              <w:ind w:left="29" w:firstLine="0"/>
              <w:contextualSpacing/>
              <w:jc w:val="left"/>
              <w:rPr>
                <w:szCs w:val="28"/>
              </w:rPr>
            </w:pPr>
            <w:r w:rsidRPr="00044061">
              <w:rPr>
                <w:szCs w:val="28"/>
              </w:rPr>
              <w:t>горячее питание должно соответствовать нормам питания, утвержденным постановлением Правительства автономного округа, и быть предоставлено с учетом состояния здоровья получателей социальных услуг.</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должна включать в себя:</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ежедневный учет числа получателей социальных услуг, в том числе числа получателей социальных услуг, нуждающихся в диетическом питании;</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xml:space="preserve">- составление меню-раскладок с подсчетом </w:t>
            </w:r>
            <w:r w:rsidRPr="00044061">
              <w:rPr>
                <w:szCs w:val="28"/>
              </w:rPr>
              <w:lastRenderedPageBreak/>
              <w:t xml:space="preserve">калорийности готовых блюд; </w:t>
            </w:r>
          </w:p>
          <w:p w:rsidR="00044061" w:rsidRPr="00044061" w:rsidRDefault="004F4194" w:rsidP="004A68CA">
            <w:pPr>
              <w:tabs>
                <w:tab w:val="left" w:pos="142"/>
              </w:tabs>
              <w:spacing w:line="240" w:lineRule="auto"/>
              <w:ind w:left="29" w:firstLine="0"/>
              <w:contextualSpacing/>
              <w:jc w:val="left"/>
              <w:rPr>
                <w:szCs w:val="28"/>
              </w:rPr>
            </w:pPr>
            <w:r>
              <w:rPr>
                <w:szCs w:val="28"/>
              </w:rPr>
              <w:t>- </w:t>
            </w:r>
            <w:r w:rsidR="00044061" w:rsidRPr="00044061">
              <w:rPr>
                <w:szCs w:val="28"/>
              </w:rPr>
              <w:t>закупку/подготовку необходимого количества продуктов;</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предварительную обработку продуктов, кулинарную обработку продуктов;</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витаминизацию блюд;</w:t>
            </w:r>
          </w:p>
          <w:p w:rsidR="00044061" w:rsidRPr="00044061" w:rsidRDefault="00370E81" w:rsidP="004A68CA">
            <w:pPr>
              <w:tabs>
                <w:tab w:val="left" w:pos="142"/>
              </w:tabs>
              <w:spacing w:line="240" w:lineRule="auto"/>
              <w:ind w:left="29" w:firstLine="0"/>
              <w:contextualSpacing/>
              <w:jc w:val="left"/>
              <w:rPr>
                <w:szCs w:val="28"/>
              </w:rPr>
            </w:pPr>
            <w:r>
              <w:rPr>
                <w:szCs w:val="28"/>
              </w:rPr>
              <w:t>- </w:t>
            </w:r>
            <w:r w:rsidR="00044061" w:rsidRPr="00044061">
              <w:rPr>
                <w:szCs w:val="28"/>
              </w:rPr>
              <w:t xml:space="preserve">контроль со стороны медицинского работника поставщика социальных услуг за закладкой продуктов в котел и выходом готовой продукции, снятие пробы с приготовленных блюд, запись в </w:t>
            </w:r>
            <w:proofErr w:type="spellStart"/>
            <w:r w:rsidR="00044061" w:rsidRPr="00044061">
              <w:rPr>
                <w:szCs w:val="28"/>
              </w:rPr>
              <w:t>бракеражный</w:t>
            </w:r>
            <w:proofErr w:type="spellEnd"/>
            <w:r w:rsidR="00044061" w:rsidRPr="00044061">
              <w:rPr>
                <w:szCs w:val="28"/>
              </w:rPr>
              <w:t xml:space="preserve"> журнал;</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выдачу готовых блюд;</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 санитарную обработку технологического оборудовани</w:t>
            </w:r>
            <w:r w:rsidR="004F4194">
              <w:rPr>
                <w:szCs w:val="28"/>
              </w:rPr>
              <w:t>я, кухонного инвентаря и посуды</w:t>
            </w:r>
          </w:p>
        </w:tc>
      </w:tr>
      <w:tr w:rsidR="00044061" w:rsidRPr="00044061" w:rsidTr="004A68CA">
        <w:tc>
          <w:tcPr>
            <w:tcW w:w="3085" w:type="dxa"/>
            <w:tcBorders>
              <w:top w:val="single" w:sz="4" w:space="0" w:color="auto"/>
              <w:left w:val="single" w:sz="4" w:space="0" w:color="auto"/>
              <w:bottom w:val="single" w:sz="4" w:space="0" w:color="auto"/>
              <w:right w:val="single" w:sz="4" w:space="0" w:color="auto"/>
            </w:tcBorders>
          </w:tcPr>
          <w:p w:rsidR="00044061" w:rsidRPr="00044061" w:rsidRDefault="00044061" w:rsidP="004A7EAE">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Borders>
              <w:top w:val="single" w:sz="4" w:space="0" w:color="auto"/>
              <w:left w:val="single" w:sz="4" w:space="0" w:color="auto"/>
              <w:bottom w:val="single" w:sz="4" w:space="0" w:color="auto"/>
              <w:right w:val="single" w:sz="4" w:space="0" w:color="auto"/>
            </w:tcBorders>
          </w:tcPr>
          <w:p w:rsidR="00044061" w:rsidRPr="00044061" w:rsidRDefault="00370E81" w:rsidP="004A68CA">
            <w:pPr>
              <w:tabs>
                <w:tab w:val="left" w:pos="142"/>
              </w:tabs>
              <w:spacing w:line="240" w:lineRule="auto"/>
              <w:ind w:left="29"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tcBorders>
              <w:top w:val="single" w:sz="4" w:space="0" w:color="auto"/>
              <w:left w:val="single" w:sz="4" w:space="0" w:color="auto"/>
              <w:bottom w:val="single" w:sz="4" w:space="0" w:color="auto"/>
              <w:right w:val="single" w:sz="4" w:space="0" w:color="auto"/>
            </w:tcBorders>
          </w:tcPr>
          <w:p w:rsidR="00044061" w:rsidRPr="00044061" w:rsidRDefault="00044061" w:rsidP="004A7EAE">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Borders>
              <w:top w:val="single" w:sz="4" w:space="0" w:color="auto"/>
              <w:left w:val="single" w:sz="4" w:space="0" w:color="auto"/>
              <w:bottom w:val="single" w:sz="4" w:space="0" w:color="auto"/>
              <w:right w:val="single" w:sz="4" w:space="0" w:color="auto"/>
            </w:tcBorders>
          </w:tcPr>
          <w:p w:rsidR="00044061" w:rsidRPr="00044061" w:rsidRDefault="00370E81" w:rsidP="004A68CA">
            <w:pPr>
              <w:tabs>
                <w:tab w:val="left" w:pos="142"/>
              </w:tabs>
              <w:spacing w:line="240" w:lineRule="auto"/>
              <w:ind w:left="29"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4A68CA">
        <w:tc>
          <w:tcPr>
            <w:tcW w:w="3085" w:type="dxa"/>
            <w:tcBorders>
              <w:top w:val="single" w:sz="4" w:space="0" w:color="auto"/>
              <w:left w:val="single" w:sz="4" w:space="0" w:color="auto"/>
              <w:bottom w:val="single" w:sz="4" w:space="0" w:color="auto"/>
              <w:right w:val="single" w:sz="4" w:space="0" w:color="auto"/>
            </w:tcBorders>
          </w:tcPr>
          <w:p w:rsidR="00044061" w:rsidRPr="00044061" w:rsidRDefault="00044061" w:rsidP="004A7EAE">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Borders>
              <w:top w:val="single" w:sz="4" w:space="0" w:color="auto"/>
              <w:left w:val="single" w:sz="4" w:space="0" w:color="auto"/>
              <w:bottom w:val="single" w:sz="4" w:space="0" w:color="auto"/>
              <w:right w:val="single" w:sz="4" w:space="0" w:color="auto"/>
            </w:tcBorders>
          </w:tcPr>
          <w:p w:rsidR="00044061" w:rsidRPr="00044061" w:rsidRDefault="004F4194" w:rsidP="004A68CA">
            <w:pPr>
              <w:shd w:val="clear" w:color="auto" w:fill="FFFFFF"/>
              <w:tabs>
                <w:tab w:val="left" w:pos="142"/>
                <w:tab w:val="left" w:pos="1070"/>
              </w:tabs>
              <w:spacing w:line="240" w:lineRule="auto"/>
              <w:ind w:left="29"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Горячее питание должно быть приготовлено из доброкачественных продуктов, имеющих сертификаты и (или) паспорта качества, удовлетворять потребности получателей социальных услуг по калорийности,</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Соответствие горячего питания санитарно-эпидемиологическим правилам и нормативам, отсутствие предписаний к</w:t>
            </w:r>
            <w:r w:rsidR="004F4194">
              <w:rPr>
                <w:szCs w:val="28"/>
              </w:rPr>
              <w:t>онтрольных (надзорных) органов</w:t>
            </w:r>
            <w:r w:rsidRPr="00044061">
              <w:rPr>
                <w:szCs w:val="28"/>
              </w:rPr>
              <w:t xml:space="preserve">   </w:t>
            </w:r>
          </w:p>
        </w:tc>
      </w:tr>
      <w:tr w:rsidR="00044061" w:rsidRPr="00044061" w:rsidTr="004A68CA">
        <w:tc>
          <w:tcPr>
            <w:tcW w:w="3085" w:type="dxa"/>
            <w:tcBorders>
              <w:top w:val="single" w:sz="4" w:space="0" w:color="auto"/>
              <w:left w:val="single" w:sz="4" w:space="0" w:color="auto"/>
              <w:bottom w:val="single" w:sz="4" w:space="0" w:color="auto"/>
              <w:right w:val="single" w:sz="4" w:space="0" w:color="auto"/>
            </w:tcBorders>
          </w:tcPr>
          <w:p w:rsidR="00044061" w:rsidRPr="00044061" w:rsidRDefault="00044061" w:rsidP="00823808">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Borders>
              <w:top w:val="single" w:sz="4" w:space="0" w:color="auto"/>
              <w:left w:val="single" w:sz="4" w:space="0" w:color="auto"/>
              <w:bottom w:val="single" w:sz="4" w:space="0" w:color="auto"/>
              <w:right w:val="single" w:sz="4" w:space="0" w:color="auto"/>
            </w:tcBorders>
          </w:tcPr>
          <w:p w:rsidR="00044061" w:rsidRPr="00044061" w:rsidRDefault="00370E81" w:rsidP="004A68CA">
            <w:pPr>
              <w:tabs>
                <w:tab w:val="left" w:pos="142"/>
              </w:tabs>
              <w:spacing w:line="240" w:lineRule="auto"/>
              <w:ind w:left="29" w:firstLine="0"/>
              <w:contextualSpacing/>
              <w:jc w:val="left"/>
              <w:rPr>
                <w:szCs w:val="28"/>
              </w:rPr>
            </w:pPr>
            <w:r>
              <w:rPr>
                <w:szCs w:val="28"/>
              </w:rPr>
              <w:t>у</w:t>
            </w:r>
            <w:r w:rsidR="00044061" w:rsidRPr="00044061">
              <w:rPr>
                <w:szCs w:val="28"/>
              </w:rPr>
              <w:t xml:space="preserve">слуга предоставляется в обеденном зале пищеблока организации. В отдельных случаях (в случае, если получатель социальных услуг, находится в приемном отделении либо полностью ограничен в передвижении) </w:t>
            </w:r>
            <w:r w:rsidR="00823808">
              <w:rPr>
                <w:szCs w:val="28"/>
              </w:rPr>
              <w:t>–</w:t>
            </w:r>
            <w:r w:rsidR="00044061" w:rsidRPr="00044061">
              <w:rPr>
                <w:szCs w:val="28"/>
              </w:rPr>
              <w:t xml:space="preserve"> в комнате получателя социальных услуг. Получателям социальных услуг, не способным принимать пищу самостоятельно, оказывается помощь.</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предоставляется:</w:t>
            </w:r>
          </w:p>
          <w:p w:rsidR="00044061" w:rsidRPr="00044061" w:rsidRDefault="00044061" w:rsidP="004A68CA">
            <w:pPr>
              <w:tabs>
                <w:tab w:val="left" w:pos="142"/>
              </w:tabs>
              <w:spacing w:line="240" w:lineRule="auto"/>
              <w:ind w:left="29" w:firstLine="0"/>
              <w:contextualSpacing/>
              <w:jc w:val="left"/>
              <w:rPr>
                <w:szCs w:val="28"/>
              </w:rPr>
            </w:pPr>
            <w:proofErr w:type="gramStart"/>
            <w:r w:rsidRPr="00044061">
              <w:rPr>
                <w:szCs w:val="28"/>
              </w:rPr>
              <w:t>- 4 раза в день в стационарных условиях (в домах-интернатах для престарелых и инвалидов, домах-интернатах для престарелых и инвалидов малой вместимости, иных организациях</w:t>
            </w:r>
            <w:r w:rsidR="00823808">
              <w:rPr>
                <w:szCs w:val="28"/>
              </w:rPr>
              <w:t>,</w:t>
            </w:r>
            <w:r w:rsidRPr="00044061">
              <w:rPr>
                <w:szCs w:val="28"/>
              </w:rPr>
              <w:t xml:space="preserve"> осуществляющих стационарное социальное обслуживание);</w:t>
            </w:r>
            <w:proofErr w:type="gramEnd"/>
          </w:p>
          <w:p w:rsidR="00044061" w:rsidRPr="00044061" w:rsidRDefault="00044061" w:rsidP="004A68CA">
            <w:pPr>
              <w:tabs>
                <w:tab w:val="left" w:pos="142"/>
              </w:tabs>
              <w:spacing w:line="240" w:lineRule="auto"/>
              <w:ind w:left="29" w:firstLine="0"/>
              <w:contextualSpacing/>
              <w:jc w:val="left"/>
              <w:rPr>
                <w:szCs w:val="28"/>
              </w:rPr>
            </w:pPr>
            <w:r w:rsidRPr="00044061">
              <w:rPr>
                <w:szCs w:val="28"/>
              </w:rPr>
              <w:t xml:space="preserve">- 4 раза в день в </w:t>
            </w:r>
            <w:proofErr w:type="spellStart"/>
            <w:r w:rsidRPr="00044061">
              <w:rPr>
                <w:szCs w:val="28"/>
              </w:rPr>
              <w:t>полустационарных</w:t>
            </w:r>
            <w:proofErr w:type="spellEnd"/>
            <w:r w:rsidRPr="00044061">
              <w:rPr>
                <w:szCs w:val="28"/>
              </w:rPr>
              <w:t xml:space="preserve"> организациях при круглосуточном  режиме предоставления услуг (в социально-реабилитационных центрах для </w:t>
            </w:r>
            <w:r w:rsidRPr="00044061">
              <w:rPr>
                <w:szCs w:val="28"/>
              </w:rPr>
              <w:lastRenderedPageBreak/>
              <w:t>несовершеннолетних, социальных приютах для детей и подростков, центрах социальной помощи семье и детям);</w:t>
            </w:r>
          </w:p>
          <w:p w:rsidR="00044061" w:rsidRPr="00044061" w:rsidRDefault="00044061" w:rsidP="004A68CA">
            <w:pPr>
              <w:tabs>
                <w:tab w:val="left" w:pos="142"/>
              </w:tabs>
              <w:spacing w:line="240" w:lineRule="auto"/>
              <w:ind w:left="29" w:firstLine="0"/>
              <w:contextualSpacing/>
              <w:jc w:val="left"/>
              <w:rPr>
                <w:szCs w:val="28"/>
              </w:rPr>
            </w:pPr>
            <w:proofErr w:type="gramStart"/>
            <w:r w:rsidRPr="00044061">
              <w:rPr>
                <w:szCs w:val="28"/>
              </w:rPr>
              <w:t xml:space="preserve">- 1 раз в день в </w:t>
            </w:r>
            <w:proofErr w:type="spellStart"/>
            <w:r w:rsidRPr="00044061">
              <w:rPr>
                <w:szCs w:val="28"/>
              </w:rPr>
              <w:t>полустационарных</w:t>
            </w:r>
            <w:proofErr w:type="spellEnd"/>
            <w:r w:rsidRPr="00044061">
              <w:rPr>
                <w:szCs w:val="28"/>
              </w:rPr>
              <w:t xml:space="preserve"> организациях при предоставлении услуги в</w:t>
            </w:r>
            <w:r w:rsidR="00823808">
              <w:rPr>
                <w:szCs w:val="28"/>
              </w:rPr>
              <w:t xml:space="preserve"> отделениях дневного пребывания</w:t>
            </w:r>
            <w:r w:rsidRPr="00044061">
              <w:rPr>
                <w:szCs w:val="28"/>
              </w:rPr>
              <w:t xml:space="preserve"> в случае, если пребывание в отделении дневного пребывания получателя превышает 4 часа подряд (в отделениях дневного пребывания социально-реабилитационных центров для несовершеннолетних, социальных приютах для детей и подростков, центрах социальной помощи семье и детям; в отделениях дневного пребывания центров социального обслуживания  граждан пожилого возраста и инвалидов).</w:t>
            </w:r>
            <w:proofErr w:type="gramEnd"/>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4A68CA">
            <w:pPr>
              <w:tabs>
                <w:tab w:val="left" w:pos="142"/>
              </w:tabs>
              <w:spacing w:line="240" w:lineRule="auto"/>
              <w:ind w:left="29" w:firstLine="0"/>
              <w:contextualSpacing/>
              <w:jc w:val="left"/>
              <w:rPr>
                <w:szCs w:val="28"/>
              </w:rPr>
            </w:pPr>
            <w:r w:rsidRPr="00044061">
              <w:rPr>
                <w:szCs w:val="28"/>
              </w:rPr>
              <w:t>Услуга должна быть доступ</w:t>
            </w:r>
            <w:r w:rsidR="00823808">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в) обеспечение мягким инвентарем (одеждой, обувью, нательным бельем и постельными принадлежностями) с</w:t>
      </w:r>
      <w:r w:rsidR="004F4194">
        <w:rPr>
          <w:szCs w:val="28"/>
        </w:rPr>
        <w:t>огласно утвержденным нормативам:</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4A68CA">
        <w:trPr>
          <w:trHeight w:val="881"/>
        </w:trPr>
        <w:tc>
          <w:tcPr>
            <w:tcW w:w="3085" w:type="dxa"/>
          </w:tcPr>
          <w:p w:rsidR="00044061" w:rsidRPr="00044061" w:rsidRDefault="00044061" w:rsidP="004A68CA">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A68CA">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4A68CA">
            <w:pPr>
              <w:spacing w:line="240" w:lineRule="auto"/>
              <w:ind w:right="57" w:firstLine="0"/>
              <w:contextualSpacing/>
              <w:jc w:val="left"/>
              <w:rPr>
                <w:szCs w:val="28"/>
              </w:rPr>
            </w:pPr>
            <w:r w:rsidRPr="00044061">
              <w:rPr>
                <w:szCs w:val="28"/>
              </w:rPr>
              <w:t xml:space="preserve">норматив обеспечения получателей социальных услуг мягким инвентарем (одеждой, обувью, нательным бельем и постельными принадлежностями) устанавливается постановлением Правительства автономного округа. </w:t>
            </w:r>
          </w:p>
          <w:p w:rsidR="004F4194" w:rsidRPr="00044061" w:rsidRDefault="00044061" w:rsidP="004A68CA">
            <w:pPr>
              <w:spacing w:line="240" w:lineRule="auto"/>
              <w:ind w:right="57" w:firstLine="0"/>
              <w:contextualSpacing/>
              <w:jc w:val="left"/>
              <w:rPr>
                <w:szCs w:val="28"/>
              </w:rPr>
            </w:pPr>
            <w:r w:rsidRPr="00044061">
              <w:rPr>
                <w:szCs w:val="28"/>
              </w:rPr>
              <w:t xml:space="preserve">Одежда, обувь подбирается по сезону, росту и размеру получателя социальных услуг, должна </w:t>
            </w:r>
            <w:r w:rsidR="00823808">
              <w:rPr>
                <w:color w:val="000000"/>
                <w:spacing w:val="6"/>
                <w:szCs w:val="28"/>
              </w:rPr>
              <w:t>отвечать по возможности</w:t>
            </w:r>
            <w:r w:rsidRPr="00044061">
              <w:rPr>
                <w:color w:val="000000"/>
                <w:spacing w:val="6"/>
                <w:szCs w:val="28"/>
              </w:rPr>
              <w:t xml:space="preserve"> </w:t>
            </w:r>
            <w:r w:rsidRPr="00044061">
              <w:rPr>
                <w:color w:val="000000"/>
                <w:spacing w:val="12"/>
                <w:szCs w:val="28"/>
              </w:rPr>
              <w:t xml:space="preserve">их запросам по фасону и расцветке, а также </w:t>
            </w:r>
            <w:r w:rsidRPr="00044061">
              <w:rPr>
                <w:color w:val="000000"/>
                <w:spacing w:val="-1"/>
                <w:szCs w:val="28"/>
              </w:rPr>
              <w:t xml:space="preserve">санитарно-гигиеническим нормам и </w:t>
            </w:r>
            <w:r w:rsidRPr="00044061">
              <w:rPr>
                <w:color w:val="000000"/>
                <w:szCs w:val="28"/>
              </w:rPr>
              <w:t xml:space="preserve">требованиям. </w:t>
            </w:r>
            <w:r w:rsidRPr="00044061">
              <w:rPr>
                <w:color w:val="000000"/>
                <w:spacing w:val="-1"/>
                <w:szCs w:val="28"/>
              </w:rPr>
              <w:t xml:space="preserve">Постельные принадлежности должны быть удобными в пользовании, подобранными с </w:t>
            </w:r>
            <w:r w:rsidRPr="00044061">
              <w:rPr>
                <w:color w:val="000000"/>
                <w:szCs w:val="28"/>
              </w:rPr>
              <w:t xml:space="preserve">учётом физического состояния получателей социальных услуг </w:t>
            </w:r>
            <w:r w:rsidRPr="00044061">
              <w:rPr>
                <w:color w:val="000000"/>
                <w:spacing w:val="1"/>
                <w:szCs w:val="28"/>
              </w:rPr>
              <w:t>(инвалидов, тяжелобольных, малоподвижных)</w:t>
            </w:r>
          </w:p>
        </w:tc>
      </w:tr>
      <w:tr w:rsidR="00044061" w:rsidRPr="00044061" w:rsidTr="004A68CA">
        <w:tc>
          <w:tcPr>
            <w:tcW w:w="3085" w:type="dxa"/>
          </w:tcPr>
          <w:p w:rsidR="00044061" w:rsidRPr="00044061" w:rsidRDefault="00044061" w:rsidP="004A7EAE">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C4B03" w:rsidP="00823808">
            <w:pPr>
              <w:tabs>
                <w:tab w:val="left" w:pos="142"/>
              </w:tabs>
              <w:spacing w:line="240" w:lineRule="auto"/>
              <w:ind w:firstLine="0"/>
              <w:contextualSpacing/>
              <w:jc w:val="left"/>
              <w:rPr>
                <w:szCs w:val="28"/>
              </w:rPr>
            </w:pPr>
            <w:r>
              <w:rPr>
                <w:szCs w:val="28"/>
              </w:rPr>
              <w:t>с</w:t>
            </w:r>
            <w:r w:rsidR="00044061" w:rsidRPr="00044061">
              <w:rPr>
                <w:szCs w:val="28"/>
              </w:rPr>
              <w:t>мена постельного, нательного белья и полотенец для получателей социальных услуг производится по мере загрязнения, но не реже 1 раза в 7 дней</w:t>
            </w:r>
            <w:r w:rsidR="00823808">
              <w:rPr>
                <w:szCs w:val="28"/>
              </w:rPr>
              <w:t xml:space="preserve"> на период признания гражданина</w:t>
            </w:r>
            <w:r w:rsidR="00044061" w:rsidRPr="00044061">
              <w:rPr>
                <w:szCs w:val="28"/>
              </w:rPr>
              <w:t xml:space="preserve">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vAlign w:val="center"/>
          </w:tcPr>
          <w:p w:rsidR="00044061" w:rsidRPr="00044061" w:rsidRDefault="00044061" w:rsidP="004A68CA">
            <w:pPr>
              <w:tabs>
                <w:tab w:val="left" w:pos="142"/>
              </w:tabs>
              <w:spacing w:line="240" w:lineRule="auto"/>
              <w:ind w:firstLine="0"/>
              <w:contextualSpacing/>
              <w:jc w:val="left"/>
              <w:rPr>
                <w:bCs/>
                <w:szCs w:val="28"/>
              </w:rPr>
            </w:pPr>
            <w:proofErr w:type="spellStart"/>
            <w:r w:rsidRPr="00044061">
              <w:rPr>
                <w:bCs/>
                <w:szCs w:val="28"/>
              </w:rPr>
              <w:lastRenderedPageBreak/>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4A68CA">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4A68CA">
        <w:tc>
          <w:tcPr>
            <w:tcW w:w="3085" w:type="dxa"/>
            <w:vAlign w:val="center"/>
          </w:tcPr>
          <w:p w:rsidR="00044061" w:rsidRPr="00044061" w:rsidRDefault="00044061" w:rsidP="004A68CA">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4A68CA">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4A68CA">
            <w:pPr>
              <w:tabs>
                <w:tab w:val="left" w:pos="142"/>
              </w:tabs>
              <w:spacing w:line="240" w:lineRule="auto"/>
              <w:ind w:firstLine="0"/>
              <w:contextualSpacing/>
              <w:jc w:val="left"/>
              <w:rPr>
                <w:szCs w:val="28"/>
              </w:rPr>
            </w:pPr>
            <w:r w:rsidRPr="00044061">
              <w:rPr>
                <w:szCs w:val="28"/>
              </w:rPr>
              <w:t>Соответствие мягкого инвентаря санитарно-эпидемиол</w:t>
            </w:r>
            <w:r w:rsidR="004F4194">
              <w:rPr>
                <w:szCs w:val="28"/>
              </w:rPr>
              <w:t>огическим правилам и нормативам</w:t>
            </w:r>
          </w:p>
        </w:tc>
      </w:tr>
      <w:tr w:rsidR="00044061" w:rsidRPr="00044061" w:rsidTr="004A68CA">
        <w:tc>
          <w:tcPr>
            <w:tcW w:w="3085" w:type="dxa"/>
          </w:tcPr>
          <w:p w:rsidR="00044061" w:rsidRPr="00044061" w:rsidRDefault="00044061" w:rsidP="004A68CA">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4A68CA">
            <w:pPr>
              <w:tabs>
                <w:tab w:val="left" w:pos="142"/>
              </w:tabs>
              <w:spacing w:line="240" w:lineRule="auto"/>
              <w:ind w:firstLine="0"/>
              <w:contextualSpacing/>
              <w:jc w:val="left"/>
              <w:rPr>
                <w:szCs w:val="28"/>
              </w:rPr>
            </w:pPr>
            <w:r>
              <w:rPr>
                <w:szCs w:val="28"/>
              </w:rPr>
              <w:t>у</w:t>
            </w:r>
            <w:r w:rsidR="00044061" w:rsidRPr="00044061">
              <w:rPr>
                <w:szCs w:val="28"/>
              </w:rPr>
              <w:t xml:space="preserve">слуга предоставляется в стационарной форме социального обслуживания и в </w:t>
            </w:r>
            <w:proofErr w:type="spellStart"/>
            <w:r w:rsidR="00044061" w:rsidRPr="00044061">
              <w:rPr>
                <w:szCs w:val="28"/>
              </w:rPr>
              <w:t>полустационарной</w:t>
            </w:r>
            <w:proofErr w:type="spellEnd"/>
            <w:r w:rsidR="00044061" w:rsidRPr="00044061">
              <w:rPr>
                <w:szCs w:val="28"/>
              </w:rPr>
              <w:t xml:space="preserve"> форме социального обслуживания в условиях круглосуточного пребывания в соответствии с возрастом получателей социальных услуг и состоянием их здоровья. </w:t>
            </w:r>
          </w:p>
          <w:p w:rsidR="00044061" w:rsidRPr="00044061" w:rsidRDefault="00044061" w:rsidP="004A68CA">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4A68CA">
            <w:pPr>
              <w:tabs>
                <w:tab w:val="left" w:pos="142"/>
              </w:tabs>
              <w:spacing w:line="240" w:lineRule="auto"/>
              <w:ind w:firstLine="0"/>
              <w:contextualSpacing/>
              <w:jc w:val="left"/>
              <w:rPr>
                <w:szCs w:val="28"/>
              </w:rPr>
            </w:pPr>
            <w:r w:rsidRPr="00044061">
              <w:rPr>
                <w:szCs w:val="28"/>
              </w:rPr>
              <w:t>Услуга должна быть доступна получателям социаль</w:t>
            </w:r>
            <w:r w:rsidR="00823808">
              <w:rPr>
                <w:szCs w:val="28"/>
              </w:rPr>
              <w:t>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 xml:space="preserve">г) уборка жилых помещений и мест общего пользования:  </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4A68CA">
        <w:trPr>
          <w:trHeight w:val="387"/>
        </w:trPr>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23808">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823808">
            <w:pPr>
              <w:tabs>
                <w:tab w:val="left" w:pos="142"/>
              </w:tabs>
              <w:spacing w:line="240" w:lineRule="auto"/>
              <w:ind w:firstLine="29"/>
              <w:contextualSpacing/>
              <w:jc w:val="left"/>
              <w:rPr>
                <w:szCs w:val="28"/>
              </w:rPr>
            </w:pPr>
            <w:r w:rsidRPr="00044061">
              <w:rPr>
                <w:szCs w:val="28"/>
              </w:rPr>
              <w:t xml:space="preserve">для уборки жилых комнат выделяется отдельный промаркированный инвентарь:     </w:t>
            </w:r>
          </w:p>
          <w:p w:rsidR="00044061" w:rsidRPr="00044061" w:rsidRDefault="00044061" w:rsidP="00823808">
            <w:pPr>
              <w:tabs>
                <w:tab w:val="left" w:pos="142"/>
              </w:tabs>
              <w:spacing w:line="240" w:lineRule="auto"/>
              <w:ind w:firstLine="29"/>
              <w:contextualSpacing/>
              <w:jc w:val="left"/>
              <w:rPr>
                <w:szCs w:val="28"/>
              </w:rPr>
            </w:pPr>
            <w:r w:rsidRPr="00044061">
              <w:rPr>
                <w:szCs w:val="28"/>
              </w:rPr>
              <w:t>- подготовка инвентаря для проведения уборки;</w:t>
            </w:r>
          </w:p>
          <w:p w:rsidR="00044061" w:rsidRPr="00044061" w:rsidRDefault="00044061" w:rsidP="00823808">
            <w:pPr>
              <w:tabs>
                <w:tab w:val="left" w:pos="142"/>
              </w:tabs>
              <w:spacing w:line="240" w:lineRule="auto"/>
              <w:ind w:firstLine="29"/>
              <w:contextualSpacing/>
              <w:jc w:val="left"/>
              <w:rPr>
                <w:szCs w:val="28"/>
              </w:rPr>
            </w:pPr>
            <w:r w:rsidRPr="00044061">
              <w:rPr>
                <w:szCs w:val="28"/>
              </w:rPr>
              <w:t>- влажная уборка жилого помещения (очистка от пыли полов, стен и мебели);</w:t>
            </w:r>
          </w:p>
          <w:p w:rsidR="00044061" w:rsidRPr="00044061" w:rsidRDefault="004F4194" w:rsidP="00823808">
            <w:pPr>
              <w:tabs>
                <w:tab w:val="left" w:pos="142"/>
              </w:tabs>
              <w:spacing w:line="240" w:lineRule="auto"/>
              <w:ind w:right="381" w:firstLine="29"/>
              <w:contextualSpacing/>
              <w:jc w:val="left"/>
              <w:rPr>
                <w:szCs w:val="28"/>
              </w:rPr>
            </w:pPr>
            <w:r>
              <w:rPr>
                <w:szCs w:val="28"/>
              </w:rPr>
              <w:t>- уборка инвентаря</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4F4194" w:rsidP="00823808">
            <w:pPr>
              <w:tabs>
                <w:tab w:val="left" w:pos="142"/>
              </w:tabs>
              <w:spacing w:line="240" w:lineRule="auto"/>
              <w:ind w:firstLine="29"/>
              <w:contextualSpacing/>
              <w:jc w:val="left"/>
              <w:rPr>
                <w:szCs w:val="28"/>
              </w:rPr>
            </w:pPr>
            <w:r>
              <w:rPr>
                <w:szCs w:val="28"/>
              </w:rPr>
              <w:t>в</w:t>
            </w:r>
            <w:r w:rsidR="00044061" w:rsidRPr="00044061">
              <w:rPr>
                <w:szCs w:val="28"/>
              </w:rPr>
              <w:t xml:space="preserve">лажная уборка проводится ежедневно в соответствии с составленным графиком, 1 раз в неделю </w:t>
            </w:r>
            <w:r w:rsidR="00823808">
              <w:rPr>
                <w:szCs w:val="28"/>
              </w:rPr>
              <w:t>–</w:t>
            </w:r>
            <w:r w:rsidR="00044061" w:rsidRPr="00044061">
              <w:rPr>
                <w:szCs w:val="28"/>
              </w:rPr>
              <w:t xml:space="preserve"> с применением моющих и дезинфицирующих средств на период признания гражданина нуждающимся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823808">
            <w:pPr>
              <w:tabs>
                <w:tab w:val="left" w:pos="142"/>
              </w:tabs>
              <w:spacing w:line="240" w:lineRule="auto"/>
              <w:ind w:firstLine="29"/>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823808">
            <w:pPr>
              <w:tabs>
                <w:tab w:val="left" w:pos="142"/>
              </w:tabs>
              <w:spacing w:line="240" w:lineRule="auto"/>
              <w:ind w:firstLine="29"/>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23808">
            <w:pPr>
              <w:tabs>
                <w:tab w:val="left" w:pos="142"/>
              </w:tabs>
              <w:spacing w:line="240" w:lineRule="auto"/>
              <w:ind w:firstLine="29"/>
              <w:contextualSpacing/>
              <w:jc w:val="left"/>
              <w:rPr>
                <w:szCs w:val="28"/>
              </w:rPr>
            </w:pPr>
            <w:r w:rsidRPr="00044061">
              <w:rPr>
                <w:szCs w:val="28"/>
              </w:rPr>
              <w:t xml:space="preserve">Соответствие жилых помещений санитарно-эпидемиологическим правилам и нормативам, отсутствие предписаний контрольных (надзорных) </w:t>
            </w:r>
            <w:r w:rsidR="004F4194">
              <w:rPr>
                <w:szCs w:val="28"/>
              </w:rPr>
              <w:lastRenderedPageBreak/>
              <w:t>органов</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823808">
            <w:pPr>
              <w:tabs>
                <w:tab w:val="left" w:pos="142"/>
              </w:tabs>
              <w:spacing w:line="240" w:lineRule="auto"/>
              <w:ind w:firstLine="29"/>
              <w:contextualSpacing/>
              <w:jc w:val="left"/>
              <w:rPr>
                <w:szCs w:val="28"/>
              </w:rPr>
            </w:pPr>
            <w:r>
              <w:rPr>
                <w:szCs w:val="28"/>
              </w:rPr>
              <w:t>п</w:t>
            </w:r>
            <w:r w:rsidR="00044061" w:rsidRPr="00044061">
              <w:rPr>
                <w:szCs w:val="28"/>
              </w:rPr>
              <w:t xml:space="preserve">ри предоставлении услуги </w:t>
            </w:r>
            <w:r w:rsidR="00823808">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получателю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823808">
            <w:pPr>
              <w:tabs>
                <w:tab w:val="left" w:pos="142"/>
              </w:tabs>
              <w:spacing w:line="240" w:lineRule="auto"/>
              <w:ind w:firstLine="29"/>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823808">
            <w:pPr>
              <w:tabs>
                <w:tab w:val="left" w:pos="142"/>
              </w:tabs>
              <w:spacing w:line="240" w:lineRule="auto"/>
              <w:ind w:firstLine="29"/>
              <w:contextualSpacing/>
              <w:jc w:val="left"/>
              <w:rPr>
                <w:szCs w:val="28"/>
              </w:rPr>
            </w:pPr>
            <w:r w:rsidRPr="00044061">
              <w:rPr>
                <w:szCs w:val="28"/>
              </w:rPr>
              <w:t>Услуга должна быть доступ</w:t>
            </w:r>
            <w:r w:rsidR="00823808">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proofErr w:type="spellStart"/>
      <w:r w:rsidRPr="00044061">
        <w:rPr>
          <w:szCs w:val="28"/>
        </w:rPr>
        <w:t>д</w:t>
      </w:r>
      <w:proofErr w:type="spellEnd"/>
      <w:r w:rsidRPr="00044061">
        <w:rPr>
          <w:szCs w:val="28"/>
        </w:rPr>
        <w:t>)</w:t>
      </w:r>
      <w:r w:rsidR="004A68CA">
        <w:rPr>
          <w:szCs w:val="28"/>
        </w:rPr>
        <w:t> </w:t>
      </w:r>
      <w:r w:rsidRPr="00044061">
        <w:rPr>
          <w:szCs w:val="28"/>
        </w:rPr>
        <w:t>организация досуга и отдыха, в том числе обеспечение книгами, журналами, газетами, настольными играми:</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4A68CA">
        <w:trPr>
          <w:trHeight w:val="881"/>
        </w:trPr>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23808">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823808">
            <w:pPr>
              <w:shd w:val="clear" w:color="auto" w:fill="FFFFFF"/>
              <w:spacing w:line="240" w:lineRule="auto"/>
              <w:ind w:right="57" w:firstLine="38"/>
              <w:contextualSpacing/>
              <w:jc w:val="left"/>
              <w:rPr>
                <w:spacing w:val="3"/>
                <w:szCs w:val="28"/>
              </w:rPr>
            </w:pPr>
            <w:r w:rsidRPr="00044061">
              <w:rPr>
                <w:spacing w:val="3"/>
                <w:szCs w:val="28"/>
              </w:rPr>
              <w:t xml:space="preserve">услуга должна быть направлена на удовлетворение </w:t>
            </w:r>
            <w:proofErr w:type="spellStart"/>
            <w:r w:rsidRPr="00044061">
              <w:rPr>
                <w:spacing w:val="3"/>
                <w:szCs w:val="28"/>
              </w:rPr>
              <w:t>социокультурных</w:t>
            </w:r>
            <w:proofErr w:type="spellEnd"/>
            <w:r w:rsidRPr="00044061">
              <w:rPr>
                <w:spacing w:val="3"/>
                <w:szCs w:val="28"/>
              </w:rPr>
              <w:t xml:space="preserve"> и духовных запросов получателей социальных услуг (как взрослых, так и детей). </w:t>
            </w:r>
          </w:p>
          <w:p w:rsidR="00044061" w:rsidRPr="00044061" w:rsidRDefault="00044061" w:rsidP="00823808">
            <w:pPr>
              <w:tabs>
                <w:tab w:val="left" w:pos="142"/>
              </w:tabs>
              <w:spacing w:line="240" w:lineRule="auto"/>
              <w:ind w:firstLine="38"/>
              <w:contextualSpacing/>
              <w:jc w:val="left"/>
              <w:rPr>
                <w:szCs w:val="28"/>
              </w:rPr>
            </w:pPr>
            <w:r w:rsidRPr="00044061">
              <w:rPr>
                <w:spacing w:val="3"/>
                <w:szCs w:val="28"/>
              </w:rPr>
              <w:t>Услуга должна способствовать расширению общего и культурного кругозора, сферы общения, повышению активности получателей социальных услуг.</w:t>
            </w:r>
            <w:r w:rsidRPr="00044061">
              <w:rPr>
                <w:szCs w:val="28"/>
              </w:rPr>
              <w:t xml:space="preserve"> </w:t>
            </w:r>
          </w:p>
          <w:p w:rsidR="00044061" w:rsidRPr="00044061" w:rsidRDefault="00044061" w:rsidP="00823808">
            <w:pPr>
              <w:tabs>
                <w:tab w:val="left" w:pos="142"/>
              </w:tabs>
              <w:spacing w:line="240" w:lineRule="auto"/>
              <w:ind w:firstLine="38"/>
              <w:contextualSpacing/>
              <w:jc w:val="left"/>
              <w:rPr>
                <w:szCs w:val="28"/>
              </w:rPr>
            </w:pPr>
            <w:r w:rsidRPr="00044061">
              <w:rPr>
                <w:szCs w:val="28"/>
              </w:rPr>
              <w:t>В организации создаются условия для группового просмотра телевизионных передач и фильмов.</w:t>
            </w:r>
          </w:p>
          <w:p w:rsidR="00044061" w:rsidRPr="00044061" w:rsidRDefault="00044061" w:rsidP="00823808">
            <w:pPr>
              <w:tabs>
                <w:tab w:val="left" w:pos="142"/>
              </w:tabs>
              <w:spacing w:line="240" w:lineRule="auto"/>
              <w:ind w:firstLine="38"/>
              <w:contextualSpacing/>
              <w:jc w:val="left"/>
              <w:rPr>
                <w:szCs w:val="28"/>
              </w:rPr>
            </w:pPr>
            <w:r w:rsidRPr="00044061">
              <w:rPr>
                <w:szCs w:val="28"/>
              </w:rPr>
              <w:t>Выдача книг, журналов, газет осуществляется из книжного фонда, имеющегося в организации.</w:t>
            </w:r>
          </w:p>
          <w:p w:rsidR="00044061" w:rsidRPr="00044061" w:rsidRDefault="00044061" w:rsidP="00823808">
            <w:pPr>
              <w:tabs>
                <w:tab w:val="left" w:pos="142"/>
              </w:tabs>
              <w:spacing w:line="240" w:lineRule="auto"/>
              <w:ind w:firstLine="38"/>
              <w:contextualSpacing/>
              <w:jc w:val="left"/>
              <w:rPr>
                <w:szCs w:val="28"/>
              </w:rPr>
            </w:pPr>
            <w:r w:rsidRPr="00044061">
              <w:rPr>
                <w:szCs w:val="28"/>
              </w:rPr>
              <w:t xml:space="preserve">Настольные игры выдаются из </w:t>
            </w:r>
            <w:r w:rsidR="004F4194">
              <w:rPr>
                <w:szCs w:val="28"/>
              </w:rPr>
              <w:t>фондов, имеющихся в организации</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4F4194" w:rsidP="00823808">
            <w:pPr>
              <w:tabs>
                <w:tab w:val="left" w:pos="142"/>
              </w:tabs>
              <w:spacing w:line="240" w:lineRule="auto"/>
              <w:ind w:firstLine="38"/>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823808">
            <w:pPr>
              <w:tabs>
                <w:tab w:val="left" w:pos="142"/>
              </w:tabs>
              <w:spacing w:line="240" w:lineRule="auto"/>
              <w:ind w:firstLine="38"/>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823808">
            <w:pPr>
              <w:shd w:val="clear" w:color="auto" w:fill="FFFFFF"/>
              <w:tabs>
                <w:tab w:val="left" w:pos="142"/>
                <w:tab w:val="left" w:pos="1070"/>
              </w:tabs>
              <w:spacing w:line="240" w:lineRule="auto"/>
              <w:ind w:firstLine="38"/>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23808">
            <w:pPr>
              <w:tabs>
                <w:tab w:val="left" w:pos="142"/>
              </w:tabs>
              <w:spacing w:line="240" w:lineRule="auto"/>
              <w:ind w:firstLine="38"/>
              <w:contextualSpacing/>
              <w:jc w:val="left"/>
              <w:rPr>
                <w:szCs w:val="28"/>
              </w:rPr>
            </w:pPr>
            <w:r w:rsidRPr="00044061">
              <w:rPr>
                <w:szCs w:val="28"/>
              </w:rPr>
              <w:t>Помещения для организации  мероприятий по размерам и состоянию должны отвечать требованиям санитарно-эпидемиологически</w:t>
            </w:r>
            <w:r w:rsidR="00823808">
              <w:rPr>
                <w:szCs w:val="28"/>
              </w:rPr>
              <w:t>х</w:t>
            </w:r>
            <w:r w:rsidRPr="00044061">
              <w:rPr>
                <w:szCs w:val="28"/>
              </w:rPr>
              <w:t xml:space="preserve"> правил и нормативов, правил пожарной безопасности и доступных для инвалидов и гражда</w:t>
            </w:r>
            <w:r w:rsidR="004F4194">
              <w:rPr>
                <w:szCs w:val="28"/>
              </w:rPr>
              <w:t>н, имеющих ограничения здоровья</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823808">
            <w:pPr>
              <w:tabs>
                <w:tab w:val="left" w:pos="142"/>
              </w:tabs>
              <w:spacing w:line="240" w:lineRule="auto"/>
              <w:ind w:firstLine="38"/>
              <w:contextualSpacing/>
              <w:jc w:val="left"/>
              <w:rPr>
                <w:szCs w:val="28"/>
              </w:rPr>
            </w:pPr>
            <w:r>
              <w:rPr>
                <w:szCs w:val="28"/>
              </w:rPr>
              <w:t>у</w:t>
            </w:r>
            <w:r w:rsidR="00044061" w:rsidRPr="00044061">
              <w:rPr>
                <w:szCs w:val="28"/>
              </w:rPr>
              <w:t>слуга предоставляется поставщиками социальных услуг в стационарных (</w:t>
            </w:r>
            <w:proofErr w:type="spellStart"/>
            <w:r w:rsidR="00044061" w:rsidRPr="00044061">
              <w:rPr>
                <w:szCs w:val="28"/>
              </w:rPr>
              <w:t>полустационарных</w:t>
            </w:r>
            <w:proofErr w:type="spellEnd"/>
            <w:r w:rsidR="00044061" w:rsidRPr="00044061">
              <w:rPr>
                <w:szCs w:val="28"/>
              </w:rPr>
              <w:t xml:space="preserve">) условиях, профилированных в соответствии с возрастом получателей социальных услуг и состоянием их здоровья. </w:t>
            </w:r>
          </w:p>
          <w:p w:rsidR="00044061" w:rsidRPr="00044061" w:rsidRDefault="00044061" w:rsidP="00823808">
            <w:pPr>
              <w:tabs>
                <w:tab w:val="left" w:pos="142"/>
              </w:tabs>
              <w:spacing w:line="240" w:lineRule="auto"/>
              <w:ind w:firstLine="38"/>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823808">
            <w:pPr>
              <w:tabs>
                <w:tab w:val="left" w:pos="142"/>
              </w:tabs>
              <w:spacing w:line="240" w:lineRule="auto"/>
              <w:ind w:firstLine="38"/>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80048B" w:rsidRDefault="0080048B"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е) предоставление в пользование мебели:</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4A68CA">
        <w:trPr>
          <w:trHeight w:val="881"/>
        </w:trPr>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23808">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823808">
            <w:pPr>
              <w:tabs>
                <w:tab w:val="left" w:pos="142"/>
              </w:tabs>
              <w:spacing w:line="240" w:lineRule="auto"/>
              <w:ind w:firstLine="0"/>
              <w:contextualSpacing/>
              <w:jc w:val="left"/>
              <w:rPr>
                <w:color w:val="000000"/>
                <w:spacing w:val="2"/>
                <w:szCs w:val="28"/>
              </w:rPr>
            </w:pPr>
            <w:r w:rsidRPr="00044061">
              <w:rPr>
                <w:color w:val="000000"/>
                <w:spacing w:val="1"/>
                <w:szCs w:val="28"/>
              </w:rPr>
              <w:t xml:space="preserve">предоставляемая получателям социальных услуг мебель должна быть </w:t>
            </w:r>
            <w:r w:rsidRPr="00044061">
              <w:rPr>
                <w:color w:val="000000"/>
                <w:spacing w:val="8"/>
                <w:szCs w:val="28"/>
              </w:rPr>
              <w:t xml:space="preserve">удобной в пользовании, подобранной с учётом </w:t>
            </w:r>
            <w:r w:rsidRPr="00044061">
              <w:rPr>
                <w:color w:val="000000"/>
                <w:spacing w:val="-1"/>
                <w:szCs w:val="28"/>
              </w:rPr>
              <w:t xml:space="preserve">физического состояния получателей социальных услуг (инвалидов, тяжелобольных, малоподвижных и т.д.). </w:t>
            </w:r>
            <w:r w:rsidRPr="00044061">
              <w:rPr>
                <w:color w:val="000000"/>
                <w:spacing w:val="2"/>
                <w:szCs w:val="28"/>
              </w:rPr>
              <w:t xml:space="preserve">Мебель должна соответствовать </w:t>
            </w:r>
            <w:r w:rsidRPr="00044061">
              <w:rPr>
                <w:szCs w:val="28"/>
              </w:rPr>
              <w:t>санитарно-эпидемиологическим правилам и нормативам</w:t>
            </w:r>
            <w:r w:rsidRPr="00044061">
              <w:rPr>
                <w:color w:val="000000"/>
                <w:spacing w:val="2"/>
                <w:szCs w:val="28"/>
              </w:rPr>
              <w:t>.</w:t>
            </w:r>
          </w:p>
          <w:p w:rsidR="00044061" w:rsidRPr="00044061" w:rsidRDefault="00044061" w:rsidP="00823808">
            <w:pPr>
              <w:tabs>
                <w:tab w:val="left" w:pos="142"/>
              </w:tabs>
              <w:spacing w:line="240" w:lineRule="auto"/>
              <w:ind w:firstLine="0"/>
              <w:contextualSpacing/>
              <w:jc w:val="left"/>
              <w:rPr>
                <w:szCs w:val="28"/>
              </w:rPr>
            </w:pPr>
            <w:r w:rsidRPr="00044061">
              <w:rPr>
                <w:szCs w:val="28"/>
              </w:rPr>
              <w:t>Норматив обеспечения получателей социальных услуг мебелью устанавливается постановлением П</w:t>
            </w:r>
            <w:r w:rsidR="004F4194">
              <w:rPr>
                <w:szCs w:val="28"/>
              </w:rPr>
              <w:t>равительства автономного округа</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4F4194" w:rsidP="00823808">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823808">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823808">
            <w:pPr>
              <w:tabs>
                <w:tab w:val="left" w:pos="142"/>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23808">
            <w:pPr>
              <w:tabs>
                <w:tab w:val="left" w:pos="142"/>
              </w:tabs>
              <w:spacing w:line="240" w:lineRule="auto"/>
              <w:ind w:firstLine="0"/>
              <w:contextualSpacing/>
              <w:jc w:val="left"/>
              <w:rPr>
                <w:szCs w:val="28"/>
              </w:rPr>
            </w:pPr>
            <w:r w:rsidRPr="00044061">
              <w:rPr>
                <w:szCs w:val="28"/>
              </w:rPr>
              <w:t>Соответствие мебели санитарно-эпидемиологическим правилам и нормативам, отсутствие предписаний конт</w:t>
            </w:r>
            <w:r w:rsidR="004F4194">
              <w:rPr>
                <w:szCs w:val="28"/>
              </w:rPr>
              <w:t>рольных (надзорных) органов</w:t>
            </w:r>
          </w:p>
        </w:tc>
      </w:tr>
      <w:tr w:rsidR="00044061" w:rsidRPr="00044061" w:rsidTr="004A68CA">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том числе условия доступности предоставления услуги для инвалидов и других лиц с учетом </w:t>
            </w:r>
            <w:r w:rsidRPr="00044061">
              <w:rPr>
                <w:bCs/>
                <w:szCs w:val="28"/>
              </w:rPr>
              <w:lastRenderedPageBreak/>
              <w:t>ограничений их жизнедеятельности</w:t>
            </w:r>
          </w:p>
        </w:tc>
        <w:tc>
          <w:tcPr>
            <w:tcW w:w="6946" w:type="dxa"/>
          </w:tcPr>
          <w:p w:rsidR="00044061" w:rsidRPr="00044061" w:rsidRDefault="004F4194" w:rsidP="00823808">
            <w:pPr>
              <w:tabs>
                <w:tab w:val="left" w:pos="142"/>
              </w:tabs>
              <w:spacing w:line="240" w:lineRule="auto"/>
              <w:ind w:firstLine="0"/>
              <w:contextualSpacing/>
              <w:jc w:val="left"/>
              <w:rPr>
                <w:szCs w:val="28"/>
              </w:rPr>
            </w:pPr>
            <w:r>
              <w:rPr>
                <w:szCs w:val="28"/>
              </w:rPr>
              <w:lastRenderedPageBreak/>
              <w:t>у</w:t>
            </w:r>
            <w:r w:rsidR="00044061" w:rsidRPr="00044061">
              <w:rPr>
                <w:szCs w:val="28"/>
              </w:rPr>
              <w:t>слуга предоставляется поставщиками социальных услуг в стационарных (</w:t>
            </w:r>
            <w:proofErr w:type="spellStart"/>
            <w:r w:rsidR="00044061" w:rsidRPr="00044061">
              <w:rPr>
                <w:szCs w:val="28"/>
              </w:rPr>
              <w:t>полустационарных</w:t>
            </w:r>
            <w:proofErr w:type="spellEnd"/>
            <w:r w:rsidR="00044061" w:rsidRPr="00044061">
              <w:rPr>
                <w:szCs w:val="28"/>
              </w:rPr>
              <w:t>) условиях, профилированных в соответствии с возрастом получателей социальных услуг и состоянием их здоровья.</w:t>
            </w:r>
          </w:p>
          <w:p w:rsidR="00044061" w:rsidRPr="00044061" w:rsidRDefault="00044061" w:rsidP="00823808">
            <w:pPr>
              <w:tabs>
                <w:tab w:val="left" w:pos="142"/>
              </w:tabs>
              <w:spacing w:line="240" w:lineRule="auto"/>
              <w:ind w:firstLine="0"/>
              <w:contextualSpacing/>
              <w:jc w:val="left"/>
              <w:rPr>
                <w:szCs w:val="28"/>
              </w:rPr>
            </w:pPr>
            <w:r w:rsidRPr="00044061">
              <w:rPr>
                <w:szCs w:val="28"/>
              </w:rPr>
              <w:t xml:space="preserve">Услуга не предоставляется лицам, находящимся в состоянии алкогольного или наркотического опьянения, а также с явными признаками обострения </w:t>
            </w:r>
            <w:r w:rsidRPr="00044061">
              <w:rPr>
                <w:szCs w:val="28"/>
              </w:rPr>
              <w:lastRenderedPageBreak/>
              <w:t xml:space="preserve">психического заболевания и (или) наличия у них социально опасных заболеваний. </w:t>
            </w:r>
          </w:p>
          <w:p w:rsidR="00044061" w:rsidRPr="00044061" w:rsidRDefault="00044061" w:rsidP="00823808">
            <w:pPr>
              <w:tabs>
                <w:tab w:val="left" w:pos="142"/>
              </w:tabs>
              <w:spacing w:line="240" w:lineRule="auto"/>
              <w:ind w:firstLine="0"/>
              <w:contextualSpacing/>
              <w:jc w:val="left"/>
              <w:rPr>
                <w:szCs w:val="28"/>
              </w:rPr>
            </w:pPr>
            <w:r w:rsidRPr="00044061">
              <w:rPr>
                <w:szCs w:val="28"/>
              </w:rPr>
              <w:t>Услуга должна быть доступ</w:t>
            </w:r>
            <w:r w:rsidR="00823808">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823808" w:rsidP="00044061">
      <w:pPr>
        <w:widowControl w:val="0"/>
        <w:tabs>
          <w:tab w:val="left" w:pos="142"/>
        </w:tabs>
        <w:autoSpaceDE w:val="0"/>
        <w:autoSpaceDN w:val="0"/>
        <w:adjustRightInd w:val="0"/>
        <w:spacing w:line="240" w:lineRule="auto"/>
        <w:contextualSpacing/>
        <w:rPr>
          <w:szCs w:val="28"/>
        </w:rPr>
      </w:pPr>
      <w:proofErr w:type="gramStart"/>
      <w:r>
        <w:rPr>
          <w:szCs w:val="28"/>
        </w:rPr>
        <w:t>ж)</w:t>
      </w:r>
      <w:r w:rsidR="004A68CA">
        <w:rPr>
          <w:szCs w:val="28"/>
        </w:rPr>
        <w:t> </w:t>
      </w:r>
      <w:r w:rsidR="00044061" w:rsidRPr="00044061">
        <w:rPr>
          <w:szCs w:val="28"/>
        </w:rPr>
        <w:t>оказание услуг индивидуального обслуживания и гигиенического характера получателям социальных услуг, неспособным по состоянию здоровья выполнять обычные житейские процедуры, в том числе такие действия как встать с постели, лечь в постель, одеться и раздеться, умыться, принять пищу, пить, пользоваться туалетом или судном, передвигаться по комнате или вне комнаты, ухаживать за зубами или челюстью, пользоваться очками или слуховыми аппаратами, стричь ногти</w:t>
      </w:r>
      <w:proofErr w:type="gramEnd"/>
      <w:r w:rsidR="00044061" w:rsidRPr="00044061">
        <w:rPr>
          <w:szCs w:val="28"/>
        </w:rPr>
        <w:t>, мужчинам – брить бороду и усы:</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4A68CA">
        <w:trPr>
          <w:trHeight w:val="387"/>
        </w:trPr>
        <w:tc>
          <w:tcPr>
            <w:tcW w:w="3085" w:type="dxa"/>
          </w:tcPr>
          <w:p w:rsidR="00044061" w:rsidRPr="00044061" w:rsidRDefault="00044061" w:rsidP="004A68CA">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A68CA">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4A68CA">
            <w:pPr>
              <w:shd w:val="clear" w:color="auto" w:fill="FFFFFF"/>
              <w:spacing w:line="240" w:lineRule="auto"/>
              <w:ind w:left="36" w:right="57" w:firstLine="0"/>
              <w:contextualSpacing/>
              <w:jc w:val="left"/>
              <w:rPr>
                <w:szCs w:val="28"/>
              </w:rPr>
            </w:pPr>
            <w:r w:rsidRPr="00044061">
              <w:rPr>
                <w:szCs w:val="28"/>
              </w:rPr>
              <w:t xml:space="preserve">услуга предоставляется в стационарной форме социального обслуживания.  </w:t>
            </w:r>
          </w:p>
          <w:p w:rsidR="00044061" w:rsidRPr="00044061" w:rsidRDefault="00044061" w:rsidP="004A68CA">
            <w:pPr>
              <w:shd w:val="clear" w:color="auto" w:fill="FFFFFF"/>
              <w:spacing w:line="240" w:lineRule="auto"/>
              <w:ind w:left="36" w:right="57" w:firstLine="0"/>
              <w:contextualSpacing/>
              <w:jc w:val="left"/>
              <w:rPr>
                <w:color w:val="000000"/>
                <w:spacing w:val="1"/>
                <w:szCs w:val="28"/>
              </w:rPr>
            </w:pPr>
            <w:r w:rsidRPr="00044061">
              <w:rPr>
                <w:szCs w:val="28"/>
              </w:rPr>
              <w:t xml:space="preserve">Социальная услуга </w:t>
            </w:r>
            <w:r w:rsidRPr="00044061">
              <w:rPr>
                <w:spacing w:val="1"/>
                <w:szCs w:val="28"/>
              </w:rPr>
              <w:t>предоставляется</w:t>
            </w:r>
            <w:r w:rsidRPr="00044061">
              <w:rPr>
                <w:color w:val="FF0000"/>
                <w:spacing w:val="1"/>
                <w:szCs w:val="28"/>
              </w:rPr>
              <w:t xml:space="preserve"> </w:t>
            </w:r>
            <w:r w:rsidRPr="00044061">
              <w:rPr>
                <w:color w:val="000000"/>
                <w:spacing w:val="1"/>
                <w:szCs w:val="28"/>
              </w:rPr>
              <w:t>получателям социальных услуг, не</w:t>
            </w:r>
            <w:r w:rsidR="003F5833">
              <w:rPr>
                <w:color w:val="000000"/>
                <w:spacing w:val="1"/>
                <w:szCs w:val="28"/>
              </w:rPr>
              <w:t xml:space="preserve"> </w:t>
            </w:r>
            <w:r w:rsidRPr="00044061">
              <w:rPr>
                <w:color w:val="000000"/>
                <w:spacing w:val="1"/>
                <w:szCs w:val="28"/>
              </w:rPr>
              <w:t>способным по состоянию здоровья или из-за преклонного возраста к самообслуживанию, без причинения вреда их здоровью, физических или моральных страданий и неудобств.</w:t>
            </w:r>
          </w:p>
          <w:p w:rsidR="00044061" w:rsidRPr="00044061" w:rsidRDefault="00044061" w:rsidP="004A68CA">
            <w:pPr>
              <w:tabs>
                <w:tab w:val="left" w:pos="142"/>
              </w:tabs>
              <w:spacing w:line="240" w:lineRule="auto"/>
              <w:ind w:left="36" w:firstLine="0"/>
              <w:contextualSpacing/>
              <w:jc w:val="left"/>
              <w:rPr>
                <w:szCs w:val="28"/>
              </w:rPr>
            </w:pPr>
            <w:r w:rsidRPr="00044061">
              <w:rPr>
                <w:szCs w:val="28"/>
              </w:rPr>
              <w:t>Оказание услуг индивидуального обслуживания и гигиенического характера, в том числе встать с постели, лечь в постель, одеться и раздеться, умыться, принять пищу, пить, пользоваться туалетом или судном,  передвигаться по комнате или вне комнаты, ухаживать за зубами или челюстью, пользоваться очками или слуховыми аппаратами – ежедневно или по мере необходимости;</w:t>
            </w:r>
          </w:p>
          <w:p w:rsidR="00044061" w:rsidRPr="00044061" w:rsidRDefault="00044061" w:rsidP="004A68CA">
            <w:pPr>
              <w:shd w:val="clear" w:color="auto" w:fill="FFFFFF"/>
              <w:tabs>
                <w:tab w:val="left" w:pos="142"/>
              </w:tabs>
              <w:spacing w:line="240" w:lineRule="auto"/>
              <w:ind w:left="36" w:firstLine="0"/>
              <w:contextualSpacing/>
              <w:jc w:val="left"/>
              <w:rPr>
                <w:szCs w:val="28"/>
              </w:rPr>
            </w:pPr>
            <w:r w:rsidRPr="00044061">
              <w:rPr>
                <w:szCs w:val="28"/>
              </w:rPr>
              <w:t xml:space="preserve">- смена </w:t>
            </w:r>
            <w:proofErr w:type="spellStart"/>
            <w:r w:rsidRPr="00044061">
              <w:rPr>
                <w:szCs w:val="28"/>
              </w:rPr>
              <w:t>памперсов</w:t>
            </w:r>
            <w:proofErr w:type="spellEnd"/>
            <w:r w:rsidRPr="00044061">
              <w:rPr>
                <w:szCs w:val="28"/>
              </w:rPr>
              <w:t xml:space="preserve"> </w:t>
            </w:r>
            <w:r w:rsidR="00823808">
              <w:rPr>
                <w:szCs w:val="28"/>
              </w:rPr>
              <w:t>–</w:t>
            </w:r>
            <w:r w:rsidRPr="00044061">
              <w:rPr>
                <w:color w:val="000000"/>
                <w:szCs w:val="28"/>
              </w:rPr>
              <w:t xml:space="preserve"> по мере необходимости;</w:t>
            </w:r>
          </w:p>
          <w:p w:rsidR="00044061" w:rsidRPr="00044061" w:rsidRDefault="00044061" w:rsidP="004A68CA">
            <w:pPr>
              <w:shd w:val="clear" w:color="auto" w:fill="FFFFFF"/>
              <w:tabs>
                <w:tab w:val="left" w:pos="142"/>
              </w:tabs>
              <w:spacing w:line="240" w:lineRule="auto"/>
              <w:ind w:left="36" w:firstLine="0"/>
              <w:contextualSpacing/>
              <w:jc w:val="left"/>
              <w:rPr>
                <w:szCs w:val="28"/>
              </w:rPr>
            </w:pPr>
            <w:r w:rsidRPr="00044061">
              <w:rPr>
                <w:color w:val="000000"/>
                <w:szCs w:val="28"/>
              </w:rPr>
              <w:t xml:space="preserve">- обмывание, обтирание </w:t>
            </w:r>
            <w:r w:rsidR="00823808">
              <w:rPr>
                <w:color w:val="000000"/>
                <w:szCs w:val="28"/>
              </w:rPr>
              <w:t>–</w:t>
            </w:r>
            <w:r w:rsidRPr="00044061">
              <w:rPr>
                <w:color w:val="000000"/>
                <w:szCs w:val="28"/>
              </w:rPr>
              <w:t xml:space="preserve"> ежедневно или по мере необходимости;</w:t>
            </w:r>
          </w:p>
          <w:p w:rsidR="00044061" w:rsidRPr="00044061" w:rsidRDefault="00044061" w:rsidP="004A68CA">
            <w:pPr>
              <w:shd w:val="clear" w:color="auto" w:fill="FFFFFF"/>
              <w:tabs>
                <w:tab w:val="left" w:pos="142"/>
              </w:tabs>
              <w:spacing w:line="240" w:lineRule="auto"/>
              <w:ind w:left="36" w:firstLine="0"/>
              <w:contextualSpacing/>
              <w:jc w:val="left"/>
              <w:rPr>
                <w:szCs w:val="28"/>
              </w:rPr>
            </w:pPr>
            <w:r w:rsidRPr="00044061">
              <w:rPr>
                <w:szCs w:val="28"/>
              </w:rPr>
              <w:t xml:space="preserve">- </w:t>
            </w:r>
            <w:r w:rsidRPr="00044061">
              <w:rPr>
                <w:color w:val="000000"/>
                <w:szCs w:val="28"/>
              </w:rPr>
              <w:t xml:space="preserve">гигиенические ванны (мытье лежачего больного в ванне, душе полностью) </w:t>
            </w:r>
            <w:r w:rsidR="00823808">
              <w:rPr>
                <w:color w:val="000000"/>
                <w:szCs w:val="28"/>
              </w:rPr>
              <w:t>–</w:t>
            </w:r>
            <w:r w:rsidRPr="00044061">
              <w:rPr>
                <w:color w:val="000000"/>
                <w:szCs w:val="28"/>
              </w:rPr>
              <w:t xml:space="preserve"> 1 раз в неделю и по мере необходимости;</w:t>
            </w:r>
          </w:p>
          <w:p w:rsidR="00044061" w:rsidRPr="00044061" w:rsidRDefault="00044061" w:rsidP="004A68CA">
            <w:pPr>
              <w:tabs>
                <w:tab w:val="left" w:pos="142"/>
              </w:tabs>
              <w:spacing w:line="240" w:lineRule="auto"/>
              <w:ind w:left="36" w:firstLine="0"/>
              <w:contextualSpacing/>
              <w:jc w:val="left"/>
              <w:rPr>
                <w:szCs w:val="28"/>
              </w:rPr>
            </w:pPr>
            <w:r w:rsidRPr="00044061">
              <w:rPr>
                <w:szCs w:val="28"/>
              </w:rPr>
              <w:t>стричь ногти – 2 раза в месяц;</w:t>
            </w:r>
          </w:p>
          <w:p w:rsidR="00044061" w:rsidRPr="00044061" w:rsidRDefault="00044061" w:rsidP="004A68CA">
            <w:pPr>
              <w:tabs>
                <w:tab w:val="left" w:pos="142"/>
              </w:tabs>
              <w:spacing w:line="240" w:lineRule="auto"/>
              <w:ind w:left="36" w:firstLine="0"/>
              <w:contextualSpacing/>
              <w:jc w:val="left"/>
              <w:rPr>
                <w:szCs w:val="28"/>
              </w:rPr>
            </w:pPr>
            <w:r w:rsidRPr="00044061">
              <w:rPr>
                <w:szCs w:val="28"/>
              </w:rPr>
              <w:t>мужчинам брить бороду и усы</w:t>
            </w:r>
            <w:r w:rsidR="00823808">
              <w:rPr>
                <w:szCs w:val="28"/>
              </w:rPr>
              <w:t xml:space="preserve"> </w:t>
            </w:r>
            <w:r w:rsidRPr="00044061">
              <w:rPr>
                <w:szCs w:val="28"/>
              </w:rPr>
              <w:t xml:space="preserve">– 2 раза в месяц. </w:t>
            </w:r>
          </w:p>
          <w:p w:rsidR="00044061" w:rsidRPr="00044061" w:rsidRDefault="00044061" w:rsidP="004A68CA">
            <w:pPr>
              <w:tabs>
                <w:tab w:val="left" w:pos="142"/>
              </w:tabs>
              <w:spacing w:line="240" w:lineRule="auto"/>
              <w:ind w:left="36" w:firstLine="0"/>
              <w:contextualSpacing/>
              <w:jc w:val="left"/>
              <w:rPr>
                <w:szCs w:val="28"/>
              </w:rPr>
            </w:pPr>
            <w:r w:rsidRPr="00044061">
              <w:rPr>
                <w:color w:val="000000"/>
                <w:spacing w:val="1"/>
                <w:szCs w:val="28"/>
              </w:rPr>
              <w:t>При оказании этих услуг необходима особая корректность обслуживающего персонала по отношению к получателям социальных услуг</w:t>
            </w:r>
          </w:p>
        </w:tc>
      </w:tr>
      <w:tr w:rsidR="00044061" w:rsidRPr="00044061" w:rsidTr="004A68CA">
        <w:tc>
          <w:tcPr>
            <w:tcW w:w="3085" w:type="dxa"/>
          </w:tcPr>
          <w:p w:rsidR="00044061" w:rsidRPr="00044061" w:rsidRDefault="00044061" w:rsidP="004A68CA">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4F4194" w:rsidP="0080048B">
            <w:pPr>
              <w:tabs>
                <w:tab w:val="left" w:pos="320"/>
              </w:tabs>
              <w:spacing w:line="240" w:lineRule="auto"/>
              <w:ind w:left="36"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tcPr>
          <w:p w:rsidR="00044061" w:rsidRPr="00044061" w:rsidRDefault="00044061" w:rsidP="004A68CA">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w:t>
            </w:r>
            <w:r w:rsidRPr="00044061">
              <w:rPr>
                <w:bCs/>
                <w:szCs w:val="28"/>
              </w:rPr>
              <w:lastRenderedPageBreak/>
              <w:t>финансирования социальной услуги</w:t>
            </w:r>
          </w:p>
        </w:tc>
        <w:tc>
          <w:tcPr>
            <w:tcW w:w="6946" w:type="dxa"/>
          </w:tcPr>
          <w:p w:rsidR="00044061" w:rsidRPr="00044061" w:rsidRDefault="004F4194" w:rsidP="0080048B">
            <w:pPr>
              <w:tabs>
                <w:tab w:val="left" w:pos="320"/>
              </w:tabs>
              <w:spacing w:line="240" w:lineRule="auto"/>
              <w:ind w:left="36" w:firstLine="0"/>
              <w:contextualSpacing/>
              <w:jc w:val="left"/>
              <w:rPr>
                <w:szCs w:val="28"/>
              </w:rPr>
            </w:pPr>
            <w:r>
              <w:rPr>
                <w:szCs w:val="28"/>
              </w:rPr>
              <w:lastRenderedPageBreak/>
              <w:t>у</w:t>
            </w:r>
            <w:r w:rsidR="00044061" w:rsidRPr="00044061">
              <w:rPr>
                <w:szCs w:val="28"/>
              </w:rPr>
              <w:t xml:space="preserve">станавливается постановлением Правительства </w:t>
            </w:r>
            <w:r w:rsidR="00044061" w:rsidRPr="00044061">
              <w:rPr>
                <w:szCs w:val="28"/>
              </w:rPr>
              <w:lastRenderedPageBreak/>
              <w:t>автономного округа</w:t>
            </w:r>
          </w:p>
        </w:tc>
      </w:tr>
      <w:tr w:rsidR="00044061" w:rsidRPr="00044061" w:rsidTr="004A68CA">
        <w:tc>
          <w:tcPr>
            <w:tcW w:w="3085" w:type="dxa"/>
            <w:vAlign w:val="center"/>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4F4194" w:rsidP="000D3B46">
            <w:pPr>
              <w:tabs>
                <w:tab w:val="left" w:pos="320"/>
              </w:tabs>
              <w:spacing w:line="240" w:lineRule="auto"/>
              <w:ind w:left="36"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tc>
      </w:tr>
      <w:tr w:rsidR="00044061" w:rsidRPr="00044061" w:rsidTr="004A68CA">
        <w:tc>
          <w:tcPr>
            <w:tcW w:w="3085"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80048B">
            <w:pPr>
              <w:tabs>
                <w:tab w:val="left" w:pos="178"/>
                <w:tab w:val="left" w:pos="320"/>
              </w:tabs>
              <w:spacing w:line="240" w:lineRule="auto"/>
              <w:ind w:left="36" w:firstLine="0"/>
              <w:contextualSpacing/>
              <w:jc w:val="left"/>
              <w:rPr>
                <w:szCs w:val="28"/>
              </w:rPr>
            </w:pPr>
            <w:r>
              <w:rPr>
                <w:szCs w:val="28"/>
              </w:rPr>
              <w:t>п</w:t>
            </w:r>
            <w:r w:rsidR="00044061" w:rsidRPr="00044061">
              <w:rPr>
                <w:szCs w:val="28"/>
              </w:rPr>
              <w:t xml:space="preserve">ри предоставлении услуги </w:t>
            </w:r>
            <w:r w:rsidR="00823808">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w:t>
            </w:r>
            <w:r w:rsidR="003F5833">
              <w:rPr>
                <w:szCs w:val="28"/>
              </w:rPr>
              <w:t>я</w:t>
            </w:r>
            <w:r w:rsidR="00044061" w:rsidRPr="00044061">
              <w:rPr>
                <w:szCs w:val="28"/>
              </w:rPr>
              <w:t xml:space="preserve">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80048B">
            <w:pPr>
              <w:tabs>
                <w:tab w:val="left" w:pos="320"/>
              </w:tabs>
              <w:spacing w:line="240" w:lineRule="auto"/>
              <w:ind w:left="36"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80048B">
            <w:pPr>
              <w:tabs>
                <w:tab w:val="left" w:pos="320"/>
              </w:tabs>
              <w:spacing w:line="240" w:lineRule="auto"/>
              <w:ind w:left="36" w:firstLine="0"/>
              <w:contextualSpacing/>
              <w:jc w:val="left"/>
              <w:rPr>
                <w:szCs w:val="28"/>
              </w:rPr>
            </w:pPr>
            <w:r w:rsidRPr="00044061">
              <w:rPr>
                <w:szCs w:val="28"/>
              </w:rPr>
              <w:t>Услуга должна быть доступ</w:t>
            </w:r>
            <w:r w:rsidR="00823808">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proofErr w:type="spellStart"/>
      <w:r w:rsidRPr="00044061">
        <w:rPr>
          <w:szCs w:val="28"/>
        </w:rPr>
        <w:t>з</w:t>
      </w:r>
      <w:proofErr w:type="spellEnd"/>
      <w:r w:rsidRPr="00044061">
        <w:rPr>
          <w:szCs w:val="28"/>
        </w:rPr>
        <w:t xml:space="preserve">) оказание помощи в написании и прочтении писем:  </w:t>
      </w:r>
    </w:p>
    <w:p w:rsidR="004F4194" w:rsidRPr="00044061" w:rsidRDefault="004F4194" w:rsidP="00044061">
      <w:pPr>
        <w:widowControl w:val="0"/>
        <w:tabs>
          <w:tab w:val="left" w:pos="142"/>
        </w:tabs>
        <w:autoSpaceDE w:val="0"/>
        <w:autoSpaceDN w:val="0"/>
        <w:adjustRightInd w:val="0"/>
        <w:spacing w:line="240" w:lineRule="auto"/>
        <w:contextualSpacing/>
        <w:rPr>
          <w:color w:val="FF0000"/>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4A68CA">
        <w:trPr>
          <w:trHeight w:val="881"/>
        </w:trPr>
        <w:tc>
          <w:tcPr>
            <w:tcW w:w="3085" w:type="dxa"/>
          </w:tcPr>
          <w:p w:rsidR="00044061" w:rsidRPr="00044061" w:rsidRDefault="00044061" w:rsidP="004A7EAE">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A7EAE">
            <w:pPr>
              <w:tabs>
                <w:tab w:val="left" w:pos="142"/>
              </w:tabs>
              <w:spacing w:line="240" w:lineRule="auto"/>
              <w:contextualSpacing/>
              <w:jc w:val="left"/>
              <w:rPr>
                <w:szCs w:val="28"/>
              </w:rPr>
            </w:pPr>
            <w:r w:rsidRPr="00044061">
              <w:rPr>
                <w:bCs/>
                <w:szCs w:val="28"/>
              </w:rPr>
              <w:t xml:space="preserve"> </w:t>
            </w:r>
          </w:p>
        </w:tc>
        <w:tc>
          <w:tcPr>
            <w:tcW w:w="6946" w:type="dxa"/>
            <w:shd w:val="clear" w:color="auto" w:fill="auto"/>
          </w:tcPr>
          <w:p w:rsidR="00044061" w:rsidRPr="00044061" w:rsidRDefault="00044061" w:rsidP="00823808">
            <w:pPr>
              <w:spacing w:line="240" w:lineRule="auto"/>
              <w:ind w:left="36" w:firstLine="0"/>
              <w:contextualSpacing/>
              <w:jc w:val="left"/>
              <w:rPr>
                <w:szCs w:val="28"/>
              </w:rPr>
            </w:pPr>
            <w:r w:rsidRPr="00044061">
              <w:rPr>
                <w:szCs w:val="28"/>
              </w:rPr>
              <w:t>услуга предоставляется в стационарной форме социального обслуживания.</w:t>
            </w:r>
          </w:p>
          <w:p w:rsidR="00044061" w:rsidRPr="00044061" w:rsidRDefault="00044061" w:rsidP="00823808">
            <w:pPr>
              <w:spacing w:line="240" w:lineRule="auto"/>
              <w:ind w:left="36" w:firstLine="0"/>
              <w:contextualSpacing/>
              <w:jc w:val="left"/>
              <w:rPr>
                <w:szCs w:val="28"/>
              </w:rPr>
            </w:pPr>
            <w:r w:rsidRPr="00044061">
              <w:rPr>
                <w:szCs w:val="28"/>
              </w:rPr>
              <w:t>Услуга должна включать в себя:</w:t>
            </w:r>
          </w:p>
          <w:p w:rsidR="00044061" w:rsidRPr="00044061" w:rsidRDefault="00044061" w:rsidP="00823808">
            <w:pPr>
              <w:spacing w:line="240" w:lineRule="auto"/>
              <w:ind w:left="36" w:firstLine="0"/>
              <w:contextualSpacing/>
              <w:jc w:val="left"/>
              <w:rPr>
                <w:szCs w:val="28"/>
              </w:rPr>
            </w:pPr>
            <w:r w:rsidRPr="00044061">
              <w:rPr>
                <w:szCs w:val="28"/>
              </w:rPr>
              <w:t>1) личное знакомство и установление контакта с получателем социальных услуг;</w:t>
            </w:r>
          </w:p>
          <w:p w:rsidR="00044061" w:rsidRPr="00044061" w:rsidRDefault="00044061" w:rsidP="00823808">
            <w:pPr>
              <w:spacing w:line="240" w:lineRule="auto"/>
              <w:ind w:left="36" w:firstLine="0"/>
              <w:contextualSpacing/>
              <w:jc w:val="left"/>
              <w:rPr>
                <w:szCs w:val="28"/>
              </w:rPr>
            </w:pPr>
            <w:r w:rsidRPr="00044061">
              <w:rPr>
                <w:szCs w:val="28"/>
              </w:rPr>
              <w:t>2) выявление проблемы, стоящей перед получателем социальных услуг;</w:t>
            </w:r>
          </w:p>
          <w:p w:rsidR="00044061" w:rsidRPr="00044061" w:rsidRDefault="00044061" w:rsidP="00823808">
            <w:pPr>
              <w:spacing w:line="240" w:lineRule="auto"/>
              <w:ind w:left="36" w:firstLine="0"/>
              <w:contextualSpacing/>
              <w:jc w:val="left"/>
              <w:rPr>
                <w:szCs w:val="28"/>
              </w:rPr>
            </w:pPr>
            <w:r w:rsidRPr="00044061">
              <w:rPr>
                <w:szCs w:val="28"/>
              </w:rPr>
              <w:t>3) подготовк</w:t>
            </w:r>
            <w:r w:rsidR="003F5833">
              <w:rPr>
                <w:szCs w:val="28"/>
              </w:rPr>
              <w:t>у</w:t>
            </w:r>
            <w:r w:rsidRPr="00044061">
              <w:rPr>
                <w:szCs w:val="28"/>
              </w:rPr>
              <w:t xml:space="preserve"> письменных принадлежностей;</w:t>
            </w:r>
          </w:p>
          <w:p w:rsidR="00044061" w:rsidRPr="00044061" w:rsidRDefault="00044061" w:rsidP="00823808">
            <w:pPr>
              <w:spacing w:line="240" w:lineRule="auto"/>
              <w:ind w:left="36" w:firstLine="0"/>
              <w:contextualSpacing/>
              <w:jc w:val="left"/>
              <w:rPr>
                <w:szCs w:val="28"/>
              </w:rPr>
            </w:pPr>
            <w:r w:rsidRPr="00044061">
              <w:rPr>
                <w:szCs w:val="28"/>
              </w:rPr>
              <w:t>4) выбор времени и помещения, в котором специалиста и получателя социальных услуг не смогут потревожить во время написания письма;</w:t>
            </w:r>
          </w:p>
          <w:p w:rsidR="00044061" w:rsidRPr="00044061" w:rsidRDefault="00044061" w:rsidP="00823808">
            <w:pPr>
              <w:spacing w:line="240" w:lineRule="auto"/>
              <w:ind w:left="36" w:firstLine="0"/>
              <w:contextualSpacing/>
              <w:jc w:val="left"/>
              <w:rPr>
                <w:szCs w:val="28"/>
              </w:rPr>
            </w:pPr>
            <w:r w:rsidRPr="00044061">
              <w:rPr>
                <w:szCs w:val="28"/>
              </w:rPr>
              <w:t>5) запись текста письма под диктовку получателя социальных услуг;</w:t>
            </w:r>
          </w:p>
          <w:p w:rsidR="00044061" w:rsidRPr="00044061" w:rsidRDefault="00044061" w:rsidP="00823808">
            <w:pPr>
              <w:spacing w:line="240" w:lineRule="auto"/>
              <w:ind w:left="36" w:firstLine="0"/>
              <w:contextualSpacing/>
              <w:jc w:val="left"/>
              <w:rPr>
                <w:szCs w:val="28"/>
              </w:rPr>
            </w:pPr>
            <w:r w:rsidRPr="00044061">
              <w:rPr>
                <w:szCs w:val="28"/>
              </w:rPr>
              <w:t>6) прочтение текста письма получателю социальных услуг вслух для возможной его корректировки;</w:t>
            </w:r>
          </w:p>
          <w:p w:rsidR="00044061" w:rsidRPr="00044061" w:rsidRDefault="00044061" w:rsidP="00823808">
            <w:pPr>
              <w:spacing w:line="240" w:lineRule="auto"/>
              <w:ind w:left="36" w:firstLine="0"/>
              <w:contextualSpacing/>
              <w:jc w:val="left"/>
              <w:rPr>
                <w:szCs w:val="28"/>
              </w:rPr>
            </w:pPr>
            <w:r w:rsidRPr="00044061">
              <w:rPr>
                <w:szCs w:val="28"/>
              </w:rPr>
              <w:t>7) подписание конверта;</w:t>
            </w:r>
          </w:p>
          <w:p w:rsidR="00044061" w:rsidRPr="00044061" w:rsidRDefault="00044061" w:rsidP="00823808">
            <w:pPr>
              <w:spacing w:line="240" w:lineRule="auto"/>
              <w:ind w:left="36" w:firstLine="0"/>
              <w:contextualSpacing/>
              <w:jc w:val="left"/>
              <w:rPr>
                <w:szCs w:val="28"/>
              </w:rPr>
            </w:pPr>
            <w:r w:rsidRPr="00044061">
              <w:rPr>
                <w:szCs w:val="28"/>
              </w:rPr>
              <w:t>8) выбор формы отправки письма (простое, заказное, с уведомлением);</w:t>
            </w:r>
          </w:p>
          <w:p w:rsidR="00044061" w:rsidRPr="00044061" w:rsidRDefault="00044061" w:rsidP="00823808">
            <w:pPr>
              <w:spacing w:line="240" w:lineRule="auto"/>
              <w:ind w:left="36" w:firstLine="0"/>
              <w:contextualSpacing/>
              <w:jc w:val="left"/>
              <w:rPr>
                <w:szCs w:val="28"/>
              </w:rPr>
            </w:pPr>
            <w:r w:rsidRPr="00044061">
              <w:rPr>
                <w:szCs w:val="28"/>
              </w:rPr>
              <w:t>9) отправк</w:t>
            </w:r>
            <w:r w:rsidR="003F5833">
              <w:rPr>
                <w:szCs w:val="28"/>
              </w:rPr>
              <w:t>у</w:t>
            </w:r>
            <w:r w:rsidRPr="00044061">
              <w:rPr>
                <w:szCs w:val="28"/>
              </w:rPr>
              <w:t xml:space="preserve"> письма;</w:t>
            </w:r>
          </w:p>
          <w:p w:rsidR="00044061" w:rsidRPr="00044061" w:rsidRDefault="00044061" w:rsidP="00823808">
            <w:pPr>
              <w:spacing w:line="240" w:lineRule="auto"/>
              <w:ind w:left="36" w:firstLine="0"/>
              <w:contextualSpacing/>
              <w:jc w:val="left"/>
              <w:rPr>
                <w:szCs w:val="28"/>
              </w:rPr>
            </w:pPr>
            <w:r w:rsidRPr="00044061">
              <w:rPr>
                <w:szCs w:val="28"/>
              </w:rPr>
              <w:t>10) фиксирование в журнале учета корреспонденции отправленного письма;</w:t>
            </w:r>
          </w:p>
          <w:p w:rsidR="00044061" w:rsidRPr="00044061" w:rsidRDefault="00044061" w:rsidP="00823808">
            <w:pPr>
              <w:spacing w:line="240" w:lineRule="auto"/>
              <w:ind w:left="36" w:firstLine="0"/>
              <w:contextualSpacing/>
              <w:jc w:val="left"/>
              <w:rPr>
                <w:szCs w:val="28"/>
              </w:rPr>
            </w:pPr>
            <w:r w:rsidRPr="00044061">
              <w:rPr>
                <w:szCs w:val="28"/>
              </w:rPr>
              <w:t xml:space="preserve">11) сообщение получателю социальных услуг об </w:t>
            </w:r>
            <w:r w:rsidRPr="00044061">
              <w:rPr>
                <w:szCs w:val="28"/>
              </w:rPr>
              <w:lastRenderedPageBreak/>
              <w:t>отправке письма.</w:t>
            </w:r>
          </w:p>
          <w:p w:rsidR="00044061" w:rsidRPr="00044061" w:rsidRDefault="00044061" w:rsidP="00823808">
            <w:pPr>
              <w:spacing w:line="240" w:lineRule="auto"/>
              <w:ind w:left="36" w:firstLine="0"/>
              <w:contextualSpacing/>
              <w:jc w:val="left"/>
              <w:rPr>
                <w:szCs w:val="28"/>
              </w:rPr>
            </w:pPr>
            <w:r w:rsidRPr="00044061">
              <w:rPr>
                <w:szCs w:val="28"/>
              </w:rPr>
              <w:t xml:space="preserve">Оказание помощи в прочтении письма: </w:t>
            </w:r>
          </w:p>
          <w:p w:rsidR="00044061" w:rsidRPr="00044061" w:rsidRDefault="00044061" w:rsidP="00823808">
            <w:pPr>
              <w:spacing w:line="240" w:lineRule="auto"/>
              <w:ind w:left="36" w:firstLine="0"/>
              <w:contextualSpacing/>
              <w:jc w:val="left"/>
              <w:rPr>
                <w:szCs w:val="28"/>
              </w:rPr>
            </w:pPr>
            <w:r w:rsidRPr="00044061">
              <w:rPr>
                <w:szCs w:val="28"/>
              </w:rPr>
              <w:t>1) фиксирование в журнале учета корреспонденции полученного письма;</w:t>
            </w:r>
          </w:p>
          <w:p w:rsidR="00044061" w:rsidRPr="00044061" w:rsidRDefault="00044061" w:rsidP="00823808">
            <w:pPr>
              <w:spacing w:line="240" w:lineRule="auto"/>
              <w:ind w:left="36" w:firstLine="0"/>
              <w:contextualSpacing/>
              <w:jc w:val="left"/>
              <w:rPr>
                <w:szCs w:val="28"/>
              </w:rPr>
            </w:pPr>
            <w:r w:rsidRPr="00044061">
              <w:rPr>
                <w:szCs w:val="28"/>
              </w:rPr>
              <w:t>2) передача письма адресату;</w:t>
            </w:r>
          </w:p>
          <w:p w:rsidR="00044061" w:rsidRPr="00044061" w:rsidRDefault="00044061" w:rsidP="00823808">
            <w:pPr>
              <w:spacing w:line="240" w:lineRule="auto"/>
              <w:ind w:left="36" w:firstLine="0"/>
              <w:contextualSpacing/>
              <w:jc w:val="left"/>
              <w:rPr>
                <w:szCs w:val="28"/>
              </w:rPr>
            </w:pPr>
            <w:r w:rsidRPr="00044061">
              <w:rPr>
                <w:szCs w:val="28"/>
              </w:rPr>
              <w:t xml:space="preserve">3) в случае необходимости прочтение текста письма получателю социальных услуг вслух. </w:t>
            </w:r>
          </w:p>
          <w:p w:rsidR="00044061" w:rsidRPr="00044061" w:rsidRDefault="00044061" w:rsidP="00823808">
            <w:pPr>
              <w:spacing w:line="240" w:lineRule="auto"/>
              <w:ind w:left="36" w:firstLine="0"/>
              <w:contextualSpacing/>
              <w:jc w:val="left"/>
              <w:rPr>
                <w:szCs w:val="28"/>
              </w:rPr>
            </w:pPr>
            <w:r w:rsidRPr="00044061">
              <w:rPr>
                <w:szCs w:val="28"/>
              </w:rPr>
              <w:t>Услуга предоставляется по мере необходим</w:t>
            </w:r>
            <w:r w:rsidR="004F4194">
              <w:rPr>
                <w:szCs w:val="28"/>
              </w:rPr>
              <w:t>ости, но не чаще 1 раза в месяц</w:t>
            </w:r>
          </w:p>
        </w:tc>
      </w:tr>
      <w:tr w:rsidR="00044061" w:rsidRPr="00044061" w:rsidTr="004A68CA">
        <w:tc>
          <w:tcPr>
            <w:tcW w:w="3085" w:type="dxa"/>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4F4194" w:rsidP="00823808">
            <w:pPr>
              <w:tabs>
                <w:tab w:val="left" w:pos="142"/>
              </w:tabs>
              <w:spacing w:line="240" w:lineRule="auto"/>
              <w:ind w:left="36"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4A68CA">
        <w:tc>
          <w:tcPr>
            <w:tcW w:w="3085" w:type="dxa"/>
          </w:tcPr>
          <w:p w:rsidR="00044061" w:rsidRPr="00044061" w:rsidRDefault="00044061" w:rsidP="004F419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823808">
            <w:pPr>
              <w:tabs>
                <w:tab w:val="left" w:pos="142"/>
              </w:tabs>
              <w:spacing w:line="240" w:lineRule="auto"/>
              <w:ind w:left="36"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4A68CA">
        <w:tc>
          <w:tcPr>
            <w:tcW w:w="3085" w:type="dxa"/>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823808">
            <w:pPr>
              <w:shd w:val="clear" w:color="auto" w:fill="FFFFFF"/>
              <w:spacing w:line="240" w:lineRule="auto"/>
              <w:ind w:left="36" w:right="57"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23808">
            <w:pPr>
              <w:shd w:val="clear" w:color="auto" w:fill="FFFFFF"/>
              <w:spacing w:line="240" w:lineRule="auto"/>
              <w:ind w:left="36" w:right="57" w:firstLine="0"/>
              <w:contextualSpacing/>
              <w:jc w:val="left"/>
              <w:rPr>
                <w:color w:val="000000"/>
                <w:szCs w:val="28"/>
              </w:rPr>
            </w:pPr>
            <w:r w:rsidRPr="00044061">
              <w:rPr>
                <w:color w:val="000000"/>
                <w:spacing w:val="3"/>
                <w:szCs w:val="28"/>
              </w:rPr>
              <w:t xml:space="preserve">Необходима </w:t>
            </w:r>
            <w:r w:rsidRPr="00044061">
              <w:rPr>
                <w:color w:val="000000"/>
                <w:szCs w:val="28"/>
              </w:rPr>
              <w:t xml:space="preserve">особая корректность обслуживающего персонала по отношению к получателям социальных услуг. </w:t>
            </w:r>
          </w:p>
          <w:p w:rsidR="00044061" w:rsidRPr="00044061" w:rsidRDefault="00044061" w:rsidP="00823808">
            <w:pPr>
              <w:shd w:val="clear" w:color="auto" w:fill="FFFFFF"/>
              <w:spacing w:line="240" w:lineRule="auto"/>
              <w:ind w:left="36" w:right="57" w:firstLine="0"/>
              <w:contextualSpacing/>
              <w:jc w:val="left"/>
              <w:rPr>
                <w:color w:val="000000"/>
                <w:szCs w:val="28"/>
              </w:rPr>
            </w:pPr>
            <w:r w:rsidRPr="00044061">
              <w:rPr>
                <w:color w:val="000000"/>
                <w:szCs w:val="28"/>
              </w:rPr>
              <w:t>При написании и прочтении писем должна быт</w:t>
            </w:r>
            <w:r w:rsidR="004F4194">
              <w:rPr>
                <w:color w:val="000000"/>
                <w:szCs w:val="28"/>
              </w:rPr>
              <w:t>ь обеспечена конфиденциальность</w:t>
            </w:r>
          </w:p>
        </w:tc>
      </w:tr>
      <w:tr w:rsidR="00044061" w:rsidRPr="00044061" w:rsidTr="004A68CA">
        <w:tc>
          <w:tcPr>
            <w:tcW w:w="3085"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823808">
            <w:pPr>
              <w:tabs>
                <w:tab w:val="left" w:pos="142"/>
              </w:tabs>
              <w:spacing w:line="240" w:lineRule="auto"/>
              <w:ind w:left="36" w:firstLine="0"/>
              <w:contextualSpacing/>
              <w:jc w:val="left"/>
              <w:rPr>
                <w:szCs w:val="28"/>
              </w:rPr>
            </w:pPr>
            <w:r>
              <w:rPr>
                <w:szCs w:val="28"/>
              </w:rPr>
              <w:t>у</w:t>
            </w:r>
            <w:r w:rsidR="00044061" w:rsidRPr="00044061">
              <w:rPr>
                <w:szCs w:val="28"/>
              </w:rPr>
              <w:t>слуга должна быть доступна получа</w:t>
            </w:r>
            <w:r w:rsidR="00176682">
              <w:rPr>
                <w:szCs w:val="28"/>
              </w:rPr>
              <w:t>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823808">
            <w:pPr>
              <w:tabs>
                <w:tab w:val="left" w:pos="142"/>
              </w:tabs>
              <w:spacing w:line="240" w:lineRule="auto"/>
              <w:ind w:left="36"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4F4194">
              <w:rPr>
                <w:szCs w:val="28"/>
              </w:rPr>
              <w:t>х социально опасных заболеваний</w:t>
            </w:r>
          </w:p>
          <w:p w:rsidR="00044061" w:rsidRPr="00044061" w:rsidRDefault="00044061" w:rsidP="00823808">
            <w:pPr>
              <w:shd w:val="clear" w:color="auto" w:fill="FFFFFF"/>
              <w:spacing w:line="240" w:lineRule="auto"/>
              <w:ind w:left="36" w:right="57" w:firstLine="0"/>
              <w:contextualSpacing/>
              <w:jc w:val="left"/>
              <w:rPr>
                <w:szCs w:val="28"/>
              </w:rPr>
            </w:pPr>
          </w:p>
        </w:tc>
      </w:tr>
    </w:tbl>
    <w:p w:rsidR="00044061" w:rsidRPr="00044061" w:rsidRDefault="00044061" w:rsidP="00044061">
      <w:pPr>
        <w:autoSpaceDE w:val="0"/>
        <w:autoSpaceDN w:val="0"/>
        <w:adjustRightInd w:val="0"/>
        <w:spacing w:line="240" w:lineRule="auto"/>
        <w:ind w:firstLine="567"/>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и) организация ритуальных услуг (при отсутств</w:t>
      </w:r>
      <w:proofErr w:type="gramStart"/>
      <w:r w:rsidRPr="00044061">
        <w:rPr>
          <w:szCs w:val="28"/>
        </w:rPr>
        <w:t>ии у у</w:t>
      </w:r>
      <w:proofErr w:type="gramEnd"/>
      <w:r w:rsidRPr="00044061">
        <w:rPr>
          <w:szCs w:val="28"/>
        </w:rPr>
        <w:t>мерших получателей социальных услуг родственников или их нежелание заняться погребением):</w:t>
      </w:r>
    </w:p>
    <w:p w:rsidR="004F4194" w:rsidRPr="00044061" w:rsidRDefault="004F4194" w:rsidP="00044061">
      <w:pPr>
        <w:widowControl w:val="0"/>
        <w:tabs>
          <w:tab w:val="left" w:pos="142"/>
        </w:tabs>
        <w:autoSpaceDE w:val="0"/>
        <w:autoSpaceDN w:val="0"/>
        <w:adjustRightInd w:val="0"/>
        <w:spacing w:line="240" w:lineRule="auto"/>
        <w:contextualSpacing/>
        <w:rPr>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881"/>
        </w:trPr>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23808">
            <w:pPr>
              <w:tabs>
                <w:tab w:val="left" w:pos="142"/>
              </w:tabs>
              <w:spacing w:line="240" w:lineRule="auto"/>
              <w:contextualSpacing/>
              <w:jc w:val="left"/>
              <w:rPr>
                <w:szCs w:val="28"/>
              </w:rPr>
            </w:pPr>
          </w:p>
        </w:tc>
        <w:tc>
          <w:tcPr>
            <w:tcW w:w="6946" w:type="dxa"/>
          </w:tcPr>
          <w:p w:rsidR="00901960" w:rsidRDefault="00044061" w:rsidP="00823808">
            <w:pPr>
              <w:spacing w:line="240" w:lineRule="auto"/>
              <w:ind w:right="57" w:firstLine="0"/>
              <w:contextualSpacing/>
              <w:jc w:val="left"/>
              <w:rPr>
                <w:szCs w:val="28"/>
              </w:rPr>
            </w:pPr>
            <w:r w:rsidRPr="00044061">
              <w:rPr>
                <w:szCs w:val="28"/>
              </w:rPr>
              <w:t xml:space="preserve">организация ритуальных услуг осуществляется в пределах гарантированного перечня услуг по погребению, утверждённого Законом Российской Федерации от 12 января 1996 года № 8-ФЗ </w:t>
            </w:r>
          </w:p>
          <w:p w:rsidR="00044061" w:rsidRPr="00044061" w:rsidRDefault="00044061" w:rsidP="00823808">
            <w:pPr>
              <w:spacing w:line="240" w:lineRule="auto"/>
              <w:ind w:right="57" w:firstLine="0"/>
              <w:contextualSpacing/>
              <w:jc w:val="left"/>
              <w:rPr>
                <w:color w:val="000000"/>
                <w:spacing w:val="1"/>
                <w:szCs w:val="28"/>
              </w:rPr>
            </w:pPr>
            <w:r w:rsidRPr="00044061">
              <w:rPr>
                <w:szCs w:val="28"/>
              </w:rPr>
              <w:t>«О погребении и похоронном деле»</w:t>
            </w:r>
            <w:r w:rsidR="00E739AA">
              <w:rPr>
                <w:szCs w:val="28"/>
              </w:rPr>
              <w:t>,</w:t>
            </w:r>
            <w:r w:rsidRPr="00044061">
              <w:rPr>
                <w:color w:val="000000"/>
                <w:spacing w:val="3"/>
                <w:szCs w:val="28"/>
              </w:rPr>
              <w:t xml:space="preserve"> и должна проводиться в соответствии с традициями и обычаями, не противоречащими санитарным и иным требованиям</w:t>
            </w:r>
          </w:p>
        </w:tc>
      </w:tr>
      <w:tr w:rsidR="00044061" w:rsidRPr="00044061" w:rsidTr="00901960">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E739AA" w:rsidRDefault="004F4194" w:rsidP="00823808">
            <w:pPr>
              <w:tabs>
                <w:tab w:val="left" w:pos="142"/>
              </w:tabs>
              <w:spacing w:line="240" w:lineRule="auto"/>
              <w:ind w:firstLine="0"/>
              <w:contextualSpacing/>
              <w:jc w:val="left"/>
              <w:rPr>
                <w:szCs w:val="28"/>
              </w:rPr>
            </w:pPr>
            <w:r>
              <w:rPr>
                <w:szCs w:val="28"/>
              </w:rPr>
              <w:t>п</w:t>
            </w:r>
            <w:r w:rsidR="00044061" w:rsidRPr="00044061">
              <w:rPr>
                <w:szCs w:val="28"/>
              </w:rPr>
              <w:t>о мере необходимости в соответствии со сроками, установленными Законом Российской Федерации</w:t>
            </w:r>
          </w:p>
          <w:p w:rsidR="00044061" w:rsidRPr="00044061" w:rsidRDefault="00044061" w:rsidP="00823808">
            <w:pPr>
              <w:tabs>
                <w:tab w:val="left" w:pos="142"/>
              </w:tabs>
              <w:spacing w:line="240" w:lineRule="auto"/>
              <w:ind w:firstLine="0"/>
              <w:contextualSpacing/>
              <w:jc w:val="left"/>
              <w:rPr>
                <w:szCs w:val="28"/>
              </w:rPr>
            </w:pPr>
            <w:r w:rsidRPr="00044061">
              <w:rPr>
                <w:szCs w:val="28"/>
              </w:rPr>
              <w:t>от 12 января 1996 года № 8-ФЗ «О погребении и похоронном деле»</w:t>
            </w:r>
          </w:p>
        </w:tc>
      </w:tr>
      <w:tr w:rsidR="00044061" w:rsidRPr="00044061" w:rsidTr="00901960">
        <w:tc>
          <w:tcPr>
            <w:tcW w:w="3085" w:type="dxa"/>
          </w:tcPr>
          <w:p w:rsidR="00044061" w:rsidRPr="00044061" w:rsidRDefault="00044061" w:rsidP="00823808">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823808">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tcPr>
          <w:p w:rsidR="00044061" w:rsidRPr="00044061" w:rsidRDefault="00044061" w:rsidP="00823808">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shd w:val="clear" w:color="auto" w:fill="auto"/>
          </w:tcPr>
          <w:p w:rsidR="00044061" w:rsidRPr="00044061" w:rsidRDefault="004F4194" w:rsidP="00823808">
            <w:pPr>
              <w:tabs>
                <w:tab w:val="left" w:pos="142"/>
              </w:tabs>
              <w:spacing w:line="240" w:lineRule="auto"/>
              <w:ind w:firstLine="0"/>
              <w:contextualSpacing/>
              <w:jc w:val="left"/>
              <w:rPr>
                <w:szCs w:val="28"/>
              </w:rPr>
            </w:pPr>
            <w:r>
              <w:rPr>
                <w:szCs w:val="28"/>
              </w:rPr>
              <w:t>с</w:t>
            </w:r>
            <w:r w:rsidR="00044061" w:rsidRPr="00044061">
              <w:rPr>
                <w:szCs w:val="28"/>
              </w:rPr>
              <w:t>облюдение традиций и обычаев, не противоречащих санитарным и иным требованиям, а также волеизъявления умершего о погребении</w:t>
            </w:r>
          </w:p>
        </w:tc>
      </w:tr>
      <w:tr w:rsidR="00044061" w:rsidRPr="00044061" w:rsidTr="00901960">
        <w:tc>
          <w:tcPr>
            <w:tcW w:w="3085" w:type="dxa"/>
          </w:tcPr>
          <w:p w:rsidR="00044061" w:rsidRPr="00044061" w:rsidRDefault="00044061" w:rsidP="00823808">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shd w:val="clear" w:color="auto" w:fill="auto"/>
          </w:tcPr>
          <w:p w:rsidR="00044061" w:rsidRPr="00044061" w:rsidRDefault="004F4194" w:rsidP="00823808">
            <w:pPr>
              <w:tabs>
                <w:tab w:val="left" w:pos="142"/>
              </w:tabs>
              <w:spacing w:line="240" w:lineRule="auto"/>
              <w:ind w:firstLine="0"/>
              <w:contextualSpacing/>
              <w:jc w:val="left"/>
              <w:rPr>
                <w:szCs w:val="28"/>
              </w:rPr>
            </w:pPr>
            <w:r>
              <w:rPr>
                <w:szCs w:val="28"/>
              </w:rPr>
              <w:t>у</w:t>
            </w:r>
            <w:r w:rsidR="00044061" w:rsidRPr="00044061">
              <w:rPr>
                <w:szCs w:val="28"/>
              </w:rPr>
              <w:t>слуга предоставляется поставщиками социальных услуг умершим получателям социальных услуг, находившимся на социальном обслуживании в стационарной форме.</w:t>
            </w:r>
          </w:p>
          <w:p w:rsidR="00044061" w:rsidRPr="00044061" w:rsidRDefault="00044061" w:rsidP="00823808">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823808">
            <w:pPr>
              <w:tabs>
                <w:tab w:val="left" w:pos="142"/>
              </w:tabs>
              <w:spacing w:line="240" w:lineRule="auto"/>
              <w:ind w:firstLine="0"/>
              <w:contextualSpacing/>
              <w:jc w:val="left"/>
              <w:rPr>
                <w:szCs w:val="28"/>
              </w:rPr>
            </w:pPr>
            <w:r w:rsidRPr="00044061">
              <w:rPr>
                <w:szCs w:val="28"/>
              </w:rPr>
              <w:t>Услуга должна быть доступ</w:t>
            </w:r>
            <w:r w:rsidR="0080048B">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к)</w:t>
      </w:r>
      <w:r w:rsidR="00901960">
        <w:rPr>
          <w:szCs w:val="28"/>
        </w:rPr>
        <w:t> </w:t>
      </w:r>
      <w:r w:rsidRPr="00044061">
        <w:rPr>
          <w:szCs w:val="28"/>
        </w:rPr>
        <w:t>обеспечение сохранности вещей и ценностей, принадлежащих получателям социальных услуг:</w:t>
      </w:r>
    </w:p>
    <w:p w:rsidR="004F4194" w:rsidRPr="00044061" w:rsidRDefault="004F419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881"/>
        </w:trPr>
        <w:tc>
          <w:tcPr>
            <w:tcW w:w="3085" w:type="dxa"/>
            <w:tcBorders>
              <w:top w:val="single" w:sz="4" w:space="0" w:color="auto"/>
              <w:left w:val="single" w:sz="4" w:space="0" w:color="auto"/>
              <w:bottom w:val="single" w:sz="4" w:space="0" w:color="auto"/>
              <w:right w:val="single" w:sz="4" w:space="0" w:color="auto"/>
            </w:tcBorders>
          </w:tcPr>
          <w:p w:rsidR="00044061" w:rsidRPr="00044061" w:rsidRDefault="00044061" w:rsidP="00E739AA">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E739AA">
            <w:pPr>
              <w:tabs>
                <w:tab w:val="left" w:pos="142"/>
              </w:tabs>
              <w:spacing w:line="240" w:lineRule="auto"/>
              <w:contextualSpacing/>
              <w:jc w:val="left"/>
              <w:rPr>
                <w:szCs w:val="28"/>
              </w:rPr>
            </w:pPr>
            <w:r w:rsidRPr="00044061">
              <w:rPr>
                <w:bCs/>
                <w:szCs w:val="28"/>
              </w:rPr>
              <w:t xml:space="preserve"> </w:t>
            </w:r>
          </w:p>
        </w:tc>
        <w:tc>
          <w:tcPr>
            <w:tcW w:w="6946" w:type="dxa"/>
            <w:tcBorders>
              <w:top w:val="single" w:sz="4" w:space="0" w:color="auto"/>
              <w:left w:val="single" w:sz="4" w:space="0" w:color="auto"/>
              <w:bottom w:val="single" w:sz="4" w:space="0" w:color="auto"/>
              <w:right w:val="single" w:sz="4" w:space="0" w:color="auto"/>
            </w:tcBorders>
          </w:tcPr>
          <w:p w:rsidR="00044061" w:rsidRPr="00044061" w:rsidRDefault="00044061" w:rsidP="00E739AA">
            <w:pPr>
              <w:spacing w:line="240" w:lineRule="auto"/>
              <w:ind w:firstLine="0"/>
              <w:jc w:val="left"/>
              <w:rPr>
                <w:szCs w:val="28"/>
              </w:rPr>
            </w:pPr>
            <w:proofErr w:type="gramStart"/>
            <w:r w:rsidRPr="00044061">
              <w:rPr>
                <w:color w:val="000000"/>
                <w:spacing w:val="1"/>
                <w:szCs w:val="28"/>
              </w:rPr>
              <w:t>х</w:t>
            </w:r>
            <w:r w:rsidRPr="00044061">
              <w:rPr>
                <w:szCs w:val="28"/>
              </w:rPr>
              <w:t>ранение вещей и ценностей осуществляется в специально оборудованных в соответств</w:t>
            </w:r>
            <w:r w:rsidR="00E739AA">
              <w:rPr>
                <w:szCs w:val="28"/>
              </w:rPr>
              <w:t xml:space="preserve">ии с действующими санитарными </w:t>
            </w:r>
            <w:r w:rsidRPr="00044061">
              <w:rPr>
                <w:szCs w:val="28"/>
              </w:rPr>
              <w:t>требованиям</w:t>
            </w:r>
            <w:r w:rsidR="00E739AA">
              <w:rPr>
                <w:szCs w:val="28"/>
              </w:rPr>
              <w:t>и, правилами безопасности</w:t>
            </w:r>
            <w:r w:rsidRPr="00044061">
              <w:rPr>
                <w:szCs w:val="28"/>
              </w:rPr>
              <w:t xml:space="preserve"> помещениях (комнаты/кладовые помещения для хранения одежды, обуви, вещей получателей социальных услуг; сейфы для хранения ценностей получателей социальных услуг) с оформлением акта передачи вещей и ценностей на хранение и актом выдачи вещей и ценностей получателю социальных услуг</w:t>
            </w:r>
            <w:proofErr w:type="gramEnd"/>
          </w:p>
        </w:tc>
      </w:tr>
      <w:tr w:rsidR="00044061" w:rsidRPr="00044061" w:rsidTr="00901960">
        <w:tc>
          <w:tcPr>
            <w:tcW w:w="3085" w:type="dxa"/>
            <w:tcBorders>
              <w:top w:val="single" w:sz="4" w:space="0" w:color="auto"/>
            </w:tcBorders>
          </w:tcPr>
          <w:p w:rsidR="00044061" w:rsidRPr="00044061" w:rsidRDefault="00044061" w:rsidP="00E739AA">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Borders>
              <w:top w:val="single" w:sz="4" w:space="0" w:color="auto"/>
            </w:tcBorders>
          </w:tcPr>
          <w:p w:rsidR="00044061" w:rsidRPr="00044061" w:rsidRDefault="004F4194" w:rsidP="00E739AA">
            <w:pPr>
              <w:tabs>
                <w:tab w:val="left" w:pos="142"/>
              </w:tabs>
              <w:spacing w:line="240" w:lineRule="auto"/>
              <w:ind w:firstLine="0"/>
              <w:contextualSpacing/>
              <w:jc w:val="left"/>
              <w:rPr>
                <w:szCs w:val="28"/>
              </w:rPr>
            </w:pPr>
            <w:r>
              <w:rPr>
                <w:szCs w:val="28"/>
              </w:rPr>
              <w:t>в</w:t>
            </w:r>
            <w:r w:rsidR="00044061" w:rsidRPr="00044061">
              <w:rPr>
                <w:szCs w:val="28"/>
              </w:rPr>
              <w:t xml:space="preserve"> период действия </w:t>
            </w:r>
            <w:r w:rsidR="00044061" w:rsidRPr="00044061">
              <w:rPr>
                <w:spacing w:val="-2"/>
                <w:szCs w:val="28"/>
              </w:rPr>
              <w:t>договора о предоставлении социальных услуг</w:t>
            </w: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E739AA">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bCs/>
                <w:szCs w:val="28"/>
              </w:rPr>
            </w:pPr>
            <w:r w:rsidRPr="00044061">
              <w:rPr>
                <w:bCs/>
                <w:szCs w:val="28"/>
              </w:rPr>
              <w:t xml:space="preserve">Показатели качества и оценка результатов </w:t>
            </w:r>
            <w:r w:rsidRPr="00044061">
              <w:rPr>
                <w:bCs/>
                <w:szCs w:val="28"/>
              </w:rPr>
              <w:lastRenderedPageBreak/>
              <w:t>предоставления социальной услуги</w:t>
            </w:r>
          </w:p>
        </w:tc>
        <w:tc>
          <w:tcPr>
            <w:tcW w:w="6946" w:type="dxa"/>
          </w:tcPr>
          <w:p w:rsidR="00044061" w:rsidRPr="00044061" w:rsidRDefault="004F4194" w:rsidP="00E739AA">
            <w:pPr>
              <w:tabs>
                <w:tab w:val="left" w:pos="142"/>
              </w:tabs>
              <w:spacing w:line="240" w:lineRule="auto"/>
              <w:ind w:firstLine="0"/>
              <w:contextualSpacing/>
              <w:jc w:val="left"/>
              <w:rPr>
                <w:szCs w:val="28"/>
              </w:rPr>
            </w:pPr>
            <w:r>
              <w:rPr>
                <w:szCs w:val="28"/>
              </w:rPr>
              <w:lastRenderedPageBreak/>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E739AA">
            <w:pPr>
              <w:tabs>
                <w:tab w:val="left" w:pos="142"/>
              </w:tabs>
              <w:spacing w:line="240" w:lineRule="auto"/>
              <w:ind w:firstLine="0"/>
              <w:contextualSpacing/>
              <w:jc w:val="left"/>
              <w:rPr>
                <w:szCs w:val="28"/>
              </w:rPr>
            </w:pP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E739AA">
            <w:pPr>
              <w:tabs>
                <w:tab w:val="left" w:pos="142"/>
              </w:tabs>
              <w:spacing w:line="240" w:lineRule="auto"/>
              <w:ind w:firstLine="0"/>
              <w:contextualSpacing/>
              <w:jc w:val="left"/>
              <w:rPr>
                <w:szCs w:val="28"/>
              </w:rPr>
            </w:pPr>
            <w:r>
              <w:rPr>
                <w:szCs w:val="28"/>
              </w:rPr>
              <w:t>у</w:t>
            </w:r>
            <w:r w:rsidR="00044061" w:rsidRPr="00044061">
              <w:rPr>
                <w:szCs w:val="28"/>
              </w:rPr>
              <w:t>слуга предоставляется в стационарной форме социального обслуживания.</w:t>
            </w:r>
          </w:p>
          <w:p w:rsidR="00044061" w:rsidRPr="00044061" w:rsidRDefault="00044061" w:rsidP="00E739AA">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739AA">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w:t>
            </w:r>
            <w:r w:rsidR="004F4194">
              <w:rPr>
                <w:bCs/>
                <w:szCs w:val="28"/>
              </w:rPr>
              <w:t>ений жизнедеятельности</w:t>
            </w:r>
          </w:p>
          <w:p w:rsidR="00044061" w:rsidRPr="00044061" w:rsidRDefault="00044061" w:rsidP="00E739AA">
            <w:pPr>
              <w:tabs>
                <w:tab w:val="left" w:pos="142"/>
              </w:tabs>
              <w:spacing w:line="240" w:lineRule="auto"/>
              <w:ind w:firstLine="0"/>
              <w:contextualSpacing/>
              <w:jc w:val="left"/>
              <w:rPr>
                <w:szCs w:val="28"/>
              </w:rPr>
            </w:pPr>
          </w:p>
        </w:tc>
      </w:tr>
    </w:tbl>
    <w:p w:rsidR="00044061" w:rsidRDefault="00044061" w:rsidP="00044061">
      <w:pPr>
        <w:widowControl w:val="0"/>
        <w:tabs>
          <w:tab w:val="left" w:pos="142"/>
        </w:tabs>
        <w:autoSpaceDE w:val="0"/>
        <w:autoSpaceDN w:val="0"/>
        <w:adjustRightInd w:val="0"/>
        <w:spacing w:line="240" w:lineRule="auto"/>
        <w:ind w:left="708"/>
        <w:contextualSpacing/>
        <w:rPr>
          <w:szCs w:val="28"/>
        </w:rPr>
      </w:pPr>
    </w:p>
    <w:p w:rsidR="00044061" w:rsidRPr="00044061" w:rsidRDefault="00044061" w:rsidP="004F4194">
      <w:pPr>
        <w:widowControl w:val="0"/>
        <w:tabs>
          <w:tab w:val="left" w:pos="142"/>
        </w:tabs>
        <w:autoSpaceDE w:val="0"/>
        <w:autoSpaceDN w:val="0"/>
        <w:adjustRightInd w:val="0"/>
        <w:spacing w:line="240" w:lineRule="auto"/>
        <w:contextualSpacing/>
        <w:jc w:val="left"/>
        <w:rPr>
          <w:b/>
          <w:szCs w:val="28"/>
        </w:rPr>
      </w:pPr>
      <w:r w:rsidRPr="004F4194">
        <w:rPr>
          <w:szCs w:val="28"/>
        </w:rPr>
        <w:t>2) в форме социального обслуживания на дому</w:t>
      </w:r>
      <w:r w:rsidR="004F4194">
        <w:rPr>
          <w:szCs w:val="28"/>
        </w:rPr>
        <w:t>:</w:t>
      </w:r>
    </w:p>
    <w:p w:rsidR="00044061" w:rsidRDefault="00044061" w:rsidP="00044061">
      <w:pPr>
        <w:widowControl w:val="0"/>
        <w:tabs>
          <w:tab w:val="left" w:pos="142"/>
        </w:tabs>
        <w:autoSpaceDE w:val="0"/>
        <w:autoSpaceDN w:val="0"/>
        <w:adjustRightInd w:val="0"/>
        <w:spacing w:line="240" w:lineRule="auto"/>
        <w:contextualSpacing/>
        <w:rPr>
          <w:szCs w:val="28"/>
        </w:rPr>
      </w:pPr>
      <w:proofErr w:type="gramStart"/>
      <w:r w:rsidRPr="00044061">
        <w:rPr>
          <w:szCs w:val="28"/>
        </w:rPr>
        <w:t xml:space="preserve">а) покупка (оплата) за счет средств получателя социальных услуг и доставка на дом продуктов питания и иных потребительских товаров для улучшения условий его жизнедеятельности и (или) расширения его возможностей самостоятельно обеспечивать свои основные жизненные потребности, кроме табачных изделий, алкогольных напитков, пива, предметов роскоши, мебели, бытовой техники и иных товаров, вес которых больше установленного в порядке предоставления этой социальной услуги:   </w:t>
      </w:r>
      <w:proofErr w:type="gramEnd"/>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6946"/>
      </w:tblGrid>
      <w:tr w:rsidR="00044061" w:rsidRPr="00044061" w:rsidTr="00901960">
        <w:trPr>
          <w:trHeight w:val="131"/>
        </w:trPr>
        <w:tc>
          <w:tcPr>
            <w:tcW w:w="2977"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F4194">
            <w:pPr>
              <w:tabs>
                <w:tab w:val="left" w:pos="142"/>
              </w:tabs>
              <w:spacing w:line="240" w:lineRule="auto"/>
              <w:ind w:firstLine="0"/>
              <w:contextualSpacing/>
              <w:jc w:val="left"/>
              <w:rPr>
                <w:szCs w:val="28"/>
              </w:rPr>
            </w:pPr>
          </w:p>
        </w:tc>
        <w:tc>
          <w:tcPr>
            <w:tcW w:w="6946" w:type="dxa"/>
          </w:tcPr>
          <w:p w:rsidR="00044061" w:rsidRPr="00044061" w:rsidRDefault="00044061" w:rsidP="00E739AA">
            <w:pPr>
              <w:tabs>
                <w:tab w:val="left" w:pos="142"/>
              </w:tabs>
              <w:spacing w:line="240" w:lineRule="auto"/>
              <w:ind w:left="37" w:firstLine="0"/>
              <w:contextualSpacing/>
              <w:jc w:val="left"/>
              <w:rPr>
                <w:szCs w:val="28"/>
              </w:rPr>
            </w:pPr>
            <w:r w:rsidRPr="00044061">
              <w:rPr>
                <w:szCs w:val="28"/>
              </w:rPr>
              <w:t>обеспечение продуктами питания и иными потребительскими товарами в соответствии с потребностями и учетом состояния здоровья получателя социальных услуг:</w:t>
            </w:r>
          </w:p>
          <w:p w:rsidR="00044061" w:rsidRPr="00044061" w:rsidRDefault="00E739AA" w:rsidP="00E739AA">
            <w:pPr>
              <w:tabs>
                <w:tab w:val="left" w:pos="142"/>
              </w:tabs>
              <w:spacing w:line="240" w:lineRule="auto"/>
              <w:ind w:left="37" w:firstLine="0"/>
              <w:contextualSpacing/>
              <w:jc w:val="left"/>
              <w:rPr>
                <w:szCs w:val="28"/>
              </w:rPr>
            </w:pPr>
            <w:r>
              <w:rPr>
                <w:szCs w:val="28"/>
              </w:rPr>
              <w:t xml:space="preserve"> -</w:t>
            </w:r>
            <w:r w:rsidR="00044061" w:rsidRPr="00044061">
              <w:rPr>
                <w:szCs w:val="28"/>
              </w:rPr>
              <w:t xml:space="preserve"> прием заказа от получателя социальных услуг (вес набора не должен превышать 7 кг);</w:t>
            </w:r>
          </w:p>
          <w:p w:rsidR="00044061" w:rsidRPr="00044061" w:rsidRDefault="00E739AA" w:rsidP="00E739AA">
            <w:pPr>
              <w:tabs>
                <w:tab w:val="left" w:pos="142"/>
              </w:tabs>
              <w:spacing w:line="240" w:lineRule="auto"/>
              <w:ind w:left="37" w:firstLine="0"/>
              <w:contextualSpacing/>
              <w:jc w:val="left"/>
              <w:rPr>
                <w:szCs w:val="28"/>
              </w:rPr>
            </w:pPr>
            <w:r>
              <w:rPr>
                <w:szCs w:val="28"/>
              </w:rPr>
              <w:t xml:space="preserve">- </w:t>
            </w:r>
            <w:r w:rsidR="00044061" w:rsidRPr="00044061">
              <w:rPr>
                <w:szCs w:val="28"/>
              </w:rPr>
              <w:t>получение денежных средств от получателя социальных услуг на приобретение товара;</w:t>
            </w:r>
          </w:p>
          <w:p w:rsidR="00044061" w:rsidRPr="00044061" w:rsidRDefault="00E739AA" w:rsidP="00E739AA">
            <w:pPr>
              <w:tabs>
                <w:tab w:val="left" w:pos="142"/>
              </w:tabs>
              <w:spacing w:line="240" w:lineRule="auto"/>
              <w:ind w:left="37" w:firstLine="0"/>
              <w:contextualSpacing/>
              <w:jc w:val="left"/>
              <w:rPr>
                <w:szCs w:val="28"/>
              </w:rPr>
            </w:pPr>
            <w:r>
              <w:rPr>
                <w:szCs w:val="28"/>
              </w:rPr>
              <w:t xml:space="preserve">- </w:t>
            </w:r>
            <w:r w:rsidR="00044061" w:rsidRPr="00044061">
              <w:rPr>
                <w:szCs w:val="28"/>
              </w:rPr>
              <w:t xml:space="preserve">закупка продуктов и потребительских товаров первой необходимости в ближайших торговых точках;  </w:t>
            </w:r>
          </w:p>
          <w:p w:rsidR="00044061" w:rsidRPr="00044061" w:rsidRDefault="00E739AA" w:rsidP="00E739AA">
            <w:pPr>
              <w:tabs>
                <w:tab w:val="left" w:pos="142"/>
              </w:tabs>
              <w:spacing w:line="240" w:lineRule="auto"/>
              <w:ind w:left="37" w:firstLine="0"/>
              <w:contextualSpacing/>
              <w:jc w:val="left"/>
              <w:rPr>
                <w:szCs w:val="28"/>
              </w:rPr>
            </w:pPr>
            <w:r>
              <w:rPr>
                <w:szCs w:val="28"/>
              </w:rPr>
              <w:t xml:space="preserve">- </w:t>
            </w:r>
            <w:r w:rsidR="00044061" w:rsidRPr="00044061">
              <w:rPr>
                <w:szCs w:val="28"/>
              </w:rPr>
              <w:t>доставка товаров на дом получателю социальных услуг;</w:t>
            </w:r>
          </w:p>
          <w:p w:rsidR="00044061" w:rsidRPr="00044061" w:rsidRDefault="00E739AA" w:rsidP="00E739AA">
            <w:pPr>
              <w:tabs>
                <w:tab w:val="left" w:pos="142"/>
              </w:tabs>
              <w:spacing w:line="240" w:lineRule="auto"/>
              <w:ind w:left="37" w:firstLine="0"/>
              <w:contextualSpacing/>
              <w:jc w:val="left"/>
              <w:rPr>
                <w:szCs w:val="28"/>
              </w:rPr>
            </w:pPr>
            <w:r>
              <w:rPr>
                <w:szCs w:val="28"/>
              </w:rPr>
              <w:t xml:space="preserve">- </w:t>
            </w:r>
            <w:r w:rsidR="00044061" w:rsidRPr="00044061">
              <w:rPr>
                <w:szCs w:val="28"/>
              </w:rPr>
              <w:t>произведение окончательного расчета с получателем социальных услуг по чеку.</w:t>
            </w:r>
          </w:p>
          <w:p w:rsidR="00044061" w:rsidRPr="00044061" w:rsidRDefault="00044061" w:rsidP="00E739AA">
            <w:pPr>
              <w:tabs>
                <w:tab w:val="left" w:pos="142"/>
              </w:tabs>
              <w:spacing w:line="240" w:lineRule="auto"/>
              <w:ind w:left="37" w:firstLine="0"/>
              <w:contextualSpacing/>
              <w:jc w:val="left"/>
              <w:rPr>
                <w:szCs w:val="28"/>
              </w:rPr>
            </w:pPr>
            <w:r w:rsidRPr="00044061">
              <w:rPr>
                <w:szCs w:val="28"/>
              </w:rPr>
              <w:t>Услуга должна удовлетворять получателя социальных услуг в своевременном и по умеренным ценам приобретении продуктов питания и потребительских товаров.</w:t>
            </w:r>
          </w:p>
          <w:p w:rsidR="00044061" w:rsidRPr="00044061" w:rsidRDefault="00044061" w:rsidP="00E739AA">
            <w:pPr>
              <w:tabs>
                <w:tab w:val="left" w:pos="142"/>
              </w:tabs>
              <w:spacing w:line="240" w:lineRule="auto"/>
              <w:ind w:left="37" w:firstLine="0"/>
              <w:contextualSpacing/>
              <w:jc w:val="left"/>
              <w:rPr>
                <w:szCs w:val="28"/>
              </w:rPr>
            </w:pPr>
            <w:r w:rsidRPr="00044061">
              <w:rPr>
                <w:szCs w:val="28"/>
              </w:rPr>
              <w:t>Покупка и доставка на дом:</w:t>
            </w:r>
          </w:p>
          <w:p w:rsidR="00044061" w:rsidRPr="00044061" w:rsidRDefault="00044061" w:rsidP="00E739AA">
            <w:pPr>
              <w:tabs>
                <w:tab w:val="left" w:pos="142"/>
              </w:tabs>
              <w:spacing w:line="240" w:lineRule="auto"/>
              <w:ind w:left="37" w:firstLine="0"/>
              <w:contextualSpacing/>
              <w:jc w:val="left"/>
              <w:rPr>
                <w:szCs w:val="28"/>
              </w:rPr>
            </w:pPr>
            <w:r w:rsidRPr="00044061">
              <w:rPr>
                <w:szCs w:val="28"/>
              </w:rPr>
              <w:t>продуктов питания – 2 раза в неделю;</w:t>
            </w:r>
          </w:p>
          <w:p w:rsidR="00044061" w:rsidRPr="00044061" w:rsidRDefault="00044061" w:rsidP="00E739AA">
            <w:pPr>
              <w:tabs>
                <w:tab w:val="left" w:pos="142"/>
              </w:tabs>
              <w:spacing w:line="240" w:lineRule="auto"/>
              <w:ind w:left="37" w:firstLine="0"/>
              <w:contextualSpacing/>
              <w:jc w:val="left"/>
              <w:rPr>
                <w:szCs w:val="28"/>
              </w:rPr>
            </w:pPr>
            <w:r w:rsidRPr="00044061">
              <w:rPr>
                <w:szCs w:val="28"/>
              </w:rPr>
              <w:t xml:space="preserve">потребительских товаров первой необходимости, средств санитарии и гигиены, средств ухода, книг, </w:t>
            </w:r>
            <w:r w:rsidR="004F4194">
              <w:rPr>
                <w:szCs w:val="28"/>
              </w:rPr>
              <w:lastRenderedPageBreak/>
              <w:t>газет, журналов – 1 раз в месяц</w:t>
            </w:r>
          </w:p>
        </w:tc>
      </w:tr>
      <w:tr w:rsidR="00044061" w:rsidRPr="00044061" w:rsidTr="00901960">
        <w:tc>
          <w:tcPr>
            <w:tcW w:w="2977" w:type="dxa"/>
            <w:vAlign w:val="center"/>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4F4194" w:rsidP="00E739AA">
            <w:pPr>
              <w:tabs>
                <w:tab w:val="left" w:pos="142"/>
              </w:tabs>
              <w:spacing w:line="240" w:lineRule="auto"/>
              <w:ind w:left="37"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2977" w:type="dxa"/>
            <w:vAlign w:val="center"/>
          </w:tcPr>
          <w:p w:rsidR="00044061" w:rsidRPr="00044061" w:rsidRDefault="00044061" w:rsidP="004F419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E739AA">
            <w:pPr>
              <w:tabs>
                <w:tab w:val="left" w:pos="142"/>
              </w:tabs>
              <w:spacing w:line="240" w:lineRule="auto"/>
              <w:ind w:left="37"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2977" w:type="dxa"/>
            <w:vAlign w:val="center"/>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E739AA">
            <w:pPr>
              <w:tabs>
                <w:tab w:val="left" w:pos="142"/>
              </w:tabs>
              <w:spacing w:line="240" w:lineRule="auto"/>
              <w:ind w:left="37"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tc>
      </w:tr>
      <w:tr w:rsidR="00044061" w:rsidRPr="00044061" w:rsidTr="00901960">
        <w:tc>
          <w:tcPr>
            <w:tcW w:w="2977"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E739AA">
            <w:pPr>
              <w:tabs>
                <w:tab w:val="left" w:pos="142"/>
              </w:tabs>
              <w:spacing w:line="240" w:lineRule="auto"/>
              <w:ind w:left="37"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E739AA">
            <w:pPr>
              <w:tabs>
                <w:tab w:val="left" w:pos="142"/>
              </w:tabs>
              <w:spacing w:line="240" w:lineRule="auto"/>
              <w:ind w:left="37"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739AA">
            <w:pPr>
              <w:tabs>
                <w:tab w:val="left" w:pos="142"/>
              </w:tabs>
              <w:spacing w:line="240" w:lineRule="auto"/>
              <w:ind w:left="37" w:firstLine="0"/>
              <w:contextualSpacing/>
              <w:jc w:val="left"/>
              <w:rPr>
                <w:szCs w:val="28"/>
              </w:rPr>
            </w:pPr>
            <w:r w:rsidRPr="00044061">
              <w:rPr>
                <w:szCs w:val="28"/>
              </w:rPr>
              <w:t>Услуга должна быть доступ</w:t>
            </w:r>
            <w:r w:rsidR="00E739AA">
              <w:rPr>
                <w:szCs w:val="28"/>
              </w:rPr>
              <w:t>на получателям социальных услуг</w:t>
            </w:r>
            <w:r w:rsidRPr="00044061">
              <w:rPr>
                <w:szCs w:val="28"/>
              </w:rPr>
              <w:t xml:space="preserve"> независимо от наличия у них </w:t>
            </w:r>
            <w:r w:rsidR="004F4194">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б) помощь в приготовлении пищи:</w:t>
      </w:r>
    </w:p>
    <w:p w:rsidR="004F4194" w:rsidRPr="00044061" w:rsidRDefault="004F419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245"/>
        </w:trPr>
        <w:tc>
          <w:tcPr>
            <w:tcW w:w="3085"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F4194">
            <w:pPr>
              <w:tabs>
                <w:tab w:val="left" w:pos="142"/>
              </w:tabs>
              <w:spacing w:line="240" w:lineRule="auto"/>
              <w:contextualSpacing/>
              <w:jc w:val="left"/>
              <w:rPr>
                <w:szCs w:val="28"/>
              </w:rPr>
            </w:pPr>
          </w:p>
        </w:tc>
        <w:tc>
          <w:tcPr>
            <w:tcW w:w="6946" w:type="dxa"/>
          </w:tcPr>
          <w:p w:rsidR="00044061" w:rsidRPr="00044061" w:rsidRDefault="00044061" w:rsidP="00E739AA">
            <w:pPr>
              <w:widowControl w:val="0"/>
              <w:tabs>
                <w:tab w:val="left" w:pos="1163"/>
                <w:tab w:val="left" w:pos="1447"/>
              </w:tabs>
              <w:autoSpaceDE w:val="0"/>
              <w:autoSpaceDN w:val="0"/>
              <w:adjustRightInd w:val="0"/>
              <w:spacing w:line="240" w:lineRule="auto"/>
              <w:ind w:left="29" w:firstLine="0"/>
              <w:contextualSpacing/>
              <w:jc w:val="left"/>
              <w:rPr>
                <w:szCs w:val="28"/>
              </w:rPr>
            </w:pPr>
            <w:r w:rsidRPr="00044061">
              <w:rPr>
                <w:szCs w:val="28"/>
              </w:rPr>
              <w:t>подготовка продуктов питания (мытье, чистка, нарезка продуктов).</w:t>
            </w:r>
          </w:p>
          <w:p w:rsidR="00044061" w:rsidRPr="00044061" w:rsidRDefault="00044061" w:rsidP="00E739AA">
            <w:pPr>
              <w:widowControl w:val="0"/>
              <w:tabs>
                <w:tab w:val="left" w:pos="1163"/>
                <w:tab w:val="left" w:pos="1447"/>
              </w:tabs>
              <w:autoSpaceDE w:val="0"/>
              <w:autoSpaceDN w:val="0"/>
              <w:adjustRightInd w:val="0"/>
              <w:spacing w:line="240" w:lineRule="auto"/>
              <w:ind w:left="29" w:firstLine="0"/>
              <w:contextualSpacing/>
              <w:jc w:val="left"/>
              <w:rPr>
                <w:szCs w:val="28"/>
              </w:rPr>
            </w:pPr>
            <w:r w:rsidRPr="00044061">
              <w:rPr>
                <w:szCs w:val="28"/>
              </w:rPr>
              <w:t>Контроль со стороны социального работника либо помощь в приготовлении блюда (з</w:t>
            </w:r>
            <w:r w:rsidR="004F4194">
              <w:rPr>
                <w:szCs w:val="28"/>
              </w:rPr>
              <w:t>акладка и выход готового блюда)</w:t>
            </w:r>
          </w:p>
        </w:tc>
      </w:tr>
      <w:tr w:rsidR="00044061" w:rsidRPr="00044061" w:rsidTr="00901960">
        <w:tc>
          <w:tcPr>
            <w:tcW w:w="3085" w:type="dxa"/>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044061" w:rsidP="00E739AA">
            <w:pPr>
              <w:tabs>
                <w:tab w:val="left" w:pos="1163"/>
                <w:tab w:val="left" w:pos="1447"/>
              </w:tabs>
              <w:spacing w:line="240" w:lineRule="auto"/>
              <w:ind w:left="29" w:firstLine="0"/>
              <w:contextualSpacing/>
              <w:jc w:val="left"/>
              <w:rPr>
                <w:szCs w:val="28"/>
              </w:rPr>
            </w:pPr>
            <w:r w:rsidRPr="00044061">
              <w:rPr>
                <w:szCs w:val="28"/>
              </w:rPr>
              <w:t xml:space="preserve">2 раза в неделю (не более трех блюд за одно посещение) на период признания гражданина </w:t>
            </w:r>
            <w:proofErr w:type="gramStart"/>
            <w:r w:rsidRPr="00044061">
              <w:rPr>
                <w:szCs w:val="28"/>
              </w:rPr>
              <w:t>нуждающимся</w:t>
            </w:r>
            <w:proofErr w:type="gramEnd"/>
            <w:r w:rsidRPr="00044061">
              <w:rPr>
                <w:szCs w:val="28"/>
              </w:rPr>
              <w:t xml:space="preserve"> в социальном обслуживании на дому</w:t>
            </w:r>
          </w:p>
        </w:tc>
      </w:tr>
      <w:tr w:rsidR="00044061" w:rsidRPr="00044061" w:rsidTr="00901960">
        <w:tc>
          <w:tcPr>
            <w:tcW w:w="3085" w:type="dxa"/>
            <w:vAlign w:val="center"/>
          </w:tcPr>
          <w:p w:rsidR="00044061" w:rsidRPr="00044061" w:rsidRDefault="00044061" w:rsidP="004F419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4F4194" w:rsidP="00E739AA">
            <w:pPr>
              <w:tabs>
                <w:tab w:val="left" w:pos="1163"/>
                <w:tab w:val="left" w:pos="1447"/>
              </w:tabs>
              <w:spacing w:line="240" w:lineRule="auto"/>
              <w:ind w:left="29"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vAlign w:val="center"/>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4F4194" w:rsidP="00E739AA">
            <w:pPr>
              <w:shd w:val="clear" w:color="auto" w:fill="FFFFFF"/>
              <w:tabs>
                <w:tab w:val="left" w:pos="1070"/>
                <w:tab w:val="left" w:pos="1163"/>
                <w:tab w:val="left" w:pos="1447"/>
              </w:tabs>
              <w:spacing w:line="240" w:lineRule="auto"/>
              <w:ind w:left="29"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tc>
      </w:tr>
      <w:tr w:rsidR="00044061" w:rsidRPr="00044061" w:rsidTr="00901960">
        <w:tc>
          <w:tcPr>
            <w:tcW w:w="3085"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w:t>
            </w:r>
            <w:r w:rsidRPr="00044061">
              <w:rPr>
                <w:bCs/>
                <w:szCs w:val="28"/>
              </w:rPr>
              <w:lastRenderedPageBreak/>
              <w:t>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4F4194" w:rsidP="00E739AA">
            <w:pPr>
              <w:tabs>
                <w:tab w:val="left" w:pos="1163"/>
                <w:tab w:val="left" w:pos="1447"/>
              </w:tabs>
              <w:spacing w:line="240" w:lineRule="auto"/>
              <w:ind w:left="29" w:firstLine="0"/>
              <w:contextualSpacing/>
              <w:jc w:val="left"/>
              <w:rPr>
                <w:spacing w:val="-2"/>
                <w:szCs w:val="28"/>
              </w:rPr>
            </w:pPr>
            <w:r>
              <w:rPr>
                <w:spacing w:val="-2"/>
                <w:szCs w:val="28"/>
              </w:rPr>
              <w:lastRenderedPageBreak/>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w:t>
            </w:r>
            <w:r w:rsidR="00044061" w:rsidRPr="00044061">
              <w:rPr>
                <w:szCs w:val="28"/>
              </w:rPr>
              <w:lastRenderedPageBreak/>
              <w:t>законодательством Российской Федерации обеспечить гражданину помощь и уход.</w:t>
            </w:r>
          </w:p>
          <w:p w:rsidR="00044061" w:rsidRPr="00044061" w:rsidRDefault="00044061" w:rsidP="00E739AA">
            <w:pPr>
              <w:tabs>
                <w:tab w:val="left" w:pos="1163"/>
                <w:tab w:val="left" w:pos="1447"/>
              </w:tabs>
              <w:spacing w:line="240" w:lineRule="auto"/>
              <w:ind w:left="29"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739AA">
            <w:pPr>
              <w:tabs>
                <w:tab w:val="left" w:pos="1163"/>
                <w:tab w:val="left" w:pos="1447"/>
              </w:tabs>
              <w:spacing w:line="240" w:lineRule="auto"/>
              <w:ind w:left="29" w:firstLine="0"/>
              <w:contextualSpacing/>
              <w:jc w:val="left"/>
              <w:rPr>
                <w:szCs w:val="28"/>
              </w:rPr>
            </w:pPr>
            <w:r w:rsidRPr="00044061">
              <w:rPr>
                <w:szCs w:val="28"/>
              </w:rPr>
              <w:t>Услуга должна быть доступ</w:t>
            </w:r>
            <w:r w:rsidR="00E739AA">
              <w:rPr>
                <w:szCs w:val="28"/>
              </w:rPr>
              <w:t>на получателям социальных услуг</w:t>
            </w:r>
            <w:r w:rsidRPr="00044061">
              <w:rPr>
                <w:szCs w:val="28"/>
              </w:rPr>
              <w:t xml:space="preserve"> независимо от наличия у них </w:t>
            </w:r>
            <w:r w:rsidR="004F4194">
              <w:rPr>
                <w:bCs/>
                <w:szCs w:val="28"/>
              </w:rPr>
              <w:t>ограничений жизнедеятельности</w:t>
            </w:r>
          </w:p>
        </w:tc>
      </w:tr>
    </w:tbl>
    <w:p w:rsidR="00E739AA" w:rsidRDefault="00E739AA" w:rsidP="00044061">
      <w:pPr>
        <w:widowControl w:val="0"/>
        <w:tabs>
          <w:tab w:val="left" w:pos="142"/>
        </w:tabs>
        <w:autoSpaceDE w:val="0"/>
        <w:autoSpaceDN w:val="0"/>
        <w:adjustRightInd w:val="0"/>
        <w:spacing w:line="240" w:lineRule="auto"/>
        <w:contextualSpacing/>
        <w:rPr>
          <w:szCs w:val="28"/>
        </w:rPr>
      </w:pPr>
    </w:p>
    <w:p w:rsidR="00044061" w:rsidRDefault="00E739AA" w:rsidP="00044061">
      <w:pPr>
        <w:widowControl w:val="0"/>
        <w:tabs>
          <w:tab w:val="left" w:pos="142"/>
        </w:tabs>
        <w:autoSpaceDE w:val="0"/>
        <w:autoSpaceDN w:val="0"/>
        <w:adjustRightInd w:val="0"/>
        <w:spacing w:line="240" w:lineRule="auto"/>
        <w:contextualSpacing/>
        <w:rPr>
          <w:szCs w:val="28"/>
        </w:rPr>
      </w:pPr>
      <w:r>
        <w:rPr>
          <w:szCs w:val="28"/>
        </w:rPr>
        <w:t>в) </w:t>
      </w:r>
      <w:r w:rsidR="00044061" w:rsidRPr="00044061">
        <w:rPr>
          <w:szCs w:val="28"/>
        </w:rPr>
        <w:t>оплата за счет средств получателя социальных услуг жилищно-коммунальных услуг и услуг связи:</w:t>
      </w:r>
    </w:p>
    <w:p w:rsidR="00E739AA" w:rsidRPr="00044061" w:rsidRDefault="00E739AA"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881"/>
        </w:trPr>
        <w:tc>
          <w:tcPr>
            <w:tcW w:w="3085" w:type="dxa"/>
          </w:tcPr>
          <w:p w:rsidR="00044061" w:rsidRPr="00044061" w:rsidRDefault="00044061" w:rsidP="009019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901960">
            <w:pPr>
              <w:tabs>
                <w:tab w:val="left" w:pos="142"/>
              </w:tabs>
              <w:spacing w:line="240" w:lineRule="auto"/>
              <w:contextualSpacing/>
              <w:jc w:val="left"/>
              <w:rPr>
                <w:szCs w:val="28"/>
              </w:rPr>
            </w:pPr>
          </w:p>
        </w:tc>
        <w:tc>
          <w:tcPr>
            <w:tcW w:w="6946" w:type="dxa"/>
          </w:tcPr>
          <w:p w:rsidR="00044061" w:rsidRPr="00044061" w:rsidRDefault="00044061" w:rsidP="00901960">
            <w:pPr>
              <w:tabs>
                <w:tab w:val="left" w:pos="29"/>
              </w:tabs>
              <w:spacing w:line="240" w:lineRule="auto"/>
              <w:ind w:firstLine="0"/>
              <w:contextualSpacing/>
              <w:jc w:val="left"/>
              <w:rPr>
                <w:szCs w:val="28"/>
              </w:rPr>
            </w:pPr>
            <w:r w:rsidRPr="00044061">
              <w:rPr>
                <w:szCs w:val="28"/>
              </w:rPr>
              <w:t>услуга включает в себя:</w:t>
            </w:r>
          </w:p>
          <w:p w:rsidR="00044061" w:rsidRPr="00044061" w:rsidRDefault="00EA03CD" w:rsidP="00901960">
            <w:pPr>
              <w:tabs>
                <w:tab w:val="left" w:pos="29"/>
              </w:tabs>
              <w:spacing w:line="240" w:lineRule="auto"/>
              <w:ind w:firstLine="0"/>
              <w:contextualSpacing/>
              <w:jc w:val="left"/>
              <w:rPr>
                <w:szCs w:val="28"/>
              </w:rPr>
            </w:pPr>
            <w:r>
              <w:rPr>
                <w:szCs w:val="28"/>
              </w:rPr>
              <w:t>- </w:t>
            </w:r>
            <w:r w:rsidR="00044061" w:rsidRPr="00044061">
              <w:rPr>
                <w:szCs w:val="28"/>
              </w:rPr>
              <w:t>помощь в заполнении необходимых квитанций в соответствии с показаниями счетчиков и (или) тарифами;</w:t>
            </w:r>
          </w:p>
          <w:p w:rsidR="00044061" w:rsidRPr="00044061" w:rsidRDefault="00044061" w:rsidP="00901960">
            <w:pPr>
              <w:tabs>
                <w:tab w:val="left" w:pos="29"/>
              </w:tabs>
              <w:spacing w:line="240" w:lineRule="auto"/>
              <w:ind w:firstLine="0"/>
              <w:contextualSpacing/>
              <w:jc w:val="left"/>
              <w:rPr>
                <w:szCs w:val="28"/>
              </w:rPr>
            </w:pPr>
            <w:r w:rsidRPr="00044061">
              <w:rPr>
                <w:szCs w:val="28"/>
              </w:rPr>
              <w:t>- авансирование получателем социальных услуг оплаты услуг;</w:t>
            </w:r>
          </w:p>
          <w:p w:rsidR="00044061" w:rsidRPr="00044061" w:rsidRDefault="00044061" w:rsidP="00901960">
            <w:pPr>
              <w:tabs>
                <w:tab w:val="left" w:pos="29"/>
              </w:tabs>
              <w:spacing w:line="240" w:lineRule="auto"/>
              <w:ind w:firstLine="0"/>
              <w:contextualSpacing/>
              <w:jc w:val="left"/>
              <w:rPr>
                <w:szCs w:val="28"/>
              </w:rPr>
            </w:pPr>
            <w:r w:rsidRPr="00044061">
              <w:rPr>
                <w:szCs w:val="28"/>
              </w:rPr>
              <w:t>- произведение платежей;</w:t>
            </w:r>
          </w:p>
          <w:p w:rsidR="00044061" w:rsidRPr="00044061" w:rsidRDefault="00044061" w:rsidP="00901960">
            <w:pPr>
              <w:tabs>
                <w:tab w:val="left" w:pos="29"/>
              </w:tabs>
              <w:spacing w:line="240" w:lineRule="auto"/>
              <w:ind w:right="381" w:firstLine="0"/>
              <w:contextualSpacing/>
              <w:jc w:val="left"/>
              <w:rPr>
                <w:szCs w:val="28"/>
              </w:rPr>
            </w:pPr>
            <w:r w:rsidRPr="00044061">
              <w:rPr>
                <w:szCs w:val="28"/>
              </w:rPr>
              <w:t xml:space="preserve">- окончательный расчет с получателем социальных услуг по квитанциям. </w:t>
            </w:r>
          </w:p>
          <w:p w:rsidR="00044061" w:rsidRPr="00044061" w:rsidRDefault="00044061" w:rsidP="00901960">
            <w:pPr>
              <w:tabs>
                <w:tab w:val="left" w:pos="29"/>
              </w:tabs>
              <w:spacing w:line="240" w:lineRule="auto"/>
              <w:ind w:right="381" w:firstLine="0"/>
              <w:contextualSpacing/>
              <w:jc w:val="left"/>
              <w:rPr>
                <w:szCs w:val="28"/>
              </w:rPr>
            </w:pPr>
            <w:r w:rsidRPr="00044061">
              <w:rPr>
                <w:szCs w:val="28"/>
              </w:rPr>
              <w:t>Оказание содействия в оплате жилищно-коммунальных услуг – 1 раз в месяц;</w:t>
            </w:r>
          </w:p>
          <w:p w:rsidR="00044061" w:rsidRPr="00044061" w:rsidRDefault="00044061" w:rsidP="00901960">
            <w:pPr>
              <w:tabs>
                <w:tab w:val="left" w:pos="29"/>
              </w:tabs>
              <w:spacing w:line="240" w:lineRule="auto"/>
              <w:ind w:right="381" w:firstLine="0"/>
              <w:contextualSpacing/>
              <w:jc w:val="left"/>
              <w:rPr>
                <w:szCs w:val="28"/>
              </w:rPr>
            </w:pPr>
            <w:r w:rsidRPr="00044061">
              <w:rPr>
                <w:szCs w:val="28"/>
              </w:rPr>
              <w:t>оказание содействия в опл</w:t>
            </w:r>
            <w:r w:rsidR="00EA03CD">
              <w:rPr>
                <w:szCs w:val="28"/>
              </w:rPr>
              <w:t>ате услуг связи – 1 раз в месяц</w:t>
            </w:r>
          </w:p>
        </w:tc>
      </w:tr>
      <w:tr w:rsidR="00044061" w:rsidRPr="00044061" w:rsidTr="00901960">
        <w:tc>
          <w:tcPr>
            <w:tcW w:w="3085" w:type="dxa"/>
            <w:vAlign w:val="center"/>
          </w:tcPr>
          <w:p w:rsidR="00044061" w:rsidRPr="00044061" w:rsidRDefault="00044061" w:rsidP="00901960">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A03CD" w:rsidP="00901960">
            <w:pPr>
              <w:tabs>
                <w:tab w:val="left" w:pos="29"/>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3085" w:type="dxa"/>
            <w:vAlign w:val="center"/>
          </w:tcPr>
          <w:p w:rsidR="00044061" w:rsidRPr="00044061" w:rsidRDefault="00044061" w:rsidP="009019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901960">
            <w:pPr>
              <w:tabs>
                <w:tab w:val="left" w:pos="29"/>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vAlign w:val="center"/>
          </w:tcPr>
          <w:p w:rsidR="00044061" w:rsidRPr="00044061" w:rsidRDefault="00044061" w:rsidP="004F419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739AA">
            <w:pPr>
              <w:shd w:val="clear" w:color="auto" w:fill="FFFFFF"/>
              <w:tabs>
                <w:tab w:val="left" w:pos="29"/>
                <w:tab w:val="left" w:pos="1070"/>
              </w:tabs>
              <w:spacing w:line="240" w:lineRule="auto"/>
              <w:ind w:firstLine="0"/>
              <w:contextualSpacing/>
              <w:rPr>
                <w:szCs w:val="28"/>
              </w:rPr>
            </w:pPr>
            <w:r>
              <w:rPr>
                <w:szCs w:val="28"/>
              </w:rPr>
              <w:t>у</w:t>
            </w:r>
            <w:r w:rsidR="00044061" w:rsidRPr="00044061">
              <w:rPr>
                <w:szCs w:val="28"/>
              </w:rPr>
              <w:t>довлетворенность качеством предоставляемой услуги, отсутствие о</w:t>
            </w:r>
            <w:r>
              <w:rPr>
                <w:szCs w:val="28"/>
              </w:rPr>
              <w:t>боснованных жалоб</w:t>
            </w:r>
          </w:p>
          <w:p w:rsidR="00044061" w:rsidRPr="00044061" w:rsidRDefault="00044061" w:rsidP="00E739AA">
            <w:pPr>
              <w:tabs>
                <w:tab w:val="left" w:pos="29"/>
              </w:tabs>
              <w:spacing w:line="240" w:lineRule="auto"/>
              <w:ind w:firstLine="0"/>
              <w:contextualSpacing/>
              <w:rPr>
                <w:szCs w:val="28"/>
              </w:rPr>
            </w:pPr>
          </w:p>
        </w:tc>
      </w:tr>
      <w:tr w:rsidR="00044061" w:rsidRPr="00044061" w:rsidTr="00901960">
        <w:tc>
          <w:tcPr>
            <w:tcW w:w="3085" w:type="dxa"/>
          </w:tcPr>
          <w:p w:rsidR="00044061" w:rsidRPr="00044061" w:rsidRDefault="00044061" w:rsidP="004F4194">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том числе условия доступности предоставления услуги для инвалидов и других лиц с учетом ограничений их </w:t>
            </w:r>
            <w:r w:rsidRPr="00044061">
              <w:rPr>
                <w:bCs/>
                <w:szCs w:val="28"/>
              </w:rPr>
              <w:lastRenderedPageBreak/>
              <w:t>жизнедеятельности</w:t>
            </w:r>
          </w:p>
        </w:tc>
        <w:tc>
          <w:tcPr>
            <w:tcW w:w="6946" w:type="dxa"/>
          </w:tcPr>
          <w:p w:rsidR="00044061" w:rsidRPr="00044061" w:rsidRDefault="00EA03CD" w:rsidP="003F5833">
            <w:pPr>
              <w:tabs>
                <w:tab w:val="left" w:pos="29"/>
              </w:tabs>
              <w:spacing w:line="240" w:lineRule="auto"/>
              <w:ind w:firstLine="0"/>
              <w:contextualSpacing/>
              <w:jc w:val="left"/>
              <w:rPr>
                <w:spacing w:val="-2"/>
                <w:szCs w:val="28"/>
              </w:rPr>
            </w:pPr>
            <w:r>
              <w:rPr>
                <w:spacing w:val="-2"/>
                <w:szCs w:val="28"/>
              </w:rPr>
              <w:lastRenderedPageBreak/>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3F5833">
            <w:pPr>
              <w:tabs>
                <w:tab w:val="left" w:pos="29"/>
              </w:tabs>
              <w:spacing w:line="240" w:lineRule="auto"/>
              <w:ind w:firstLine="0"/>
              <w:contextualSpacing/>
              <w:jc w:val="left"/>
              <w:rPr>
                <w:szCs w:val="28"/>
              </w:rPr>
            </w:pPr>
            <w:r w:rsidRPr="00044061">
              <w:rPr>
                <w:szCs w:val="28"/>
              </w:rPr>
              <w:t xml:space="preserve">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w:t>
            </w:r>
            <w:r w:rsidRPr="00044061">
              <w:rPr>
                <w:szCs w:val="28"/>
              </w:rPr>
              <w:lastRenderedPageBreak/>
              <w:t>социально опасных заболеваний.</w:t>
            </w:r>
          </w:p>
          <w:p w:rsidR="00044061" w:rsidRPr="00044061" w:rsidRDefault="00044061" w:rsidP="003F5833">
            <w:pPr>
              <w:tabs>
                <w:tab w:val="left" w:pos="29"/>
              </w:tabs>
              <w:spacing w:line="240" w:lineRule="auto"/>
              <w:ind w:firstLine="0"/>
              <w:contextualSpacing/>
              <w:jc w:val="left"/>
              <w:rPr>
                <w:szCs w:val="28"/>
              </w:rPr>
            </w:pPr>
            <w:r w:rsidRPr="00044061">
              <w:rPr>
                <w:szCs w:val="28"/>
              </w:rPr>
              <w:t>Услуга должна быть доступ</w:t>
            </w:r>
            <w:r w:rsidR="00E739A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г)</w:t>
      </w:r>
      <w:r w:rsidR="00901960">
        <w:rPr>
          <w:szCs w:val="28"/>
        </w:rPr>
        <w:t> </w:t>
      </w:r>
      <w:r w:rsidRPr="00044061">
        <w:rPr>
          <w:szCs w:val="28"/>
        </w:rPr>
        <w:t>сдача за счет средств получателя социальных услуг вещей в стирку, химчистку, ремонт, обратная их доставка:</w:t>
      </w:r>
    </w:p>
    <w:p w:rsidR="00EA03CD" w:rsidRPr="00044061" w:rsidRDefault="00EA03CD"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881"/>
        </w:trPr>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EA03CD">
            <w:pPr>
              <w:tabs>
                <w:tab w:val="left" w:pos="142"/>
              </w:tabs>
              <w:spacing w:line="240" w:lineRule="auto"/>
              <w:contextualSpacing/>
              <w:jc w:val="left"/>
              <w:rPr>
                <w:szCs w:val="28"/>
              </w:rPr>
            </w:pPr>
          </w:p>
        </w:tc>
        <w:tc>
          <w:tcPr>
            <w:tcW w:w="6946" w:type="dxa"/>
          </w:tcPr>
          <w:p w:rsidR="00044061" w:rsidRPr="00044061" w:rsidRDefault="00044061" w:rsidP="00EA03CD">
            <w:pPr>
              <w:tabs>
                <w:tab w:val="left" w:pos="142"/>
              </w:tabs>
              <w:spacing w:line="240" w:lineRule="auto"/>
              <w:ind w:firstLine="29"/>
              <w:contextualSpacing/>
              <w:jc w:val="left"/>
              <w:rPr>
                <w:szCs w:val="28"/>
              </w:rPr>
            </w:pPr>
            <w:r w:rsidRPr="00044061">
              <w:rPr>
                <w:szCs w:val="28"/>
              </w:rPr>
              <w:t>своевременное удовлетворение нужд и потребностей получателя социальных услуг в поддержании чистоты его вещей:</w:t>
            </w:r>
          </w:p>
          <w:p w:rsidR="00044061" w:rsidRPr="00044061" w:rsidRDefault="00044061" w:rsidP="00EA03CD">
            <w:pPr>
              <w:tabs>
                <w:tab w:val="left" w:pos="142"/>
              </w:tabs>
              <w:spacing w:line="240" w:lineRule="auto"/>
              <w:ind w:firstLine="29"/>
              <w:contextualSpacing/>
              <w:jc w:val="left"/>
              <w:rPr>
                <w:szCs w:val="28"/>
              </w:rPr>
            </w:pPr>
            <w:r w:rsidRPr="00044061">
              <w:rPr>
                <w:szCs w:val="28"/>
              </w:rPr>
              <w:t>- сбор вещей получателя социальных услуг, требующих стирки, химчистки или ремонта;</w:t>
            </w:r>
          </w:p>
          <w:p w:rsidR="00044061" w:rsidRPr="00044061" w:rsidRDefault="00044061" w:rsidP="00EA03CD">
            <w:pPr>
              <w:tabs>
                <w:tab w:val="left" w:pos="142"/>
              </w:tabs>
              <w:spacing w:line="240" w:lineRule="auto"/>
              <w:ind w:firstLine="29"/>
              <w:contextualSpacing/>
              <w:jc w:val="left"/>
              <w:rPr>
                <w:szCs w:val="28"/>
              </w:rPr>
            </w:pPr>
            <w:r w:rsidRPr="00044061">
              <w:rPr>
                <w:szCs w:val="28"/>
              </w:rPr>
              <w:t>- получение денежных средств от получателя социальных услуг на оплату услуги;</w:t>
            </w:r>
          </w:p>
          <w:p w:rsidR="00044061" w:rsidRPr="00044061" w:rsidRDefault="00044061" w:rsidP="00EA03CD">
            <w:pPr>
              <w:tabs>
                <w:tab w:val="left" w:pos="142"/>
              </w:tabs>
              <w:spacing w:line="240" w:lineRule="auto"/>
              <w:ind w:firstLine="29"/>
              <w:contextualSpacing/>
              <w:jc w:val="left"/>
              <w:rPr>
                <w:szCs w:val="28"/>
              </w:rPr>
            </w:pPr>
            <w:r w:rsidRPr="00044061">
              <w:rPr>
                <w:szCs w:val="28"/>
              </w:rPr>
              <w:t>- доставка вещей в учреждения бытового сервиса, занимающиеся стиркой, химчисткой, ремонтом вещей;</w:t>
            </w:r>
          </w:p>
          <w:p w:rsidR="00044061" w:rsidRPr="00044061" w:rsidRDefault="00044061" w:rsidP="00EA03CD">
            <w:pPr>
              <w:tabs>
                <w:tab w:val="left" w:pos="142"/>
              </w:tabs>
              <w:spacing w:line="240" w:lineRule="auto"/>
              <w:ind w:firstLine="29"/>
              <w:contextualSpacing/>
              <w:jc w:val="left"/>
              <w:rPr>
                <w:szCs w:val="28"/>
              </w:rPr>
            </w:pPr>
            <w:r w:rsidRPr="00044061">
              <w:rPr>
                <w:szCs w:val="28"/>
              </w:rPr>
              <w:t>- обратная доставка вещей получателю социальных услуг;</w:t>
            </w:r>
          </w:p>
          <w:p w:rsidR="00044061" w:rsidRPr="00044061" w:rsidRDefault="00044061" w:rsidP="00EA03CD">
            <w:pPr>
              <w:tabs>
                <w:tab w:val="left" w:pos="142"/>
              </w:tabs>
              <w:spacing w:line="240" w:lineRule="auto"/>
              <w:ind w:right="381" w:firstLine="29"/>
              <w:contextualSpacing/>
              <w:jc w:val="left"/>
              <w:rPr>
                <w:szCs w:val="28"/>
              </w:rPr>
            </w:pPr>
            <w:r w:rsidRPr="00044061">
              <w:rPr>
                <w:szCs w:val="28"/>
              </w:rPr>
              <w:t>- окончательный расчет с получателе</w:t>
            </w:r>
            <w:r w:rsidR="00EA03CD">
              <w:rPr>
                <w:szCs w:val="28"/>
              </w:rPr>
              <w:t>м социальных услуг по квитанции</w:t>
            </w:r>
          </w:p>
        </w:tc>
      </w:tr>
      <w:tr w:rsidR="00044061" w:rsidRPr="00044061" w:rsidTr="000D3B46">
        <w:tc>
          <w:tcPr>
            <w:tcW w:w="3085" w:type="dxa"/>
          </w:tcPr>
          <w:p w:rsidR="00044061" w:rsidRPr="00044061" w:rsidRDefault="00044061" w:rsidP="000D3B46">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A03CD" w:rsidP="00EA03CD">
            <w:pPr>
              <w:tabs>
                <w:tab w:val="left" w:pos="142"/>
              </w:tabs>
              <w:spacing w:line="240" w:lineRule="auto"/>
              <w:ind w:firstLine="29"/>
              <w:contextualSpacing/>
              <w:jc w:val="left"/>
              <w:rPr>
                <w:szCs w:val="28"/>
              </w:rPr>
            </w:pPr>
            <w:r>
              <w:rPr>
                <w:szCs w:val="28"/>
              </w:rPr>
              <w:t>у</w:t>
            </w:r>
            <w:r w:rsidR="00044061" w:rsidRPr="00044061">
              <w:rPr>
                <w:szCs w:val="28"/>
              </w:rPr>
              <w:t xml:space="preserve">слуга предоставляется по мере необходимости, но не более 1 раза в месяц на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EA03CD">
            <w:pPr>
              <w:tabs>
                <w:tab w:val="left" w:pos="142"/>
              </w:tabs>
              <w:spacing w:line="240" w:lineRule="auto"/>
              <w:ind w:firstLine="29"/>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A03CD">
            <w:pPr>
              <w:shd w:val="clear" w:color="auto" w:fill="FFFFFF"/>
              <w:tabs>
                <w:tab w:val="left" w:pos="142"/>
                <w:tab w:val="left" w:pos="1070"/>
              </w:tabs>
              <w:spacing w:line="240" w:lineRule="auto"/>
              <w:ind w:firstLine="29"/>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EA03CD">
            <w:pPr>
              <w:tabs>
                <w:tab w:val="left" w:pos="142"/>
              </w:tabs>
              <w:spacing w:line="240" w:lineRule="auto"/>
              <w:ind w:firstLine="29"/>
              <w:contextualSpacing/>
              <w:jc w:val="left"/>
              <w:rPr>
                <w:szCs w:val="28"/>
              </w:rPr>
            </w:pP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EA03CD">
            <w:pPr>
              <w:tabs>
                <w:tab w:val="left" w:pos="142"/>
              </w:tabs>
              <w:spacing w:line="240" w:lineRule="auto"/>
              <w:ind w:firstLine="29"/>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EA03CD">
            <w:pPr>
              <w:tabs>
                <w:tab w:val="left" w:pos="142"/>
              </w:tabs>
              <w:spacing w:line="240" w:lineRule="auto"/>
              <w:ind w:firstLine="29"/>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A03CD">
            <w:pPr>
              <w:tabs>
                <w:tab w:val="left" w:pos="142"/>
              </w:tabs>
              <w:spacing w:line="240" w:lineRule="auto"/>
              <w:ind w:firstLine="29"/>
              <w:contextualSpacing/>
              <w:jc w:val="left"/>
              <w:rPr>
                <w:szCs w:val="28"/>
              </w:rPr>
            </w:pPr>
            <w:r w:rsidRPr="00044061">
              <w:rPr>
                <w:szCs w:val="28"/>
              </w:rPr>
              <w:t>Услуга должна быть доступна получателям с</w:t>
            </w:r>
            <w:r w:rsidR="00E739AA">
              <w:rPr>
                <w:szCs w:val="28"/>
              </w:rPr>
              <w:t>оциальных услуг</w:t>
            </w:r>
            <w:r w:rsidRPr="00044061">
              <w:rPr>
                <w:szCs w:val="28"/>
              </w:rPr>
              <w:t xml:space="preserve"> независимо от наличия у них </w:t>
            </w:r>
            <w:r w:rsidRPr="00044061">
              <w:rPr>
                <w:bCs/>
                <w:szCs w:val="28"/>
              </w:rPr>
              <w:t>ограничений жизнедеят</w:t>
            </w:r>
            <w:r w:rsidR="00EA03CD">
              <w:rPr>
                <w:bCs/>
                <w:szCs w:val="28"/>
              </w:rPr>
              <w:t>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proofErr w:type="spellStart"/>
      <w:r w:rsidRPr="00044061">
        <w:rPr>
          <w:szCs w:val="28"/>
        </w:rPr>
        <w:lastRenderedPageBreak/>
        <w:t>д</w:t>
      </w:r>
      <w:proofErr w:type="spellEnd"/>
      <w:r w:rsidRPr="00044061">
        <w:rPr>
          <w:szCs w:val="28"/>
        </w:rPr>
        <w:t>) покупка за счет средств получателя социальных услуг топлива (в жилых помещениях без центрального отопления и (или) водоснабжения), топка печей, обеспечение водой:</w:t>
      </w:r>
    </w:p>
    <w:p w:rsidR="00EA03CD" w:rsidRPr="00044061" w:rsidRDefault="00EA03CD"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245"/>
        </w:trPr>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EA03CD">
            <w:pPr>
              <w:tabs>
                <w:tab w:val="left" w:pos="142"/>
              </w:tabs>
              <w:spacing w:line="240" w:lineRule="auto"/>
              <w:contextualSpacing/>
              <w:jc w:val="left"/>
              <w:rPr>
                <w:szCs w:val="28"/>
              </w:rPr>
            </w:pPr>
          </w:p>
        </w:tc>
        <w:tc>
          <w:tcPr>
            <w:tcW w:w="6946" w:type="dxa"/>
          </w:tcPr>
          <w:p w:rsidR="00044061" w:rsidRPr="00044061" w:rsidRDefault="00044061" w:rsidP="00E739AA">
            <w:pPr>
              <w:tabs>
                <w:tab w:val="left" w:pos="142"/>
              </w:tabs>
              <w:spacing w:line="240" w:lineRule="auto"/>
              <w:ind w:left="29" w:firstLine="0"/>
              <w:contextualSpacing/>
              <w:jc w:val="left"/>
              <w:rPr>
                <w:szCs w:val="28"/>
              </w:rPr>
            </w:pPr>
            <w:proofErr w:type="gramStart"/>
            <w:r w:rsidRPr="00044061">
              <w:rPr>
                <w:szCs w:val="28"/>
              </w:rPr>
              <w:t>содействие в обеспечении топливом для проживающих в жилых помещениях без центрального отопления и водоснабжения.</w:t>
            </w:r>
            <w:proofErr w:type="gramEnd"/>
            <w:r w:rsidRPr="00044061">
              <w:rPr>
                <w:szCs w:val="28"/>
              </w:rPr>
              <w:t xml:space="preserve"> Поддержание необходимых условий жизнедеятельности получателя социальных услуг на дому, удовлетворение нужд первой необходимости и потребностей получателя социальных услуг в обеспечении водой (для приготовления пищи, осуществлени</w:t>
            </w:r>
            <w:r w:rsidR="00E739AA">
              <w:rPr>
                <w:szCs w:val="28"/>
              </w:rPr>
              <w:t>я</w:t>
            </w:r>
            <w:r w:rsidRPr="00044061">
              <w:rPr>
                <w:szCs w:val="28"/>
              </w:rPr>
              <w:t xml:space="preserve"> личной гигиены и т.п.). Поддержание необходимого температурного режима в жилых помещениях получателя социальных услуг.</w:t>
            </w:r>
          </w:p>
          <w:p w:rsidR="00044061" w:rsidRPr="00044061" w:rsidRDefault="00044061" w:rsidP="00E739AA">
            <w:pPr>
              <w:tabs>
                <w:tab w:val="left" w:pos="142"/>
              </w:tabs>
              <w:spacing w:line="240" w:lineRule="auto"/>
              <w:ind w:left="29" w:firstLine="0"/>
              <w:contextualSpacing/>
              <w:jc w:val="left"/>
              <w:rPr>
                <w:szCs w:val="28"/>
              </w:rPr>
            </w:pPr>
            <w:proofErr w:type="gramStart"/>
            <w:r w:rsidRPr="00044061">
              <w:rPr>
                <w:szCs w:val="28"/>
              </w:rPr>
              <w:t>Покупка за счет средств получателя социальных услуг топлива (в жилых помещениях без центрального отопления) – 1 раз перед отопительным сезоном;</w:t>
            </w:r>
            <w:proofErr w:type="gramEnd"/>
          </w:p>
          <w:p w:rsidR="00044061" w:rsidRPr="00044061" w:rsidRDefault="00044061" w:rsidP="00E739AA">
            <w:pPr>
              <w:tabs>
                <w:tab w:val="left" w:pos="142"/>
              </w:tabs>
              <w:spacing w:line="240" w:lineRule="auto"/>
              <w:ind w:left="29" w:firstLine="0"/>
              <w:contextualSpacing/>
              <w:jc w:val="left"/>
              <w:rPr>
                <w:szCs w:val="28"/>
              </w:rPr>
            </w:pPr>
            <w:proofErr w:type="gramStart"/>
            <w:r w:rsidRPr="00044061">
              <w:rPr>
                <w:szCs w:val="28"/>
              </w:rPr>
              <w:t>топка печей (для проживающих в жилых помещениях без центрального отопления) – 3 раза в неделю в период отопительного сезона;</w:t>
            </w:r>
            <w:proofErr w:type="gramEnd"/>
          </w:p>
          <w:p w:rsidR="00044061" w:rsidRPr="00044061" w:rsidRDefault="00044061" w:rsidP="00E739AA">
            <w:pPr>
              <w:tabs>
                <w:tab w:val="left" w:pos="142"/>
              </w:tabs>
              <w:spacing w:line="240" w:lineRule="auto"/>
              <w:ind w:left="29" w:right="381" w:firstLine="0"/>
              <w:contextualSpacing/>
              <w:jc w:val="left"/>
              <w:rPr>
                <w:szCs w:val="28"/>
              </w:rPr>
            </w:pPr>
            <w:r w:rsidRPr="00044061">
              <w:rPr>
                <w:szCs w:val="28"/>
              </w:rPr>
              <w:t>доставка воды (для проживающих в жилых помещениях без водоснабжения)</w:t>
            </w:r>
            <w:r w:rsidR="00EA03CD">
              <w:rPr>
                <w:szCs w:val="28"/>
              </w:rPr>
              <w:t xml:space="preserve"> </w:t>
            </w:r>
            <w:r w:rsidRPr="00044061">
              <w:rPr>
                <w:szCs w:val="28"/>
              </w:rPr>
              <w:t xml:space="preserve"> – 3 раза в неделю (н</w:t>
            </w:r>
            <w:r w:rsidR="00EA03CD">
              <w:rPr>
                <w:szCs w:val="28"/>
              </w:rPr>
              <w:t>е более 40 л за одно посещение)</w:t>
            </w: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A03CD" w:rsidP="00E739AA">
            <w:pPr>
              <w:tabs>
                <w:tab w:val="left" w:pos="142"/>
              </w:tabs>
              <w:spacing w:line="240" w:lineRule="auto"/>
              <w:ind w:left="29"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E739AA">
            <w:pPr>
              <w:tabs>
                <w:tab w:val="left" w:pos="142"/>
              </w:tabs>
              <w:spacing w:line="240" w:lineRule="auto"/>
              <w:ind w:left="29"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739AA">
            <w:pPr>
              <w:shd w:val="clear" w:color="auto" w:fill="FFFFFF"/>
              <w:tabs>
                <w:tab w:val="left" w:pos="142"/>
                <w:tab w:val="left" w:pos="1070"/>
              </w:tabs>
              <w:spacing w:line="240" w:lineRule="auto"/>
              <w:ind w:left="29"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E739AA">
            <w:pPr>
              <w:widowControl w:val="0"/>
              <w:shd w:val="clear" w:color="auto" w:fill="FFFFFF"/>
              <w:tabs>
                <w:tab w:val="left" w:pos="142"/>
                <w:tab w:val="left" w:pos="1186"/>
              </w:tabs>
              <w:autoSpaceDE w:val="0"/>
              <w:autoSpaceDN w:val="0"/>
              <w:adjustRightInd w:val="0"/>
              <w:spacing w:line="240" w:lineRule="auto"/>
              <w:ind w:left="29" w:firstLine="0"/>
              <w:contextualSpacing/>
              <w:jc w:val="left"/>
              <w:rPr>
                <w:spacing w:val="-1"/>
                <w:szCs w:val="28"/>
              </w:rPr>
            </w:pP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E739AA">
            <w:pPr>
              <w:tabs>
                <w:tab w:val="left" w:pos="142"/>
              </w:tabs>
              <w:spacing w:line="240" w:lineRule="auto"/>
              <w:ind w:left="29" w:firstLine="0"/>
              <w:contextualSpacing/>
              <w:jc w:val="left"/>
              <w:rPr>
                <w:szCs w:val="28"/>
              </w:rPr>
            </w:pPr>
            <w:proofErr w:type="gramStart"/>
            <w:r>
              <w:rPr>
                <w:szCs w:val="28"/>
              </w:rPr>
              <w:t>у</w:t>
            </w:r>
            <w:r w:rsidR="00044061" w:rsidRPr="00044061">
              <w:rPr>
                <w:szCs w:val="28"/>
              </w:rPr>
              <w:t>слуга предоставляется на дому получателям социальных услуг, признанным нуждающимися  в социальном обслуживании на дому вследствие частичной или полной утраты способности к самообслуживанию, проживающих в неблагоустроенных жилых помещениях.</w:t>
            </w:r>
            <w:proofErr w:type="gramEnd"/>
          </w:p>
          <w:p w:rsidR="00044061" w:rsidRPr="00044061" w:rsidRDefault="00044061" w:rsidP="00E739AA">
            <w:pPr>
              <w:tabs>
                <w:tab w:val="left" w:pos="142"/>
              </w:tabs>
              <w:spacing w:line="240" w:lineRule="auto"/>
              <w:ind w:left="29" w:firstLine="0"/>
              <w:contextualSpacing/>
              <w:jc w:val="left"/>
              <w:rPr>
                <w:spacing w:val="-2"/>
                <w:szCs w:val="28"/>
              </w:rPr>
            </w:pPr>
            <w:r w:rsidRPr="00044061">
              <w:rPr>
                <w:spacing w:val="-2"/>
                <w:szCs w:val="28"/>
              </w:rPr>
              <w:t>Услуга предоставляется в случае отсутствия у получателя социальных услуг</w:t>
            </w:r>
            <w:r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E739AA">
            <w:pPr>
              <w:tabs>
                <w:tab w:val="left" w:pos="142"/>
              </w:tabs>
              <w:spacing w:line="240" w:lineRule="auto"/>
              <w:ind w:left="29" w:firstLine="0"/>
              <w:contextualSpacing/>
              <w:jc w:val="left"/>
              <w:rPr>
                <w:szCs w:val="28"/>
              </w:rPr>
            </w:pPr>
            <w:r w:rsidRPr="00044061">
              <w:rPr>
                <w:szCs w:val="28"/>
              </w:rPr>
              <w:t xml:space="preserve">Услуга не предоставляется лицам, находящимся в состоянии алкогольного или наркотического </w:t>
            </w:r>
            <w:r w:rsidRPr="00044061">
              <w:rPr>
                <w:szCs w:val="28"/>
              </w:rPr>
              <w:lastRenderedPageBreak/>
              <w:t>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739AA">
            <w:pPr>
              <w:tabs>
                <w:tab w:val="left" w:pos="142"/>
              </w:tabs>
              <w:spacing w:line="240" w:lineRule="auto"/>
              <w:ind w:left="29" w:firstLine="0"/>
              <w:contextualSpacing/>
              <w:jc w:val="left"/>
              <w:rPr>
                <w:szCs w:val="28"/>
              </w:rPr>
            </w:pPr>
            <w:r w:rsidRPr="00044061">
              <w:rPr>
                <w:szCs w:val="28"/>
              </w:rPr>
              <w:t>Услуга должна быть доступ</w:t>
            </w:r>
            <w:r w:rsidR="00E739A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E739AA" w:rsidRPr="00044061" w:rsidRDefault="00E739AA"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е) организация помощи в проведении ремонта жилых помещений:</w:t>
      </w:r>
    </w:p>
    <w:p w:rsidR="00EA03CD" w:rsidRPr="00044061" w:rsidRDefault="00EA03CD"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881"/>
        </w:trPr>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EA03CD">
            <w:pPr>
              <w:tabs>
                <w:tab w:val="left" w:pos="142"/>
              </w:tabs>
              <w:spacing w:line="240" w:lineRule="auto"/>
              <w:contextualSpacing/>
              <w:jc w:val="left"/>
              <w:rPr>
                <w:szCs w:val="28"/>
              </w:rPr>
            </w:pPr>
          </w:p>
        </w:tc>
        <w:tc>
          <w:tcPr>
            <w:tcW w:w="6946" w:type="dxa"/>
          </w:tcPr>
          <w:p w:rsidR="00044061" w:rsidRPr="00044061" w:rsidRDefault="00044061" w:rsidP="00EA03CD">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оказание содействия в организации ремонта жилых помещений, поддержание удовлетворительного состояния и внешнего вида жилых помещений получателя социальных услуг:</w:t>
            </w:r>
          </w:p>
          <w:p w:rsidR="00044061" w:rsidRPr="00044061" w:rsidRDefault="00044061" w:rsidP="00EA03CD">
            <w:pPr>
              <w:tabs>
                <w:tab w:val="left" w:pos="142"/>
              </w:tabs>
              <w:spacing w:line="240" w:lineRule="auto"/>
              <w:ind w:firstLine="0"/>
              <w:contextualSpacing/>
              <w:jc w:val="left"/>
              <w:rPr>
                <w:szCs w:val="28"/>
              </w:rPr>
            </w:pPr>
            <w:r w:rsidRPr="00044061">
              <w:rPr>
                <w:szCs w:val="28"/>
              </w:rPr>
              <w:t>- заявка на ремонт в учреждение или организацию, оказывающую данную услугу (помощь в поиске рабочих для выполнения ремонтных работ; помощь в выборе материалов, подготовке инструментов);</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 xml:space="preserve">- </w:t>
            </w:r>
            <w:proofErr w:type="gramStart"/>
            <w:r w:rsidRPr="00044061">
              <w:rPr>
                <w:szCs w:val="28"/>
              </w:rPr>
              <w:t>контроль за</w:t>
            </w:r>
            <w:proofErr w:type="gramEnd"/>
            <w:r w:rsidRPr="00044061">
              <w:rPr>
                <w:szCs w:val="28"/>
              </w:rPr>
              <w:t xml:space="preserve"> выполнением работ в полном объеме, качест</w:t>
            </w:r>
            <w:r w:rsidR="00EA03CD">
              <w:rPr>
                <w:szCs w:val="28"/>
              </w:rPr>
              <w:t>вом и своевременностью ремонта</w:t>
            </w:r>
          </w:p>
        </w:tc>
      </w:tr>
      <w:tr w:rsidR="00044061" w:rsidRPr="00044061" w:rsidTr="000D3B46">
        <w:tc>
          <w:tcPr>
            <w:tcW w:w="3085" w:type="dxa"/>
          </w:tcPr>
          <w:p w:rsidR="00044061" w:rsidRPr="00044061" w:rsidRDefault="00044061" w:rsidP="000D3B46">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у</w:t>
            </w:r>
            <w:r w:rsidR="00044061" w:rsidRPr="00044061">
              <w:rPr>
                <w:szCs w:val="28"/>
              </w:rPr>
              <w:t xml:space="preserve">слуга предоставляется по мере необходимости, но не более 1 раза в год на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A03CD">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EA03CD">
            <w:pPr>
              <w:tabs>
                <w:tab w:val="left" w:pos="142"/>
              </w:tabs>
              <w:spacing w:line="240" w:lineRule="auto"/>
              <w:ind w:firstLine="0"/>
              <w:contextualSpacing/>
              <w:jc w:val="left"/>
              <w:rPr>
                <w:szCs w:val="28"/>
              </w:rPr>
            </w:pP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EA03CD">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EA03CD">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739AA">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00EA03CD">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901960" w:rsidRDefault="00901960" w:rsidP="00044061">
      <w:pPr>
        <w:widowControl w:val="0"/>
        <w:tabs>
          <w:tab w:val="left" w:pos="142"/>
        </w:tabs>
        <w:autoSpaceDE w:val="0"/>
        <w:autoSpaceDN w:val="0"/>
        <w:adjustRightInd w:val="0"/>
        <w:spacing w:line="240" w:lineRule="auto"/>
        <w:contextualSpacing/>
        <w:rPr>
          <w:szCs w:val="28"/>
        </w:rPr>
      </w:pPr>
    </w:p>
    <w:p w:rsidR="00901960" w:rsidRDefault="00901960"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lastRenderedPageBreak/>
        <w:t>ж) уборка жилых помещений:</w:t>
      </w:r>
    </w:p>
    <w:p w:rsidR="00EA03CD" w:rsidRPr="00044061" w:rsidRDefault="00EA03CD"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245"/>
        </w:trPr>
        <w:tc>
          <w:tcPr>
            <w:tcW w:w="3085" w:type="dxa"/>
          </w:tcPr>
          <w:p w:rsidR="00044061" w:rsidRPr="00044061" w:rsidRDefault="00044061" w:rsidP="00E739AA">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E739AA">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E739AA">
            <w:pPr>
              <w:tabs>
                <w:tab w:val="left" w:pos="142"/>
              </w:tabs>
              <w:spacing w:line="240" w:lineRule="auto"/>
              <w:ind w:right="381" w:firstLine="0"/>
              <w:contextualSpacing/>
              <w:jc w:val="left"/>
              <w:rPr>
                <w:szCs w:val="28"/>
              </w:rPr>
            </w:pPr>
            <w:r w:rsidRPr="00044061">
              <w:rPr>
                <w:szCs w:val="28"/>
              </w:rPr>
              <w:t>услуга должна обеспечивать полное и своевременное удовлетворение нужд и потребностей получателей социальных услуг в целях создания им нормальных условий жизни.</w:t>
            </w:r>
          </w:p>
          <w:p w:rsidR="00044061" w:rsidRPr="00044061" w:rsidRDefault="00044061" w:rsidP="00E739AA">
            <w:pPr>
              <w:tabs>
                <w:tab w:val="left" w:pos="142"/>
              </w:tabs>
              <w:spacing w:line="240" w:lineRule="auto"/>
              <w:ind w:firstLine="0"/>
              <w:contextualSpacing/>
              <w:jc w:val="left"/>
              <w:rPr>
                <w:color w:val="FF0000"/>
                <w:szCs w:val="28"/>
              </w:rPr>
            </w:pPr>
            <w:r w:rsidRPr="00044061">
              <w:rPr>
                <w:szCs w:val="28"/>
              </w:rPr>
              <w:t>Влажная уборка в соответствии с составленным графиком и по мере необходимости с применением моющих и дезинфицирующих средств, приобретенных за счет средств получателя социальных услуг.</w:t>
            </w:r>
          </w:p>
          <w:p w:rsidR="00901960" w:rsidRDefault="00044061" w:rsidP="00E739AA">
            <w:pPr>
              <w:tabs>
                <w:tab w:val="left" w:pos="142"/>
              </w:tabs>
              <w:spacing w:line="240" w:lineRule="auto"/>
              <w:ind w:firstLine="0"/>
              <w:contextualSpacing/>
              <w:jc w:val="left"/>
              <w:rPr>
                <w:szCs w:val="28"/>
              </w:rPr>
            </w:pPr>
            <w:r w:rsidRPr="00044061">
              <w:rPr>
                <w:szCs w:val="28"/>
              </w:rPr>
              <w:t xml:space="preserve">Уборка от пыли мебели, подоконников – </w:t>
            </w:r>
          </w:p>
          <w:p w:rsidR="00044061" w:rsidRPr="00044061" w:rsidRDefault="00044061" w:rsidP="00E739AA">
            <w:pPr>
              <w:tabs>
                <w:tab w:val="left" w:pos="142"/>
              </w:tabs>
              <w:spacing w:line="240" w:lineRule="auto"/>
              <w:ind w:firstLine="0"/>
              <w:contextualSpacing/>
              <w:jc w:val="left"/>
              <w:rPr>
                <w:szCs w:val="28"/>
              </w:rPr>
            </w:pPr>
            <w:r w:rsidRPr="00044061">
              <w:rPr>
                <w:szCs w:val="28"/>
              </w:rPr>
              <w:t>1 раз в неделю;</w:t>
            </w:r>
          </w:p>
          <w:p w:rsidR="00044061" w:rsidRPr="00044061" w:rsidRDefault="00044061" w:rsidP="00E739AA">
            <w:pPr>
              <w:tabs>
                <w:tab w:val="left" w:pos="142"/>
              </w:tabs>
              <w:spacing w:line="240" w:lineRule="auto"/>
              <w:ind w:firstLine="0"/>
              <w:contextualSpacing/>
              <w:jc w:val="left"/>
              <w:rPr>
                <w:szCs w:val="28"/>
              </w:rPr>
            </w:pPr>
            <w:r w:rsidRPr="00044061">
              <w:rPr>
                <w:szCs w:val="28"/>
              </w:rPr>
              <w:t>мытье окон – 1 раз в год;</w:t>
            </w:r>
          </w:p>
          <w:p w:rsidR="00901960" w:rsidRDefault="00044061" w:rsidP="00E739AA">
            <w:pPr>
              <w:tabs>
                <w:tab w:val="left" w:pos="142"/>
              </w:tabs>
              <w:spacing w:line="240" w:lineRule="auto"/>
              <w:ind w:firstLine="0"/>
              <w:contextualSpacing/>
              <w:jc w:val="left"/>
              <w:rPr>
                <w:szCs w:val="28"/>
              </w:rPr>
            </w:pPr>
            <w:r w:rsidRPr="00044061">
              <w:rPr>
                <w:szCs w:val="28"/>
              </w:rPr>
              <w:t xml:space="preserve">подметание и мытье пола – 2 раза в месяц </w:t>
            </w:r>
          </w:p>
          <w:p w:rsidR="00044061" w:rsidRPr="00044061" w:rsidRDefault="00044061" w:rsidP="00E739AA">
            <w:pPr>
              <w:tabs>
                <w:tab w:val="left" w:pos="142"/>
              </w:tabs>
              <w:spacing w:line="240" w:lineRule="auto"/>
              <w:ind w:firstLine="0"/>
              <w:contextualSpacing/>
              <w:jc w:val="left"/>
              <w:rPr>
                <w:szCs w:val="28"/>
              </w:rPr>
            </w:pPr>
            <w:r w:rsidRPr="00044061">
              <w:rPr>
                <w:szCs w:val="28"/>
              </w:rPr>
              <w:t>(не более 35 м</w:t>
            </w:r>
            <w:proofErr w:type="gramStart"/>
            <w:r w:rsidRPr="00E739AA">
              <w:rPr>
                <w:szCs w:val="28"/>
                <w:vertAlign w:val="superscript"/>
              </w:rPr>
              <w:t>2</w:t>
            </w:r>
            <w:proofErr w:type="gramEnd"/>
            <w:r w:rsidRPr="00044061">
              <w:rPr>
                <w:szCs w:val="28"/>
              </w:rPr>
              <w:t xml:space="preserve"> за одно посещение);</w:t>
            </w:r>
          </w:p>
          <w:p w:rsidR="00044061" w:rsidRPr="00044061" w:rsidRDefault="00044061" w:rsidP="00E739AA">
            <w:pPr>
              <w:tabs>
                <w:tab w:val="left" w:pos="142"/>
              </w:tabs>
              <w:spacing w:line="240" w:lineRule="auto"/>
              <w:ind w:firstLine="0"/>
              <w:contextualSpacing/>
              <w:jc w:val="left"/>
              <w:rPr>
                <w:szCs w:val="28"/>
              </w:rPr>
            </w:pPr>
            <w:r w:rsidRPr="00044061">
              <w:rPr>
                <w:szCs w:val="28"/>
              </w:rPr>
              <w:t>чистка пылесосом ковров, дорожек – 2 раза в месяц;</w:t>
            </w:r>
          </w:p>
          <w:p w:rsidR="00044061" w:rsidRPr="00044061" w:rsidRDefault="00044061" w:rsidP="00E739AA">
            <w:pPr>
              <w:tabs>
                <w:tab w:val="left" w:pos="142"/>
              </w:tabs>
              <w:spacing w:line="240" w:lineRule="auto"/>
              <w:ind w:firstLine="0"/>
              <w:contextualSpacing/>
              <w:jc w:val="left"/>
              <w:rPr>
                <w:szCs w:val="28"/>
              </w:rPr>
            </w:pPr>
            <w:r w:rsidRPr="00044061">
              <w:rPr>
                <w:szCs w:val="28"/>
              </w:rPr>
              <w:t>чистка раковин, ванны, унитаза и кафеля с применением чистящих средств, приобретенных за счет средств получателя социальных услуг</w:t>
            </w:r>
            <w:r w:rsidR="00E739AA">
              <w:rPr>
                <w:szCs w:val="28"/>
              </w:rPr>
              <w:t>,</w:t>
            </w:r>
            <w:r w:rsidRPr="00044061">
              <w:rPr>
                <w:szCs w:val="28"/>
              </w:rPr>
              <w:t xml:space="preserve"> – 2 раза в месяц;</w:t>
            </w:r>
          </w:p>
          <w:p w:rsidR="00044061" w:rsidRPr="00044061" w:rsidRDefault="00044061" w:rsidP="00E739AA">
            <w:pPr>
              <w:tabs>
                <w:tab w:val="left" w:pos="142"/>
              </w:tabs>
              <w:spacing w:line="240" w:lineRule="auto"/>
              <w:ind w:firstLine="0"/>
              <w:contextualSpacing/>
              <w:jc w:val="left"/>
              <w:rPr>
                <w:szCs w:val="28"/>
              </w:rPr>
            </w:pPr>
            <w:r w:rsidRPr="00044061">
              <w:rPr>
                <w:szCs w:val="28"/>
              </w:rPr>
              <w:t>вынос мусора – 2 раза в неделю;</w:t>
            </w:r>
          </w:p>
          <w:p w:rsidR="00044061" w:rsidRPr="00044061" w:rsidRDefault="00EA03CD" w:rsidP="00E739AA">
            <w:pPr>
              <w:tabs>
                <w:tab w:val="left" w:pos="142"/>
              </w:tabs>
              <w:spacing w:line="240" w:lineRule="auto"/>
              <w:ind w:right="381" w:firstLine="0"/>
              <w:contextualSpacing/>
              <w:jc w:val="left"/>
              <w:rPr>
                <w:szCs w:val="28"/>
              </w:rPr>
            </w:pPr>
            <w:r>
              <w:rPr>
                <w:szCs w:val="28"/>
              </w:rPr>
              <w:t>мытье посуды – 2 раза в неделю</w:t>
            </w: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A03CD" w:rsidP="00E739AA">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E739AA">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739AA">
            <w:pPr>
              <w:tabs>
                <w:tab w:val="left" w:pos="142"/>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E739AA">
            <w:pPr>
              <w:tabs>
                <w:tab w:val="left" w:pos="142"/>
              </w:tabs>
              <w:spacing w:line="240" w:lineRule="auto"/>
              <w:ind w:firstLine="0"/>
              <w:contextualSpacing/>
              <w:jc w:val="left"/>
              <w:rPr>
                <w:szCs w:val="28"/>
              </w:rPr>
            </w:pPr>
            <w:r w:rsidRPr="00044061">
              <w:rPr>
                <w:szCs w:val="28"/>
              </w:rPr>
              <w:t>При предоставлении</w:t>
            </w:r>
            <w:r w:rsidR="00E739AA">
              <w:rPr>
                <w:szCs w:val="28"/>
              </w:rPr>
              <w:t xml:space="preserve"> услуги </w:t>
            </w:r>
            <w:r w:rsidRPr="00044061">
              <w:rPr>
                <w:szCs w:val="28"/>
              </w:rPr>
              <w:t>необходимо обеспечить выполнение ее без причинения неудобств или вреда здоровью получателя социальных услуг, проявлять необходимую деликатность и корректность по отношени</w:t>
            </w:r>
            <w:r w:rsidR="00EA03CD">
              <w:rPr>
                <w:szCs w:val="28"/>
              </w:rPr>
              <w:t>ю к получателю социальных услуг</w:t>
            </w:r>
          </w:p>
        </w:tc>
      </w:tr>
      <w:tr w:rsidR="00044061" w:rsidRPr="00044061" w:rsidTr="00901960">
        <w:tc>
          <w:tcPr>
            <w:tcW w:w="3085" w:type="dxa"/>
          </w:tcPr>
          <w:p w:rsidR="00044061" w:rsidRPr="00044061" w:rsidRDefault="00044061" w:rsidP="00E739AA">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E739AA">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E739AA">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739AA">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00EA03CD">
              <w:rPr>
                <w:bCs/>
                <w:szCs w:val="28"/>
              </w:rPr>
              <w:t xml:space="preserve">ограничений </w:t>
            </w:r>
            <w:r w:rsidR="00EA03CD">
              <w:rPr>
                <w:bCs/>
                <w:szCs w:val="28"/>
              </w:rPr>
              <w:lastRenderedPageBreak/>
              <w:t>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proofErr w:type="spellStart"/>
      <w:r w:rsidRPr="00044061">
        <w:rPr>
          <w:szCs w:val="28"/>
        </w:rPr>
        <w:t>з</w:t>
      </w:r>
      <w:proofErr w:type="spellEnd"/>
      <w:r w:rsidRPr="00044061">
        <w:rPr>
          <w:szCs w:val="28"/>
        </w:rPr>
        <w:t>) сопровождение вне дома, в том числе к врачу:</w:t>
      </w:r>
    </w:p>
    <w:p w:rsidR="00EA03CD" w:rsidRPr="00044061" w:rsidRDefault="00EA03CD"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901960">
        <w:trPr>
          <w:trHeight w:val="387"/>
        </w:trPr>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EA03CD">
            <w:pPr>
              <w:tabs>
                <w:tab w:val="left" w:pos="142"/>
              </w:tabs>
              <w:spacing w:line="240" w:lineRule="auto"/>
              <w:contextualSpacing/>
              <w:jc w:val="left"/>
              <w:rPr>
                <w:szCs w:val="28"/>
              </w:rPr>
            </w:pPr>
            <w:r w:rsidRPr="00044061">
              <w:rPr>
                <w:bCs/>
                <w:szCs w:val="28"/>
              </w:rPr>
              <w:t xml:space="preserve"> </w:t>
            </w:r>
          </w:p>
        </w:tc>
        <w:tc>
          <w:tcPr>
            <w:tcW w:w="6946" w:type="dxa"/>
          </w:tcPr>
          <w:p w:rsidR="00044061" w:rsidRPr="00044061" w:rsidRDefault="00044061" w:rsidP="00EA03CD">
            <w:pPr>
              <w:tabs>
                <w:tab w:val="left" w:pos="142"/>
              </w:tabs>
              <w:spacing w:line="240" w:lineRule="auto"/>
              <w:ind w:right="381" w:firstLine="0"/>
              <w:contextualSpacing/>
              <w:jc w:val="left"/>
              <w:rPr>
                <w:szCs w:val="28"/>
              </w:rPr>
            </w:pPr>
            <w:r w:rsidRPr="00044061">
              <w:rPr>
                <w:szCs w:val="28"/>
              </w:rPr>
              <w:t xml:space="preserve">при предоставлении услуги необходимо учитывать уровень мобильности получателя социальных услуг. </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Услуга включает в себя:</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1) сопровождение по пути следования от автотранспорта к одному из объектов назначения:</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органам государственной власти и местного самоуправления;</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организациям социального и бытового обслуживания;</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медицинским организациям;</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ФГУ «Главное бюро медико-социальной экспертизы по Ямало-Ненецкому автономному округу» и его филиалам;</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учреждениям культуры;</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учреждениям физической культуры и спорта;</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образовательным организациям;</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общественным объединениям инвалидов и ветеранов;</w:t>
            </w:r>
          </w:p>
          <w:p w:rsid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зданиям и сооружениям религиозного назначения;</w:t>
            </w:r>
          </w:p>
          <w:p w:rsidR="00E739AA" w:rsidRPr="00044061" w:rsidRDefault="00E739AA" w:rsidP="00EA03CD">
            <w:pPr>
              <w:autoSpaceDE w:val="0"/>
              <w:autoSpaceDN w:val="0"/>
              <w:adjustRightInd w:val="0"/>
              <w:spacing w:line="240" w:lineRule="auto"/>
              <w:ind w:firstLine="0"/>
              <w:jc w:val="left"/>
              <w:rPr>
                <w:szCs w:val="28"/>
                <w:lang w:eastAsia="ru-RU"/>
              </w:rPr>
            </w:pPr>
            <w:r>
              <w:rPr>
                <w:szCs w:val="28"/>
                <w:lang w:eastAsia="ru-RU"/>
              </w:rPr>
              <w:t>- торговым учреждениям;</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аптекам;</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отделениям связи;</w:t>
            </w:r>
          </w:p>
          <w:p w:rsidR="00044061" w:rsidRPr="00044061" w:rsidRDefault="00044061" w:rsidP="00EA03CD">
            <w:pPr>
              <w:autoSpaceDE w:val="0"/>
              <w:autoSpaceDN w:val="0"/>
              <w:adjustRightInd w:val="0"/>
              <w:spacing w:line="240" w:lineRule="auto"/>
              <w:ind w:firstLine="0"/>
              <w:jc w:val="left"/>
              <w:rPr>
                <w:szCs w:val="28"/>
                <w:lang w:eastAsia="ru-RU"/>
              </w:rPr>
            </w:pPr>
            <w:r w:rsidRPr="00044061">
              <w:rPr>
                <w:szCs w:val="28"/>
                <w:lang w:eastAsia="ru-RU"/>
              </w:rPr>
              <w:t>- кредитным у</w:t>
            </w:r>
            <w:r w:rsidR="00E739AA">
              <w:rPr>
                <w:szCs w:val="28"/>
                <w:lang w:eastAsia="ru-RU"/>
              </w:rPr>
              <w:t>чреждениям;</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2) сопровождение получателя социальных услуг внутри объекта назначения;</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3) сопровождение по пути следования от объекта назначения к автотранспорту.</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Услуга предоставляется по мере необходим</w:t>
            </w:r>
            <w:r w:rsidR="00EA03CD">
              <w:rPr>
                <w:szCs w:val="28"/>
              </w:rPr>
              <w:t>ости, но не более 4 раз в месяц</w:t>
            </w: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901960">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EA03CD">
            <w:pPr>
              <w:tabs>
                <w:tab w:val="left" w:pos="142"/>
              </w:tabs>
              <w:spacing w:line="240" w:lineRule="auto"/>
              <w:ind w:right="381" w:firstLine="0"/>
              <w:contextualSpacing/>
              <w:jc w:val="left"/>
              <w:rPr>
                <w:szCs w:val="28"/>
              </w:rPr>
            </w:pPr>
            <w:r w:rsidRPr="00044061">
              <w:rPr>
                <w:szCs w:val="28"/>
              </w:rPr>
              <w:t>Услуга должна быть пред</w:t>
            </w:r>
            <w:r w:rsidR="00E739AA">
              <w:rPr>
                <w:szCs w:val="28"/>
              </w:rPr>
              <w:t>о</w:t>
            </w:r>
            <w:r w:rsidRPr="00044061">
              <w:rPr>
                <w:szCs w:val="28"/>
              </w:rPr>
              <w:t>ставлена с особой корректностью по отношени</w:t>
            </w:r>
            <w:r w:rsidR="00EA03CD">
              <w:rPr>
                <w:szCs w:val="28"/>
              </w:rPr>
              <w:t>ю к получателю социальных услуг</w:t>
            </w:r>
          </w:p>
        </w:tc>
      </w:tr>
      <w:tr w:rsidR="00044061" w:rsidRPr="00044061" w:rsidTr="00901960">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том числе условия </w:t>
            </w:r>
            <w:r w:rsidRPr="00044061">
              <w:rPr>
                <w:bCs/>
                <w:szCs w:val="28"/>
              </w:rPr>
              <w:lastRenderedPageBreak/>
              <w:t>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EA03CD">
            <w:pPr>
              <w:tabs>
                <w:tab w:val="left" w:pos="142"/>
              </w:tabs>
              <w:spacing w:line="240" w:lineRule="auto"/>
              <w:ind w:firstLine="0"/>
              <w:contextualSpacing/>
              <w:jc w:val="left"/>
              <w:rPr>
                <w:spacing w:val="-2"/>
                <w:szCs w:val="28"/>
              </w:rPr>
            </w:pPr>
            <w:r>
              <w:rPr>
                <w:spacing w:val="-2"/>
                <w:szCs w:val="28"/>
              </w:rPr>
              <w:lastRenderedPageBreak/>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w:t>
            </w:r>
            <w:r w:rsidR="00044061" w:rsidRPr="00044061">
              <w:rPr>
                <w:szCs w:val="28"/>
              </w:rPr>
              <w:lastRenderedPageBreak/>
              <w:t>гражданину помощь и уход.</w:t>
            </w:r>
          </w:p>
          <w:p w:rsidR="00044061" w:rsidRPr="00044061" w:rsidRDefault="00044061" w:rsidP="00EA03CD">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A03CD">
            <w:pPr>
              <w:tabs>
                <w:tab w:val="left" w:pos="142"/>
              </w:tabs>
              <w:spacing w:line="240" w:lineRule="auto"/>
              <w:ind w:firstLine="0"/>
              <w:contextualSpacing/>
              <w:jc w:val="left"/>
              <w:rPr>
                <w:szCs w:val="28"/>
              </w:rPr>
            </w:pPr>
            <w:r w:rsidRPr="00044061">
              <w:rPr>
                <w:szCs w:val="28"/>
              </w:rPr>
              <w:t>Услуга должна быть доступ</w:t>
            </w:r>
            <w:r w:rsidR="00E739AA">
              <w:rPr>
                <w:szCs w:val="28"/>
              </w:rPr>
              <w:t>на получателям социальных услуг</w:t>
            </w:r>
            <w:r w:rsidRPr="00044061">
              <w:rPr>
                <w:szCs w:val="28"/>
              </w:rPr>
              <w:t xml:space="preserve"> независимо от наличия у них </w:t>
            </w:r>
            <w:r w:rsidR="00EA03CD">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и) предоставление гигиенических услуг лицам, не способным по состоянию здоровья самостоятельно выполнять их:</w:t>
      </w:r>
    </w:p>
    <w:p w:rsidR="00EA03CD" w:rsidRPr="00044061" w:rsidRDefault="00EA03CD"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DF524A">
        <w:trPr>
          <w:trHeight w:val="881"/>
        </w:trPr>
        <w:tc>
          <w:tcPr>
            <w:tcW w:w="3085" w:type="dxa"/>
          </w:tcPr>
          <w:p w:rsidR="00044061" w:rsidRPr="00044061" w:rsidRDefault="00044061" w:rsidP="0042179E">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42179E">
            <w:pPr>
              <w:tabs>
                <w:tab w:val="left" w:pos="142"/>
              </w:tabs>
              <w:spacing w:line="240" w:lineRule="auto"/>
              <w:contextualSpacing/>
              <w:jc w:val="left"/>
              <w:rPr>
                <w:szCs w:val="28"/>
              </w:rPr>
            </w:pPr>
          </w:p>
        </w:tc>
        <w:tc>
          <w:tcPr>
            <w:tcW w:w="6946" w:type="dxa"/>
          </w:tcPr>
          <w:p w:rsidR="00044061" w:rsidRPr="00044061" w:rsidRDefault="00044061" w:rsidP="0042179E">
            <w:pPr>
              <w:pStyle w:val="ConsPlusNormal"/>
              <w:tabs>
                <w:tab w:val="left" w:pos="142"/>
              </w:tabs>
              <w:ind w:left="38" w:firstLine="0"/>
              <w:contextualSpacing/>
              <w:rPr>
                <w:rFonts w:ascii="Times New Roman" w:hAnsi="Times New Roman" w:cs="Times New Roman"/>
                <w:sz w:val="28"/>
                <w:szCs w:val="28"/>
              </w:rPr>
            </w:pPr>
            <w:r w:rsidRPr="00044061">
              <w:rPr>
                <w:rFonts w:ascii="Times New Roman" w:hAnsi="Times New Roman" w:cs="Times New Roman"/>
                <w:sz w:val="28"/>
                <w:szCs w:val="28"/>
              </w:rPr>
              <w:t>помощь в выполнении повседневных бытовых процедур, обеспечение надлежащей личной гигиены получателя социальных услуг.</w:t>
            </w:r>
          </w:p>
          <w:p w:rsidR="00DF524A" w:rsidRDefault="00044061" w:rsidP="0042179E">
            <w:pPr>
              <w:pStyle w:val="ConsPlusNormal"/>
              <w:tabs>
                <w:tab w:val="left" w:pos="142"/>
              </w:tabs>
              <w:ind w:left="38" w:firstLine="0"/>
              <w:contextualSpacing/>
              <w:rPr>
                <w:rFonts w:ascii="Times New Roman" w:hAnsi="Times New Roman" w:cs="Times New Roman"/>
                <w:sz w:val="28"/>
                <w:szCs w:val="28"/>
              </w:rPr>
            </w:pPr>
            <w:proofErr w:type="gramStart"/>
            <w:r w:rsidRPr="00044061">
              <w:rPr>
                <w:rFonts w:ascii="Times New Roman" w:hAnsi="Times New Roman" w:cs="Times New Roman"/>
                <w:sz w:val="28"/>
                <w:szCs w:val="28"/>
              </w:rPr>
              <w:t>Оказание социально-бытовых услуг индивидуально обслуживающего и гигиенического характера получателям социальных услуг, не</w:t>
            </w:r>
            <w:r w:rsidR="0042179E">
              <w:rPr>
                <w:rFonts w:ascii="Times New Roman" w:hAnsi="Times New Roman" w:cs="Times New Roman"/>
                <w:sz w:val="28"/>
                <w:szCs w:val="28"/>
              </w:rPr>
              <w:t xml:space="preserve"> </w:t>
            </w:r>
            <w:r w:rsidRPr="00044061">
              <w:rPr>
                <w:rFonts w:ascii="Times New Roman" w:hAnsi="Times New Roman" w:cs="Times New Roman"/>
                <w:sz w:val="28"/>
                <w:szCs w:val="28"/>
              </w:rPr>
              <w:t>способным по состоянию здоровья выполнять обычные житейские процедуры, в том числе такие действия, как встать с постели, лечь в постель, одеться и раздеться, умыться, принять пищу, пить, пользоваться туалетом или судном, передвигаться по дому и вне дома, ухаживать за зубами или челюстью, пользоваться очками или слуховыми аппаратами, мужчинам</w:t>
            </w:r>
            <w:proofErr w:type="gramEnd"/>
            <w:r w:rsidRPr="00044061">
              <w:rPr>
                <w:rFonts w:ascii="Times New Roman" w:hAnsi="Times New Roman" w:cs="Times New Roman"/>
                <w:sz w:val="28"/>
                <w:szCs w:val="28"/>
              </w:rPr>
              <w:t xml:space="preserve"> – брить бороду и усы (получателям социальных услуг, полностью утратившим способность к самообслуживанию), </w:t>
            </w:r>
          </w:p>
          <w:p w:rsidR="00044061" w:rsidRPr="00044061" w:rsidRDefault="00044061" w:rsidP="0042179E">
            <w:pPr>
              <w:pStyle w:val="ConsPlusNormal"/>
              <w:tabs>
                <w:tab w:val="left" w:pos="142"/>
              </w:tabs>
              <w:ind w:left="38" w:firstLine="0"/>
              <w:contextualSpacing/>
              <w:rPr>
                <w:rFonts w:ascii="Times New Roman" w:hAnsi="Times New Roman" w:cs="Times New Roman"/>
                <w:sz w:val="28"/>
                <w:szCs w:val="28"/>
              </w:rPr>
            </w:pPr>
            <w:r w:rsidRPr="00044061">
              <w:rPr>
                <w:rFonts w:ascii="Times New Roman" w:hAnsi="Times New Roman" w:cs="Times New Roman"/>
                <w:sz w:val="28"/>
                <w:szCs w:val="28"/>
              </w:rPr>
              <w:t>а также:</w:t>
            </w:r>
          </w:p>
          <w:p w:rsidR="00044061" w:rsidRPr="00044061" w:rsidRDefault="00044061" w:rsidP="0042179E">
            <w:pPr>
              <w:shd w:val="clear" w:color="auto" w:fill="FFFFFF"/>
              <w:tabs>
                <w:tab w:val="left" w:pos="142"/>
              </w:tabs>
              <w:spacing w:line="240" w:lineRule="auto"/>
              <w:ind w:left="38" w:firstLine="0"/>
              <w:contextualSpacing/>
              <w:jc w:val="left"/>
              <w:rPr>
                <w:szCs w:val="28"/>
              </w:rPr>
            </w:pPr>
            <w:r w:rsidRPr="00044061">
              <w:rPr>
                <w:color w:val="000000"/>
                <w:szCs w:val="28"/>
              </w:rPr>
              <w:t>- обмывание, обтирание ежедневно или по мере необходимости;</w:t>
            </w:r>
          </w:p>
          <w:p w:rsidR="00DF524A" w:rsidRDefault="00044061" w:rsidP="0042179E">
            <w:pPr>
              <w:shd w:val="clear" w:color="auto" w:fill="FFFFFF"/>
              <w:tabs>
                <w:tab w:val="left" w:pos="142"/>
              </w:tabs>
              <w:spacing w:line="240" w:lineRule="auto"/>
              <w:ind w:left="38" w:firstLine="0"/>
              <w:contextualSpacing/>
              <w:jc w:val="left"/>
              <w:rPr>
                <w:color w:val="000000"/>
                <w:szCs w:val="28"/>
              </w:rPr>
            </w:pPr>
            <w:r w:rsidRPr="00044061">
              <w:rPr>
                <w:szCs w:val="28"/>
              </w:rPr>
              <w:t xml:space="preserve">- </w:t>
            </w:r>
            <w:r w:rsidRPr="00044061">
              <w:rPr>
                <w:color w:val="000000"/>
                <w:szCs w:val="28"/>
              </w:rPr>
              <w:t xml:space="preserve">гигиенические ванны (мытье лежачего больного в бане, ванне, душе полностью) </w:t>
            </w:r>
            <w:r w:rsidR="0042179E">
              <w:rPr>
                <w:color w:val="000000"/>
                <w:szCs w:val="28"/>
              </w:rPr>
              <w:t>–</w:t>
            </w:r>
            <w:r w:rsidRPr="00044061">
              <w:rPr>
                <w:color w:val="000000"/>
                <w:szCs w:val="28"/>
              </w:rPr>
              <w:t xml:space="preserve"> 1 раз в неделю </w:t>
            </w:r>
          </w:p>
          <w:p w:rsidR="00044061" w:rsidRPr="00044061" w:rsidRDefault="00044061" w:rsidP="0042179E">
            <w:pPr>
              <w:shd w:val="clear" w:color="auto" w:fill="FFFFFF"/>
              <w:tabs>
                <w:tab w:val="left" w:pos="142"/>
              </w:tabs>
              <w:spacing w:line="240" w:lineRule="auto"/>
              <w:ind w:left="38" w:firstLine="0"/>
              <w:contextualSpacing/>
              <w:jc w:val="left"/>
              <w:rPr>
                <w:szCs w:val="28"/>
              </w:rPr>
            </w:pPr>
            <w:r w:rsidRPr="00044061">
              <w:rPr>
                <w:color w:val="000000"/>
                <w:szCs w:val="28"/>
              </w:rPr>
              <w:t>и по мере необходимости;</w:t>
            </w:r>
          </w:p>
          <w:p w:rsidR="00044061" w:rsidRPr="00044061" w:rsidRDefault="00044061" w:rsidP="0042179E">
            <w:pPr>
              <w:shd w:val="clear" w:color="auto" w:fill="FFFFFF"/>
              <w:tabs>
                <w:tab w:val="left" w:pos="142"/>
              </w:tabs>
              <w:spacing w:line="240" w:lineRule="auto"/>
              <w:ind w:left="38" w:firstLine="0"/>
              <w:contextualSpacing/>
              <w:jc w:val="left"/>
              <w:rPr>
                <w:color w:val="000000"/>
                <w:szCs w:val="28"/>
              </w:rPr>
            </w:pPr>
            <w:r w:rsidRPr="00044061">
              <w:rPr>
                <w:szCs w:val="28"/>
              </w:rPr>
              <w:t xml:space="preserve">- </w:t>
            </w:r>
            <w:r w:rsidRPr="00044061">
              <w:rPr>
                <w:color w:val="000000"/>
                <w:szCs w:val="28"/>
              </w:rPr>
              <w:t xml:space="preserve">стрижка ногтей </w:t>
            </w:r>
            <w:r w:rsidR="0042179E">
              <w:rPr>
                <w:color w:val="000000"/>
                <w:szCs w:val="28"/>
              </w:rPr>
              <w:t>–</w:t>
            </w:r>
            <w:r w:rsidRPr="00044061">
              <w:rPr>
                <w:color w:val="000000"/>
                <w:szCs w:val="28"/>
              </w:rPr>
              <w:t xml:space="preserve"> 1 раз в 2 недели;</w:t>
            </w:r>
          </w:p>
          <w:p w:rsidR="00044061" w:rsidRDefault="00044061" w:rsidP="0042179E">
            <w:pPr>
              <w:shd w:val="clear" w:color="auto" w:fill="FFFFFF"/>
              <w:tabs>
                <w:tab w:val="left" w:pos="142"/>
              </w:tabs>
              <w:spacing w:line="240" w:lineRule="auto"/>
              <w:ind w:left="38" w:firstLine="0"/>
              <w:contextualSpacing/>
              <w:jc w:val="left"/>
              <w:rPr>
                <w:color w:val="000000"/>
                <w:szCs w:val="28"/>
              </w:rPr>
            </w:pPr>
            <w:r w:rsidRPr="00044061">
              <w:rPr>
                <w:color w:val="000000"/>
                <w:szCs w:val="28"/>
              </w:rPr>
              <w:t>- стрижка волос – 1 раз в месяц или по мере необходимости</w:t>
            </w:r>
            <w:r w:rsidR="003F5833">
              <w:rPr>
                <w:color w:val="000000"/>
                <w:szCs w:val="28"/>
              </w:rPr>
              <w:t>;</w:t>
            </w:r>
          </w:p>
          <w:p w:rsidR="00C50EF3" w:rsidRDefault="003F5833" w:rsidP="003F5833">
            <w:pPr>
              <w:shd w:val="clear" w:color="auto" w:fill="FFFFFF"/>
              <w:tabs>
                <w:tab w:val="left" w:pos="142"/>
              </w:tabs>
              <w:spacing w:line="240" w:lineRule="auto"/>
              <w:ind w:left="38" w:firstLine="0"/>
              <w:contextualSpacing/>
              <w:jc w:val="left"/>
              <w:rPr>
                <w:color w:val="000000"/>
                <w:szCs w:val="28"/>
              </w:rPr>
            </w:pPr>
            <w:r>
              <w:rPr>
                <w:color w:val="000000"/>
                <w:szCs w:val="28"/>
              </w:rPr>
              <w:t xml:space="preserve">- помощь в пользовании туалетом или судном, вынос </w:t>
            </w:r>
          </w:p>
          <w:p w:rsidR="003F5833" w:rsidRDefault="003F5833" w:rsidP="003F5833">
            <w:pPr>
              <w:shd w:val="clear" w:color="auto" w:fill="FFFFFF"/>
              <w:tabs>
                <w:tab w:val="left" w:pos="142"/>
              </w:tabs>
              <w:spacing w:line="240" w:lineRule="auto"/>
              <w:ind w:left="38" w:firstLine="0"/>
              <w:contextualSpacing/>
              <w:jc w:val="left"/>
              <w:rPr>
                <w:color w:val="000000"/>
                <w:szCs w:val="28"/>
              </w:rPr>
            </w:pPr>
            <w:r>
              <w:rPr>
                <w:color w:val="000000"/>
                <w:szCs w:val="28"/>
              </w:rPr>
              <w:t>и обработка судна антисептическими препаратами – при необходимости;</w:t>
            </w:r>
          </w:p>
          <w:p w:rsidR="003F5833" w:rsidRPr="00044061" w:rsidRDefault="003F5833" w:rsidP="003F5833">
            <w:pPr>
              <w:shd w:val="clear" w:color="auto" w:fill="FFFFFF"/>
              <w:tabs>
                <w:tab w:val="left" w:pos="142"/>
              </w:tabs>
              <w:spacing w:line="240" w:lineRule="auto"/>
              <w:ind w:left="38" w:firstLine="0"/>
              <w:contextualSpacing/>
              <w:jc w:val="left"/>
              <w:rPr>
                <w:szCs w:val="28"/>
              </w:rPr>
            </w:pPr>
            <w:r>
              <w:rPr>
                <w:color w:val="000000"/>
                <w:szCs w:val="28"/>
              </w:rPr>
              <w:t>- помощь в принятии пищи, питья</w:t>
            </w:r>
          </w:p>
        </w:tc>
      </w:tr>
      <w:tr w:rsidR="00044061" w:rsidRPr="00044061" w:rsidTr="00DF524A">
        <w:tc>
          <w:tcPr>
            <w:tcW w:w="3085" w:type="dxa"/>
          </w:tcPr>
          <w:p w:rsidR="00044061" w:rsidRPr="00044061" w:rsidRDefault="00044061" w:rsidP="0042179E">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DF524A" w:rsidRDefault="00EA03CD" w:rsidP="0042179E">
            <w:pPr>
              <w:tabs>
                <w:tab w:val="left" w:pos="142"/>
              </w:tabs>
              <w:spacing w:line="240" w:lineRule="auto"/>
              <w:ind w:left="38"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w:t>
            </w:r>
          </w:p>
          <w:p w:rsidR="00044061" w:rsidRPr="00044061" w:rsidRDefault="00044061" w:rsidP="0042179E">
            <w:pPr>
              <w:tabs>
                <w:tab w:val="left" w:pos="142"/>
              </w:tabs>
              <w:spacing w:line="240" w:lineRule="auto"/>
              <w:ind w:left="38" w:firstLine="0"/>
              <w:contextualSpacing/>
              <w:jc w:val="left"/>
              <w:rPr>
                <w:szCs w:val="28"/>
              </w:rPr>
            </w:pPr>
            <w:r w:rsidRPr="00044061">
              <w:rPr>
                <w:szCs w:val="28"/>
              </w:rPr>
              <w:t>в социальном обслуживании на дому</w:t>
            </w:r>
          </w:p>
        </w:tc>
      </w:tr>
      <w:tr w:rsidR="00044061" w:rsidRPr="00044061" w:rsidTr="00DF524A">
        <w:tc>
          <w:tcPr>
            <w:tcW w:w="3085" w:type="dxa"/>
          </w:tcPr>
          <w:p w:rsidR="00044061" w:rsidRPr="00044061" w:rsidRDefault="00044061" w:rsidP="0042179E">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w:t>
            </w:r>
            <w:r w:rsidRPr="00044061">
              <w:rPr>
                <w:bCs/>
                <w:szCs w:val="28"/>
              </w:rPr>
              <w:lastRenderedPageBreak/>
              <w:t>социальной услуги</w:t>
            </w:r>
          </w:p>
        </w:tc>
        <w:tc>
          <w:tcPr>
            <w:tcW w:w="6946" w:type="dxa"/>
          </w:tcPr>
          <w:p w:rsidR="00044061" w:rsidRPr="00044061" w:rsidRDefault="00EA03CD" w:rsidP="0042179E">
            <w:pPr>
              <w:tabs>
                <w:tab w:val="left" w:pos="142"/>
              </w:tabs>
              <w:spacing w:line="240" w:lineRule="auto"/>
              <w:ind w:left="38" w:firstLine="0"/>
              <w:contextualSpacing/>
              <w:jc w:val="left"/>
              <w:rPr>
                <w:szCs w:val="28"/>
              </w:rPr>
            </w:pPr>
            <w:r>
              <w:rPr>
                <w:szCs w:val="28"/>
              </w:rPr>
              <w:lastRenderedPageBreak/>
              <w:t>у</w:t>
            </w:r>
            <w:r w:rsidR="00044061" w:rsidRPr="00044061">
              <w:rPr>
                <w:szCs w:val="28"/>
              </w:rPr>
              <w:t>станавливается постановлением Правительства автономного округа</w:t>
            </w:r>
          </w:p>
        </w:tc>
      </w:tr>
      <w:tr w:rsidR="00044061" w:rsidRPr="00044061" w:rsidTr="00DF524A">
        <w:tc>
          <w:tcPr>
            <w:tcW w:w="3085" w:type="dxa"/>
          </w:tcPr>
          <w:p w:rsidR="00044061" w:rsidRPr="00044061" w:rsidRDefault="00044061" w:rsidP="0042179E">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EA03CD" w:rsidP="0042179E">
            <w:pPr>
              <w:shd w:val="clear" w:color="auto" w:fill="FFFFFF"/>
              <w:tabs>
                <w:tab w:val="left" w:pos="142"/>
                <w:tab w:val="left" w:pos="1070"/>
              </w:tabs>
              <w:spacing w:line="240" w:lineRule="auto"/>
              <w:ind w:left="38"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42179E">
            <w:pPr>
              <w:tabs>
                <w:tab w:val="left" w:pos="142"/>
              </w:tabs>
              <w:spacing w:line="240" w:lineRule="auto"/>
              <w:ind w:left="38" w:firstLine="0"/>
              <w:contextualSpacing/>
              <w:jc w:val="left"/>
              <w:rPr>
                <w:szCs w:val="28"/>
              </w:rPr>
            </w:pPr>
          </w:p>
        </w:tc>
      </w:tr>
      <w:tr w:rsidR="00044061" w:rsidRPr="00044061" w:rsidTr="00DF524A">
        <w:tc>
          <w:tcPr>
            <w:tcW w:w="3085" w:type="dxa"/>
          </w:tcPr>
          <w:p w:rsidR="00044061" w:rsidRPr="00044061" w:rsidRDefault="00044061" w:rsidP="0042179E">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42179E">
            <w:pPr>
              <w:tabs>
                <w:tab w:val="left" w:pos="142"/>
              </w:tabs>
              <w:spacing w:line="240" w:lineRule="auto"/>
              <w:ind w:left="38"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42179E">
            <w:pPr>
              <w:tabs>
                <w:tab w:val="left" w:pos="142"/>
              </w:tabs>
              <w:spacing w:line="240" w:lineRule="auto"/>
              <w:ind w:left="38" w:firstLine="0"/>
              <w:contextualSpacing/>
              <w:jc w:val="left"/>
              <w:rPr>
                <w:szCs w:val="28"/>
              </w:rPr>
            </w:pPr>
            <w:r w:rsidRPr="00044061">
              <w:rPr>
                <w:szCs w:val="28"/>
              </w:rPr>
              <w:t xml:space="preserve">При предоставлении услуги </w:t>
            </w:r>
            <w:r w:rsidR="00341F4A">
              <w:rPr>
                <w:szCs w:val="28"/>
              </w:rPr>
              <w:t xml:space="preserve">необходимо </w:t>
            </w:r>
            <w:r w:rsidRPr="00044061">
              <w:rPr>
                <w:szCs w:val="28"/>
              </w:rPr>
              <w:t>обеспечить возможность выполнения ее без причинения неудобств или вреда здоровью получателя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42179E">
            <w:pPr>
              <w:tabs>
                <w:tab w:val="left" w:pos="142"/>
              </w:tabs>
              <w:spacing w:line="240" w:lineRule="auto"/>
              <w:ind w:left="38"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EA03CD">
              <w:rPr>
                <w:szCs w:val="28"/>
              </w:rPr>
              <w:t>х социально опасных заболеваний.</w:t>
            </w:r>
          </w:p>
          <w:p w:rsidR="00044061" w:rsidRPr="00044061" w:rsidRDefault="00044061" w:rsidP="00341F4A">
            <w:pPr>
              <w:tabs>
                <w:tab w:val="left" w:pos="142"/>
              </w:tabs>
              <w:spacing w:line="240" w:lineRule="auto"/>
              <w:ind w:left="38" w:firstLine="0"/>
              <w:contextualSpacing/>
              <w:jc w:val="left"/>
              <w:rPr>
                <w:szCs w:val="28"/>
              </w:rPr>
            </w:pPr>
            <w:r w:rsidRPr="00044061">
              <w:rPr>
                <w:szCs w:val="28"/>
              </w:rPr>
              <w:t>Услуга должна быть доступна получател</w:t>
            </w:r>
            <w:r w:rsidR="00341F4A">
              <w:rPr>
                <w:szCs w:val="28"/>
              </w:rPr>
              <w:t>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к) содействие в направлении в стационарные организации:</w:t>
      </w:r>
    </w:p>
    <w:p w:rsidR="00EA03CD" w:rsidRPr="00044061" w:rsidRDefault="00EA03CD"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3F5833">
        <w:trPr>
          <w:trHeight w:val="131"/>
        </w:trPr>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341F4A" w:rsidP="00EA03CD">
            <w:pPr>
              <w:tabs>
                <w:tab w:val="left" w:pos="142"/>
              </w:tabs>
              <w:spacing w:line="240" w:lineRule="auto"/>
              <w:ind w:firstLine="0"/>
              <w:contextualSpacing/>
              <w:jc w:val="left"/>
              <w:rPr>
                <w:szCs w:val="28"/>
              </w:rPr>
            </w:pPr>
            <w:r>
              <w:rPr>
                <w:szCs w:val="28"/>
              </w:rPr>
              <w:t>услуга должна</w:t>
            </w:r>
            <w:r w:rsidR="00044061" w:rsidRPr="00044061">
              <w:rPr>
                <w:szCs w:val="28"/>
              </w:rPr>
              <w:t xml:space="preserve"> быть </w:t>
            </w:r>
            <w:r>
              <w:rPr>
                <w:szCs w:val="28"/>
              </w:rPr>
              <w:t>предоставлена</w:t>
            </w:r>
            <w:r w:rsidR="00044061" w:rsidRPr="00044061">
              <w:rPr>
                <w:szCs w:val="28"/>
              </w:rPr>
              <w:t xml:space="preserve"> строго в соответствии с Порядком предоставления социальных услуг поставщиками социальных услуг, утвержденным постановлением Правительства автономного округа, с учетом состояния здоровья получателя социальных услуг. </w:t>
            </w:r>
          </w:p>
          <w:p w:rsidR="00044061" w:rsidRPr="00044061" w:rsidRDefault="00044061" w:rsidP="00EA03CD">
            <w:pPr>
              <w:tabs>
                <w:tab w:val="left" w:pos="142"/>
              </w:tabs>
              <w:spacing w:line="240" w:lineRule="auto"/>
              <w:ind w:firstLine="0"/>
              <w:contextualSpacing/>
              <w:jc w:val="left"/>
              <w:rPr>
                <w:szCs w:val="28"/>
              </w:rPr>
            </w:pPr>
            <w:r w:rsidRPr="00044061">
              <w:rPr>
                <w:szCs w:val="28"/>
              </w:rPr>
              <w:t>Услуга включает в себя:</w:t>
            </w:r>
          </w:p>
          <w:p w:rsidR="00044061" w:rsidRPr="00044061" w:rsidRDefault="00044061" w:rsidP="00EA03CD">
            <w:pPr>
              <w:tabs>
                <w:tab w:val="left" w:pos="142"/>
              </w:tabs>
              <w:spacing w:line="240" w:lineRule="auto"/>
              <w:ind w:firstLine="0"/>
              <w:contextualSpacing/>
              <w:jc w:val="left"/>
              <w:rPr>
                <w:szCs w:val="28"/>
                <w:lang w:eastAsia="ru-RU"/>
              </w:rPr>
            </w:pPr>
            <w:r w:rsidRPr="00044061">
              <w:rPr>
                <w:szCs w:val="28"/>
              </w:rPr>
              <w:t xml:space="preserve">- </w:t>
            </w:r>
            <w:r w:rsidRPr="00044061">
              <w:rPr>
                <w:szCs w:val="28"/>
                <w:lang w:eastAsia="ru-RU"/>
              </w:rPr>
              <w:t>взаимодействие с получател</w:t>
            </w:r>
            <w:r w:rsidR="00341F4A">
              <w:rPr>
                <w:szCs w:val="28"/>
                <w:lang w:eastAsia="ru-RU"/>
              </w:rPr>
              <w:t>е</w:t>
            </w:r>
            <w:r w:rsidRPr="00044061">
              <w:rPr>
                <w:szCs w:val="28"/>
                <w:lang w:eastAsia="ru-RU"/>
              </w:rPr>
              <w:t>м социальн</w:t>
            </w:r>
            <w:r w:rsidR="00341F4A">
              <w:rPr>
                <w:szCs w:val="28"/>
                <w:lang w:eastAsia="ru-RU"/>
              </w:rPr>
              <w:t>ой</w:t>
            </w:r>
            <w:r w:rsidRPr="00044061">
              <w:rPr>
                <w:szCs w:val="28"/>
                <w:lang w:eastAsia="ru-RU"/>
              </w:rPr>
              <w:t xml:space="preserve"> услуги по вопросам организации прохождения гражданином, частично или полностью утратившим способность к самообслуживанию и нуждающимся в стационарном социальном обслуживании, необходимых медицинских и социальных обследований; </w:t>
            </w:r>
          </w:p>
          <w:p w:rsidR="00044061" w:rsidRPr="00044061" w:rsidRDefault="00044061" w:rsidP="00EA03CD">
            <w:pPr>
              <w:tabs>
                <w:tab w:val="left" w:pos="142"/>
              </w:tabs>
              <w:spacing w:line="240" w:lineRule="auto"/>
              <w:ind w:firstLine="0"/>
              <w:contextualSpacing/>
              <w:jc w:val="left"/>
              <w:rPr>
                <w:szCs w:val="28"/>
                <w:lang w:eastAsia="ru-RU"/>
              </w:rPr>
            </w:pPr>
            <w:r w:rsidRPr="00044061">
              <w:rPr>
                <w:szCs w:val="28"/>
                <w:lang w:eastAsia="ru-RU"/>
              </w:rPr>
              <w:t>- сбор документов, необходимых для принятия решения о стационарном социальном обслуживании;</w:t>
            </w:r>
          </w:p>
          <w:p w:rsidR="00044061" w:rsidRPr="00044061" w:rsidRDefault="00044061" w:rsidP="00EA03CD">
            <w:pPr>
              <w:tabs>
                <w:tab w:val="left" w:pos="142"/>
              </w:tabs>
              <w:spacing w:line="240" w:lineRule="auto"/>
              <w:ind w:firstLine="0"/>
              <w:contextualSpacing/>
              <w:jc w:val="left"/>
              <w:rPr>
                <w:szCs w:val="28"/>
              </w:rPr>
            </w:pPr>
            <w:r w:rsidRPr="00044061">
              <w:rPr>
                <w:szCs w:val="28"/>
                <w:lang w:eastAsia="ru-RU"/>
              </w:rPr>
              <w:t xml:space="preserve">- организация выезда заявителя, в отношении которого принято решение о зачислении на стационарное социальное обслуживание, в соответствующую </w:t>
            </w:r>
            <w:r w:rsidRPr="00044061">
              <w:rPr>
                <w:szCs w:val="28"/>
                <w:lang w:eastAsia="ru-RU"/>
              </w:rPr>
              <w:lastRenderedPageBreak/>
              <w:t>организацию социального обслуживания</w:t>
            </w:r>
          </w:p>
        </w:tc>
      </w:tr>
      <w:tr w:rsidR="00044061" w:rsidRPr="00044061" w:rsidTr="00CD5D3C">
        <w:tc>
          <w:tcPr>
            <w:tcW w:w="3085" w:type="dxa"/>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CD5D3C" w:rsidRPr="00044061" w:rsidRDefault="00EA03CD" w:rsidP="003F5833">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CD5D3C">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CD5D3C">
        <w:tc>
          <w:tcPr>
            <w:tcW w:w="3085" w:type="dxa"/>
            <w:vAlign w:val="center"/>
          </w:tcPr>
          <w:p w:rsidR="00044061" w:rsidRPr="00044061" w:rsidRDefault="00044061" w:rsidP="00EA03CD">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EA03CD" w:rsidP="00EA03CD">
            <w:pPr>
              <w:tabs>
                <w:tab w:val="left" w:pos="142"/>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tc>
      </w:tr>
      <w:tr w:rsidR="00044061" w:rsidRPr="00044061" w:rsidTr="00CD5D3C">
        <w:tc>
          <w:tcPr>
            <w:tcW w:w="3085" w:type="dxa"/>
          </w:tcPr>
          <w:p w:rsidR="00044061" w:rsidRPr="00044061" w:rsidRDefault="00044061" w:rsidP="00EA03CD">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EA03CD" w:rsidP="00EA03CD">
            <w:pPr>
              <w:tabs>
                <w:tab w:val="left" w:pos="142"/>
              </w:tabs>
              <w:spacing w:line="240" w:lineRule="auto"/>
              <w:ind w:firstLine="0"/>
              <w:contextualSpacing/>
              <w:jc w:val="left"/>
              <w:rPr>
                <w:spacing w:val="-2"/>
                <w:szCs w:val="28"/>
              </w:rPr>
            </w:pPr>
            <w:r>
              <w:rPr>
                <w:szCs w:val="28"/>
              </w:rPr>
              <w:t>у</w:t>
            </w:r>
            <w:r w:rsidR="00044061" w:rsidRPr="00044061">
              <w:rPr>
                <w:szCs w:val="28"/>
              </w:rPr>
              <w:t>слуг</w:t>
            </w:r>
            <w:r w:rsidR="00341F4A">
              <w:rPr>
                <w:szCs w:val="28"/>
              </w:rPr>
              <w:t>а</w:t>
            </w:r>
            <w:r w:rsidR="00044061" w:rsidRPr="00044061">
              <w:rPr>
                <w:szCs w:val="28"/>
              </w:rPr>
              <w:t xml:space="preserve"> предоставля</w:t>
            </w:r>
            <w:r w:rsidR="00341F4A">
              <w:rPr>
                <w:szCs w:val="28"/>
              </w:rPr>
              <w:t>е</w:t>
            </w:r>
            <w:r w:rsidR="00044061" w:rsidRPr="00044061">
              <w:rPr>
                <w:szCs w:val="28"/>
              </w:rPr>
              <w:t xml:space="preserve">тся </w:t>
            </w:r>
            <w:r w:rsidR="00044061" w:rsidRPr="00044061">
              <w:rPr>
                <w:spacing w:val="-2"/>
                <w:szCs w:val="28"/>
              </w:rPr>
              <w:t>в соответствии с условиями  договора о предоставлении социальных услуг, определенных индивидуальной программой.</w:t>
            </w:r>
          </w:p>
          <w:p w:rsidR="00044061" w:rsidRPr="00044061" w:rsidRDefault="00044061" w:rsidP="00EA03CD">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EA03CD">
            <w:pPr>
              <w:tabs>
                <w:tab w:val="left" w:pos="142"/>
              </w:tabs>
              <w:spacing w:line="240" w:lineRule="auto"/>
              <w:ind w:firstLine="0"/>
              <w:contextualSpacing/>
              <w:jc w:val="left"/>
              <w:rPr>
                <w:szCs w:val="28"/>
              </w:rPr>
            </w:pPr>
            <w:r w:rsidRPr="00044061">
              <w:rPr>
                <w:szCs w:val="28"/>
              </w:rPr>
              <w:t>Услуга должна быть доступ</w:t>
            </w:r>
            <w:r w:rsidR="00341F4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л)</w:t>
      </w:r>
      <w:r w:rsidR="00CD5D3C">
        <w:rPr>
          <w:szCs w:val="28"/>
        </w:rPr>
        <w:t> </w:t>
      </w:r>
      <w:r w:rsidRPr="00044061">
        <w:rPr>
          <w:szCs w:val="28"/>
        </w:rPr>
        <w:t xml:space="preserve">обеспечение кратковременного, не требующего специальных </w:t>
      </w:r>
      <w:r w:rsidR="00341F4A">
        <w:rPr>
          <w:szCs w:val="28"/>
        </w:rPr>
        <w:t>знаний и медицинской подготовки</w:t>
      </w:r>
      <w:r w:rsidRPr="00044061">
        <w:rPr>
          <w:szCs w:val="28"/>
        </w:rPr>
        <w:t xml:space="preserve"> присмотра за детьми:</w:t>
      </w:r>
    </w:p>
    <w:p w:rsidR="009C216E" w:rsidRPr="00044061" w:rsidRDefault="009C216E"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CD5D3C">
        <w:trPr>
          <w:trHeight w:val="245"/>
        </w:trPr>
        <w:tc>
          <w:tcPr>
            <w:tcW w:w="3085" w:type="dxa"/>
          </w:tcPr>
          <w:p w:rsidR="00044061" w:rsidRPr="00044061" w:rsidRDefault="00044061" w:rsidP="00341F4A">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341F4A">
            <w:pPr>
              <w:tabs>
                <w:tab w:val="left" w:pos="142"/>
              </w:tabs>
              <w:spacing w:line="240" w:lineRule="auto"/>
              <w:contextualSpacing/>
              <w:jc w:val="left"/>
              <w:rPr>
                <w:szCs w:val="28"/>
              </w:rPr>
            </w:pPr>
          </w:p>
        </w:tc>
        <w:tc>
          <w:tcPr>
            <w:tcW w:w="6946" w:type="dxa"/>
          </w:tcPr>
          <w:p w:rsidR="00044061" w:rsidRPr="00044061"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pacing w:val="3"/>
                <w:szCs w:val="28"/>
              </w:rPr>
            </w:pPr>
            <w:r w:rsidRPr="00044061">
              <w:rPr>
                <w:spacing w:val="3"/>
                <w:szCs w:val="28"/>
              </w:rPr>
              <w:t xml:space="preserve">кратковременный, не требующий специальных </w:t>
            </w:r>
            <w:r w:rsidR="00341F4A">
              <w:rPr>
                <w:spacing w:val="3"/>
                <w:szCs w:val="28"/>
              </w:rPr>
              <w:t>знаний и медицинской подготовки</w:t>
            </w:r>
            <w:r w:rsidRPr="00044061">
              <w:rPr>
                <w:spacing w:val="3"/>
                <w:szCs w:val="28"/>
              </w:rPr>
              <w:t xml:space="preserve"> присмотр за детьми в домашней обстановке или на прогулке, в том числе:</w:t>
            </w:r>
          </w:p>
          <w:p w:rsidR="00044061" w:rsidRPr="00044061"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pacing w:val="3"/>
                <w:szCs w:val="28"/>
              </w:rPr>
            </w:pPr>
            <w:r w:rsidRPr="00044061">
              <w:rPr>
                <w:spacing w:val="3"/>
                <w:szCs w:val="28"/>
              </w:rPr>
              <w:t>- проведение игр, чтение с ребенком;</w:t>
            </w:r>
          </w:p>
          <w:p w:rsidR="00044061" w:rsidRPr="00044061"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pacing w:val="3"/>
                <w:szCs w:val="28"/>
              </w:rPr>
            </w:pPr>
            <w:r w:rsidRPr="00044061">
              <w:rPr>
                <w:spacing w:val="3"/>
                <w:szCs w:val="28"/>
              </w:rPr>
              <w:t>- присмотр за ребенком во время сна;</w:t>
            </w:r>
          </w:p>
          <w:p w:rsidR="00044061" w:rsidRPr="00044061"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pacing w:val="3"/>
                <w:szCs w:val="28"/>
              </w:rPr>
            </w:pPr>
            <w:r w:rsidRPr="00044061">
              <w:rPr>
                <w:spacing w:val="3"/>
                <w:szCs w:val="28"/>
              </w:rPr>
              <w:t>- подготовка к кормлению;</w:t>
            </w:r>
          </w:p>
          <w:p w:rsidR="00044061" w:rsidRPr="00044061"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zCs w:val="28"/>
              </w:rPr>
            </w:pPr>
            <w:r w:rsidRPr="00044061">
              <w:rPr>
                <w:spacing w:val="3"/>
                <w:szCs w:val="28"/>
              </w:rPr>
              <w:t xml:space="preserve">- </w:t>
            </w:r>
            <w:r w:rsidRPr="00044061">
              <w:rPr>
                <w:szCs w:val="28"/>
              </w:rPr>
              <w:t>планирование маршрута и времени прогулки с ребенком;</w:t>
            </w:r>
          </w:p>
          <w:p w:rsidR="00CD5D3C"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zCs w:val="28"/>
              </w:rPr>
            </w:pPr>
            <w:r w:rsidRPr="00044061">
              <w:rPr>
                <w:szCs w:val="28"/>
              </w:rPr>
              <w:t xml:space="preserve">- подготовка технических средств передвижения </w:t>
            </w:r>
          </w:p>
          <w:p w:rsidR="00044061" w:rsidRPr="00044061" w:rsidRDefault="00044061" w:rsidP="00341F4A">
            <w:pPr>
              <w:widowControl w:val="0"/>
              <w:shd w:val="clear" w:color="auto" w:fill="FFFFFF"/>
              <w:tabs>
                <w:tab w:val="left" w:pos="142"/>
                <w:tab w:val="left" w:pos="1310"/>
              </w:tabs>
              <w:autoSpaceDE w:val="0"/>
              <w:autoSpaceDN w:val="0"/>
              <w:adjustRightInd w:val="0"/>
              <w:spacing w:line="240" w:lineRule="auto"/>
              <w:ind w:firstLine="0"/>
              <w:contextualSpacing/>
              <w:jc w:val="left"/>
              <w:rPr>
                <w:spacing w:val="3"/>
                <w:szCs w:val="28"/>
              </w:rPr>
            </w:pPr>
            <w:r w:rsidRPr="00044061">
              <w:rPr>
                <w:szCs w:val="28"/>
              </w:rPr>
              <w:t>(для детей-инвалидов либо детей с ограниченными возможностями здоровья);</w:t>
            </w:r>
          </w:p>
          <w:p w:rsidR="00044061" w:rsidRPr="00044061" w:rsidRDefault="00044061" w:rsidP="00341F4A">
            <w:pPr>
              <w:spacing w:line="240" w:lineRule="auto"/>
              <w:ind w:left="72" w:firstLine="0"/>
              <w:jc w:val="left"/>
              <w:rPr>
                <w:szCs w:val="28"/>
              </w:rPr>
            </w:pPr>
            <w:r w:rsidRPr="00044061">
              <w:rPr>
                <w:szCs w:val="28"/>
              </w:rPr>
              <w:t>- сбор ребенка на прогулку (одежда, обувь по погоде);</w:t>
            </w:r>
          </w:p>
          <w:p w:rsidR="00044061" w:rsidRPr="00044061" w:rsidRDefault="00044061" w:rsidP="00341F4A">
            <w:pPr>
              <w:spacing w:line="240" w:lineRule="auto"/>
              <w:ind w:left="72" w:firstLine="0"/>
              <w:jc w:val="left"/>
              <w:rPr>
                <w:szCs w:val="28"/>
              </w:rPr>
            </w:pPr>
            <w:r w:rsidRPr="00044061">
              <w:rPr>
                <w:szCs w:val="28"/>
              </w:rPr>
              <w:t xml:space="preserve">- проведение прогулки; </w:t>
            </w:r>
          </w:p>
          <w:p w:rsidR="00044061" w:rsidRPr="00044061" w:rsidRDefault="00044061" w:rsidP="00341F4A">
            <w:pPr>
              <w:spacing w:line="240" w:lineRule="auto"/>
              <w:ind w:left="72" w:firstLine="0"/>
              <w:jc w:val="left"/>
              <w:rPr>
                <w:szCs w:val="28"/>
              </w:rPr>
            </w:pPr>
            <w:r w:rsidRPr="00044061">
              <w:rPr>
                <w:szCs w:val="28"/>
              </w:rPr>
              <w:t>- сопровождение ребенка домой;</w:t>
            </w:r>
          </w:p>
          <w:p w:rsidR="00044061" w:rsidRPr="00044061" w:rsidRDefault="009C216E" w:rsidP="00341F4A">
            <w:pPr>
              <w:spacing w:line="240" w:lineRule="auto"/>
              <w:ind w:left="72" w:firstLine="0"/>
              <w:jc w:val="left"/>
              <w:rPr>
                <w:szCs w:val="28"/>
              </w:rPr>
            </w:pPr>
            <w:r>
              <w:rPr>
                <w:szCs w:val="28"/>
              </w:rPr>
              <w:t>- переодевание ребенка</w:t>
            </w:r>
          </w:p>
        </w:tc>
      </w:tr>
      <w:tr w:rsidR="00044061" w:rsidRPr="00044061" w:rsidTr="00CD5D3C">
        <w:trPr>
          <w:trHeight w:val="423"/>
        </w:trPr>
        <w:tc>
          <w:tcPr>
            <w:tcW w:w="3085" w:type="dxa"/>
          </w:tcPr>
          <w:p w:rsidR="00044061" w:rsidRPr="00044061" w:rsidRDefault="00044061" w:rsidP="00341F4A">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9C216E" w:rsidP="00341F4A">
            <w:pPr>
              <w:tabs>
                <w:tab w:val="left" w:pos="142"/>
              </w:tabs>
              <w:spacing w:line="240" w:lineRule="auto"/>
              <w:ind w:firstLine="0"/>
              <w:contextualSpacing/>
              <w:jc w:val="left"/>
              <w:rPr>
                <w:szCs w:val="28"/>
              </w:rPr>
            </w:pPr>
            <w:r>
              <w:rPr>
                <w:szCs w:val="28"/>
              </w:rPr>
              <w:t>у</w:t>
            </w:r>
            <w:r w:rsidR="00044061" w:rsidRPr="00044061">
              <w:rPr>
                <w:szCs w:val="28"/>
              </w:rPr>
              <w:t xml:space="preserve">слуга предоставляется по мере необходимости, но не более 90 минут за одно посещение один раз в неделю на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CD5D3C">
        <w:tc>
          <w:tcPr>
            <w:tcW w:w="3085" w:type="dxa"/>
          </w:tcPr>
          <w:p w:rsidR="00044061" w:rsidRPr="00044061" w:rsidRDefault="00044061" w:rsidP="00341F4A">
            <w:pPr>
              <w:tabs>
                <w:tab w:val="left" w:pos="142"/>
              </w:tabs>
              <w:spacing w:line="240" w:lineRule="auto"/>
              <w:ind w:firstLine="0"/>
              <w:contextualSpacing/>
              <w:jc w:val="left"/>
              <w:rPr>
                <w:bCs/>
                <w:szCs w:val="28"/>
              </w:rPr>
            </w:pPr>
            <w:proofErr w:type="spellStart"/>
            <w:r w:rsidRPr="00044061">
              <w:rPr>
                <w:bCs/>
                <w:szCs w:val="28"/>
              </w:rPr>
              <w:lastRenderedPageBreak/>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9C216E" w:rsidP="00341F4A">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CD5D3C">
        <w:tc>
          <w:tcPr>
            <w:tcW w:w="3085" w:type="dxa"/>
          </w:tcPr>
          <w:p w:rsidR="00044061" w:rsidRPr="00044061" w:rsidRDefault="00044061" w:rsidP="00341F4A">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9C216E" w:rsidP="00341F4A">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341F4A">
            <w:pPr>
              <w:tabs>
                <w:tab w:val="left" w:pos="142"/>
              </w:tabs>
              <w:spacing w:line="240" w:lineRule="auto"/>
              <w:ind w:firstLine="0"/>
              <w:contextualSpacing/>
              <w:jc w:val="left"/>
              <w:rPr>
                <w:szCs w:val="28"/>
              </w:rPr>
            </w:pPr>
          </w:p>
        </w:tc>
      </w:tr>
      <w:tr w:rsidR="00044061" w:rsidRPr="00044061" w:rsidTr="00CD5D3C">
        <w:tc>
          <w:tcPr>
            <w:tcW w:w="3085" w:type="dxa"/>
          </w:tcPr>
          <w:p w:rsidR="00044061" w:rsidRPr="00044061" w:rsidRDefault="00044061" w:rsidP="00341F4A">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9C216E" w:rsidP="00341F4A">
            <w:pPr>
              <w:tabs>
                <w:tab w:val="left" w:pos="142"/>
              </w:tabs>
              <w:spacing w:line="240" w:lineRule="auto"/>
              <w:ind w:firstLine="0"/>
              <w:contextualSpacing/>
              <w:jc w:val="left"/>
              <w:rPr>
                <w:szCs w:val="28"/>
              </w:rPr>
            </w:pPr>
            <w:r>
              <w:rPr>
                <w:szCs w:val="28"/>
              </w:rPr>
              <w:t>п</w:t>
            </w:r>
            <w:r w:rsidR="00044061" w:rsidRPr="00044061">
              <w:rPr>
                <w:szCs w:val="28"/>
              </w:rPr>
              <w:t xml:space="preserve">ри предоставлении услуги </w:t>
            </w:r>
            <w:r w:rsidR="00341F4A">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получателя социальных услуг, проявлять деликатность и корректность по отношению к получателю социальных услуг.</w:t>
            </w:r>
          </w:p>
          <w:p w:rsidR="00044061" w:rsidRPr="00044061" w:rsidRDefault="00044061" w:rsidP="00341F4A">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341F4A">
            <w:pPr>
              <w:tabs>
                <w:tab w:val="left" w:pos="142"/>
              </w:tabs>
              <w:spacing w:line="240" w:lineRule="auto"/>
              <w:ind w:firstLine="0"/>
              <w:contextualSpacing/>
              <w:jc w:val="left"/>
              <w:rPr>
                <w:szCs w:val="28"/>
              </w:rPr>
            </w:pPr>
            <w:r w:rsidRPr="00044061">
              <w:rPr>
                <w:szCs w:val="28"/>
              </w:rPr>
              <w:t>Услуга должна быть доступ</w:t>
            </w:r>
            <w:r w:rsidR="00341F4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 xml:space="preserve">м) помощь в приеме пищи (кормление): </w:t>
      </w:r>
    </w:p>
    <w:p w:rsidR="009C216E" w:rsidRPr="00044061" w:rsidRDefault="009C216E" w:rsidP="00044061">
      <w:pPr>
        <w:autoSpaceDE w:val="0"/>
        <w:autoSpaceDN w:val="0"/>
        <w:adjustRightInd w:val="0"/>
        <w:spacing w:line="240" w:lineRule="auto"/>
        <w:contextualSpacing/>
        <w:rPr>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CD5D3C">
        <w:trPr>
          <w:trHeight w:val="881"/>
        </w:trPr>
        <w:tc>
          <w:tcPr>
            <w:tcW w:w="3085" w:type="dxa"/>
          </w:tcPr>
          <w:p w:rsidR="00044061" w:rsidRPr="00044061" w:rsidRDefault="00044061" w:rsidP="009C216E">
            <w:pPr>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9C216E">
            <w:pPr>
              <w:spacing w:line="240" w:lineRule="auto"/>
              <w:contextualSpacing/>
              <w:jc w:val="left"/>
              <w:rPr>
                <w:szCs w:val="28"/>
              </w:rPr>
            </w:pPr>
          </w:p>
        </w:tc>
        <w:tc>
          <w:tcPr>
            <w:tcW w:w="6946" w:type="dxa"/>
          </w:tcPr>
          <w:p w:rsidR="00044061" w:rsidRPr="00044061" w:rsidRDefault="00044061" w:rsidP="009C216E">
            <w:pPr>
              <w:spacing w:line="240" w:lineRule="auto"/>
              <w:ind w:firstLine="29"/>
              <w:contextualSpacing/>
              <w:jc w:val="left"/>
              <w:rPr>
                <w:szCs w:val="28"/>
              </w:rPr>
            </w:pPr>
            <w:r w:rsidRPr="00044061">
              <w:rPr>
                <w:szCs w:val="28"/>
              </w:rPr>
              <w:t>помощь в приеме пищи (кормлении) из набора блюд, приготовленных получателем социальных услуг, осуществляется по согласованному с получателем социальных услуг меню. Услуга включает в себя:</w:t>
            </w:r>
          </w:p>
          <w:p w:rsidR="00044061" w:rsidRPr="00044061" w:rsidRDefault="00044061" w:rsidP="009C216E">
            <w:pPr>
              <w:spacing w:line="240" w:lineRule="auto"/>
              <w:ind w:firstLine="29"/>
              <w:contextualSpacing/>
              <w:jc w:val="left"/>
              <w:rPr>
                <w:szCs w:val="28"/>
              </w:rPr>
            </w:pPr>
            <w:r w:rsidRPr="00044061">
              <w:rPr>
                <w:szCs w:val="28"/>
              </w:rPr>
              <w:t>- подготовку продуктов и кухонных приборов, посуды для кормления;</w:t>
            </w:r>
          </w:p>
          <w:p w:rsidR="00044061" w:rsidRPr="00044061" w:rsidRDefault="00044061" w:rsidP="009C216E">
            <w:pPr>
              <w:spacing w:line="240" w:lineRule="auto"/>
              <w:ind w:firstLine="29"/>
              <w:contextualSpacing/>
              <w:jc w:val="left"/>
              <w:rPr>
                <w:szCs w:val="28"/>
              </w:rPr>
            </w:pPr>
            <w:r w:rsidRPr="00044061">
              <w:rPr>
                <w:szCs w:val="28"/>
              </w:rPr>
              <w:t>- кормление;</w:t>
            </w:r>
          </w:p>
          <w:p w:rsidR="00044061" w:rsidRPr="00044061" w:rsidRDefault="00044061" w:rsidP="009C216E">
            <w:pPr>
              <w:spacing w:line="240" w:lineRule="auto"/>
              <w:ind w:firstLine="29"/>
              <w:contextualSpacing/>
              <w:jc w:val="left"/>
              <w:rPr>
                <w:szCs w:val="28"/>
              </w:rPr>
            </w:pPr>
            <w:r w:rsidRPr="00044061">
              <w:rPr>
                <w:szCs w:val="28"/>
              </w:rPr>
              <w:t>- уборк</w:t>
            </w:r>
            <w:r w:rsidR="0080048B">
              <w:rPr>
                <w:szCs w:val="28"/>
              </w:rPr>
              <w:t>у</w:t>
            </w:r>
            <w:r w:rsidRPr="00044061">
              <w:rPr>
                <w:szCs w:val="28"/>
              </w:rPr>
              <w:t xml:space="preserve"> использованной посуды и приборов.</w:t>
            </w:r>
          </w:p>
          <w:p w:rsidR="00044061" w:rsidRPr="00044061" w:rsidRDefault="00044061" w:rsidP="009C216E">
            <w:pPr>
              <w:spacing w:line="240" w:lineRule="auto"/>
              <w:ind w:firstLine="29"/>
              <w:contextualSpacing/>
              <w:jc w:val="left"/>
              <w:rPr>
                <w:szCs w:val="28"/>
              </w:rPr>
            </w:pPr>
            <w:r w:rsidRPr="00044061">
              <w:rPr>
                <w:szCs w:val="28"/>
              </w:rPr>
              <w:t>При оказании услуги необходима особая корректность обслуживающего персонала по отношени</w:t>
            </w:r>
            <w:r w:rsidR="009C216E">
              <w:rPr>
                <w:szCs w:val="28"/>
              </w:rPr>
              <w:t>ю к получателю социальных услуг</w:t>
            </w:r>
          </w:p>
        </w:tc>
      </w:tr>
      <w:tr w:rsidR="00044061" w:rsidRPr="00044061" w:rsidTr="00CD5D3C">
        <w:tc>
          <w:tcPr>
            <w:tcW w:w="3085" w:type="dxa"/>
          </w:tcPr>
          <w:p w:rsidR="00044061" w:rsidRPr="00044061" w:rsidRDefault="00044061" w:rsidP="009C216E">
            <w:pPr>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9C216E" w:rsidP="009C216E">
            <w:pPr>
              <w:spacing w:line="240" w:lineRule="auto"/>
              <w:ind w:firstLine="29"/>
              <w:contextualSpacing/>
              <w:jc w:val="left"/>
              <w:rPr>
                <w:szCs w:val="28"/>
              </w:rPr>
            </w:pPr>
            <w:r>
              <w:rPr>
                <w:szCs w:val="28"/>
              </w:rPr>
              <w:t>у</w:t>
            </w:r>
            <w:r w:rsidR="00044061" w:rsidRPr="00044061">
              <w:rPr>
                <w:szCs w:val="28"/>
              </w:rPr>
              <w:t>слуга предоставляется в период оказания услуги  кратковременного, не требующего специальных знаний и медицинской подготовки, присмотра за детьми</w:t>
            </w:r>
          </w:p>
        </w:tc>
      </w:tr>
      <w:tr w:rsidR="00044061" w:rsidRPr="00044061" w:rsidTr="00CD5D3C">
        <w:tc>
          <w:tcPr>
            <w:tcW w:w="3085" w:type="dxa"/>
            <w:vAlign w:val="center"/>
          </w:tcPr>
          <w:p w:rsidR="00044061" w:rsidRPr="00044061" w:rsidRDefault="00044061" w:rsidP="009C216E">
            <w:pPr>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9C216E" w:rsidP="009C216E">
            <w:pPr>
              <w:spacing w:line="240" w:lineRule="auto"/>
              <w:ind w:firstLine="29"/>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CD5D3C">
        <w:tc>
          <w:tcPr>
            <w:tcW w:w="3085" w:type="dxa"/>
            <w:vAlign w:val="center"/>
          </w:tcPr>
          <w:p w:rsidR="00044061" w:rsidRPr="00044061" w:rsidRDefault="00044061" w:rsidP="009C216E">
            <w:pPr>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9C216E" w:rsidP="009C216E">
            <w:pPr>
              <w:spacing w:line="240" w:lineRule="auto"/>
              <w:ind w:firstLine="29"/>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tc>
      </w:tr>
      <w:tr w:rsidR="00044061" w:rsidRPr="00044061" w:rsidTr="00CD5D3C">
        <w:tc>
          <w:tcPr>
            <w:tcW w:w="3085" w:type="dxa"/>
          </w:tcPr>
          <w:p w:rsidR="00044061" w:rsidRPr="00044061" w:rsidRDefault="00044061" w:rsidP="009C216E">
            <w:pPr>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9C216E" w:rsidP="009C216E">
            <w:pPr>
              <w:tabs>
                <w:tab w:val="left" w:pos="142"/>
              </w:tabs>
              <w:spacing w:line="240" w:lineRule="auto"/>
              <w:ind w:firstLine="29"/>
              <w:contextualSpacing/>
              <w:jc w:val="left"/>
              <w:rPr>
                <w:spacing w:val="-2"/>
                <w:szCs w:val="28"/>
              </w:rPr>
            </w:pPr>
            <w:r>
              <w:rPr>
                <w:spacing w:val="-2"/>
                <w:szCs w:val="28"/>
              </w:rPr>
              <w:t>у</w:t>
            </w:r>
            <w:r w:rsidR="00044061" w:rsidRPr="00044061">
              <w:rPr>
                <w:spacing w:val="-2"/>
                <w:szCs w:val="28"/>
              </w:rPr>
              <w:t>слуга предоставляется семьям с несовершеннолетними детьми.</w:t>
            </w:r>
          </w:p>
          <w:p w:rsidR="00044061" w:rsidRPr="00044061" w:rsidRDefault="00044061" w:rsidP="009C216E">
            <w:pPr>
              <w:tabs>
                <w:tab w:val="left" w:pos="142"/>
              </w:tabs>
              <w:spacing w:line="240" w:lineRule="auto"/>
              <w:ind w:firstLine="29"/>
              <w:contextualSpacing/>
              <w:jc w:val="left"/>
              <w:rPr>
                <w:szCs w:val="28"/>
              </w:rPr>
            </w:pPr>
            <w:r w:rsidRPr="00044061">
              <w:rPr>
                <w:szCs w:val="28"/>
              </w:rPr>
              <w:t xml:space="preserve">При предоставлении услуги </w:t>
            </w:r>
            <w:r w:rsidR="00341F4A">
              <w:rPr>
                <w:szCs w:val="28"/>
              </w:rPr>
              <w:t xml:space="preserve">необходимо </w:t>
            </w:r>
            <w:r w:rsidRPr="00044061">
              <w:rPr>
                <w:szCs w:val="28"/>
              </w:rPr>
              <w:t>обеспечить возможность выполнения ее без причинения неудобств или вреда здоровью получателя социальных услуг, проявлять деликатность и корректность по отношению к получателю социальных услуг.</w:t>
            </w:r>
          </w:p>
          <w:p w:rsidR="00044061" w:rsidRPr="00044061" w:rsidRDefault="00044061" w:rsidP="009C216E">
            <w:pPr>
              <w:tabs>
                <w:tab w:val="left" w:pos="142"/>
              </w:tabs>
              <w:spacing w:line="240" w:lineRule="auto"/>
              <w:ind w:firstLine="29"/>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341F4A">
            <w:pPr>
              <w:tabs>
                <w:tab w:val="left" w:pos="142"/>
              </w:tabs>
              <w:spacing w:line="240" w:lineRule="auto"/>
              <w:ind w:firstLine="29"/>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FB6DC7" w:rsidRDefault="00FB6DC7" w:rsidP="00A42860">
      <w:pPr>
        <w:widowControl w:val="0"/>
        <w:tabs>
          <w:tab w:val="left" w:pos="142"/>
        </w:tabs>
        <w:autoSpaceDE w:val="0"/>
        <w:autoSpaceDN w:val="0"/>
        <w:adjustRightInd w:val="0"/>
        <w:spacing w:line="240" w:lineRule="auto"/>
        <w:contextualSpacing/>
        <w:jc w:val="left"/>
        <w:rPr>
          <w:szCs w:val="28"/>
        </w:rPr>
      </w:pPr>
    </w:p>
    <w:p w:rsidR="00044061" w:rsidRPr="00A42860" w:rsidRDefault="00044061" w:rsidP="00A42860">
      <w:pPr>
        <w:widowControl w:val="0"/>
        <w:tabs>
          <w:tab w:val="left" w:pos="142"/>
        </w:tabs>
        <w:autoSpaceDE w:val="0"/>
        <w:autoSpaceDN w:val="0"/>
        <w:adjustRightInd w:val="0"/>
        <w:spacing w:line="240" w:lineRule="auto"/>
        <w:contextualSpacing/>
        <w:jc w:val="left"/>
        <w:rPr>
          <w:szCs w:val="28"/>
        </w:rPr>
      </w:pPr>
      <w:r w:rsidRPr="00A42860">
        <w:rPr>
          <w:szCs w:val="28"/>
        </w:rPr>
        <w:t>3) во всех формах социального обслуживания</w:t>
      </w:r>
      <w:r w:rsidR="00341F4A">
        <w:rPr>
          <w:szCs w:val="28"/>
        </w:rPr>
        <w:t>:</w:t>
      </w:r>
    </w:p>
    <w:p w:rsidR="00044061" w:rsidRDefault="00341F4A" w:rsidP="00044061">
      <w:pPr>
        <w:autoSpaceDE w:val="0"/>
        <w:autoSpaceDN w:val="0"/>
        <w:adjustRightInd w:val="0"/>
        <w:spacing w:line="240" w:lineRule="auto"/>
        <w:contextualSpacing/>
        <w:rPr>
          <w:szCs w:val="28"/>
        </w:rPr>
      </w:pPr>
      <w:r>
        <w:rPr>
          <w:szCs w:val="28"/>
        </w:rPr>
        <w:t>а) </w:t>
      </w:r>
      <w:r w:rsidR="00044061" w:rsidRPr="00044061">
        <w:rPr>
          <w:szCs w:val="28"/>
        </w:rPr>
        <w:t>отправка за счет средств получателя социальных услуг почтовой корреспонденции: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CD5D3C">
        <w:trPr>
          <w:trHeight w:val="521"/>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A42860">
            <w:pPr>
              <w:tabs>
                <w:tab w:val="left" w:pos="142"/>
              </w:tabs>
              <w:spacing w:line="240" w:lineRule="auto"/>
              <w:contextualSpacing/>
              <w:jc w:val="left"/>
              <w:rPr>
                <w:szCs w:val="28"/>
              </w:rPr>
            </w:pPr>
          </w:p>
        </w:tc>
        <w:tc>
          <w:tcPr>
            <w:tcW w:w="6946" w:type="dxa"/>
          </w:tcPr>
          <w:p w:rsidR="00044061" w:rsidRPr="00044061" w:rsidRDefault="00044061" w:rsidP="00A42860">
            <w:pPr>
              <w:tabs>
                <w:tab w:val="left" w:pos="142"/>
              </w:tabs>
              <w:spacing w:line="240" w:lineRule="auto"/>
              <w:ind w:right="381" w:firstLine="0"/>
              <w:contextualSpacing/>
              <w:jc w:val="left"/>
              <w:rPr>
                <w:szCs w:val="28"/>
              </w:rPr>
            </w:pPr>
            <w:r w:rsidRPr="00044061">
              <w:rPr>
                <w:szCs w:val="28"/>
              </w:rPr>
              <w:t>поддержание коммуникативных связей получателя социальных услуг, оказание помощи в отправке почтовой корреспонденции:</w:t>
            </w:r>
          </w:p>
          <w:p w:rsidR="00044061" w:rsidRPr="00044061" w:rsidRDefault="00044061" w:rsidP="00A42860">
            <w:pPr>
              <w:tabs>
                <w:tab w:val="left" w:pos="142"/>
              </w:tabs>
              <w:spacing w:line="240" w:lineRule="auto"/>
              <w:ind w:firstLine="0"/>
              <w:contextualSpacing/>
              <w:jc w:val="left"/>
              <w:rPr>
                <w:szCs w:val="28"/>
              </w:rPr>
            </w:pPr>
            <w:r w:rsidRPr="00044061">
              <w:rPr>
                <w:szCs w:val="28"/>
              </w:rPr>
              <w:t xml:space="preserve"> - авансирование получателем социальных услуг заявки по отправке почтовой  корреспонденции;</w:t>
            </w:r>
          </w:p>
          <w:p w:rsidR="00044061" w:rsidRPr="00044061" w:rsidRDefault="00044061" w:rsidP="00A42860">
            <w:pPr>
              <w:tabs>
                <w:tab w:val="left" w:pos="142"/>
              </w:tabs>
              <w:spacing w:line="240" w:lineRule="auto"/>
              <w:ind w:firstLine="0"/>
              <w:contextualSpacing/>
              <w:jc w:val="left"/>
              <w:rPr>
                <w:szCs w:val="28"/>
              </w:rPr>
            </w:pPr>
            <w:r w:rsidRPr="00044061">
              <w:rPr>
                <w:szCs w:val="28"/>
              </w:rPr>
              <w:t>- отправка почтовой корреспонденции почтой;</w:t>
            </w:r>
          </w:p>
          <w:p w:rsidR="00044061" w:rsidRPr="00044061" w:rsidRDefault="00044061" w:rsidP="00A42860">
            <w:pPr>
              <w:tabs>
                <w:tab w:val="left" w:pos="142"/>
              </w:tabs>
              <w:spacing w:line="240" w:lineRule="auto"/>
              <w:ind w:right="381" w:firstLine="0"/>
              <w:contextualSpacing/>
              <w:jc w:val="left"/>
              <w:rPr>
                <w:szCs w:val="28"/>
              </w:rPr>
            </w:pPr>
            <w:r w:rsidRPr="00044061">
              <w:rPr>
                <w:szCs w:val="28"/>
              </w:rPr>
              <w:t>- отчет получателю социальных услуг об оплате услуг по от</w:t>
            </w:r>
            <w:r w:rsidR="00A42860">
              <w:rPr>
                <w:szCs w:val="28"/>
              </w:rPr>
              <w:t>правке почтовой корреспонденции</w:t>
            </w:r>
          </w:p>
        </w:tc>
      </w:tr>
      <w:tr w:rsidR="00044061" w:rsidRPr="00044061" w:rsidTr="000D3B46">
        <w:tc>
          <w:tcPr>
            <w:tcW w:w="3085" w:type="dxa"/>
          </w:tcPr>
          <w:p w:rsidR="00044061" w:rsidRPr="00044061" w:rsidRDefault="00044061" w:rsidP="000D3B46">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н</w:t>
            </w:r>
            <w:r w:rsidR="00044061" w:rsidRPr="00044061">
              <w:rPr>
                <w:szCs w:val="28"/>
              </w:rPr>
              <w:t xml:space="preserve">е более 1 раза в неделю на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CD5D3C">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CD5D3C">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A42860">
            <w:pPr>
              <w:tabs>
                <w:tab w:val="left" w:pos="142"/>
              </w:tabs>
              <w:spacing w:line="240" w:lineRule="auto"/>
              <w:ind w:firstLine="0"/>
              <w:contextualSpacing/>
              <w:jc w:val="left"/>
              <w:rPr>
                <w:szCs w:val="28"/>
              </w:rPr>
            </w:pPr>
          </w:p>
        </w:tc>
      </w:tr>
      <w:tr w:rsidR="00044061" w:rsidRPr="00044061" w:rsidTr="00CD5D3C">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том числе условия доступности предоставления услуги для инвалидов и других </w:t>
            </w:r>
            <w:r w:rsidRPr="00044061">
              <w:rPr>
                <w:bCs/>
                <w:szCs w:val="28"/>
              </w:rPr>
              <w:lastRenderedPageBreak/>
              <w:t>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pacing w:val="-2"/>
                <w:szCs w:val="28"/>
              </w:rPr>
            </w:pPr>
            <w:r>
              <w:rPr>
                <w:spacing w:val="-2"/>
                <w:szCs w:val="28"/>
              </w:rPr>
              <w:lastRenderedPageBreak/>
              <w:t>у</w:t>
            </w:r>
            <w:r w:rsidR="00044061" w:rsidRPr="00044061">
              <w:rPr>
                <w:spacing w:val="-2"/>
                <w:szCs w:val="28"/>
              </w:rPr>
              <w:t xml:space="preserve">слуга предоставляется в </w:t>
            </w:r>
            <w:proofErr w:type="spellStart"/>
            <w:r w:rsidR="00044061" w:rsidRPr="00044061">
              <w:rPr>
                <w:spacing w:val="-2"/>
                <w:szCs w:val="28"/>
              </w:rPr>
              <w:t>полустационарном</w:t>
            </w:r>
            <w:proofErr w:type="spellEnd"/>
            <w:r w:rsidR="00044061" w:rsidRPr="00044061">
              <w:rPr>
                <w:spacing w:val="-2"/>
                <w:szCs w:val="28"/>
              </w:rPr>
              <w:t xml:space="preserve"> и социальном обслуживании на дому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A42860">
            <w:pPr>
              <w:tabs>
                <w:tab w:val="left" w:pos="142"/>
              </w:tabs>
              <w:spacing w:line="240" w:lineRule="auto"/>
              <w:ind w:firstLine="0"/>
              <w:contextualSpacing/>
              <w:jc w:val="left"/>
              <w:rPr>
                <w:szCs w:val="28"/>
              </w:rPr>
            </w:pPr>
            <w:r w:rsidRPr="00044061">
              <w:rPr>
                <w:szCs w:val="28"/>
              </w:rPr>
              <w:t xml:space="preserve">Услуга не предоставляется лицам, находящимся в </w:t>
            </w:r>
            <w:r w:rsidRPr="00044061">
              <w:rPr>
                <w:szCs w:val="28"/>
              </w:rPr>
              <w:lastRenderedPageBreak/>
              <w:t>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должна быть доступ</w:t>
            </w:r>
            <w:r w:rsidR="00341F4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widowControl w:val="0"/>
        <w:tabs>
          <w:tab w:val="left" w:pos="142"/>
        </w:tabs>
        <w:autoSpaceDE w:val="0"/>
        <w:autoSpaceDN w:val="0"/>
        <w:adjustRightInd w:val="0"/>
        <w:spacing w:line="240" w:lineRule="auto"/>
        <w:ind w:firstLine="0"/>
        <w:contextualSpacing/>
        <w:rPr>
          <w:szCs w:val="28"/>
        </w:rPr>
      </w:pPr>
    </w:p>
    <w:p w:rsidR="00044061" w:rsidRPr="00A42860" w:rsidRDefault="00A42860" w:rsidP="00044061">
      <w:pPr>
        <w:widowControl w:val="0"/>
        <w:tabs>
          <w:tab w:val="left" w:pos="142"/>
        </w:tabs>
        <w:autoSpaceDE w:val="0"/>
        <w:autoSpaceDN w:val="0"/>
        <w:adjustRightInd w:val="0"/>
        <w:spacing w:line="240" w:lineRule="auto"/>
        <w:ind w:firstLine="0"/>
        <w:contextualSpacing/>
        <w:jc w:val="center"/>
        <w:rPr>
          <w:szCs w:val="28"/>
        </w:rPr>
      </w:pPr>
      <w:r>
        <w:rPr>
          <w:szCs w:val="28"/>
        </w:rPr>
        <w:t>2. Социально-медицинские услуги</w:t>
      </w:r>
    </w:p>
    <w:p w:rsidR="00044061" w:rsidRPr="00A42860" w:rsidRDefault="00044061" w:rsidP="00044061">
      <w:pPr>
        <w:widowControl w:val="0"/>
        <w:tabs>
          <w:tab w:val="left" w:pos="142"/>
        </w:tabs>
        <w:autoSpaceDE w:val="0"/>
        <w:autoSpaceDN w:val="0"/>
        <w:adjustRightInd w:val="0"/>
        <w:spacing w:line="240" w:lineRule="auto"/>
        <w:ind w:firstLine="0"/>
        <w:contextualSpacing/>
        <w:jc w:val="center"/>
        <w:rPr>
          <w:szCs w:val="28"/>
        </w:rPr>
      </w:pPr>
    </w:p>
    <w:p w:rsidR="00044061" w:rsidRPr="00A42860" w:rsidRDefault="00A42860" w:rsidP="00044061">
      <w:pPr>
        <w:autoSpaceDE w:val="0"/>
        <w:autoSpaceDN w:val="0"/>
        <w:adjustRightInd w:val="0"/>
        <w:spacing w:line="240" w:lineRule="auto"/>
        <w:contextualSpacing/>
        <w:rPr>
          <w:szCs w:val="28"/>
        </w:rPr>
      </w:pPr>
      <w:r>
        <w:rPr>
          <w:szCs w:val="28"/>
        </w:rPr>
        <w:t>1) </w:t>
      </w:r>
      <w:r w:rsidR="00044061" w:rsidRPr="00A42860">
        <w:rPr>
          <w:szCs w:val="28"/>
        </w:rPr>
        <w:t xml:space="preserve">в </w:t>
      </w:r>
      <w:proofErr w:type="gramStart"/>
      <w:r w:rsidR="00044061" w:rsidRPr="00A42860">
        <w:rPr>
          <w:szCs w:val="28"/>
        </w:rPr>
        <w:t>стационарной</w:t>
      </w:r>
      <w:proofErr w:type="gramEnd"/>
      <w:r w:rsidR="00044061" w:rsidRPr="00A42860">
        <w:rPr>
          <w:szCs w:val="28"/>
        </w:rPr>
        <w:t xml:space="preserve"> или </w:t>
      </w:r>
      <w:proofErr w:type="spellStart"/>
      <w:r w:rsidR="00044061" w:rsidRPr="00A42860">
        <w:rPr>
          <w:szCs w:val="28"/>
        </w:rPr>
        <w:t>полустационарной</w:t>
      </w:r>
      <w:proofErr w:type="spellEnd"/>
      <w:r w:rsidR="00044061" w:rsidRPr="00A42860">
        <w:rPr>
          <w:szCs w:val="28"/>
        </w:rPr>
        <w:t xml:space="preserve"> формах социального обслуживания, а также в отделениях социально-медицинского обслуживания на дому:</w:t>
      </w:r>
    </w:p>
    <w:p w:rsidR="00044061" w:rsidRDefault="00044061" w:rsidP="00044061">
      <w:pPr>
        <w:autoSpaceDE w:val="0"/>
        <w:autoSpaceDN w:val="0"/>
        <w:adjustRightInd w:val="0"/>
        <w:spacing w:line="240" w:lineRule="auto"/>
        <w:contextualSpacing/>
        <w:rPr>
          <w:szCs w:val="28"/>
        </w:rPr>
      </w:pPr>
      <w:r w:rsidRPr="00044061">
        <w:rPr>
          <w:szCs w:val="28"/>
        </w:rPr>
        <w:t>а) проведение первичного медицинского осмотра и первичной санитарной обработки: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161"/>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A42860">
            <w:pPr>
              <w:tabs>
                <w:tab w:val="left" w:pos="142"/>
              </w:tabs>
              <w:spacing w:line="240" w:lineRule="auto"/>
              <w:contextualSpacing/>
              <w:jc w:val="left"/>
              <w:rPr>
                <w:szCs w:val="28"/>
              </w:rPr>
            </w:pPr>
          </w:p>
        </w:tc>
        <w:tc>
          <w:tcPr>
            <w:tcW w:w="6946" w:type="dxa"/>
          </w:tcPr>
          <w:p w:rsidR="00044061" w:rsidRPr="00044061" w:rsidRDefault="00044061" w:rsidP="00A42860">
            <w:pPr>
              <w:tabs>
                <w:tab w:val="left" w:pos="142"/>
              </w:tabs>
              <w:spacing w:line="240" w:lineRule="auto"/>
              <w:ind w:firstLine="0"/>
              <w:contextualSpacing/>
              <w:jc w:val="left"/>
              <w:rPr>
                <w:szCs w:val="28"/>
              </w:rPr>
            </w:pPr>
            <w:r w:rsidRPr="00044061">
              <w:rPr>
                <w:szCs w:val="28"/>
              </w:rPr>
              <w:t xml:space="preserve">услуга предоставляется в стационарной форме социального обслуживания и в </w:t>
            </w:r>
            <w:proofErr w:type="spellStart"/>
            <w:r w:rsidRPr="00044061">
              <w:rPr>
                <w:szCs w:val="28"/>
              </w:rPr>
              <w:t>полустационарной</w:t>
            </w:r>
            <w:proofErr w:type="spellEnd"/>
            <w:r w:rsidRPr="00044061">
              <w:rPr>
                <w:szCs w:val="28"/>
              </w:rPr>
              <w:t xml:space="preserve"> форме социального обслуживания в условиях круглосуточного пребывания. </w:t>
            </w:r>
          </w:p>
          <w:p w:rsidR="00044061" w:rsidRPr="00044061" w:rsidRDefault="00341F4A" w:rsidP="00A42860">
            <w:pPr>
              <w:shd w:val="clear" w:color="auto" w:fill="FFFFFF"/>
              <w:spacing w:line="240" w:lineRule="auto"/>
              <w:ind w:right="57" w:firstLine="0"/>
              <w:contextualSpacing/>
              <w:jc w:val="left"/>
              <w:rPr>
                <w:color w:val="000000"/>
                <w:spacing w:val="3"/>
                <w:szCs w:val="28"/>
              </w:rPr>
            </w:pPr>
            <w:r>
              <w:rPr>
                <w:color w:val="000000"/>
                <w:spacing w:val="3"/>
                <w:szCs w:val="28"/>
              </w:rPr>
              <w:t>Услуга д</w:t>
            </w:r>
            <w:r w:rsidR="00044061" w:rsidRPr="00044061">
              <w:rPr>
                <w:color w:val="000000"/>
                <w:spacing w:val="3"/>
                <w:szCs w:val="28"/>
              </w:rPr>
              <w:t>олжн</w:t>
            </w:r>
            <w:r>
              <w:rPr>
                <w:color w:val="000000"/>
                <w:spacing w:val="3"/>
                <w:szCs w:val="28"/>
              </w:rPr>
              <w:t>а</w:t>
            </w:r>
            <w:r w:rsidR="00044061" w:rsidRPr="00044061">
              <w:rPr>
                <w:color w:val="000000"/>
                <w:spacing w:val="3"/>
                <w:szCs w:val="28"/>
              </w:rPr>
              <w:t xml:space="preserve"> обеспечивать удовлетворение потребности получателей социальных услуг в социально-медицинских услугах до начала систематического лечения.</w:t>
            </w:r>
          </w:p>
          <w:p w:rsidR="00044061" w:rsidRPr="00044061" w:rsidRDefault="00044061" w:rsidP="00A42860">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color w:val="000000"/>
                <w:spacing w:val="3"/>
                <w:sz w:val="28"/>
                <w:szCs w:val="28"/>
              </w:rPr>
              <w:t xml:space="preserve">Первичный медицинский осмотр включает в себя </w:t>
            </w:r>
            <w:r w:rsidRPr="00044061">
              <w:rPr>
                <w:rFonts w:ascii="Times New Roman" w:hAnsi="Times New Roman" w:cs="Times New Roman"/>
                <w:sz w:val="28"/>
                <w:szCs w:val="28"/>
              </w:rPr>
              <w:t>осмотр, первичную диагностику, назначение обследования и лечения. Первичная санитарная обработка может быть полной (мытье в ванне или под душем, уничтожение микроорганизмов и насекомых в белье, одежде, обуви) или частичной (только мыт</w:t>
            </w:r>
            <w:r w:rsidR="00A42860">
              <w:rPr>
                <w:rFonts w:ascii="Times New Roman" w:hAnsi="Times New Roman" w:cs="Times New Roman"/>
                <w:sz w:val="28"/>
                <w:szCs w:val="28"/>
              </w:rPr>
              <w:t>ье получателя социальных услуг)</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color w:val="000000"/>
                <w:spacing w:val="3"/>
                <w:szCs w:val="28"/>
              </w:rPr>
              <w:t>у</w:t>
            </w:r>
            <w:r w:rsidR="00044061" w:rsidRPr="00044061">
              <w:rPr>
                <w:color w:val="000000"/>
                <w:spacing w:val="3"/>
                <w:szCs w:val="28"/>
              </w:rPr>
              <w:t xml:space="preserve">слуга предоставляется при поступлении гражданина в организацию на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341F4A" w:rsidP="00341F4A">
            <w:pPr>
              <w:pStyle w:val="ConsPlusNormal"/>
              <w:tabs>
                <w:tab w:val="left" w:pos="142"/>
              </w:tabs>
              <w:ind w:firstLine="0"/>
              <w:contextualSpacing/>
              <w:rPr>
                <w:szCs w:val="28"/>
              </w:rPr>
            </w:pPr>
            <w:r>
              <w:rPr>
                <w:rFonts w:ascii="Times New Roman" w:hAnsi="Times New Roman" w:cs="Times New Roman"/>
                <w:color w:val="000000"/>
                <w:spacing w:val="3"/>
                <w:sz w:val="28"/>
                <w:szCs w:val="28"/>
              </w:rPr>
              <w:t>Услуга д</w:t>
            </w:r>
            <w:r w:rsidR="00044061" w:rsidRPr="00044061">
              <w:rPr>
                <w:rFonts w:ascii="Times New Roman" w:hAnsi="Times New Roman" w:cs="Times New Roman"/>
                <w:color w:val="000000"/>
                <w:spacing w:val="3"/>
                <w:sz w:val="28"/>
                <w:szCs w:val="28"/>
              </w:rPr>
              <w:t>олжн</w:t>
            </w:r>
            <w:r>
              <w:rPr>
                <w:rFonts w:ascii="Times New Roman" w:hAnsi="Times New Roman" w:cs="Times New Roman"/>
                <w:color w:val="000000"/>
                <w:spacing w:val="3"/>
                <w:sz w:val="28"/>
                <w:szCs w:val="28"/>
              </w:rPr>
              <w:t>а</w:t>
            </w:r>
            <w:r w:rsidR="00044061" w:rsidRPr="00044061">
              <w:rPr>
                <w:rFonts w:ascii="Times New Roman" w:hAnsi="Times New Roman" w:cs="Times New Roman"/>
                <w:color w:val="000000"/>
                <w:spacing w:val="3"/>
                <w:sz w:val="28"/>
                <w:szCs w:val="28"/>
              </w:rPr>
              <w:t xml:space="preserve"> быть осуществлен</w:t>
            </w:r>
            <w:r>
              <w:rPr>
                <w:rFonts w:ascii="Times New Roman" w:hAnsi="Times New Roman" w:cs="Times New Roman"/>
                <w:color w:val="000000"/>
                <w:spacing w:val="3"/>
                <w:sz w:val="28"/>
                <w:szCs w:val="28"/>
              </w:rPr>
              <w:t>а</w:t>
            </w:r>
            <w:r w:rsidR="00044061" w:rsidRPr="00044061">
              <w:rPr>
                <w:rFonts w:ascii="Times New Roman" w:hAnsi="Times New Roman" w:cs="Times New Roman"/>
                <w:color w:val="000000"/>
                <w:spacing w:val="3"/>
                <w:sz w:val="28"/>
                <w:szCs w:val="28"/>
              </w:rPr>
              <w:t xml:space="preserve"> с максимальной аккуратностью и осторожностью без причинения какого-либо вреда получателю социальных услуг</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 xml:space="preserve">Условия предоставления </w:t>
            </w:r>
            <w:r w:rsidRPr="00044061">
              <w:rPr>
                <w:bCs/>
                <w:szCs w:val="28"/>
              </w:rPr>
              <w:lastRenderedPageBreak/>
              <w:t>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lastRenderedPageBreak/>
              <w:t>п</w:t>
            </w:r>
            <w:r w:rsidR="00044061" w:rsidRPr="00044061">
              <w:rPr>
                <w:szCs w:val="28"/>
              </w:rPr>
              <w:t xml:space="preserve">ри предоставлении услуги </w:t>
            </w:r>
            <w:r w:rsidR="00341F4A">
              <w:rPr>
                <w:szCs w:val="28"/>
              </w:rPr>
              <w:t xml:space="preserve">необходимо </w:t>
            </w:r>
            <w:r w:rsidR="00044061" w:rsidRPr="00044061">
              <w:rPr>
                <w:szCs w:val="28"/>
              </w:rPr>
              <w:t xml:space="preserve">обеспечить возможность выполнения ее без причинения неудобств </w:t>
            </w:r>
            <w:r w:rsidR="00044061" w:rsidRPr="00044061">
              <w:rPr>
                <w:szCs w:val="28"/>
              </w:rPr>
              <w:lastRenderedPageBreak/>
              <w:t>или вреда здоровью получателя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341F4A">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б) содействие в проведении медико-социальной экспертизы:</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161"/>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A42860">
            <w:pPr>
              <w:tabs>
                <w:tab w:val="left" w:pos="142"/>
              </w:tabs>
              <w:spacing w:line="240" w:lineRule="auto"/>
              <w:contextualSpacing/>
              <w:jc w:val="left"/>
              <w:rPr>
                <w:szCs w:val="28"/>
              </w:rPr>
            </w:pPr>
          </w:p>
        </w:tc>
        <w:tc>
          <w:tcPr>
            <w:tcW w:w="6946" w:type="dxa"/>
          </w:tcPr>
          <w:p w:rsidR="00161DC2" w:rsidRDefault="00044061" w:rsidP="00A42860">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xml:space="preserve">услуга должна обеспечивать оказание квалифицированной помощи органами </w:t>
            </w:r>
            <w:r w:rsidR="00341F4A">
              <w:rPr>
                <w:rFonts w:ascii="Times New Roman" w:hAnsi="Times New Roman" w:cs="Times New Roman"/>
                <w:sz w:val="28"/>
                <w:szCs w:val="28"/>
              </w:rPr>
              <w:t>г</w:t>
            </w:r>
            <w:r w:rsidRPr="00044061">
              <w:rPr>
                <w:rFonts w:ascii="Times New Roman" w:hAnsi="Times New Roman" w:cs="Times New Roman"/>
                <w:sz w:val="28"/>
                <w:szCs w:val="28"/>
              </w:rPr>
              <w:t xml:space="preserve">осударственной службы медико-социальной экспертизы в правильном определении </w:t>
            </w:r>
          </w:p>
          <w:p w:rsidR="00044061" w:rsidRPr="00044061" w:rsidRDefault="00044061" w:rsidP="00A42860">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xml:space="preserve">(в установленном порядке) потребностей </w:t>
            </w:r>
            <w:proofErr w:type="spellStart"/>
            <w:r w:rsidRPr="00044061">
              <w:rPr>
                <w:rFonts w:ascii="Times New Roman" w:hAnsi="Times New Roman" w:cs="Times New Roman"/>
                <w:sz w:val="28"/>
                <w:szCs w:val="28"/>
              </w:rPr>
              <w:t>освидетельствуемых</w:t>
            </w:r>
            <w:proofErr w:type="spellEnd"/>
            <w:r w:rsidRPr="00044061">
              <w:rPr>
                <w:rFonts w:ascii="Times New Roman" w:hAnsi="Times New Roman" w:cs="Times New Roman"/>
                <w:sz w:val="28"/>
                <w:szCs w:val="28"/>
              </w:rPr>
              <w:t xml:space="preserve"> получателей социальных услуг в мерах социальной поддержки, включая реабилитацию, на основе оценки ограничений жизнедеятельности, вызванных стойким расстройством функций организма.</w:t>
            </w:r>
          </w:p>
          <w:p w:rsidR="00044061" w:rsidRPr="00044061" w:rsidRDefault="00044061" w:rsidP="00341F4A">
            <w:pPr>
              <w:pStyle w:val="ConsPlusNormal"/>
              <w:tabs>
                <w:tab w:val="left" w:pos="142"/>
              </w:tabs>
              <w:ind w:firstLine="0"/>
              <w:contextualSpacing/>
              <w:rPr>
                <w:rFonts w:ascii="Times New Roman" w:hAnsi="Times New Roman" w:cs="Times New Roman"/>
                <w:sz w:val="28"/>
                <w:szCs w:val="28"/>
              </w:rPr>
            </w:pPr>
            <w:proofErr w:type="gramStart"/>
            <w:r w:rsidRPr="00044061">
              <w:rPr>
                <w:rFonts w:ascii="Times New Roman" w:hAnsi="Times New Roman" w:cs="Times New Roman"/>
                <w:sz w:val="28"/>
                <w:szCs w:val="28"/>
              </w:rPr>
              <w:t>Обеспечивать доставку получателя социальных услуг к ФГУ «Главное бюро медико-социальной экспертизы по Ямало-Ненецкому автономному округу» и его филиалам,  посещение соответствующих специалистов, сбор и подготовку всех документов, необходимых для комплексной оценки состояния его организма на основе анализа клинико-функциональных, социально-бытовых, профессионально-т</w:t>
            </w:r>
            <w:r w:rsidR="00341F4A">
              <w:rPr>
                <w:rFonts w:ascii="Times New Roman" w:hAnsi="Times New Roman" w:cs="Times New Roman"/>
                <w:sz w:val="28"/>
                <w:szCs w:val="28"/>
              </w:rPr>
              <w:t>рудовых, психологических данных</w:t>
            </w:r>
            <w:r w:rsidRPr="00044061">
              <w:rPr>
                <w:rFonts w:ascii="Times New Roman" w:hAnsi="Times New Roman" w:cs="Times New Roman"/>
                <w:sz w:val="28"/>
                <w:szCs w:val="28"/>
              </w:rPr>
              <w:t xml:space="preserve"> </w:t>
            </w:r>
            <w:proofErr w:type="spellStart"/>
            <w:r w:rsidRPr="00044061">
              <w:rPr>
                <w:rFonts w:ascii="Times New Roman" w:hAnsi="Times New Roman" w:cs="Times New Roman"/>
                <w:sz w:val="28"/>
                <w:szCs w:val="28"/>
              </w:rPr>
              <w:t>освидетельствуемого</w:t>
            </w:r>
            <w:proofErr w:type="spellEnd"/>
            <w:r w:rsidRPr="00044061">
              <w:rPr>
                <w:rFonts w:ascii="Times New Roman" w:hAnsi="Times New Roman" w:cs="Times New Roman"/>
                <w:sz w:val="28"/>
                <w:szCs w:val="28"/>
              </w:rPr>
              <w:t xml:space="preserve"> получателя социальных услуг с использованием классификаций и критериев, разрабатываемых и утверждаемых </w:t>
            </w:r>
            <w:r w:rsidR="00A42860">
              <w:rPr>
                <w:rFonts w:ascii="Times New Roman" w:hAnsi="Times New Roman" w:cs="Times New Roman"/>
                <w:sz w:val="28"/>
                <w:szCs w:val="28"/>
              </w:rPr>
              <w:t>в установленном порядке</w:t>
            </w:r>
            <w:proofErr w:type="gramEnd"/>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 xml:space="preserve">Показатели качества и оценка результатов предоставления </w:t>
            </w:r>
            <w:r w:rsidRPr="00044061">
              <w:rPr>
                <w:bCs/>
                <w:szCs w:val="28"/>
              </w:rPr>
              <w:lastRenderedPageBreak/>
              <w:t>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lastRenderedPageBreak/>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A42860">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341F4A">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FB6DC7" w:rsidRDefault="00FB6DC7"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в) содействие в организации прохождения диспансеризации: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785"/>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044061" w:rsidP="00341F4A">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услуга должна обеспечивать доставку получателя социальных услуг в медицинскую организацию, посещение получателем социальных услуг всех предписанных им врачей-специалистов для углубленного и всестороннего обследования состояния здоровья, сбор материалов для анализов</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 xml:space="preserve">слуга предоставляется 1 раз в год </w:t>
            </w:r>
            <w:r w:rsidR="00044061" w:rsidRPr="00044061">
              <w:rPr>
                <w:color w:val="000000"/>
                <w:spacing w:val="3"/>
                <w:szCs w:val="28"/>
              </w:rPr>
              <w:t xml:space="preserve">на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A42860">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A42860">
            <w:pPr>
              <w:tabs>
                <w:tab w:val="left" w:pos="142"/>
              </w:tabs>
              <w:spacing w:line="240" w:lineRule="auto"/>
              <w:ind w:firstLine="0"/>
              <w:contextualSpacing/>
              <w:jc w:val="left"/>
              <w:rPr>
                <w:szCs w:val="28"/>
              </w:rPr>
            </w:pPr>
            <w:r w:rsidRPr="00044061">
              <w:rPr>
                <w:szCs w:val="28"/>
              </w:rPr>
              <w:lastRenderedPageBreak/>
              <w:t>Услуга должна быть доступ</w:t>
            </w:r>
            <w:r w:rsidR="00341F4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341F4A" w:rsidP="00044061">
      <w:pPr>
        <w:autoSpaceDE w:val="0"/>
        <w:autoSpaceDN w:val="0"/>
        <w:adjustRightInd w:val="0"/>
        <w:spacing w:line="240" w:lineRule="auto"/>
        <w:contextualSpacing/>
        <w:rPr>
          <w:szCs w:val="28"/>
        </w:rPr>
      </w:pPr>
      <w:r>
        <w:rPr>
          <w:szCs w:val="28"/>
        </w:rPr>
        <w:t>г) </w:t>
      </w:r>
      <w:r w:rsidR="00044061" w:rsidRPr="00044061">
        <w:rPr>
          <w:szCs w:val="28"/>
        </w:rPr>
        <w:t xml:space="preserve">содействие в госпитализации </w:t>
      </w:r>
      <w:proofErr w:type="gramStart"/>
      <w:r w:rsidR="00044061" w:rsidRPr="00044061">
        <w:rPr>
          <w:szCs w:val="28"/>
        </w:rPr>
        <w:t>нуждающихся</w:t>
      </w:r>
      <w:proofErr w:type="gramEnd"/>
      <w:r w:rsidR="00044061" w:rsidRPr="00044061">
        <w:rPr>
          <w:szCs w:val="28"/>
        </w:rPr>
        <w:t xml:space="preserve"> в лечебно-профилактические организации: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6A7F6B">
        <w:trPr>
          <w:trHeight w:val="528"/>
        </w:trPr>
        <w:tc>
          <w:tcPr>
            <w:tcW w:w="3085" w:type="dxa"/>
          </w:tcPr>
          <w:p w:rsidR="00044061" w:rsidRPr="00044061" w:rsidRDefault="00044061" w:rsidP="006A7F6B">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shd w:val="clear" w:color="auto" w:fill="auto"/>
          </w:tcPr>
          <w:p w:rsidR="00044061" w:rsidRPr="00044061" w:rsidRDefault="00044061" w:rsidP="00341F4A">
            <w:pPr>
              <w:pStyle w:val="ConsPlusNormal"/>
              <w:tabs>
                <w:tab w:val="left" w:pos="142"/>
              </w:tabs>
              <w:ind w:left="38" w:firstLine="0"/>
              <w:contextualSpacing/>
              <w:rPr>
                <w:rFonts w:ascii="Times New Roman" w:hAnsi="Times New Roman" w:cs="Times New Roman"/>
                <w:strike/>
                <w:color w:val="000000"/>
                <w:spacing w:val="3"/>
                <w:sz w:val="28"/>
                <w:szCs w:val="28"/>
              </w:rPr>
            </w:pPr>
            <w:r w:rsidRPr="00044061">
              <w:rPr>
                <w:rFonts w:ascii="Times New Roman" w:hAnsi="Times New Roman" w:cs="Times New Roman"/>
                <w:sz w:val="28"/>
                <w:szCs w:val="28"/>
              </w:rPr>
              <w:t>услуга должна обеспечивать доставку получателя социальных услуг в медицинскую организацию, посещение получателем социальных услуг соответствующих специалистов, сбор материалов для анализов, сбор всех документов</w:t>
            </w:r>
            <w:r w:rsidR="00341F4A">
              <w:rPr>
                <w:rFonts w:ascii="Times New Roman" w:hAnsi="Times New Roman" w:cs="Times New Roman"/>
                <w:sz w:val="28"/>
                <w:szCs w:val="28"/>
              </w:rPr>
              <w:t>,</w:t>
            </w:r>
            <w:r w:rsidRPr="00044061">
              <w:rPr>
                <w:rFonts w:ascii="Times New Roman" w:hAnsi="Times New Roman" w:cs="Times New Roman"/>
                <w:sz w:val="28"/>
                <w:szCs w:val="28"/>
              </w:rPr>
              <w:t xml:space="preserve"> необходимых для госпитализации в лечебно-профилактические организации</w:t>
            </w:r>
          </w:p>
        </w:tc>
      </w:tr>
      <w:tr w:rsidR="00044061" w:rsidRPr="00044061" w:rsidTr="006A7F6B">
        <w:tc>
          <w:tcPr>
            <w:tcW w:w="3085" w:type="dxa"/>
          </w:tcPr>
          <w:p w:rsidR="00044061" w:rsidRPr="00044061" w:rsidRDefault="00044061" w:rsidP="006A7F6B">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341F4A">
            <w:pPr>
              <w:tabs>
                <w:tab w:val="left" w:pos="142"/>
              </w:tabs>
              <w:spacing w:line="240" w:lineRule="auto"/>
              <w:ind w:left="38"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341F4A">
            <w:pPr>
              <w:tabs>
                <w:tab w:val="left" w:pos="142"/>
              </w:tabs>
              <w:spacing w:line="240" w:lineRule="auto"/>
              <w:ind w:left="38"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341F4A">
            <w:pPr>
              <w:shd w:val="clear" w:color="auto" w:fill="FFFFFF"/>
              <w:tabs>
                <w:tab w:val="left" w:pos="142"/>
                <w:tab w:val="left" w:pos="1070"/>
              </w:tabs>
              <w:spacing w:line="240" w:lineRule="auto"/>
              <w:ind w:left="38"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341F4A">
            <w:pPr>
              <w:tabs>
                <w:tab w:val="left" w:pos="142"/>
              </w:tabs>
              <w:spacing w:line="240" w:lineRule="auto"/>
              <w:ind w:left="38" w:firstLine="0"/>
              <w:contextualSpacing/>
              <w:jc w:val="left"/>
              <w:rPr>
                <w:szCs w:val="28"/>
              </w:rPr>
            </w:pP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341F4A">
            <w:pPr>
              <w:tabs>
                <w:tab w:val="left" w:pos="142"/>
              </w:tabs>
              <w:spacing w:line="240" w:lineRule="auto"/>
              <w:ind w:left="38"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341F4A">
            <w:pPr>
              <w:tabs>
                <w:tab w:val="left" w:pos="142"/>
              </w:tabs>
              <w:spacing w:line="240" w:lineRule="auto"/>
              <w:ind w:left="38"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p w:rsidR="00044061" w:rsidRPr="00044061" w:rsidRDefault="00044061" w:rsidP="00341F4A">
            <w:pPr>
              <w:tabs>
                <w:tab w:val="left" w:pos="142"/>
              </w:tabs>
              <w:spacing w:line="240" w:lineRule="auto"/>
              <w:ind w:left="38"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A42860">
              <w:rPr>
                <w:szCs w:val="28"/>
              </w:rPr>
              <w:t>х социально опасных заболеваний</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proofErr w:type="spellStart"/>
      <w:r w:rsidRPr="00044061">
        <w:rPr>
          <w:szCs w:val="28"/>
        </w:rPr>
        <w:t>д</w:t>
      </w:r>
      <w:proofErr w:type="spellEnd"/>
      <w:r w:rsidRPr="00044061">
        <w:rPr>
          <w:szCs w:val="28"/>
        </w:rPr>
        <w:t>)</w:t>
      </w:r>
      <w:r w:rsidR="00161DC2">
        <w:rPr>
          <w:szCs w:val="28"/>
        </w:rPr>
        <w:t> </w:t>
      </w:r>
      <w:r w:rsidRPr="00044061">
        <w:rPr>
          <w:szCs w:val="28"/>
        </w:rPr>
        <w:t>содействие в обеспечении по заключению врачей лекарственными средствами и изделиями медицинского назначения:</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6A7F6B">
        <w:trPr>
          <w:trHeight w:val="245"/>
        </w:trPr>
        <w:tc>
          <w:tcPr>
            <w:tcW w:w="3085" w:type="dxa"/>
          </w:tcPr>
          <w:p w:rsidR="00044061" w:rsidRPr="00044061" w:rsidRDefault="00044061" w:rsidP="006A7F6B">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044061" w:rsidP="006A7F6B">
            <w:pPr>
              <w:tabs>
                <w:tab w:val="left" w:pos="142"/>
              </w:tabs>
              <w:spacing w:line="240" w:lineRule="auto"/>
              <w:ind w:firstLine="0"/>
              <w:contextualSpacing/>
              <w:jc w:val="left"/>
              <w:rPr>
                <w:szCs w:val="28"/>
              </w:rPr>
            </w:pPr>
            <w:r w:rsidRPr="00044061">
              <w:rPr>
                <w:szCs w:val="28"/>
              </w:rPr>
              <w:t xml:space="preserve">услуга предоставляется в стационарной форме социального обслуживания и в </w:t>
            </w:r>
            <w:proofErr w:type="spellStart"/>
            <w:r w:rsidRPr="00044061">
              <w:rPr>
                <w:szCs w:val="28"/>
              </w:rPr>
              <w:t>полустационарной</w:t>
            </w:r>
            <w:proofErr w:type="spellEnd"/>
            <w:r w:rsidRPr="00044061">
              <w:rPr>
                <w:szCs w:val="28"/>
              </w:rPr>
              <w:t xml:space="preserve"> форме социального обслуживания в условиях </w:t>
            </w:r>
            <w:r w:rsidRPr="00044061">
              <w:rPr>
                <w:szCs w:val="28"/>
              </w:rPr>
              <w:lastRenderedPageBreak/>
              <w:t xml:space="preserve">круглосуточного пребывания. </w:t>
            </w:r>
          </w:p>
          <w:p w:rsidR="00044061" w:rsidRPr="00044061" w:rsidRDefault="00044061" w:rsidP="006A7F6B">
            <w:pPr>
              <w:shd w:val="clear" w:color="auto" w:fill="FFFFFF"/>
              <w:spacing w:line="240" w:lineRule="auto"/>
              <w:ind w:right="57" w:firstLine="0"/>
              <w:contextualSpacing/>
              <w:jc w:val="left"/>
              <w:rPr>
                <w:spacing w:val="3"/>
                <w:szCs w:val="28"/>
              </w:rPr>
            </w:pPr>
            <w:r w:rsidRPr="00044061">
              <w:rPr>
                <w:spacing w:val="3"/>
                <w:szCs w:val="28"/>
              </w:rPr>
              <w:t>Услуга включает  в себя:</w:t>
            </w:r>
          </w:p>
          <w:p w:rsidR="00044061" w:rsidRPr="00044061" w:rsidRDefault="00044061" w:rsidP="006A7F6B">
            <w:pPr>
              <w:shd w:val="clear" w:color="auto" w:fill="FFFFFF"/>
              <w:spacing w:line="240" w:lineRule="auto"/>
              <w:ind w:right="57" w:firstLine="0"/>
              <w:contextualSpacing/>
              <w:jc w:val="left"/>
              <w:rPr>
                <w:spacing w:val="3"/>
                <w:szCs w:val="28"/>
              </w:rPr>
            </w:pPr>
            <w:r w:rsidRPr="00044061">
              <w:rPr>
                <w:spacing w:val="3"/>
                <w:szCs w:val="28"/>
              </w:rPr>
              <w:t>- получение у лечащего врача соответствующих рецептов;</w:t>
            </w:r>
          </w:p>
          <w:p w:rsidR="00044061" w:rsidRPr="00044061" w:rsidRDefault="00044061" w:rsidP="006A7F6B">
            <w:pPr>
              <w:shd w:val="clear" w:color="auto" w:fill="FFFFFF"/>
              <w:spacing w:line="240" w:lineRule="auto"/>
              <w:ind w:right="57" w:firstLine="0"/>
              <w:contextualSpacing/>
              <w:jc w:val="left"/>
              <w:rPr>
                <w:color w:val="000000"/>
                <w:spacing w:val="3"/>
                <w:szCs w:val="28"/>
              </w:rPr>
            </w:pPr>
            <w:r w:rsidRPr="00044061">
              <w:rPr>
                <w:spacing w:val="3"/>
                <w:szCs w:val="28"/>
              </w:rPr>
              <w:t>- посещение аптечного учреждения и получение (или приобретени</w:t>
            </w:r>
            <w:r w:rsidR="00341F4A">
              <w:rPr>
                <w:spacing w:val="3"/>
                <w:szCs w:val="28"/>
              </w:rPr>
              <w:t>е</w:t>
            </w:r>
            <w:r w:rsidRPr="00044061">
              <w:rPr>
                <w:spacing w:val="3"/>
                <w:szCs w:val="28"/>
              </w:rPr>
              <w:t xml:space="preserve"> за счёт средств получателя социальных услуг)</w:t>
            </w:r>
            <w:r w:rsidR="00DA590C">
              <w:rPr>
                <w:spacing w:val="3"/>
                <w:szCs w:val="28"/>
              </w:rPr>
              <w:t>,</w:t>
            </w:r>
            <w:r w:rsidRPr="00044061">
              <w:rPr>
                <w:spacing w:val="3"/>
                <w:szCs w:val="28"/>
              </w:rPr>
              <w:t xml:space="preserve"> указанных в рецепте лекарственных препаратов и изделий медицинского назначения</w:t>
            </w:r>
            <w:r w:rsidR="00DA590C">
              <w:rPr>
                <w:spacing w:val="3"/>
                <w:szCs w:val="28"/>
              </w:rPr>
              <w:t>,</w:t>
            </w:r>
            <w:r w:rsidRPr="00044061">
              <w:rPr>
                <w:spacing w:val="3"/>
                <w:szCs w:val="28"/>
              </w:rPr>
              <w:t xml:space="preserve"> и доставк</w:t>
            </w:r>
            <w:r w:rsidR="00341F4A">
              <w:rPr>
                <w:spacing w:val="3"/>
                <w:szCs w:val="28"/>
              </w:rPr>
              <w:t>а</w:t>
            </w:r>
            <w:r w:rsidRPr="00044061">
              <w:rPr>
                <w:spacing w:val="3"/>
                <w:szCs w:val="28"/>
              </w:rPr>
              <w:t xml:space="preserve"> их на дом получател</w:t>
            </w:r>
            <w:r w:rsidR="00341F4A">
              <w:rPr>
                <w:spacing w:val="3"/>
                <w:szCs w:val="28"/>
              </w:rPr>
              <w:t>ю</w:t>
            </w:r>
            <w:r w:rsidRPr="00044061">
              <w:rPr>
                <w:spacing w:val="3"/>
                <w:szCs w:val="28"/>
              </w:rPr>
              <w:t xml:space="preserve"> социальных услуг</w:t>
            </w:r>
          </w:p>
        </w:tc>
      </w:tr>
      <w:tr w:rsidR="00044061" w:rsidRPr="00044061" w:rsidTr="006A7F6B">
        <w:tc>
          <w:tcPr>
            <w:tcW w:w="3085" w:type="dxa"/>
          </w:tcPr>
          <w:p w:rsidR="00044061" w:rsidRPr="00044061" w:rsidRDefault="00044061" w:rsidP="006A7F6B">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A42860" w:rsidP="006A7F6B">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A42860">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 родственников, которые обязаны в соответствии с законодательством Российской Федерации обеспечить гражданину помощь и уход.</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341F4A">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е) оказание первой доврачебной помощи: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785"/>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044061" w:rsidP="00A42860">
            <w:pPr>
              <w:shd w:val="clear" w:color="auto" w:fill="FFFFFF"/>
              <w:spacing w:line="240" w:lineRule="auto"/>
              <w:ind w:firstLine="0"/>
              <w:jc w:val="left"/>
              <w:rPr>
                <w:rFonts w:eastAsia="Times New Roman"/>
                <w:color w:val="000000"/>
                <w:szCs w:val="28"/>
                <w:lang w:eastAsia="ru-RU"/>
              </w:rPr>
            </w:pPr>
            <w:r w:rsidRPr="00044061">
              <w:rPr>
                <w:rFonts w:eastAsia="Times New Roman"/>
                <w:color w:val="000000"/>
                <w:szCs w:val="28"/>
                <w:lang w:eastAsia="ru-RU"/>
              </w:rPr>
              <w:t>доврачебная помощь оказывается получателю социальных услуг до прибытия профессиональной медицинской помощи и призвана:</w:t>
            </w:r>
          </w:p>
          <w:p w:rsidR="00044061" w:rsidRPr="00044061" w:rsidRDefault="00044061" w:rsidP="00A42860">
            <w:pPr>
              <w:shd w:val="clear" w:color="auto" w:fill="FFFFFF"/>
              <w:spacing w:line="240" w:lineRule="auto"/>
              <w:ind w:firstLine="0"/>
              <w:jc w:val="left"/>
              <w:rPr>
                <w:rFonts w:eastAsia="Times New Roman"/>
                <w:color w:val="000000"/>
                <w:szCs w:val="28"/>
                <w:lang w:eastAsia="ru-RU"/>
              </w:rPr>
            </w:pPr>
            <w:r w:rsidRPr="00044061">
              <w:rPr>
                <w:rFonts w:eastAsia="Times New Roman"/>
                <w:color w:val="000000"/>
                <w:szCs w:val="28"/>
                <w:lang w:eastAsia="ru-RU"/>
              </w:rPr>
              <w:t>- спасти человеку жизнь;</w:t>
            </w:r>
          </w:p>
          <w:p w:rsidR="00044061" w:rsidRPr="00044061" w:rsidRDefault="00044061" w:rsidP="00A42860">
            <w:pPr>
              <w:shd w:val="clear" w:color="auto" w:fill="FFFFFF"/>
              <w:spacing w:line="240" w:lineRule="auto"/>
              <w:ind w:firstLine="0"/>
              <w:jc w:val="left"/>
              <w:rPr>
                <w:rFonts w:eastAsia="Times New Roman"/>
                <w:color w:val="000000"/>
                <w:szCs w:val="28"/>
                <w:lang w:eastAsia="ru-RU"/>
              </w:rPr>
            </w:pPr>
            <w:r w:rsidRPr="00044061">
              <w:rPr>
                <w:rFonts w:eastAsia="Times New Roman"/>
                <w:color w:val="000000"/>
                <w:szCs w:val="28"/>
                <w:lang w:eastAsia="ru-RU"/>
              </w:rPr>
              <w:t>- не допустить ухудшения его состояния;</w:t>
            </w:r>
          </w:p>
          <w:p w:rsidR="00044061" w:rsidRPr="00044061" w:rsidRDefault="00044061" w:rsidP="00A42860">
            <w:pPr>
              <w:shd w:val="clear" w:color="auto" w:fill="FFFFFF"/>
              <w:spacing w:line="240" w:lineRule="auto"/>
              <w:ind w:firstLine="0"/>
              <w:jc w:val="left"/>
              <w:rPr>
                <w:rFonts w:eastAsia="Times New Roman"/>
                <w:color w:val="000000"/>
                <w:szCs w:val="28"/>
                <w:lang w:eastAsia="ru-RU"/>
              </w:rPr>
            </w:pPr>
            <w:r w:rsidRPr="00044061">
              <w:rPr>
                <w:rFonts w:eastAsia="Times New Roman"/>
                <w:color w:val="000000"/>
                <w:szCs w:val="28"/>
                <w:lang w:eastAsia="ru-RU"/>
              </w:rPr>
              <w:t>- создать условия для его даль</w:t>
            </w:r>
            <w:r w:rsidR="00A42860">
              <w:rPr>
                <w:rFonts w:eastAsia="Times New Roman"/>
                <w:color w:val="000000"/>
                <w:szCs w:val="28"/>
                <w:lang w:eastAsia="ru-RU"/>
              </w:rPr>
              <w:t>нейшего лечения и выздоровления</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w:t>
            </w:r>
            <w:r w:rsidR="00044061" w:rsidRPr="00044061">
              <w:rPr>
                <w:szCs w:val="28"/>
              </w:rPr>
              <w:lastRenderedPageBreak/>
              <w:t>медицинском обслуживании на дому</w:t>
            </w:r>
          </w:p>
        </w:tc>
      </w:tr>
      <w:tr w:rsidR="00044061" w:rsidRPr="00044061" w:rsidTr="00161DC2">
        <w:tc>
          <w:tcPr>
            <w:tcW w:w="3085" w:type="dxa"/>
          </w:tcPr>
          <w:p w:rsidR="00161DC2" w:rsidRPr="00044061" w:rsidRDefault="00044061" w:rsidP="003F5833">
            <w:pPr>
              <w:tabs>
                <w:tab w:val="left" w:pos="142"/>
              </w:tabs>
              <w:spacing w:line="240" w:lineRule="auto"/>
              <w:ind w:firstLine="0"/>
              <w:contextualSpacing/>
              <w:jc w:val="left"/>
              <w:rPr>
                <w:bCs/>
                <w:szCs w:val="28"/>
              </w:rPr>
            </w:pPr>
            <w:proofErr w:type="spellStart"/>
            <w:r w:rsidRPr="00044061">
              <w:rPr>
                <w:bCs/>
                <w:szCs w:val="28"/>
              </w:rPr>
              <w:lastRenderedPageBreak/>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A42860">
            <w:pPr>
              <w:shd w:val="clear" w:color="auto" w:fill="FFFFFF"/>
              <w:spacing w:line="240" w:lineRule="auto"/>
              <w:ind w:firstLine="0"/>
              <w:jc w:val="left"/>
              <w:rPr>
                <w:rFonts w:eastAsia="Times New Roman"/>
                <w:color w:val="000000"/>
                <w:szCs w:val="28"/>
                <w:lang w:eastAsia="ru-RU"/>
              </w:rPr>
            </w:pPr>
            <w:r w:rsidRPr="00044061">
              <w:rPr>
                <w:rFonts w:eastAsia="Times New Roman"/>
                <w:color w:val="000000"/>
                <w:szCs w:val="28"/>
                <w:lang w:eastAsia="ru-RU"/>
              </w:rPr>
              <w:t>Первая доврачебная помощь должна обеспечивать оказание простейших срочных мероприятий для спасения жизни получателя социальных услуг и предупреждения осложнений при несчастном сл</w:t>
            </w:r>
            <w:r w:rsidR="00A42860">
              <w:rPr>
                <w:rFonts w:eastAsia="Times New Roman"/>
                <w:color w:val="000000"/>
                <w:szCs w:val="28"/>
                <w:lang w:eastAsia="ru-RU"/>
              </w:rPr>
              <w:t>учае или внезапном заболевании</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п</w:t>
            </w:r>
            <w:r w:rsidR="00044061" w:rsidRPr="00044061">
              <w:rPr>
                <w:szCs w:val="28"/>
              </w:rPr>
              <w:t xml:space="preserve">ри предоставлении услуги </w:t>
            </w:r>
            <w:r w:rsidR="00341F4A">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w:t>
            </w:r>
            <w:r w:rsidR="00341F4A">
              <w:rPr>
                <w:szCs w:val="28"/>
              </w:rPr>
              <w:t>я</w:t>
            </w:r>
            <w:r w:rsidR="00044061" w:rsidRPr="00044061">
              <w:rPr>
                <w:szCs w:val="28"/>
              </w:rPr>
              <w:t xml:space="preserve">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должна быть доступ</w:t>
            </w:r>
            <w:r w:rsidR="00341F4A">
              <w:rPr>
                <w:szCs w:val="28"/>
              </w:rPr>
              <w:t>на получателям социальных услуг</w:t>
            </w:r>
            <w:r w:rsidRPr="00044061">
              <w:rPr>
                <w:szCs w:val="28"/>
              </w:rPr>
              <w:t xml:space="preserve"> независимо от наличия у них </w:t>
            </w:r>
            <w:r w:rsidRPr="00044061">
              <w:rPr>
                <w:bCs/>
                <w:szCs w:val="28"/>
              </w:rPr>
              <w:t>ограничений жизнедеятельности</w:t>
            </w:r>
          </w:p>
        </w:tc>
      </w:tr>
    </w:tbl>
    <w:p w:rsidR="00161DC2" w:rsidRDefault="00161DC2"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ж)</w:t>
      </w:r>
      <w:r w:rsidR="00161DC2">
        <w:rPr>
          <w:szCs w:val="28"/>
        </w:rPr>
        <w:t> </w:t>
      </w:r>
      <w:r w:rsidRPr="00044061">
        <w:rPr>
          <w:szCs w:val="28"/>
        </w:rPr>
        <w:t>содействие в обеспечении техническими средствами ухода и реабилитации: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785"/>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044061" w:rsidP="00A42860">
            <w:pPr>
              <w:shd w:val="clear" w:color="auto" w:fill="FFFFFF"/>
              <w:spacing w:line="240" w:lineRule="auto"/>
              <w:ind w:right="57" w:firstLine="0"/>
              <w:contextualSpacing/>
              <w:jc w:val="left"/>
              <w:rPr>
                <w:szCs w:val="28"/>
              </w:rPr>
            </w:pPr>
            <w:r w:rsidRPr="00044061">
              <w:rPr>
                <w:spacing w:val="3"/>
                <w:szCs w:val="28"/>
              </w:rPr>
              <w:t xml:space="preserve">услуга включает в себя помощь в написании </w:t>
            </w:r>
            <w:r w:rsidRPr="00044061">
              <w:rPr>
                <w:szCs w:val="28"/>
              </w:rPr>
              <w:t xml:space="preserve"> в Фонд социального страхования по месту жительства, а также службу проката технических средств реабилитации заявления об обеспечении необходимым техническим средством реабилитации.</w:t>
            </w:r>
          </w:p>
          <w:p w:rsidR="00044061" w:rsidRPr="00044061" w:rsidRDefault="00044061" w:rsidP="00A42860">
            <w:pPr>
              <w:shd w:val="clear" w:color="auto" w:fill="FFFFFF"/>
              <w:spacing w:line="240" w:lineRule="auto"/>
              <w:ind w:right="57" w:firstLine="0"/>
              <w:contextualSpacing/>
              <w:jc w:val="left"/>
              <w:rPr>
                <w:szCs w:val="28"/>
              </w:rPr>
            </w:pPr>
            <w:r w:rsidRPr="00044061">
              <w:rPr>
                <w:szCs w:val="28"/>
              </w:rPr>
              <w:t>Услуга предоставляется в соответствии с индивидуальной п</w:t>
            </w:r>
            <w:r w:rsidR="00A42860">
              <w:rPr>
                <w:szCs w:val="28"/>
              </w:rPr>
              <w:t>рограммой реабилитации инвалида</w:t>
            </w:r>
          </w:p>
        </w:tc>
      </w:tr>
      <w:tr w:rsidR="00044061" w:rsidRPr="00044061" w:rsidTr="006A7F6B">
        <w:tc>
          <w:tcPr>
            <w:tcW w:w="3085" w:type="dxa"/>
          </w:tcPr>
          <w:p w:rsidR="00044061" w:rsidRPr="00044061" w:rsidRDefault="00044061" w:rsidP="006A7F6B">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 xml:space="preserve">Показатели качества и оценка результатов </w:t>
            </w:r>
            <w:r w:rsidRPr="00044061">
              <w:rPr>
                <w:bCs/>
                <w:szCs w:val="28"/>
              </w:rPr>
              <w:lastRenderedPageBreak/>
              <w:t>предоставления социальной услуги</w:t>
            </w:r>
          </w:p>
        </w:tc>
        <w:tc>
          <w:tcPr>
            <w:tcW w:w="6946" w:type="dxa"/>
          </w:tcPr>
          <w:p w:rsidR="00044061" w:rsidRPr="00044061" w:rsidRDefault="00A42860" w:rsidP="00A42860">
            <w:pPr>
              <w:shd w:val="clear" w:color="auto" w:fill="FFFFFF"/>
              <w:tabs>
                <w:tab w:val="left" w:pos="142"/>
                <w:tab w:val="left" w:pos="1070"/>
              </w:tabs>
              <w:spacing w:line="240" w:lineRule="auto"/>
              <w:ind w:firstLine="0"/>
              <w:contextualSpacing/>
              <w:jc w:val="left"/>
              <w:rPr>
                <w:szCs w:val="28"/>
              </w:rPr>
            </w:pPr>
            <w:r>
              <w:rPr>
                <w:szCs w:val="28"/>
              </w:rPr>
              <w:lastRenderedPageBreak/>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A42860">
            <w:pPr>
              <w:pStyle w:val="ConsPlusNormal"/>
              <w:tabs>
                <w:tab w:val="left" w:pos="142"/>
              </w:tabs>
              <w:ind w:firstLine="0"/>
              <w:contextualSpacing/>
              <w:rPr>
                <w:sz w:val="28"/>
                <w:szCs w:val="28"/>
              </w:rPr>
            </w:pP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в случае отсутствия у получателя социальных услуг</w:t>
            </w:r>
            <w:r w:rsidR="00044061" w:rsidRPr="00044061">
              <w:rPr>
                <w:szCs w:val="28"/>
              </w:rPr>
              <w:t xml:space="preserve"> совместно проживающих</w:t>
            </w:r>
            <w:r w:rsidR="009B3887">
              <w:rPr>
                <w:szCs w:val="28"/>
              </w:rPr>
              <w:t xml:space="preserve"> родственников</w:t>
            </w:r>
            <w:r w:rsidR="00044061" w:rsidRPr="00044061">
              <w:rPr>
                <w:szCs w:val="28"/>
              </w:rPr>
              <w:t>, которые обязаны в соответствии с законодательством Российской Федерации обеспечить гражданину помощь и уход.</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9B3887">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9B3887" w:rsidRDefault="009B3887"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proofErr w:type="spellStart"/>
      <w:r w:rsidRPr="00044061">
        <w:rPr>
          <w:szCs w:val="28"/>
        </w:rPr>
        <w:t>з</w:t>
      </w:r>
      <w:proofErr w:type="spellEnd"/>
      <w:r w:rsidRPr="00044061">
        <w:rPr>
          <w:szCs w:val="28"/>
        </w:rPr>
        <w:t>) содействие в оказании стоматологической помощи:</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785"/>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044061" w:rsidP="00A42860">
            <w:pPr>
              <w:spacing w:line="240" w:lineRule="auto"/>
              <w:ind w:right="57" w:firstLine="0"/>
              <w:contextualSpacing/>
              <w:jc w:val="left"/>
              <w:rPr>
                <w:color w:val="000000"/>
                <w:spacing w:val="3"/>
                <w:szCs w:val="28"/>
              </w:rPr>
            </w:pPr>
            <w:r w:rsidRPr="00044061">
              <w:rPr>
                <w:color w:val="000000"/>
                <w:spacing w:val="3"/>
                <w:szCs w:val="28"/>
              </w:rPr>
              <w:t>услуга должна обеспечивать посещение получателем социальных услуг соответствующих специалист</w:t>
            </w:r>
            <w:r w:rsidR="009B3887">
              <w:rPr>
                <w:color w:val="000000"/>
                <w:spacing w:val="3"/>
                <w:szCs w:val="28"/>
              </w:rPr>
              <w:t>ов, в том числе</w:t>
            </w:r>
            <w:r w:rsidRPr="00044061">
              <w:rPr>
                <w:color w:val="000000"/>
                <w:spacing w:val="3"/>
                <w:szCs w:val="28"/>
              </w:rPr>
              <w:t xml:space="preserve"> получение талона на лечение, сопровождение к врачу.</w:t>
            </w:r>
          </w:p>
          <w:p w:rsidR="00044061" w:rsidRPr="00044061" w:rsidRDefault="00044061" w:rsidP="006E15F3">
            <w:pPr>
              <w:spacing w:line="240" w:lineRule="auto"/>
              <w:ind w:right="57" w:firstLine="0"/>
              <w:contextualSpacing/>
              <w:jc w:val="left"/>
              <w:rPr>
                <w:color w:val="000000"/>
                <w:spacing w:val="3"/>
                <w:szCs w:val="28"/>
              </w:rPr>
            </w:pPr>
            <w:r w:rsidRPr="00044061">
              <w:rPr>
                <w:color w:val="000000"/>
                <w:spacing w:val="3"/>
                <w:szCs w:val="28"/>
              </w:rPr>
              <w:t>Услуга предоставляется по медицинским показаниям</w:t>
            </w:r>
          </w:p>
        </w:tc>
      </w:tr>
      <w:tr w:rsidR="00044061" w:rsidRPr="00044061" w:rsidTr="001F1FA0">
        <w:tc>
          <w:tcPr>
            <w:tcW w:w="3085" w:type="dxa"/>
          </w:tcPr>
          <w:p w:rsidR="00044061" w:rsidRPr="00044061" w:rsidRDefault="00044061" w:rsidP="001F1FA0">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стационарном, </w:t>
            </w:r>
            <w:proofErr w:type="spellStart"/>
            <w:r w:rsidR="00044061" w:rsidRPr="00044061">
              <w:rPr>
                <w:szCs w:val="28"/>
              </w:rPr>
              <w:t>полустационарном</w:t>
            </w:r>
            <w:proofErr w:type="spellEnd"/>
            <w:r w:rsidR="00044061" w:rsidRPr="00044061">
              <w:rPr>
                <w:szCs w:val="28"/>
              </w:rPr>
              <w:t xml:space="preserve"> или социально-медицинском обслуживании на дому</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shd w:val="clear" w:color="auto" w:fill="auto"/>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vAlign w:val="center"/>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A42860">
            <w:pPr>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A42860">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A42860" w:rsidP="00A42860">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9B3887">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A42860">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w:t>
            </w:r>
            <w:r w:rsidR="00A42860">
              <w:rPr>
                <w:szCs w:val="28"/>
              </w:rPr>
              <w:t>иально опасных заболеваний</w:t>
            </w:r>
          </w:p>
          <w:p w:rsidR="00044061" w:rsidRPr="00044061" w:rsidRDefault="00044061" w:rsidP="00A42860">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b/>
          <w:szCs w:val="28"/>
        </w:rPr>
      </w:pPr>
    </w:p>
    <w:p w:rsidR="00044061" w:rsidRPr="00A42860" w:rsidRDefault="00044061" w:rsidP="00044061">
      <w:pPr>
        <w:autoSpaceDE w:val="0"/>
        <w:autoSpaceDN w:val="0"/>
        <w:adjustRightInd w:val="0"/>
        <w:spacing w:line="240" w:lineRule="auto"/>
        <w:contextualSpacing/>
        <w:rPr>
          <w:szCs w:val="28"/>
        </w:rPr>
      </w:pPr>
      <w:r w:rsidRPr="00A42860">
        <w:rPr>
          <w:szCs w:val="28"/>
        </w:rPr>
        <w:lastRenderedPageBreak/>
        <w:t>2) во всех формах социального обслуживания:</w:t>
      </w:r>
    </w:p>
    <w:p w:rsidR="00044061" w:rsidRDefault="00044061" w:rsidP="00044061">
      <w:pPr>
        <w:autoSpaceDE w:val="0"/>
        <w:autoSpaceDN w:val="0"/>
        <w:adjustRightInd w:val="0"/>
        <w:spacing w:line="240" w:lineRule="auto"/>
        <w:contextualSpacing/>
        <w:rPr>
          <w:szCs w:val="28"/>
        </w:rPr>
      </w:pPr>
      <w:r w:rsidRPr="00044061">
        <w:rPr>
          <w:szCs w:val="28"/>
        </w:rPr>
        <w:t>а)</w:t>
      </w:r>
      <w:r w:rsidR="00161DC2">
        <w:rPr>
          <w:szCs w:val="28"/>
        </w:rPr>
        <w:t> </w:t>
      </w:r>
      <w:r w:rsidRPr="00044061">
        <w:rPr>
          <w:szCs w:val="28"/>
        </w:rPr>
        <w:t xml:space="preserve">выполнение процедур, связанных с сохранением здоровья получателей социальных услуг (измерение температуры тела, артериального давления, </w:t>
      </w:r>
      <w:proofErr w:type="gramStart"/>
      <w:r w:rsidRPr="00044061">
        <w:rPr>
          <w:szCs w:val="28"/>
        </w:rPr>
        <w:t>контроль за</w:t>
      </w:r>
      <w:proofErr w:type="gramEnd"/>
      <w:r w:rsidRPr="00044061">
        <w:rPr>
          <w:szCs w:val="28"/>
        </w:rPr>
        <w:t xml:space="preserve"> приемом лекарств и другое):</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161"/>
        </w:trPr>
        <w:tc>
          <w:tcPr>
            <w:tcW w:w="3085" w:type="dxa"/>
          </w:tcPr>
          <w:p w:rsidR="00044061" w:rsidRPr="00044061" w:rsidRDefault="00044061" w:rsidP="00A42860">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A42860">
            <w:pPr>
              <w:tabs>
                <w:tab w:val="left" w:pos="142"/>
              </w:tabs>
              <w:spacing w:line="240" w:lineRule="auto"/>
              <w:contextualSpacing/>
              <w:jc w:val="left"/>
              <w:rPr>
                <w:szCs w:val="28"/>
              </w:rPr>
            </w:pPr>
          </w:p>
        </w:tc>
        <w:tc>
          <w:tcPr>
            <w:tcW w:w="6946" w:type="dxa"/>
            <w:shd w:val="clear" w:color="auto" w:fill="auto"/>
          </w:tcPr>
          <w:p w:rsidR="00044061" w:rsidRPr="00044061" w:rsidRDefault="00044061" w:rsidP="009B3887">
            <w:pPr>
              <w:pStyle w:val="ConsPlusNormal"/>
              <w:ind w:firstLine="0"/>
              <w:rPr>
                <w:rFonts w:ascii="Times New Roman" w:hAnsi="Times New Roman" w:cs="Times New Roman"/>
                <w:sz w:val="28"/>
                <w:szCs w:val="28"/>
              </w:rPr>
            </w:pPr>
            <w:r w:rsidRPr="00044061">
              <w:rPr>
                <w:rFonts w:ascii="Times New Roman" w:hAnsi="Times New Roman" w:cs="Times New Roman"/>
                <w:sz w:val="28"/>
                <w:szCs w:val="28"/>
              </w:rPr>
              <w:t>выполнение процедур, связанных с сохранением здоровья получателей социальных услуг</w:t>
            </w:r>
            <w:r w:rsidR="009B3887">
              <w:rPr>
                <w:rFonts w:ascii="Times New Roman" w:hAnsi="Times New Roman" w:cs="Times New Roman"/>
                <w:sz w:val="28"/>
                <w:szCs w:val="28"/>
              </w:rPr>
              <w:t>,</w:t>
            </w:r>
            <w:r w:rsidRPr="00044061">
              <w:rPr>
                <w:rFonts w:ascii="Times New Roman" w:hAnsi="Times New Roman" w:cs="Times New Roman"/>
                <w:sz w:val="28"/>
                <w:szCs w:val="28"/>
              </w:rPr>
              <w:t xml:space="preserve"> включает в себя:   </w:t>
            </w:r>
          </w:p>
          <w:p w:rsidR="00044061" w:rsidRPr="00044061" w:rsidRDefault="00044061" w:rsidP="009B3887">
            <w:pPr>
              <w:spacing w:line="240" w:lineRule="auto"/>
              <w:ind w:firstLine="0"/>
              <w:jc w:val="left"/>
              <w:rPr>
                <w:szCs w:val="28"/>
              </w:rPr>
            </w:pPr>
            <w:r w:rsidRPr="00044061">
              <w:rPr>
                <w:szCs w:val="28"/>
              </w:rPr>
              <w:t xml:space="preserve">- наблюдение за состоянием здоровья (измерение температуры, артериального давления, </w:t>
            </w:r>
            <w:proofErr w:type="gramStart"/>
            <w:r w:rsidRPr="00044061">
              <w:rPr>
                <w:szCs w:val="28"/>
              </w:rPr>
              <w:t>контроль за</w:t>
            </w:r>
            <w:proofErr w:type="gramEnd"/>
            <w:r w:rsidRPr="00044061">
              <w:rPr>
                <w:szCs w:val="28"/>
              </w:rPr>
              <w:t xml:space="preserve"> приемом лекарственных средств, назначенных врачом, закапывание капель); </w:t>
            </w:r>
          </w:p>
          <w:p w:rsidR="00044061" w:rsidRPr="00044061" w:rsidRDefault="00044061" w:rsidP="009B3887">
            <w:pPr>
              <w:spacing w:line="240" w:lineRule="auto"/>
              <w:ind w:firstLine="0"/>
              <w:jc w:val="left"/>
              <w:rPr>
                <w:szCs w:val="28"/>
              </w:rPr>
            </w:pPr>
            <w:r w:rsidRPr="00044061">
              <w:rPr>
                <w:szCs w:val="28"/>
              </w:rPr>
              <w:t>- выявление и отслеживание изменений состояния получателя социальных услуг по внешнему виду и самочувствию получателя социальных услуг;</w:t>
            </w:r>
          </w:p>
          <w:p w:rsidR="00044061" w:rsidRPr="00044061" w:rsidRDefault="00044061" w:rsidP="009B3887">
            <w:pPr>
              <w:spacing w:line="240" w:lineRule="auto"/>
              <w:ind w:firstLine="0"/>
              <w:jc w:val="left"/>
              <w:rPr>
                <w:szCs w:val="28"/>
              </w:rPr>
            </w:pPr>
            <w:r w:rsidRPr="00044061">
              <w:rPr>
                <w:szCs w:val="28"/>
              </w:rPr>
              <w:t>- осуществление контрольных замеров (температуры, артериального давления) с занесением результатов в соответствующий документ;</w:t>
            </w:r>
          </w:p>
          <w:p w:rsidR="00044061" w:rsidRPr="00044061" w:rsidRDefault="00044061" w:rsidP="009B3887">
            <w:pPr>
              <w:spacing w:line="240" w:lineRule="auto"/>
              <w:ind w:firstLine="0"/>
              <w:jc w:val="left"/>
              <w:rPr>
                <w:szCs w:val="28"/>
              </w:rPr>
            </w:pPr>
            <w:r w:rsidRPr="00044061">
              <w:rPr>
                <w:szCs w:val="28"/>
              </w:rPr>
              <w:t xml:space="preserve">- объяснение результатов измерений и симптомов, указывающих на возможные заболевания; </w:t>
            </w:r>
          </w:p>
          <w:p w:rsidR="00044061" w:rsidRPr="00044061" w:rsidRDefault="00044061" w:rsidP="009B3887">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xml:space="preserve">- </w:t>
            </w:r>
            <w:proofErr w:type="gramStart"/>
            <w:r w:rsidRPr="00044061">
              <w:rPr>
                <w:rFonts w:ascii="Times New Roman" w:hAnsi="Times New Roman" w:cs="Times New Roman"/>
                <w:sz w:val="28"/>
                <w:szCs w:val="28"/>
              </w:rPr>
              <w:t>контроль за</w:t>
            </w:r>
            <w:proofErr w:type="gramEnd"/>
            <w:r w:rsidRPr="00044061">
              <w:rPr>
                <w:rFonts w:ascii="Times New Roman" w:hAnsi="Times New Roman" w:cs="Times New Roman"/>
                <w:sz w:val="28"/>
                <w:szCs w:val="28"/>
              </w:rPr>
              <w:t xml:space="preserve"> соблюдением предписаний врача, связанных со временем приема, частотой приема, способом пр</w:t>
            </w:r>
            <w:r w:rsidR="00A42860">
              <w:rPr>
                <w:rFonts w:ascii="Times New Roman" w:hAnsi="Times New Roman" w:cs="Times New Roman"/>
                <w:sz w:val="28"/>
                <w:szCs w:val="28"/>
              </w:rPr>
              <w:t>иема и сроком годности лекарств</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A42860" w:rsidP="009B3887">
            <w:pPr>
              <w:tabs>
                <w:tab w:val="left" w:pos="142"/>
              </w:tabs>
              <w:spacing w:line="240" w:lineRule="auto"/>
              <w:ind w:firstLine="0"/>
              <w:contextualSpacing/>
              <w:jc w:val="left"/>
              <w:rPr>
                <w:szCs w:val="28"/>
              </w:rPr>
            </w:pPr>
            <w:r>
              <w:rPr>
                <w:szCs w:val="28"/>
              </w:rPr>
              <w:t>в</w:t>
            </w:r>
            <w:r w:rsidR="00044061" w:rsidRPr="00044061">
              <w:rPr>
                <w:szCs w:val="28"/>
              </w:rPr>
              <w:t xml:space="preserve"> дни планового посещения </w:t>
            </w:r>
            <w:r w:rsidR="00044061" w:rsidRPr="00044061">
              <w:rPr>
                <w:color w:val="000000"/>
                <w:spacing w:val="3"/>
                <w:szCs w:val="28"/>
              </w:rPr>
              <w:t xml:space="preserve">на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A42860" w:rsidP="009B3887">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A42860">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A42860" w:rsidP="009B3887">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DA590C">
            <w:pPr>
              <w:shd w:val="clear" w:color="auto" w:fill="FFFFFF"/>
              <w:tabs>
                <w:tab w:val="left" w:pos="142"/>
                <w:tab w:val="left" w:pos="1070"/>
              </w:tabs>
              <w:spacing w:line="240" w:lineRule="auto"/>
              <w:ind w:firstLine="0"/>
              <w:contextualSpacing/>
              <w:jc w:val="left"/>
              <w:rPr>
                <w:szCs w:val="28"/>
              </w:rPr>
            </w:pPr>
            <w:r w:rsidRPr="00044061">
              <w:rPr>
                <w:szCs w:val="28"/>
              </w:rPr>
              <w:t>Выполнение процедур, связанных с сохранением здоровья получателей социальных услуг</w:t>
            </w:r>
            <w:r w:rsidR="009B3887">
              <w:rPr>
                <w:szCs w:val="28"/>
              </w:rPr>
              <w:t>,</w:t>
            </w:r>
            <w:r w:rsidRPr="00044061">
              <w:rPr>
                <w:szCs w:val="28"/>
              </w:rPr>
              <w:t xml:space="preserve"> осуществля</w:t>
            </w:r>
            <w:r w:rsidR="00DA590C">
              <w:rPr>
                <w:szCs w:val="28"/>
              </w:rPr>
              <w:t>е</w:t>
            </w:r>
            <w:r w:rsidRPr="00044061">
              <w:rPr>
                <w:szCs w:val="28"/>
              </w:rPr>
              <w:t>тся с максимальной аккуратностью и осторожностью без причинения какого-либо вреда получателям социальных услуг и должн</w:t>
            </w:r>
            <w:r w:rsidR="00DA590C">
              <w:rPr>
                <w:szCs w:val="28"/>
              </w:rPr>
              <w:t>о</w:t>
            </w:r>
            <w:r w:rsidRPr="00044061">
              <w:rPr>
                <w:szCs w:val="28"/>
              </w:rPr>
              <w:t xml:space="preserve"> способствовать улучшению состояния их здоровья и самочувствия, устранять </w:t>
            </w:r>
            <w:r w:rsidR="00A42860">
              <w:rPr>
                <w:szCs w:val="28"/>
              </w:rPr>
              <w:t>неприятные ощущения дискомфорта</w:t>
            </w:r>
          </w:p>
        </w:tc>
      </w:tr>
      <w:tr w:rsidR="00044061" w:rsidRPr="00044061" w:rsidTr="00161DC2">
        <w:tc>
          <w:tcPr>
            <w:tcW w:w="3085" w:type="dxa"/>
          </w:tcPr>
          <w:p w:rsidR="00161DC2" w:rsidRDefault="00044061" w:rsidP="00A42860">
            <w:pPr>
              <w:tabs>
                <w:tab w:val="left" w:pos="142"/>
              </w:tabs>
              <w:spacing w:line="240" w:lineRule="auto"/>
              <w:ind w:firstLine="0"/>
              <w:contextualSpacing/>
              <w:jc w:val="left"/>
              <w:rPr>
                <w:bCs/>
                <w:szCs w:val="28"/>
              </w:rPr>
            </w:pPr>
            <w:r w:rsidRPr="00044061">
              <w:rPr>
                <w:bCs/>
                <w:szCs w:val="28"/>
              </w:rPr>
              <w:t xml:space="preserve">Условия предоставления социальной услуги, </w:t>
            </w:r>
          </w:p>
          <w:p w:rsidR="00044061" w:rsidRPr="00044061" w:rsidRDefault="00044061" w:rsidP="00A42860">
            <w:pPr>
              <w:tabs>
                <w:tab w:val="left" w:pos="142"/>
              </w:tabs>
              <w:spacing w:line="240" w:lineRule="auto"/>
              <w:ind w:firstLine="0"/>
              <w:contextualSpacing/>
              <w:jc w:val="left"/>
              <w:rPr>
                <w:szCs w:val="28"/>
              </w:rPr>
            </w:pPr>
            <w:r w:rsidRPr="00044061">
              <w:rPr>
                <w:bCs/>
                <w:szCs w:val="28"/>
              </w:rPr>
              <w:t xml:space="preserve">в том числе условия доступности предоставления услуги </w:t>
            </w:r>
            <w:r w:rsidRPr="00044061">
              <w:rPr>
                <w:bCs/>
                <w:szCs w:val="28"/>
              </w:rPr>
              <w:lastRenderedPageBreak/>
              <w:t>для инвалидов и других лиц с учетом ограничений их жизнедеятельности</w:t>
            </w:r>
          </w:p>
        </w:tc>
        <w:tc>
          <w:tcPr>
            <w:tcW w:w="6946" w:type="dxa"/>
          </w:tcPr>
          <w:p w:rsidR="00044061" w:rsidRPr="00044061" w:rsidRDefault="00A42860" w:rsidP="009B3887">
            <w:pPr>
              <w:tabs>
                <w:tab w:val="left" w:pos="142"/>
              </w:tabs>
              <w:spacing w:line="240" w:lineRule="auto"/>
              <w:ind w:firstLine="0"/>
              <w:contextualSpacing/>
              <w:jc w:val="left"/>
              <w:rPr>
                <w:szCs w:val="28"/>
              </w:rPr>
            </w:pPr>
            <w:r>
              <w:rPr>
                <w:szCs w:val="28"/>
              </w:rPr>
              <w:lastRenderedPageBreak/>
              <w:t>п</w:t>
            </w:r>
            <w:r w:rsidR="00044061" w:rsidRPr="00044061">
              <w:rPr>
                <w:szCs w:val="28"/>
              </w:rPr>
              <w:t xml:space="preserve">ри предоставлении услуги </w:t>
            </w:r>
            <w:r w:rsidR="009B3887">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получателю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9B3887">
            <w:pPr>
              <w:tabs>
                <w:tab w:val="left" w:pos="142"/>
              </w:tabs>
              <w:spacing w:line="240" w:lineRule="auto"/>
              <w:ind w:firstLine="0"/>
              <w:contextualSpacing/>
              <w:jc w:val="left"/>
              <w:rPr>
                <w:szCs w:val="28"/>
              </w:rPr>
            </w:pPr>
            <w:r w:rsidRPr="00044061">
              <w:rPr>
                <w:szCs w:val="28"/>
              </w:rPr>
              <w:lastRenderedPageBreak/>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9B3887">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044061" w:rsidRPr="00044061" w:rsidRDefault="00044061" w:rsidP="00044061">
      <w:pPr>
        <w:autoSpaceDE w:val="0"/>
        <w:autoSpaceDN w:val="0"/>
        <w:adjustRightInd w:val="0"/>
        <w:spacing w:line="240" w:lineRule="auto"/>
        <w:ind w:firstLine="0"/>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б) проведение оздоровительных мероприятий:</w:t>
      </w:r>
    </w:p>
    <w:p w:rsidR="00A42860" w:rsidRPr="00044061" w:rsidRDefault="00A42860"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387"/>
        </w:trPr>
        <w:tc>
          <w:tcPr>
            <w:tcW w:w="3085" w:type="dxa"/>
          </w:tcPr>
          <w:p w:rsidR="00044061" w:rsidRPr="00044061" w:rsidRDefault="00044061" w:rsidP="00161DC2">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161DC2">
            <w:pPr>
              <w:tabs>
                <w:tab w:val="left" w:pos="142"/>
              </w:tabs>
              <w:spacing w:line="240" w:lineRule="auto"/>
              <w:contextualSpacing/>
              <w:jc w:val="left"/>
              <w:rPr>
                <w:szCs w:val="28"/>
              </w:rPr>
            </w:pPr>
          </w:p>
        </w:tc>
        <w:tc>
          <w:tcPr>
            <w:tcW w:w="6946" w:type="dxa"/>
          </w:tcPr>
          <w:p w:rsidR="00044061" w:rsidRPr="00044061" w:rsidRDefault="00DA590C" w:rsidP="00DA590C">
            <w:pPr>
              <w:tabs>
                <w:tab w:val="left" w:pos="142"/>
              </w:tabs>
              <w:spacing w:line="240" w:lineRule="auto"/>
              <w:ind w:firstLine="0"/>
              <w:contextualSpacing/>
              <w:jc w:val="left"/>
              <w:rPr>
                <w:szCs w:val="28"/>
              </w:rPr>
            </w:pPr>
            <w:proofErr w:type="gramStart"/>
            <w:r>
              <w:rPr>
                <w:szCs w:val="28"/>
              </w:rPr>
              <w:t xml:space="preserve">услуга способствует </w:t>
            </w:r>
            <w:r w:rsidR="00044061" w:rsidRPr="00044061">
              <w:rPr>
                <w:szCs w:val="28"/>
              </w:rPr>
              <w:t>привлечени</w:t>
            </w:r>
            <w:r>
              <w:rPr>
                <w:szCs w:val="28"/>
              </w:rPr>
              <w:t>ю</w:t>
            </w:r>
            <w:r w:rsidR="00044061" w:rsidRPr="00044061">
              <w:rPr>
                <w:szCs w:val="28"/>
              </w:rPr>
              <w:t xml:space="preserve"> получателей социальных услуг к участию </w:t>
            </w:r>
            <w:r>
              <w:rPr>
                <w:szCs w:val="28"/>
              </w:rPr>
              <w:t xml:space="preserve">их </w:t>
            </w:r>
            <w:r w:rsidR="00044061" w:rsidRPr="00044061">
              <w:rPr>
                <w:szCs w:val="28"/>
              </w:rPr>
              <w:t>в лечебно-оздоровительных мероприятиях в зависимости от состояния здоровья с целью поддержа</w:t>
            </w:r>
            <w:r w:rsidR="009B3887">
              <w:rPr>
                <w:szCs w:val="28"/>
              </w:rPr>
              <w:t>ния</w:t>
            </w:r>
            <w:r w:rsidR="00044061" w:rsidRPr="00044061">
              <w:rPr>
                <w:szCs w:val="28"/>
              </w:rPr>
              <w:t xml:space="preserve"> активного образа жизни, в том числе о</w:t>
            </w:r>
            <w:r w:rsidR="00044061" w:rsidRPr="00044061">
              <w:rPr>
                <w:bCs/>
                <w:color w:val="000000"/>
                <w:spacing w:val="-8"/>
                <w:szCs w:val="28"/>
              </w:rPr>
              <w:t>рганизаци</w:t>
            </w:r>
            <w:r>
              <w:rPr>
                <w:bCs/>
                <w:color w:val="000000"/>
                <w:spacing w:val="-8"/>
                <w:szCs w:val="28"/>
              </w:rPr>
              <w:t>и</w:t>
            </w:r>
            <w:r w:rsidR="00044061" w:rsidRPr="00044061">
              <w:rPr>
                <w:bCs/>
                <w:color w:val="000000"/>
                <w:spacing w:val="-8"/>
                <w:szCs w:val="28"/>
              </w:rPr>
              <w:t xml:space="preserve">  и проведени</w:t>
            </w:r>
            <w:r>
              <w:rPr>
                <w:bCs/>
                <w:color w:val="000000"/>
                <w:spacing w:val="-8"/>
                <w:szCs w:val="28"/>
              </w:rPr>
              <w:t>я</w:t>
            </w:r>
            <w:r w:rsidR="00044061" w:rsidRPr="00044061">
              <w:rPr>
                <w:bCs/>
                <w:color w:val="000000"/>
                <w:spacing w:val="-8"/>
                <w:szCs w:val="28"/>
              </w:rPr>
              <w:t xml:space="preserve"> занятий физкультур</w:t>
            </w:r>
            <w:r>
              <w:rPr>
                <w:bCs/>
                <w:color w:val="000000"/>
                <w:spacing w:val="-8"/>
                <w:szCs w:val="28"/>
              </w:rPr>
              <w:t>ы</w:t>
            </w:r>
            <w:r w:rsidR="00044061" w:rsidRPr="00044061">
              <w:rPr>
                <w:bCs/>
                <w:color w:val="000000"/>
                <w:spacing w:val="-8"/>
                <w:szCs w:val="28"/>
              </w:rPr>
              <w:t xml:space="preserve"> и спорт</w:t>
            </w:r>
            <w:r>
              <w:rPr>
                <w:bCs/>
                <w:color w:val="000000"/>
                <w:spacing w:val="-8"/>
                <w:szCs w:val="28"/>
              </w:rPr>
              <w:t>а</w:t>
            </w:r>
            <w:r w:rsidR="00044061" w:rsidRPr="00044061">
              <w:rPr>
                <w:bCs/>
                <w:color w:val="000000"/>
                <w:spacing w:val="-8"/>
                <w:szCs w:val="28"/>
              </w:rPr>
              <w:t>, прогулок на свежем воздухе</w:t>
            </w:r>
            <w:r w:rsidR="00044061" w:rsidRPr="00044061">
              <w:rPr>
                <w:bCs/>
                <w:color w:val="000000"/>
                <w:spacing w:val="-10"/>
                <w:szCs w:val="28"/>
              </w:rPr>
              <w:t>, дневного сна, водных процедур, закаливания  (принятие воздушных  ванн)</w:t>
            </w:r>
            <w:r w:rsidR="00044061" w:rsidRPr="00044061">
              <w:rPr>
                <w:szCs w:val="28"/>
              </w:rPr>
              <w:t xml:space="preserve"> в объеме в соответствии с рекомендациями лечащего врача</w:t>
            </w:r>
            <w:proofErr w:type="gramEnd"/>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п</w:t>
            </w:r>
            <w:r w:rsidR="00044061" w:rsidRPr="00044061">
              <w:rPr>
                <w:szCs w:val="28"/>
              </w:rPr>
              <w:t xml:space="preserve">о медицинским показаниям для пожилых граждан и инвалидов – 1 час в неделю </w:t>
            </w:r>
            <w:r w:rsidR="00044061" w:rsidRPr="00044061">
              <w:rPr>
                <w:color w:val="000000"/>
                <w:spacing w:val="3"/>
                <w:szCs w:val="28"/>
              </w:rPr>
              <w:t xml:space="preserve">на период признания гражданина </w:t>
            </w:r>
            <w:r w:rsidR="00044061" w:rsidRPr="00044061">
              <w:rPr>
                <w:szCs w:val="28"/>
              </w:rPr>
              <w:t>нуждающимся в социальном обслуживании</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8943A3">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pacing w:val="-2"/>
                <w:szCs w:val="28"/>
              </w:rPr>
            </w:pPr>
            <w:r>
              <w:rPr>
                <w:szCs w:val="28"/>
              </w:rPr>
              <w:t>п</w:t>
            </w:r>
            <w:r w:rsidR="00044061" w:rsidRPr="00044061">
              <w:rPr>
                <w:szCs w:val="28"/>
              </w:rPr>
              <w:t xml:space="preserve">ри предоставлении услуги </w:t>
            </w:r>
            <w:r w:rsidR="009B3887">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получателя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9B3887">
            <w:pPr>
              <w:tabs>
                <w:tab w:val="left" w:pos="142"/>
              </w:tabs>
              <w:spacing w:line="240" w:lineRule="auto"/>
              <w:ind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t>ограничений жизнедеятельности</w:t>
            </w:r>
          </w:p>
        </w:tc>
      </w:tr>
    </w:tbl>
    <w:p w:rsidR="00044061" w:rsidRDefault="00044061" w:rsidP="00044061">
      <w:pPr>
        <w:autoSpaceDE w:val="0"/>
        <w:autoSpaceDN w:val="0"/>
        <w:adjustRightInd w:val="0"/>
        <w:spacing w:line="240" w:lineRule="auto"/>
        <w:contextualSpacing/>
        <w:rPr>
          <w:szCs w:val="28"/>
        </w:rPr>
      </w:pPr>
      <w:r w:rsidRPr="00044061">
        <w:rPr>
          <w:szCs w:val="28"/>
        </w:rPr>
        <w:lastRenderedPageBreak/>
        <w:t>в)</w:t>
      </w:r>
      <w:r w:rsidR="00161DC2">
        <w:rPr>
          <w:szCs w:val="28"/>
        </w:rPr>
        <w:t> </w:t>
      </w:r>
      <w:r w:rsidRPr="00044061">
        <w:rPr>
          <w:szCs w:val="28"/>
        </w:rPr>
        <w:t>систематическое наблюдение за получателями социальных услуг для выявления отклонений в состоянии их здоровья:</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161DC2">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161DC2">
            <w:pPr>
              <w:tabs>
                <w:tab w:val="left" w:pos="142"/>
              </w:tabs>
              <w:spacing w:line="240" w:lineRule="auto"/>
              <w:contextualSpacing/>
              <w:jc w:val="left"/>
              <w:rPr>
                <w:szCs w:val="28"/>
              </w:rPr>
            </w:pPr>
          </w:p>
        </w:tc>
        <w:tc>
          <w:tcPr>
            <w:tcW w:w="6946" w:type="dxa"/>
          </w:tcPr>
          <w:p w:rsidR="00044061" w:rsidRPr="00044061" w:rsidRDefault="00044061" w:rsidP="00161DC2">
            <w:pPr>
              <w:pStyle w:val="ConsPlusNormal"/>
              <w:ind w:left="38" w:firstLine="0"/>
              <w:contextualSpacing/>
              <w:rPr>
                <w:rFonts w:ascii="Times New Roman" w:hAnsi="Times New Roman"/>
                <w:sz w:val="28"/>
                <w:szCs w:val="28"/>
              </w:rPr>
            </w:pPr>
            <w:r w:rsidRPr="00044061">
              <w:rPr>
                <w:rFonts w:ascii="Times New Roman" w:hAnsi="Times New Roman" w:cs="Times New Roman"/>
                <w:sz w:val="28"/>
                <w:szCs w:val="28"/>
              </w:rPr>
              <w:t>систематическое наблюдение за получателями социальных услуг для выявления отклонений в состоянии их здоровья включает в себя</w:t>
            </w:r>
            <w:r w:rsidRPr="00044061">
              <w:rPr>
                <w:rFonts w:ascii="Times New Roman" w:hAnsi="Times New Roman"/>
                <w:sz w:val="28"/>
                <w:szCs w:val="28"/>
              </w:rPr>
              <w:t>:</w:t>
            </w:r>
          </w:p>
          <w:p w:rsidR="00044061" w:rsidRPr="00044061" w:rsidRDefault="00044061" w:rsidP="00161DC2">
            <w:pPr>
              <w:pStyle w:val="ConsPlusNormal"/>
              <w:ind w:left="38" w:firstLine="0"/>
              <w:contextualSpacing/>
              <w:rPr>
                <w:rFonts w:ascii="Times New Roman" w:hAnsi="Times New Roman"/>
                <w:sz w:val="28"/>
                <w:szCs w:val="28"/>
              </w:rPr>
            </w:pPr>
            <w:r w:rsidRPr="00044061">
              <w:rPr>
                <w:rFonts w:ascii="Times New Roman" w:hAnsi="Times New Roman"/>
                <w:sz w:val="28"/>
                <w:szCs w:val="28"/>
              </w:rPr>
              <w:t>- осмотр ушей, глаз, слизистых оболочек горла, носа всех получателей социальных услуг;</w:t>
            </w:r>
          </w:p>
          <w:p w:rsidR="00044061" w:rsidRPr="00044061" w:rsidRDefault="00044061" w:rsidP="00161DC2">
            <w:pPr>
              <w:pStyle w:val="ConsPlusNormal"/>
              <w:ind w:left="38" w:firstLine="0"/>
              <w:contextualSpacing/>
              <w:rPr>
                <w:rFonts w:ascii="Times New Roman" w:hAnsi="Times New Roman"/>
                <w:sz w:val="28"/>
                <w:szCs w:val="28"/>
              </w:rPr>
            </w:pPr>
            <w:r w:rsidRPr="00044061">
              <w:rPr>
                <w:rFonts w:ascii="Times New Roman" w:hAnsi="Times New Roman"/>
                <w:sz w:val="28"/>
                <w:szCs w:val="28"/>
              </w:rPr>
              <w:t>- осмотр кожных покровов и волосистых частей тела;</w:t>
            </w:r>
          </w:p>
          <w:p w:rsidR="00044061" w:rsidRPr="00044061" w:rsidRDefault="009B3887" w:rsidP="00161DC2">
            <w:pPr>
              <w:pStyle w:val="ConsPlusNormal"/>
              <w:ind w:left="38" w:firstLine="0"/>
              <w:contextualSpacing/>
              <w:rPr>
                <w:rFonts w:ascii="Times New Roman" w:hAnsi="Times New Roman"/>
                <w:sz w:val="28"/>
                <w:szCs w:val="28"/>
              </w:rPr>
            </w:pPr>
            <w:r>
              <w:rPr>
                <w:rFonts w:ascii="Times New Roman" w:hAnsi="Times New Roman"/>
                <w:sz w:val="28"/>
                <w:szCs w:val="28"/>
              </w:rPr>
              <w:t xml:space="preserve">- </w:t>
            </w:r>
            <w:r w:rsidR="00044061" w:rsidRPr="00044061">
              <w:rPr>
                <w:rFonts w:ascii="Times New Roman" w:hAnsi="Times New Roman"/>
                <w:sz w:val="28"/>
                <w:szCs w:val="28"/>
              </w:rPr>
              <w:t>направление получателя социальных услуг к врачу (врачу-терапевту, узким специалистам);</w:t>
            </w:r>
          </w:p>
          <w:p w:rsidR="00044061" w:rsidRPr="00044061" w:rsidRDefault="00044061" w:rsidP="00161DC2">
            <w:pPr>
              <w:pStyle w:val="ConsPlusNormal"/>
              <w:ind w:left="38" w:firstLine="0"/>
              <w:contextualSpacing/>
              <w:rPr>
                <w:rFonts w:ascii="Times New Roman" w:hAnsi="Times New Roman"/>
                <w:sz w:val="28"/>
                <w:szCs w:val="28"/>
              </w:rPr>
            </w:pPr>
            <w:r w:rsidRPr="00044061">
              <w:rPr>
                <w:rFonts w:ascii="Times New Roman" w:hAnsi="Times New Roman"/>
                <w:sz w:val="28"/>
                <w:szCs w:val="28"/>
              </w:rPr>
              <w:t>- помещение получателя социальных услуг в изолятор (госпитализация получателя социальных услуг) в случае выявленных заболеваний;</w:t>
            </w:r>
          </w:p>
          <w:p w:rsidR="00044061" w:rsidRPr="00044061" w:rsidRDefault="00044061" w:rsidP="00161DC2">
            <w:pPr>
              <w:pStyle w:val="ConsPlusNormal"/>
              <w:ind w:left="38" w:firstLine="0"/>
              <w:contextualSpacing/>
              <w:rPr>
                <w:rFonts w:ascii="Times New Roman" w:hAnsi="Times New Roman"/>
                <w:sz w:val="28"/>
                <w:szCs w:val="28"/>
              </w:rPr>
            </w:pPr>
            <w:r w:rsidRPr="00044061">
              <w:rPr>
                <w:rFonts w:ascii="Times New Roman" w:hAnsi="Times New Roman"/>
                <w:sz w:val="28"/>
                <w:szCs w:val="28"/>
              </w:rPr>
              <w:t>- заполнение карты получателя социальных услуг;</w:t>
            </w:r>
          </w:p>
          <w:p w:rsidR="00044061" w:rsidRPr="00044061" w:rsidRDefault="00044061" w:rsidP="00161DC2">
            <w:pPr>
              <w:pStyle w:val="ConsPlusNormal"/>
              <w:tabs>
                <w:tab w:val="left" w:pos="142"/>
              </w:tabs>
              <w:ind w:left="38" w:firstLine="0"/>
              <w:contextualSpacing/>
              <w:rPr>
                <w:rFonts w:ascii="Times New Roman" w:hAnsi="Times New Roman" w:cs="Times New Roman"/>
                <w:sz w:val="28"/>
                <w:szCs w:val="28"/>
              </w:rPr>
            </w:pPr>
            <w:r w:rsidRPr="00044061">
              <w:rPr>
                <w:rFonts w:ascii="Times New Roman" w:hAnsi="Times New Roman" w:cs="Times New Roman"/>
                <w:sz w:val="28"/>
                <w:szCs w:val="28"/>
              </w:rPr>
              <w:t>- подготовка результатов наблюдений для ознакомления врачом (врачом-т</w:t>
            </w:r>
            <w:r w:rsidR="008943A3">
              <w:rPr>
                <w:rFonts w:ascii="Times New Roman" w:hAnsi="Times New Roman" w:cs="Times New Roman"/>
                <w:sz w:val="28"/>
                <w:szCs w:val="28"/>
              </w:rPr>
              <w:t>ерапевтом, иными специалистами)</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161DC2">
            <w:pPr>
              <w:tabs>
                <w:tab w:val="left" w:pos="142"/>
              </w:tabs>
              <w:spacing w:line="240" w:lineRule="auto"/>
              <w:ind w:left="38" w:firstLine="0"/>
              <w:contextualSpacing/>
              <w:jc w:val="left"/>
              <w:rPr>
                <w:szCs w:val="28"/>
              </w:rPr>
            </w:pPr>
            <w:r>
              <w:rPr>
                <w:szCs w:val="28"/>
              </w:rPr>
              <w:t>в</w:t>
            </w:r>
            <w:r w:rsidR="00044061" w:rsidRPr="00044061">
              <w:rPr>
                <w:szCs w:val="28"/>
              </w:rPr>
              <w:t xml:space="preserve"> дни планового посещения </w:t>
            </w:r>
            <w:r w:rsidR="00044061" w:rsidRPr="00044061">
              <w:rPr>
                <w:color w:val="000000"/>
                <w:spacing w:val="3"/>
                <w:szCs w:val="28"/>
              </w:rPr>
              <w:t xml:space="preserve">на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161DC2">
            <w:pPr>
              <w:tabs>
                <w:tab w:val="left" w:pos="142"/>
              </w:tabs>
              <w:spacing w:line="240" w:lineRule="auto"/>
              <w:ind w:left="38"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161DC2">
            <w:pPr>
              <w:shd w:val="clear" w:color="auto" w:fill="FFFFFF"/>
              <w:tabs>
                <w:tab w:val="left" w:pos="142"/>
                <w:tab w:val="left" w:pos="1070"/>
              </w:tabs>
              <w:spacing w:line="240" w:lineRule="auto"/>
              <w:ind w:left="38"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r w:rsidR="00951FEF">
              <w:rPr>
                <w:szCs w:val="28"/>
              </w:rPr>
              <w:t>.</w:t>
            </w:r>
          </w:p>
          <w:p w:rsidR="00044061" w:rsidRPr="00044061" w:rsidRDefault="00951FEF" w:rsidP="00951FEF">
            <w:pPr>
              <w:shd w:val="clear" w:color="auto" w:fill="FFFFFF"/>
              <w:tabs>
                <w:tab w:val="left" w:pos="142"/>
                <w:tab w:val="left" w:pos="1070"/>
              </w:tabs>
              <w:spacing w:line="240" w:lineRule="auto"/>
              <w:ind w:left="38" w:firstLine="0"/>
              <w:contextualSpacing/>
              <w:jc w:val="left"/>
              <w:rPr>
                <w:szCs w:val="28"/>
              </w:rPr>
            </w:pPr>
            <w:r>
              <w:rPr>
                <w:szCs w:val="28"/>
              </w:rPr>
              <w:t>С</w:t>
            </w:r>
            <w:r w:rsidR="00044061" w:rsidRPr="00044061">
              <w:rPr>
                <w:szCs w:val="28"/>
              </w:rPr>
              <w:t>истематическое наблюдение за получателями социальных услуг для выявления отклонений в состоянии их здоровья должно быть осуществлено с максимальной аккуратностью и осторожностью без причинения какого-либо вр</w:t>
            </w:r>
            <w:r w:rsidR="008943A3">
              <w:rPr>
                <w:szCs w:val="28"/>
              </w:rPr>
              <w:t>еда получател</w:t>
            </w:r>
            <w:r w:rsidR="009B3887">
              <w:rPr>
                <w:szCs w:val="28"/>
              </w:rPr>
              <w:t>ю</w:t>
            </w:r>
            <w:r w:rsidR="008943A3">
              <w:rPr>
                <w:szCs w:val="28"/>
              </w:rPr>
              <w:t xml:space="preserve"> социальных услуг</w:t>
            </w:r>
          </w:p>
        </w:tc>
      </w:tr>
      <w:tr w:rsidR="00044061" w:rsidRPr="00044061" w:rsidTr="00161DC2">
        <w:tc>
          <w:tcPr>
            <w:tcW w:w="3085" w:type="dxa"/>
          </w:tcPr>
          <w:p w:rsidR="00044061" w:rsidRPr="00044061" w:rsidRDefault="00044061" w:rsidP="00161DC2">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161DC2">
            <w:pPr>
              <w:tabs>
                <w:tab w:val="left" w:pos="142"/>
              </w:tabs>
              <w:spacing w:line="240" w:lineRule="auto"/>
              <w:ind w:left="38" w:firstLine="0"/>
              <w:contextualSpacing/>
              <w:jc w:val="left"/>
              <w:rPr>
                <w:szCs w:val="28"/>
              </w:rPr>
            </w:pPr>
            <w:r>
              <w:rPr>
                <w:szCs w:val="28"/>
              </w:rPr>
              <w:t>п</w:t>
            </w:r>
            <w:r w:rsidR="00044061" w:rsidRPr="00044061">
              <w:rPr>
                <w:szCs w:val="28"/>
              </w:rPr>
              <w:t xml:space="preserve">ри предоставлении услуги </w:t>
            </w:r>
            <w:r w:rsidR="009B3887">
              <w:rPr>
                <w:szCs w:val="28"/>
              </w:rPr>
              <w:t xml:space="preserve">необходимо </w:t>
            </w:r>
            <w:r w:rsidR="00044061" w:rsidRPr="00044061">
              <w:rPr>
                <w:szCs w:val="28"/>
              </w:rPr>
              <w:t>обеспечить возможность выполнения ее без причинения неудобств или вреда здоровью получател</w:t>
            </w:r>
            <w:r w:rsidR="009B3887">
              <w:rPr>
                <w:szCs w:val="28"/>
              </w:rPr>
              <w:t>я</w:t>
            </w:r>
            <w:r w:rsidR="00044061" w:rsidRPr="00044061">
              <w:rPr>
                <w:szCs w:val="28"/>
              </w:rPr>
              <w:t xml:space="preserve"> социальных услуг, обслуживающему персоналу проявлять необходимую деликатность и корректность по отношению к получателю социальных услуг.</w:t>
            </w:r>
          </w:p>
          <w:p w:rsidR="00044061" w:rsidRPr="00044061" w:rsidRDefault="00044061" w:rsidP="00161DC2">
            <w:pPr>
              <w:tabs>
                <w:tab w:val="left" w:pos="142"/>
              </w:tabs>
              <w:spacing w:line="240" w:lineRule="auto"/>
              <w:ind w:left="38"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161DC2">
            <w:pPr>
              <w:tabs>
                <w:tab w:val="left" w:pos="142"/>
              </w:tabs>
              <w:spacing w:line="240" w:lineRule="auto"/>
              <w:ind w:left="38" w:firstLine="0"/>
              <w:contextualSpacing/>
              <w:jc w:val="left"/>
              <w:rPr>
                <w:szCs w:val="28"/>
              </w:rPr>
            </w:pPr>
            <w:r w:rsidRPr="00044061">
              <w:rPr>
                <w:szCs w:val="28"/>
              </w:rPr>
              <w:t xml:space="preserve">Услуга должна быть доступна получателям социальных услуг независимо от наличия у них </w:t>
            </w:r>
            <w:r w:rsidRPr="00044061">
              <w:rPr>
                <w:bCs/>
                <w:szCs w:val="28"/>
              </w:rPr>
              <w:lastRenderedPageBreak/>
              <w:t>ограничений жизнедеятельности</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г) консультирование по социально-медицинским вопросам (поддержани</w:t>
      </w:r>
      <w:r w:rsidR="009B3887">
        <w:rPr>
          <w:szCs w:val="28"/>
        </w:rPr>
        <w:t>е</w:t>
      </w:r>
      <w:r w:rsidRPr="00044061">
        <w:rPr>
          <w:szCs w:val="28"/>
        </w:rPr>
        <w:t xml:space="preserve"> и сохранени</w:t>
      </w:r>
      <w:r w:rsidR="009B3887">
        <w:rPr>
          <w:szCs w:val="28"/>
        </w:rPr>
        <w:t>е</w:t>
      </w:r>
      <w:r w:rsidRPr="00044061">
        <w:rPr>
          <w:szCs w:val="28"/>
        </w:rPr>
        <w:t xml:space="preserve"> здоровья получателей социальных услуг, проведени</w:t>
      </w:r>
      <w:r w:rsidR="009B3887">
        <w:rPr>
          <w:szCs w:val="28"/>
        </w:rPr>
        <w:t>е</w:t>
      </w:r>
      <w:r w:rsidRPr="00044061">
        <w:rPr>
          <w:szCs w:val="28"/>
        </w:rPr>
        <w:t xml:space="preserve"> оздоровительных мероприятий, наблюдени</w:t>
      </w:r>
      <w:r w:rsidR="009B3887">
        <w:rPr>
          <w:szCs w:val="28"/>
        </w:rPr>
        <w:t>е</w:t>
      </w:r>
      <w:r w:rsidRPr="00044061">
        <w:rPr>
          <w:szCs w:val="28"/>
        </w:rPr>
        <w:t xml:space="preserve"> за получателями социальных услуг в целях выявления отклонений в состоянии их здоровья):</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оказание квалифицированной помощи в правильном понимании и решении стоящих перед получателем социальных услуг  социально-медицинских проблем:</w:t>
            </w:r>
          </w:p>
          <w:p w:rsidR="00044061" w:rsidRPr="00044061" w:rsidRDefault="00044061" w:rsidP="008943A3">
            <w:pPr>
              <w:tabs>
                <w:tab w:val="left" w:pos="142"/>
              </w:tabs>
              <w:spacing w:line="240" w:lineRule="auto"/>
              <w:ind w:firstLine="0"/>
              <w:contextualSpacing/>
              <w:jc w:val="left"/>
              <w:rPr>
                <w:szCs w:val="28"/>
              </w:rPr>
            </w:pPr>
            <w:r w:rsidRPr="00044061">
              <w:rPr>
                <w:szCs w:val="28"/>
              </w:rPr>
              <w:t>- выявление социально-медицинских проблем, стоящих перед получателем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 разъяснение получателю социальных услуг сути проблем и определение возможных путей их решения;</w:t>
            </w:r>
          </w:p>
          <w:p w:rsidR="00044061" w:rsidRPr="00044061" w:rsidRDefault="00044061" w:rsidP="008943A3">
            <w:pPr>
              <w:tabs>
                <w:tab w:val="left" w:pos="142"/>
              </w:tabs>
              <w:spacing w:line="240" w:lineRule="auto"/>
              <w:ind w:firstLine="0"/>
              <w:contextualSpacing/>
              <w:jc w:val="left"/>
              <w:rPr>
                <w:szCs w:val="28"/>
              </w:rPr>
            </w:pPr>
            <w:r w:rsidRPr="00044061">
              <w:rPr>
                <w:szCs w:val="28"/>
              </w:rPr>
              <w:t>- разработка для получателя социальных услуг рекомендаций по решению стоящих перед ним социально-медицинских проблем;</w:t>
            </w:r>
          </w:p>
          <w:p w:rsidR="00044061" w:rsidRPr="00044061" w:rsidRDefault="00044061" w:rsidP="008943A3">
            <w:pPr>
              <w:tabs>
                <w:tab w:val="left" w:pos="142"/>
              </w:tabs>
              <w:spacing w:line="240" w:lineRule="auto"/>
              <w:ind w:firstLine="0"/>
              <w:contextualSpacing/>
              <w:jc w:val="left"/>
              <w:rPr>
                <w:szCs w:val="28"/>
              </w:rPr>
            </w:pPr>
            <w:r w:rsidRPr="00044061">
              <w:rPr>
                <w:szCs w:val="28"/>
              </w:rPr>
              <w:t>- привлечение в случае необходимости к работе с получателем социальных услуг психолога   (при его наличии);</w:t>
            </w:r>
          </w:p>
          <w:p w:rsidR="00044061" w:rsidRPr="00044061" w:rsidRDefault="00044061" w:rsidP="008943A3">
            <w:pPr>
              <w:tabs>
                <w:tab w:val="left" w:pos="142"/>
              </w:tabs>
              <w:spacing w:line="240" w:lineRule="auto"/>
              <w:ind w:firstLine="0"/>
              <w:contextualSpacing/>
              <w:jc w:val="left"/>
              <w:rPr>
                <w:szCs w:val="28"/>
              </w:rPr>
            </w:pPr>
            <w:r w:rsidRPr="00044061">
              <w:rPr>
                <w:szCs w:val="28"/>
              </w:rPr>
              <w:t>- проведение серии индивидуальных (групповых) консультаций по проблеме получателя социальных услуг в соответствии с разработанн</w:t>
            </w:r>
            <w:r w:rsidR="008943A3">
              <w:rPr>
                <w:szCs w:val="28"/>
              </w:rPr>
              <w:t>ым графиком</w:t>
            </w:r>
          </w:p>
        </w:tc>
      </w:tr>
      <w:tr w:rsidR="00044061" w:rsidRPr="00044061" w:rsidTr="00951FEF">
        <w:tc>
          <w:tcPr>
            <w:tcW w:w="3085" w:type="dxa"/>
          </w:tcPr>
          <w:p w:rsidR="00044061" w:rsidRPr="00044061" w:rsidRDefault="00044061" w:rsidP="00951FEF">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в</w:t>
            </w:r>
            <w:r w:rsidR="00044061" w:rsidRPr="00044061">
              <w:rPr>
                <w:szCs w:val="28"/>
              </w:rPr>
              <w:t xml:space="preserve"> дни планового посещения </w:t>
            </w:r>
            <w:r w:rsidR="00044061" w:rsidRPr="00044061">
              <w:rPr>
                <w:color w:val="000000"/>
                <w:spacing w:val="3"/>
                <w:szCs w:val="28"/>
              </w:rPr>
              <w:t xml:space="preserve">на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vAlign w:val="center"/>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w:t>
            </w:r>
            <w:r>
              <w:rPr>
                <w:szCs w:val="28"/>
              </w:rPr>
              <w:t>равительства автономного округа</w:t>
            </w:r>
          </w:p>
          <w:p w:rsidR="00044061" w:rsidRPr="00044061" w:rsidRDefault="00044061" w:rsidP="008943A3">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943A3">
            <w:pPr>
              <w:shd w:val="clear" w:color="auto" w:fill="FFFFFF"/>
              <w:tabs>
                <w:tab w:val="left" w:pos="142"/>
                <w:tab w:val="left" w:pos="1070"/>
              </w:tabs>
              <w:spacing w:line="240" w:lineRule="auto"/>
              <w:ind w:firstLine="0"/>
              <w:contextualSpacing/>
              <w:jc w:val="left"/>
              <w:rPr>
                <w:szCs w:val="28"/>
              </w:rPr>
            </w:pPr>
            <w:r w:rsidRPr="00044061">
              <w:rPr>
                <w:szCs w:val="28"/>
              </w:rPr>
              <w:t>Беседы должны быть доходчивыми, учитывать возрастные особенности восприятия, проводиться квалифиц</w:t>
            </w:r>
            <w:r w:rsidR="008943A3">
              <w:rPr>
                <w:szCs w:val="28"/>
              </w:rPr>
              <w:t>ированными специалистами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9B3887">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w:t>
            </w:r>
            <w:r w:rsidR="008943A3">
              <w:rPr>
                <w:szCs w:val="28"/>
              </w:rPr>
              <w:t xml:space="preserve"> заболеваний</w:t>
            </w:r>
          </w:p>
          <w:p w:rsidR="00044061" w:rsidRPr="00044061" w:rsidRDefault="00044061" w:rsidP="008943A3">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proofErr w:type="spellStart"/>
      <w:r w:rsidRPr="00044061">
        <w:rPr>
          <w:szCs w:val="28"/>
        </w:rPr>
        <w:lastRenderedPageBreak/>
        <w:t>д</w:t>
      </w:r>
      <w:proofErr w:type="spellEnd"/>
      <w:r w:rsidRPr="00044061">
        <w:rPr>
          <w:szCs w:val="28"/>
        </w:rPr>
        <w:t>) проведение занятий, обучающих здоровому образу жизни:</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услуга может предоставляться во время индивидуальных и групповых занятий не более 2 раз в месяц. Занятия должны проводиться квалифицированными специалистами. Материал необходимо излагать в доходчивой форме, учитывая возрастные особенности восприятия. </w:t>
            </w:r>
          </w:p>
          <w:p w:rsidR="00044061" w:rsidRPr="00044061" w:rsidRDefault="00044061" w:rsidP="008943A3">
            <w:pPr>
              <w:tabs>
                <w:tab w:val="left" w:pos="142"/>
              </w:tabs>
              <w:spacing w:line="240" w:lineRule="auto"/>
              <w:ind w:firstLine="0"/>
              <w:contextualSpacing/>
              <w:jc w:val="left"/>
              <w:rPr>
                <w:szCs w:val="28"/>
              </w:rPr>
            </w:pPr>
            <w:r w:rsidRPr="00044061">
              <w:rPr>
                <w:szCs w:val="28"/>
              </w:rPr>
              <w:t>Время каждого за</w:t>
            </w:r>
            <w:r w:rsidR="008943A3">
              <w:rPr>
                <w:szCs w:val="28"/>
              </w:rPr>
              <w:t>нятия не должно превышать 1 час</w:t>
            </w:r>
            <w:r w:rsidR="009B3887">
              <w:rPr>
                <w:szCs w:val="28"/>
              </w:rPr>
              <w:t>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9B3887">
            <w:pPr>
              <w:shd w:val="clear" w:color="auto" w:fill="FFFFFF"/>
              <w:tabs>
                <w:tab w:val="left" w:pos="142"/>
                <w:tab w:val="left" w:pos="1070"/>
              </w:tabs>
              <w:spacing w:line="240" w:lineRule="auto"/>
              <w:ind w:firstLine="0"/>
              <w:contextualSpacing/>
              <w:jc w:val="left"/>
              <w:rPr>
                <w:szCs w:val="28"/>
              </w:rPr>
            </w:pPr>
            <w:r w:rsidRPr="00044061">
              <w:rPr>
                <w:szCs w:val="28"/>
              </w:rPr>
              <w:t xml:space="preserve">Проведение занятий, обучающих здоровому образу жизни, </w:t>
            </w:r>
            <w:r w:rsidRPr="00044061">
              <w:rPr>
                <w:color w:val="000000"/>
                <w:spacing w:val="1"/>
                <w:szCs w:val="28"/>
              </w:rPr>
              <w:t xml:space="preserve">должны обеспечивать привлечение получателей социальных услуг </w:t>
            </w:r>
            <w:r w:rsidRPr="00044061">
              <w:rPr>
                <w:color w:val="000000"/>
                <w:szCs w:val="28"/>
              </w:rPr>
              <w:t>в зависимости от состояния здоровья с целью поддержать их активный образ жизни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9B3887">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е) проведение занятий по адаптивной физической культуре:</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80"/>
              </w:tabs>
              <w:spacing w:line="240" w:lineRule="auto"/>
              <w:ind w:left="38" w:firstLine="0"/>
              <w:contextualSpacing/>
              <w:jc w:val="left"/>
              <w:rPr>
                <w:szCs w:val="28"/>
              </w:rPr>
            </w:pPr>
            <w:r w:rsidRPr="00044061">
              <w:rPr>
                <w:szCs w:val="28"/>
              </w:rPr>
              <w:t xml:space="preserve">услуга может предоставляться во время индивидуальных и групповых занятий. Занятия должны проводиться квалифицированными специалистами. </w:t>
            </w:r>
          </w:p>
          <w:p w:rsidR="00044061" w:rsidRPr="00044061" w:rsidRDefault="00044061" w:rsidP="008943A3">
            <w:pPr>
              <w:tabs>
                <w:tab w:val="left" w:pos="180"/>
              </w:tabs>
              <w:spacing w:line="240" w:lineRule="auto"/>
              <w:ind w:left="38" w:firstLine="0"/>
              <w:contextualSpacing/>
              <w:jc w:val="left"/>
              <w:rPr>
                <w:szCs w:val="28"/>
              </w:rPr>
            </w:pPr>
            <w:r w:rsidRPr="00044061">
              <w:rPr>
                <w:szCs w:val="28"/>
              </w:rPr>
              <w:t xml:space="preserve">Услуга предоставляется </w:t>
            </w:r>
            <w:proofErr w:type="gramStart"/>
            <w:r w:rsidRPr="00044061">
              <w:rPr>
                <w:szCs w:val="28"/>
              </w:rPr>
              <w:t>в соответствии с индивидуальной программой реабилитации инвалида в объеме в соответствии с рекомендациями</w:t>
            </w:r>
            <w:proofErr w:type="gramEnd"/>
            <w:r w:rsidRPr="00044061">
              <w:rPr>
                <w:szCs w:val="28"/>
              </w:rPr>
              <w:t xml:space="preserve"> лечащего врача.</w:t>
            </w:r>
          </w:p>
          <w:p w:rsidR="00044061" w:rsidRPr="00044061" w:rsidRDefault="00044061" w:rsidP="008943A3">
            <w:pPr>
              <w:tabs>
                <w:tab w:val="left" w:pos="180"/>
              </w:tabs>
              <w:spacing w:line="240" w:lineRule="auto"/>
              <w:ind w:left="38" w:firstLine="0"/>
              <w:contextualSpacing/>
              <w:jc w:val="left"/>
              <w:rPr>
                <w:szCs w:val="28"/>
              </w:rPr>
            </w:pPr>
            <w:r w:rsidRPr="00044061">
              <w:rPr>
                <w:szCs w:val="28"/>
              </w:rPr>
              <w:t>Услуга оказ</w:t>
            </w:r>
            <w:r w:rsidR="008943A3">
              <w:rPr>
                <w:szCs w:val="28"/>
              </w:rPr>
              <w:t>ывается не чаще 1 раза в неделю</w:t>
            </w:r>
          </w:p>
        </w:tc>
      </w:tr>
      <w:tr w:rsidR="00044061" w:rsidRPr="00044061" w:rsidTr="00161DC2">
        <w:tc>
          <w:tcPr>
            <w:tcW w:w="3085" w:type="dxa"/>
            <w:vAlign w:val="center"/>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80"/>
              </w:tabs>
              <w:spacing w:line="240" w:lineRule="auto"/>
              <w:ind w:left="38"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vAlign w:val="center"/>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lastRenderedPageBreak/>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80"/>
              </w:tabs>
              <w:spacing w:line="240" w:lineRule="auto"/>
              <w:ind w:left="38"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vAlign w:val="center"/>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80"/>
                <w:tab w:val="left" w:pos="1070"/>
              </w:tabs>
              <w:spacing w:line="240" w:lineRule="auto"/>
              <w:ind w:left="38"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943A3">
            <w:pPr>
              <w:tabs>
                <w:tab w:val="left" w:pos="180"/>
              </w:tabs>
              <w:spacing w:line="240" w:lineRule="auto"/>
              <w:ind w:left="38" w:firstLine="0"/>
              <w:contextualSpacing/>
              <w:jc w:val="left"/>
              <w:rPr>
                <w:szCs w:val="28"/>
              </w:rPr>
            </w:pP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80"/>
              </w:tabs>
              <w:spacing w:line="240" w:lineRule="auto"/>
              <w:ind w:left="38"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80"/>
              </w:tabs>
              <w:spacing w:line="240" w:lineRule="auto"/>
              <w:ind w:left="38"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80"/>
              </w:tabs>
              <w:spacing w:line="240" w:lineRule="auto"/>
              <w:ind w:left="38" w:firstLine="0"/>
              <w:contextualSpacing/>
              <w:jc w:val="left"/>
              <w:rPr>
                <w:b/>
                <w:szCs w:val="28"/>
              </w:rPr>
            </w:pPr>
          </w:p>
        </w:tc>
      </w:tr>
    </w:tbl>
    <w:p w:rsidR="00044061" w:rsidRPr="00044061" w:rsidRDefault="00044061" w:rsidP="00044061">
      <w:pPr>
        <w:widowControl w:val="0"/>
        <w:tabs>
          <w:tab w:val="left" w:pos="142"/>
        </w:tabs>
        <w:autoSpaceDE w:val="0"/>
        <w:autoSpaceDN w:val="0"/>
        <w:adjustRightInd w:val="0"/>
        <w:spacing w:line="240" w:lineRule="auto"/>
        <w:ind w:firstLine="0"/>
        <w:contextualSpacing/>
        <w:rPr>
          <w:szCs w:val="28"/>
        </w:rPr>
      </w:pPr>
    </w:p>
    <w:p w:rsidR="00044061" w:rsidRPr="008943A3" w:rsidRDefault="00044061" w:rsidP="00044061">
      <w:pPr>
        <w:widowControl w:val="0"/>
        <w:tabs>
          <w:tab w:val="left" w:pos="142"/>
        </w:tabs>
        <w:autoSpaceDE w:val="0"/>
        <w:autoSpaceDN w:val="0"/>
        <w:adjustRightInd w:val="0"/>
        <w:spacing w:line="240" w:lineRule="auto"/>
        <w:ind w:firstLine="0"/>
        <w:contextualSpacing/>
        <w:jc w:val="center"/>
        <w:rPr>
          <w:szCs w:val="28"/>
        </w:rPr>
      </w:pPr>
      <w:r w:rsidRPr="008943A3">
        <w:rPr>
          <w:szCs w:val="28"/>
        </w:rPr>
        <w:t>3. Соц</w:t>
      </w:r>
      <w:r w:rsidR="008943A3" w:rsidRPr="008943A3">
        <w:rPr>
          <w:szCs w:val="28"/>
        </w:rPr>
        <w:t>иально-психологические</w:t>
      </w:r>
      <w:r w:rsidR="009B3887">
        <w:rPr>
          <w:szCs w:val="28"/>
        </w:rPr>
        <w:t xml:space="preserve"> услуги</w:t>
      </w:r>
    </w:p>
    <w:p w:rsidR="008943A3" w:rsidRPr="00044061" w:rsidRDefault="008943A3" w:rsidP="00044061">
      <w:pPr>
        <w:widowControl w:val="0"/>
        <w:tabs>
          <w:tab w:val="left" w:pos="142"/>
        </w:tabs>
        <w:autoSpaceDE w:val="0"/>
        <w:autoSpaceDN w:val="0"/>
        <w:adjustRightInd w:val="0"/>
        <w:spacing w:line="240" w:lineRule="auto"/>
        <w:ind w:firstLine="0"/>
        <w:contextualSpacing/>
        <w:jc w:val="center"/>
        <w:rPr>
          <w:b/>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1)</w:t>
      </w:r>
      <w:r w:rsidR="00161DC2">
        <w:rPr>
          <w:szCs w:val="28"/>
        </w:rPr>
        <w:t> </w:t>
      </w:r>
      <w:r w:rsidRPr="00044061">
        <w:rPr>
          <w:szCs w:val="28"/>
        </w:rPr>
        <w:t>социально-психологическое консультирование, в том числе по вопросам внутрисемейных отношений:</w:t>
      </w:r>
    </w:p>
    <w:p w:rsidR="009B3887" w:rsidRPr="00044061" w:rsidRDefault="009B3887"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9B3887">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9B3887">
            <w:pPr>
              <w:tabs>
                <w:tab w:val="left" w:pos="142"/>
              </w:tabs>
              <w:spacing w:line="240" w:lineRule="auto"/>
              <w:contextualSpacing/>
              <w:jc w:val="left"/>
              <w:rPr>
                <w:szCs w:val="28"/>
              </w:rPr>
            </w:pPr>
          </w:p>
        </w:tc>
        <w:tc>
          <w:tcPr>
            <w:tcW w:w="6946" w:type="dxa"/>
          </w:tcPr>
          <w:p w:rsidR="00044061" w:rsidRPr="00044061" w:rsidRDefault="00044061" w:rsidP="009B3887">
            <w:pPr>
              <w:tabs>
                <w:tab w:val="left" w:pos="142"/>
              </w:tabs>
              <w:spacing w:line="240" w:lineRule="auto"/>
              <w:ind w:firstLine="0"/>
              <w:contextualSpacing/>
              <w:jc w:val="left"/>
              <w:rPr>
                <w:szCs w:val="28"/>
              </w:rPr>
            </w:pPr>
            <w:r w:rsidRPr="00044061">
              <w:rPr>
                <w:szCs w:val="28"/>
              </w:rPr>
              <w:t xml:space="preserve">оказание получателям социальных услуг квалифицированной помощи в решении </w:t>
            </w:r>
            <w:proofErr w:type="spellStart"/>
            <w:r w:rsidRPr="00044061">
              <w:rPr>
                <w:szCs w:val="28"/>
              </w:rPr>
              <w:t>внутриличностных</w:t>
            </w:r>
            <w:proofErr w:type="spellEnd"/>
            <w:r w:rsidRPr="00044061">
              <w:rPr>
                <w:szCs w:val="28"/>
              </w:rPr>
              <w:t xml:space="preserve"> проблем, проблем межличностного взаимодействия, предупреждение и преодоление социально-психологических проблем по </w:t>
            </w:r>
            <w:r w:rsidR="009B3887">
              <w:rPr>
                <w:szCs w:val="28"/>
              </w:rPr>
              <w:t xml:space="preserve">следующим </w:t>
            </w:r>
            <w:r w:rsidRPr="00044061">
              <w:rPr>
                <w:szCs w:val="28"/>
              </w:rPr>
              <w:t>вопросам:</w:t>
            </w:r>
          </w:p>
          <w:p w:rsidR="00044061" w:rsidRPr="00044061" w:rsidRDefault="00044061" w:rsidP="009B3887">
            <w:pPr>
              <w:tabs>
                <w:tab w:val="left" w:pos="142"/>
              </w:tabs>
              <w:spacing w:line="240" w:lineRule="auto"/>
              <w:ind w:firstLine="0"/>
              <w:contextualSpacing/>
              <w:jc w:val="left"/>
              <w:rPr>
                <w:szCs w:val="28"/>
              </w:rPr>
            </w:pPr>
            <w:r w:rsidRPr="00044061">
              <w:rPr>
                <w:szCs w:val="28"/>
              </w:rPr>
              <w:t>- отношени</w:t>
            </w:r>
            <w:r w:rsidR="009B3887">
              <w:rPr>
                <w:szCs w:val="28"/>
              </w:rPr>
              <w:t>я</w:t>
            </w:r>
            <w:r w:rsidRPr="00044061">
              <w:rPr>
                <w:szCs w:val="28"/>
              </w:rPr>
              <w:t xml:space="preserve"> между родителями и детьми, формировани</w:t>
            </w:r>
            <w:r w:rsidR="009B3887">
              <w:rPr>
                <w:szCs w:val="28"/>
              </w:rPr>
              <w:t>е</w:t>
            </w:r>
            <w:r w:rsidRPr="00044061">
              <w:rPr>
                <w:szCs w:val="28"/>
              </w:rPr>
              <w:t xml:space="preserve"> семейных и супружеских отношений;</w:t>
            </w:r>
          </w:p>
          <w:p w:rsidR="00044061" w:rsidRPr="00044061" w:rsidRDefault="00044061" w:rsidP="009B3887">
            <w:pPr>
              <w:tabs>
                <w:tab w:val="left" w:pos="142"/>
              </w:tabs>
              <w:spacing w:line="240" w:lineRule="auto"/>
              <w:ind w:firstLine="0"/>
              <w:contextualSpacing/>
              <w:jc w:val="left"/>
              <w:rPr>
                <w:szCs w:val="28"/>
              </w:rPr>
            </w:pPr>
            <w:r w:rsidRPr="00044061">
              <w:rPr>
                <w:szCs w:val="28"/>
              </w:rPr>
              <w:t>- предупреждение и преодоление семейных конфликтов;</w:t>
            </w:r>
          </w:p>
          <w:p w:rsidR="00044061" w:rsidRPr="00044061" w:rsidRDefault="00044061" w:rsidP="009B3887">
            <w:pPr>
              <w:tabs>
                <w:tab w:val="left" w:pos="142"/>
              </w:tabs>
              <w:spacing w:line="240" w:lineRule="auto"/>
              <w:ind w:firstLine="0"/>
              <w:contextualSpacing/>
              <w:jc w:val="left"/>
              <w:rPr>
                <w:szCs w:val="28"/>
              </w:rPr>
            </w:pPr>
            <w:r w:rsidRPr="00044061">
              <w:rPr>
                <w:szCs w:val="28"/>
              </w:rPr>
              <w:t>- социальная адаптация к сложившимся социально-экономическим условиям жизни и быта.</w:t>
            </w:r>
          </w:p>
          <w:p w:rsidR="00044061" w:rsidRPr="00044061" w:rsidRDefault="00044061" w:rsidP="009B3887">
            <w:pPr>
              <w:tabs>
                <w:tab w:val="left" w:pos="142"/>
              </w:tabs>
              <w:spacing w:line="240" w:lineRule="auto"/>
              <w:ind w:firstLine="0"/>
              <w:contextualSpacing/>
              <w:jc w:val="left"/>
              <w:rPr>
                <w:szCs w:val="28"/>
              </w:rPr>
            </w:pPr>
            <w:r w:rsidRPr="00044061">
              <w:rPr>
                <w:szCs w:val="28"/>
              </w:rPr>
              <w:t xml:space="preserve">Социально-психологическое консультирование должно осуществляться на </w:t>
            </w:r>
            <w:proofErr w:type="gramStart"/>
            <w:r w:rsidRPr="00044061">
              <w:rPr>
                <w:szCs w:val="28"/>
              </w:rPr>
              <w:t>основе</w:t>
            </w:r>
            <w:proofErr w:type="gramEnd"/>
            <w:r w:rsidRPr="00044061">
              <w:rPr>
                <w:szCs w:val="28"/>
              </w:rPr>
              <w:t xml:space="preserve"> полученной от получателя социальных услуг информации и обсуждения с ним возникших социально-психологических проблем</w:t>
            </w:r>
            <w:r w:rsidR="009B3887">
              <w:rPr>
                <w:szCs w:val="28"/>
              </w:rPr>
              <w:t>,</w:t>
            </w:r>
            <w:r w:rsidRPr="00044061">
              <w:rPr>
                <w:szCs w:val="28"/>
              </w:rPr>
              <w:t xml:space="preserve"> помочь ему раскрыть и мобилизовать внутренние ресурсы для  решения этих проблем. </w:t>
            </w:r>
          </w:p>
          <w:p w:rsidR="00044061" w:rsidRPr="00044061" w:rsidRDefault="00044061" w:rsidP="009B3887">
            <w:pPr>
              <w:tabs>
                <w:tab w:val="left" w:pos="142"/>
              </w:tabs>
              <w:spacing w:line="240" w:lineRule="auto"/>
              <w:ind w:firstLine="0"/>
              <w:contextualSpacing/>
              <w:jc w:val="left"/>
              <w:rPr>
                <w:szCs w:val="28"/>
              </w:rPr>
            </w:pPr>
            <w:r w:rsidRPr="00044061">
              <w:rPr>
                <w:szCs w:val="28"/>
              </w:rPr>
              <w:t>Услуга предоставляется по мере необходимости, но не более 2 раз в месяц.</w:t>
            </w:r>
          </w:p>
          <w:p w:rsidR="00161DC2" w:rsidRDefault="00044061" w:rsidP="006E15F3">
            <w:pPr>
              <w:tabs>
                <w:tab w:val="left" w:pos="142"/>
              </w:tabs>
              <w:spacing w:line="240" w:lineRule="auto"/>
              <w:ind w:firstLine="0"/>
              <w:contextualSpacing/>
              <w:jc w:val="left"/>
              <w:rPr>
                <w:szCs w:val="28"/>
              </w:rPr>
            </w:pPr>
            <w:r w:rsidRPr="00044061">
              <w:rPr>
                <w:szCs w:val="28"/>
              </w:rPr>
              <w:t>Время консультации не должно превышать 1 час</w:t>
            </w:r>
            <w:r w:rsidR="009B3887">
              <w:rPr>
                <w:szCs w:val="28"/>
              </w:rPr>
              <w:t>а</w:t>
            </w:r>
          </w:p>
          <w:p w:rsidR="006E15F3" w:rsidRPr="00044061" w:rsidRDefault="006E15F3" w:rsidP="006E15F3">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9B3887">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6E15F3" w:rsidP="006E15F3">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на дому</w:t>
            </w:r>
          </w:p>
        </w:tc>
      </w:tr>
      <w:tr w:rsidR="00044061" w:rsidRPr="00044061" w:rsidTr="00161DC2">
        <w:tc>
          <w:tcPr>
            <w:tcW w:w="3085" w:type="dxa"/>
          </w:tcPr>
          <w:p w:rsidR="00044061" w:rsidRPr="00044061" w:rsidRDefault="00044061" w:rsidP="009B3887">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6E15F3" w:rsidP="006E15F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rPr>
          <w:trHeight w:val="387"/>
        </w:trPr>
        <w:tc>
          <w:tcPr>
            <w:tcW w:w="3085" w:type="dxa"/>
          </w:tcPr>
          <w:p w:rsidR="00044061" w:rsidRPr="00044061" w:rsidRDefault="00044061" w:rsidP="009B3887">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6E15F3" w:rsidP="009B3887">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9B3887">
            <w:pPr>
              <w:shd w:val="clear" w:color="auto" w:fill="FFFFFF"/>
              <w:tabs>
                <w:tab w:val="left" w:pos="142"/>
                <w:tab w:val="left" w:pos="1070"/>
              </w:tabs>
              <w:spacing w:line="240" w:lineRule="auto"/>
              <w:ind w:firstLine="0"/>
              <w:contextualSpacing/>
              <w:jc w:val="left"/>
              <w:rPr>
                <w:szCs w:val="28"/>
              </w:rPr>
            </w:pPr>
            <w:r w:rsidRPr="00044061">
              <w:rPr>
                <w:color w:val="000000"/>
                <w:spacing w:val="-1"/>
                <w:szCs w:val="28"/>
              </w:rPr>
              <w:t xml:space="preserve">Социально-психологическое консультирование должно на </w:t>
            </w:r>
            <w:proofErr w:type="gramStart"/>
            <w:r w:rsidRPr="00044061">
              <w:rPr>
                <w:color w:val="000000"/>
                <w:spacing w:val="-1"/>
                <w:szCs w:val="28"/>
              </w:rPr>
              <w:t>основе</w:t>
            </w:r>
            <w:proofErr w:type="gramEnd"/>
            <w:r w:rsidRPr="00044061">
              <w:rPr>
                <w:color w:val="000000"/>
                <w:spacing w:val="-1"/>
                <w:szCs w:val="28"/>
              </w:rPr>
              <w:t xml:space="preserve"> полученной от получателя социальных услуг ин</w:t>
            </w:r>
            <w:r w:rsidRPr="00044061">
              <w:rPr>
                <w:color w:val="000000"/>
                <w:szCs w:val="28"/>
              </w:rPr>
              <w:t>формации и обсуждения с ним возникших социально-психологических проблем помочь ему рас</w:t>
            </w:r>
            <w:r w:rsidRPr="00044061">
              <w:rPr>
                <w:color w:val="000000"/>
                <w:szCs w:val="28"/>
              </w:rPr>
              <w:softHyphen/>
              <w:t>крыть и мобилизовать внутренние ресурсы и решить эти проблемы</w:t>
            </w:r>
          </w:p>
        </w:tc>
      </w:tr>
      <w:tr w:rsidR="00044061" w:rsidRPr="00044061" w:rsidTr="00161DC2">
        <w:tc>
          <w:tcPr>
            <w:tcW w:w="3085" w:type="dxa"/>
          </w:tcPr>
          <w:p w:rsidR="00044061" w:rsidRPr="00044061" w:rsidRDefault="00044061" w:rsidP="009B3887">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6E15F3" w:rsidP="009B3887">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доступна п</w:t>
            </w:r>
            <w:r w:rsidR="009B3887">
              <w:rPr>
                <w:szCs w:val="28"/>
              </w:rPr>
              <w:t>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9B3887">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9B3887">
            <w:pPr>
              <w:tabs>
                <w:tab w:val="left" w:pos="142"/>
              </w:tabs>
              <w:spacing w:line="240" w:lineRule="auto"/>
              <w:ind w:firstLine="0"/>
              <w:contextualSpacing/>
              <w:jc w:val="left"/>
              <w:rPr>
                <w:b/>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 xml:space="preserve">2) психологическая диагностика и обследование личности, за исключением социального обслуживания на дому: </w:t>
      </w:r>
    </w:p>
    <w:p w:rsidR="008943A3" w:rsidRPr="00044061" w:rsidRDefault="008943A3" w:rsidP="00044061">
      <w:pPr>
        <w:autoSpaceDE w:val="0"/>
        <w:autoSpaceDN w:val="0"/>
        <w:adjustRightInd w:val="0"/>
        <w:spacing w:line="240" w:lineRule="auto"/>
        <w:contextualSpacing/>
        <w:rPr>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23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услуга должна осуществляться по результатам определения и анализа психического состояния и индивидуальных особенностей личности получателя социальных услуг, влияющих на отклонения в </w:t>
            </w:r>
            <w:r w:rsidR="009B3887">
              <w:rPr>
                <w:szCs w:val="28"/>
              </w:rPr>
              <w:t>его поведении и взаимоотношения</w:t>
            </w:r>
            <w:r w:rsidRPr="00044061">
              <w:rPr>
                <w:szCs w:val="28"/>
              </w:rPr>
              <w:t xml:space="preserve"> с окружающими людьми, дать необходимую информацию для составления прогноза и разработки рекомендаций по проведению коррекционных мероприятий, определить сроки проведения повторной диагностики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п</w:t>
            </w:r>
            <w:r w:rsidR="00044061" w:rsidRPr="00044061">
              <w:rPr>
                <w:szCs w:val="28"/>
              </w:rPr>
              <w:t>олная диагностика осуществляется при поступлении в организацию</w:t>
            </w:r>
            <w:r w:rsidR="00044061" w:rsidRPr="00044061">
              <w:rPr>
                <w:color w:val="000000"/>
                <w:spacing w:val="3"/>
                <w:szCs w:val="28"/>
              </w:rPr>
              <w:t xml:space="preserve"> на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rPr>
          <w:trHeight w:val="1817"/>
        </w:trPr>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943A3">
            <w:pPr>
              <w:shd w:val="clear" w:color="auto" w:fill="FFFFFF"/>
              <w:tabs>
                <w:tab w:val="left" w:pos="142"/>
                <w:tab w:val="left" w:pos="1070"/>
              </w:tabs>
              <w:spacing w:line="240" w:lineRule="auto"/>
              <w:ind w:firstLine="0"/>
              <w:contextualSpacing/>
              <w:jc w:val="left"/>
              <w:rPr>
                <w:szCs w:val="28"/>
              </w:rPr>
            </w:pPr>
            <w:r w:rsidRPr="00044061">
              <w:rPr>
                <w:szCs w:val="28"/>
              </w:rPr>
              <w:t>П</w:t>
            </w:r>
            <w:r w:rsidRPr="00044061">
              <w:rPr>
                <w:color w:val="000000"/>
                <w:spacing w:val="1"/>
                <w:szCs w:val="28"/>
              </w:rPr>
              <w:t>сиходиагностика  и  обследование личности должны по результатам определения и анализа психического состояния и индивидуальных особенностей личности получателя социальных услуг, влияющих на отклонения в его поведении и взаимоотношения с окружающими людьми, дать необходимую информацию для составления прогноза и разработки рекомендаций по проведению коррекционных мероприятий</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8943A3" w:rsidRDefault="008943A3"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3) социально-психологический патронаж:</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О</w:t>
            </w:r>
            <w:r w:rsidRPr="00044061">
              <w:rPr>
                <w:bCs/>
                <w:szCs w:val="28"/>
              </w:rPr>
              <w:t>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spacing w:line="240" w:lineRule="auto"/>
              <w:ind w:firstLine="0"/>
              <w:jc w:val="left"/>
              <w:rPr>
                <w:szCs w:val="28"/>
              </w:rPr>
            </w:pPr>
            <w:r w:rsidRPr="00044061">
              <w:rPr>
                <w:szCs w:val="28"/>
              </w:rPr>
              <w:t>обеспечение своевременного выявления ситуаций психологического дискомфорта, личностного (</w:t>
            </w:r>
            <w:proofErr w:type="spellStart"/>
            <w:r w:rsidRPr="00044061">
              <w:rPr>
                <w:szCs w:val="28"/>
              </w:rPr>
              <w:t>внутриличностного</w:t>
            </w:r>
            <w:proofErr w:type="spellEnd"/>
            <w:r w:rsidRPr="00044061">
              <w:rPr>
                <w:szCs w:val="28"/>
              </w:rPr>
              <w:t>), межличностного конфликта и других ситуаций:</w:t>
            </w:r>
          </w:p>
          <w:p w:rsidR="00044061" w:rsidRPr="00044061" w:rsidRDefault="00044061" w:rsidP="008943A3">
            <w:pPr>
              <w:spacing w:line="240" w:lineRule="auto"/>
              <w:ind w:firstLine="0"/>
              <w:jc w:val="left"/>
              <w:rPr>
                <w:szCs w:val="28"/>
              </w:rPr>
            </w:pPr>
            <w:r w:rsidRPr="00044061">
              <w:rPr>
                <w:szCs w:val="28"/>
              </w:rPr>
              <w:t>- систематическое  социально-психологическое наблюдение за получателем социальных услуг;</w:t>
            </w:r>
          </w:p>
          <w:p w:rsidR="00044061" w:rsidRPr="00044061" w:rsidRDefault="00044061" w:rsidP="009B3887">
            <w:pPr>
              <w:spacing w:line="240" w:lineRule="auto"/>
              <w:ind w:firstLine="0"/>
              <w:jc w:val="left"/>
              <w:rPr>
                <w:szCs w:val="28"/>
              </w:rPr>
            </w:pPr>
            <w:r w:rsidRPr="00044061">
              <w:rPr>
                <w:szCs w:val="28"/>
              </w:rPr>
              <w:t>- оказание необходимой социально-психологической помощи в трудной жизненной ситуа</w:t>
            </w:r>
            <w:r w:rsidR="008943A3">
              <w:rPr>
                <w:szCs w:val="28"/>
              </w:rPr>
              <w:t>ции получател</w:t>
            </w:r>
            <w:r w:rsidR="009B3887">
              <w:rPr>
                <w:szCs w:val="28"/>
              </w:rPr>
              <w:t>ю</w:t>
            </w:r>
            <w:r w:rsidR="008943A3">
              <w:rPr>
                <w:szCs w:val="28"/>
              </w:rPr>
              <w:t xml:space="preserve"> социальных услуг</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в</w:t>
            </w:r>
            <w:r w:rsidR="00044061" w:rsidRPr="00044061">
              <w:rPr>
                <w:szCs w:val="28"/>
              </w:rPr>
              <w:t xml:space="preserve"> дни планового посещения 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8943A3">
            <w:pPr>
              <w:shd w:val="clear" w:color="auto" w:fill="FFFFFF"/>
              <w:tabs>
                <w:tab w:val="left" w:pos="142"/>
                <w:tab w:val="left" w:pos="1070"/>
              </w:tabs>
              <w:spacing w:line="240" w:lineRule="auto"/>
              <w:ind w:firstLine="0"/>
              <w:contextualSpacing/>
              <w:jc w:val="left"/>
              <w:rPr>
                <w:szCs w:val="28"/>
              </w:rPr>
            </w:pPr>
            <w:r w:rsidRPr="00044061">
              <w:rPr>
                <w:color w:val="000000"/>
                <w:spacing w:val="1"/>
                <w:szCs w:val="28"/>
              </w:rPr>
              <w:t xml:space="preserve">Социально-психологический патронаж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 </w:t>
            </w:r>
            <w:r w:rsidRPr="00044061">
              <w:rPr>
                <w:color w:val="000000"/>
                <w:spacing w:val="1"/>
                <w:szCs w:val="28"/>
              </w:rPr>
              <w:lastRenderedPageBreak/>
              <w:t>личностного (</w:t>
            </w:r>
            <w:proofErr w:type="spellStart"/>
            <w:r w:rsidRPr="00044061">
              <w:rPr>
                <w:color w:val="000000"/>
                <w:spacing w:val="1"/>
                <w:szCs w:val="28"/>
              </w:rPr>
              <w:t>внутриличностного</w:t>
            </w:r>
            <w:proofErr w:type="spellEnd"/>
            <w:r w:rsidRPr="00044061">
              <w:rPr>
                <w:color w:val="000000"/>
                <w:spacing w:val="1"/>
                <w:szCs w:val="28"/>
              </w:rPr>
              <w:t>) или межличностного конфликта и других ситуаций, усугубляющих трудную жизненную ситуацию получателей социальных услуг, и оказание им необходимой в данный момент социально-психологической помощи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DA590C" w:rsidRDefault="00DA590C"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4)</w:t>
      </w:r>
      <w:r w:rsidR="00161DC2">
        <w:rPr>
          <w:szCs w:val="28"/>
        </w:rPr>
        <w:t> </w:t>
      </w:r>
      <w:r w:rsidRPr="00044061">
        <w:rPr>
          <w:szCs w:val="28"/>
        </w:rPr>
        <w:t>оказание психологической (экстренной психологической) помощи и поддержки, в том числе получателям социальных услуг, осуществляющим уход на дому за тяжелобольными получателями социальных услуг:</w:t>
      </w:r>
    </w:p>
    <w:p w:rsidR="009B3887" w:rsidRPr="00044061" w:rsidRDefault="009B3887"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безотлагательная (экстренная) психологическая  помощь в кризисной ситуации, в том числе по телефону</w:t>
            </w:r>
            <w:r w:rsidR="009B3887">
              <w:rPr>
                <w:szCs w:val="28"/>
              </w:rPr>
              <w:t>,</w:t>
            </w:r>
            <w:r w:rsidRPr="00044061">
              <w:rPr>
                <w:szCs w:val="28"/>
              </w:rPr>
              <w:t xml:space="preserve"> включает в себя:</w:t>
            </w:r>
          </w:p>
          <w:p w:rsidR="00044061" w:rsidRPr="00044061" w:rsidRDefault="00044061" w:rsidP="008943A3">
            <w:pPr>
              <w:tabs>
                <w:tab w:val="left" w:pos="142"/>
              </w:tabs>
              <w:spacing w:line="240" w:lineRule="auto"/>
              <w:ind w:firstLine="0"/>
              <w:contextualSpacing/>
              <w:jc w:val="left"/>
              <w:rPr>
                <w:szCs w:val="28"/>
              </w:rPr>
            </w:pPr>
            <w:r w:rsidRPr="00044061">
              <w:rPr>
                <w:szCs w:val="28"/>
              </w:rPr>
              <w:t>- выслушивание проблем получателя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 оценк</w:t>
            </w:r>
            <w:r w:rsidR="009B3887">
              <w:rPr>
                <w:szCs w:val="28"/>
              </w:rPr>
              <w:t>у</w:t>
            </w:r>
            <w:r w:rsidRPr="00044061">
              <w:rPr>
                <w:szCs w:val="28"/>
              </w:rPr>
              <w:t xml:space="preserve"> психического и физического состояния получателя социальных услуг в кризисной ситуации;</w:t>
            </w:r>
          </w:p>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 снятие в ходе </w:t>
            </w:r>
            <w:proofErr w:type="gramStart"/>
            <w:r w:rsidRPr="00044061">
              <w:rPr>
                <w:szCs w:val="28"/>
              </w:rPr>
              <w:t>беседы острого состояния психологического дискомфорта/стресса получателя социальных услуг</w:t>
            </w:r>
            <w:proofErr w:type="gramEnd"/>
            <w:r w:rsidRPr="00044061">
              <w:rPr>
                <w:szCs w:val="28"/>
              </w:rPr>
              <w:t>;</w:t>
            </w:r>
          </w:p>
          <w:p w:rsidR="00044061" w:rsidRPr="00044061" w:rsidRDefault="00044061" w:rsidP="008943A3">
            <w:pPr>
              <w:tabs>
                <w:tab w:val="left" w:pos="142"/>
              </w:tabs>
              <w:spacing w:line="240" w:lineRule="auto"/>
              <w:ind w:firstLine="0"/>
              <w:contextualSpacing/>
              <w:jc w:val="left"/>
              <w:rPr>
                <w:szCs w:val="28"/>
              </w:rPr>
            </w:pPr>
            <w:r w:rsidRPr="00044061">
              <w:rPr>
                <w:szCs w:val="28"/>
              </w:rPr>
              <w:t>- снижение психологического дискомфорта и уровня агрессии/страха получателя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 </w:t>
            </w:r>
            <w:r w:rsidRPr="00044061">
              <w:rPr>
                <w:color w:val="000000"/>
                <w:spacing w:val="-4"/>
                <w:szCs w:val="28"/>
              </w:rPr>
              <w:t xml:space="preserve">психологическое консультирование получателя социальных услуг по способам </w:t>
            </w:r>
            <w:proofErr w:type="gramStart"/>
            <w:r w:rsidRPr="00044061">
              <w:rPr>
                <w:color w:val="000000"/>
                <w:spacing w:val="-4"/>
                <w:szCs w:val="28"/>
              </w:rPr>
              <w:t>преодоления трудной жизненной ситуации/решения проблемы получателя социальных услуг</w:t>
            </w:r>
            <w:proofErr w:type="gramEnd"/>
            <w:r w:rsidRPr="00044061">
              <w:rPr>
                <w:szCs w:val="28"/>
              </w:rPr>
              <w:t>;</w:t>
            </w:r>
          </w:p>
          <w:p w:rsidR="00044061" w:rsidRPr="00044061" w:rsidRDefault="00044061" w:rsidP="008943A3">
            <w:pPr>
              <w:tabs>
                <w:tab w:val="left" w:pos="142"/>
              </w:tabs>
              <w:spacing w:line="240" w:lineRule="auto"/>
              <w:ind w:firstLine="0"/>
              <w:contextualSpacing/>
              <w:jc w:val="left"/>
              <w:rPr>
                <w:szCs w:val="28"/>
              </w:rPr>
            </w:pPr>
            <w:r w:rsidRPr="00044061">
              <w:rPr>
                <w:szCs w:val="28"/>
              </w:rPr>
              <w:t>-</w:t>
            </w:r>
            <w:r w:rsidR="009B3887">
              <w:rPr>
                <w:szCs w:val="28"/>
              </w:rPr>
              <w:t> </w:t>
            </w:r>
            <w:r w:rsidRPr="00044061">
              <w:rPr>
                <w:szCs w:val="28"/>
              </w:rPr>
              <w:t>психологическ</w:t>
            </w:r>
            <w:r w:rsidR="009B3887">
              <w:rPr>
                <w:szCs w:val="28"/>
              </w:rPr>
              <w:t>ую</w:t>
            </w:r>
            <w:r w:rsidRPr="00044061">
              <w:rPr>
                <w:szCs w:val="28"/>
              </w:rPr>
              <w:t xml:space="preserve"> помощь в мобилизации физических, духовных, личностных, интеллектуальных ресурсов для выхода из кризисного состояния;</w:t>
            </w:r>
          </w:p>
          <w:p w:rsidR="00044061" w:rsidRPr="00044061" w:rsidRDefault="00044061" w:rsidP="008943A3">
            <w:pPr>
              <w:tabs>
                <w:tab w:val="left" w:pos="142"/>
              </w:tabs>
              <w:spacing w:line="240" w:lineRule="auto"/>
              <w:ind w:firstLine="0"/>
              <w:contextualSpacing/>
              <w:jc w:val="left"/>
              <w:rPr>
                <w:szCs w:val="28"/>
              </w:rPr>
            </w:pPr>
            <w:r w:rsidRPr="00044061">
              <w:rPr>
                <w:szCs w:val="28"/>
              </w:rPr>
              <w:t>- расширен</w:t>
            </w:r>
            <w:r w:rsidR="009B3887">
              <w:rPr>
                <w:szCs w:val="28"/>
              </w:rPr>
              <w:t>ие диапазона приемлемых сре</w:t>
            </w:r>
            <w:proofErr w:type="gramStart"/>
            <w:r w:rsidR="009B3887">
              <w:rPr>
                <w:szCs w:val="28"/>
              </w:rPr>
              <w:t>дств</w:t>
            </w:r>
            <w:r w:rsidRPr="00044061">
              <w:rPr>
                <w:szCs w:val="28"/>
              </w:rPr>
              <w:t xml:space="preserve"> дл</w:t>
            </w:r>
            <w:proofErr w:type="gramEnd"/>
            <w:r w:rsidRPr="00044061">
              <w:rPr>
                <w:szCs w:val="28"/>
              </w:rPr>
              <w:t>я самостоятельного решения возникших проблем и</w:t>
            </w:r>
            <w:r w:rsidR="008943A3">
              <w:rPr>
                <w:szCs w:val="28"/>
              </w:rPr>
              <w:t xml:space="preserve"> преодоления трудностей</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lastRenderedPageBreak/>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9B3887">
            <w:pPr>
              <w:shd w:val="clear" w:color="auto" w:fill="FFFFFF"/>
              <w:tabs>
                <w:tab w:val="left" w:pos="142"/>
                <w:tab w:val="left" w:pos="1070"/>
              </w:tabs>
              <w:spacing w:line="240" w:lineRule="auto"/>
              <w:ind w:firstLine="0"/>
              <w:contextualSpacing/>
              <w:jc w:val="left"/>
              <w:rPr>
                <w:szCs w:val="28"/>
              </w:rPr>
            </w:pPr>
            <w:proofErr w:type="gramStart"/>
            <w:r w:rsidRPr="00044061">
              <w:rPr>
                <w:szCs w:val="28"/>
              </w:rPr>
              <w:t>Оказание психологической (экстренной психологической) помощи и поддержки, в том числе получателям социальных услуг, осуществляющим уход на дому за тяжелобольными получателями социальных услуг</w:t>
            </w:r>
            <w:r w:rsidR="009B3887">
              <w:rPr>
                <w:szCs w:val="28"/>
              </w:rPr>
              <w:t>,</w:t>
            </w:r>
            <w:r w:rsidRPr="00044061">
              <w:rPr>
                <w:color w:val="000000"/>
                <w:spacing w:val="-1"/>
                <w:szCs w:val="28"/>
              </w:rPr>
              <w:t xml:space="preserve"> должна </w:t>
            </w:r>
            <w:r w:rsidR="009B3887">
              <w:rPr>
                <w:color w:val="000000"/>
                <w:spacing w:val="-4"/>
                <w:szCs w:val="28"/>
              </w:rPr>
              <w:t>обеспечивать</w:t>
            </w:r>
            <w:r w:rsidRPr="00044061">
              <w:rPr>
                <w:color w:val="000000"/>
                <w:spacing w:val="-4"/>
                <w:szCs w:val="28"/>
              </w:rPr>
              <w:t xml:space="preserve"> безотлагательное психологическое консультирование получателей социал</w:t>
            </w:r>
            <w:r w:rsidR="00DA590C">
              <w:rPr>
                <w:color w:val="000000"/>
                <w:spacing w:val="-4"/>
                <w:szCs w:val="28"/>
              </w:rPr>
              <w:t>ьных услуг, содействие в мобили</w:t>
            </w:r>
            <w:r w:rsidRPr="00044061">
              <w:rPr>
                <w:color w:val="000000"/>
                <w:spacing w:val="-4"/>
                <w:szCs w:val="28"/>
              </w:rPr>
              <w:t xml:space="preserve">зации их физических, духовных, личностных, интеллектуальных ресурсов для выхода из кризисного </w:t>
            </w:r>
            <w:r w:rsidRPr="00044061">
              <w:rPr>
                <w:color w:val="000000"/>
                <w:spacing w:val="-2"/>
                <w:szCs w:val="28"/>
              </w:rPr>
              <w:t>состояния, расширени</w:t>
            </w:r>
            <w:r w:rsidR="009B3887">
              <w:rPr>
                <w:color w:val="000000"/>
                <w:spacing w:val="-2"/>
                <w:szCs w:val="28"/>
              </w:rPr>
              <w:t>е</w:t>
            </w:r>
            <w:r w:rsidRPr="00044061">
              <w:rPr>
                <w:color w:val="000000"/>
                <w:spacing w:val="-2"/>
                <w:szCs w:val="28"/>
              </w:rPr>
              <w:t xml:space="preserve"> у них диапазона приемлемых средств д</w:t>
            </w:r>
            <w:r w:rsidR="009B3887">
              <w:rPr>
                <w:color w:val="000000"/>
                <w:spacing w:val="-2"/>
                <w:szCs w:val="28"/>
              </w:rPr>
              <w:t>ля самостоятельного решения воз</w:t>
            </w:r>
            <w:r w:rsidRPr="00044061">
              <w:rPr>
                <w:color w:val="000000"/>
                <w:spacing w:val="-2"/>
                <w:szCs w:val="28"/>
              </w:rPr>
              <w:t>никших проблем и преодоления трудностей, укреплени</w:t>
            </w:r>
            <w:r w:rsidR="009B3887">
              <w:rPr>
                <w:color w:val="000000"/>
                <w:spacing w:val="-2"/>
                <w:szCs w:val="28"/>
              </w:rPr>
              <w:t>е</w:t>
            </w:r>
            <w:r w:rsidRPr="00044061">
              <w:rPr>
                <w:color w:val="000000"/>
                <w:spacing w:val="-2"/>
                <w:szCs w:val="28"/>
              </w:rPr>
              <w:t xml:space="preserve"> уверенности</w:t>
            </w:r>
            <w:proofErr w:type="gramEnd"/>
            <w:r w:rsidRPr="00044061">
              <w:rPr>
                <w:color w:val="000000"/>
                <w:spacing w:val="-2"/>
                <w:szCs w:val="28"/>
              </w:rPr>
              <w:t xml:space="preserve"> в себе</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9B3887">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161DC2" w:rsidRDefault="00161DC2"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5)</w:t>
      </w:r>
      <w:r w:rsidR="00161DC2">
        <w:rPr>
          <w:szCs w:val="28"/>
        </w:rPr>
        <w:t> </w:t>
      </w:r>
      <w:r w:rsidRPr="00044061">
        <w:rPr>
          <w:szCs w:val="28"/>
        </w:rPr>
        <w:t>оказание консультационной психологической помощи анонимно, в том числе с использованием телефона доверия:</w:t>
      </w:r>
    </w:p>
    <w:p w:rsidR="008943A3" w:rsidRPr="00044061" w:rsidRDefault="008943A3" w:rsidP="00044061">
      <w:pPr>
        <w:autoSpaceDE w:val="0"/>
        <w:autoSpaceDN w:val="0"/>
        <w:adjustRightInd w:val="0"/>
        <w:spacing w:line="240" w:lineRule="auto"/>
        <w:contextualSpacing/>
        <w:rPr>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консультативная помощь анонимно, в том числе по телефону доверия</w:t>
            </w:r>
            <w:r w:rsidR="009B3887">
              <w:rPr>
                <w:szCs w:val="28"/>
              </w:rPr>
              <w:t>,</w:t>
            </w:r>
            <w:r w:rsidRPr="00044061">
              <w:rPr>
                <w:szCs w:val="28"/>
              </w:rPr>
              <w:t xml:space="preserve"> включает в себя:</w:t>
            </w:r>
          </w:p>
          <w:p w:rsidR="00044061" w:rsidRPr="00044061" w:rsidRDefault="00044061" w:rsidP="008943A3">
            <w:pPr>
              <w:tabs>
                <w:tab w:val="left" w:pos="142"/>
              </w:tabs>
              <w:spacing w:line="240" w:lineRule="auto"/>
              <w:ind w:firstLine="0"/>
              <w:contextualSpacing/>
              <w:jc w:val="left"/>
              <w:rPr>
                <w:szCs w:val="28"/>
              </w:rPr>
            </w:pPr>
            <w:r w:rsidRPr="00044061">
              <w:rPr>
                <w:szCs w:val="28"/>
              </w:rPr>
              <w:t>- выслушивание проблем получателя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 оценк</w:t>
            </w:r>
            <w:r w:rsidR="009B3887">
              <w:rPr>
                <w:szCs w:val="28"/>
              </w:rPr>
              <w:t>у</w:t>
            </w:r>
            <w:r w:rsidRPr="00044061">
              <w:rPr>
                <w:szCs w:val="28"/>
              </w:rPr>
              <w:t xml:space="preserve"> психического и физического состояния получателя социальных услуг в кризисной ситуации;</w:t>
            </w:r>
          </w:p>
          <w:p w:rsidR="00044061" w:rsidRPr="00044061" w:rsidRDefault="00044061" w:rsidP="008943A3">
            <w:pPr>
              <w:tabs>
                <w:tab w:val="left" w:pos="142"/>
              </w:tabs>
              <w:spacing w:line="240" w:lineRule="auto"/>
              <w:ind w:firstLine="0"/>
              <w:contextualSpacing/>
              <w:jc w:val="left"/>
              <w:rPr>
                <w:szCs w:val="28"/>
              </w:rPr>
            </w:pPr>
            <w:r w:rsidRPr="00044061">
              <w:rPr>
                <w:szCs w:val="28"/>
              </w:rPr>
              <w:t>- снятие в ходе беседы острого состояния психологического дискомфорта, стресса получателя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 снижение психологического дискомфорта и уровня агрессии/страха получателя социальных услуг;</w:t>
            </w:r>
          </w:p>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 </w:t>
            </w:r>
            <w:r w:rsidRPr="00044061">
              <w:rPr>
                <w:color w:val="000000"/>
                <w:spacing w:val="-4"/>
                <w:szCs w:val="28"/>
              </w:rPr>
              <w:t xml:space="preserve">психологическое консультирование получателя социальных услуг по способам преодоления трудной жизненной ситуации, решения проблемы получателя </w:t>
            </w:r>
            <w:r w:rsidRPr="00044061">
              <w:rPr>
                <w:color w:val="000000"/>
                <w:spacing w:val="-4"/>
                <w:szCs w:val="28"/>
              </w:rPr>
              <w:lastRenderedPageBreak/>
              <w:t>социальных услуг</w:t>
            </w:r>
            <w:r w:rsidRPr="00044061">
              <w:rPr>
                <w:szCs w:val="28"/>
              </w:rPr>
              <w:t>;</w:t>
            </w:r>
          </w:p>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 </w:t>
            </w:r>
            <w:r w:rsidRPr="00044061">
              <w:rPr>
                <w:color w:val="000000"/>
                <w:spacing w:val="-4"/>
                <w:szCs w:val="28"/>
              </w:rPr>
              <w:t xml:space="preserve">информирование получателя социальных услуг о действующих на территории муниципального образования службах оказания психологической помощи, поддержки населению, в случае необходимости – медицинских организациях,  действующих на базе организаций социального обслуживания </w:t>
            </w:r>
            <w:r w:rsidRPr="00044061">
              <w:rPr>
                <w:spacing w:val="-1"/>
                <w:szCs w:val="28"/>
              </w:rPr>
              <w:t>группах сам</w:t>
            </w:r>
            <w:proofErr w:type="gramStart"/>
            <w:r w:rsidRPr="00044061">
              <w:rPr>
                <w:spacing w:val="-1"/>
                <w:szCs w:val="28"/>
              </w:rPr>
              <w:t>о-</w:t>
            </w:r>
            <w:proofErr w:type="gramEnd"/>
            <w:r w:rsidRPr="00044061">
              <w:rPr>
                <w:spacing w:val="-1"/>
                <w:szCs w:val="28"/>
              </w:rPr>
              <w:t xml:space="preserve"> и </w:t>
            </w:r>
            <w:proofErr w:type="spellStart"/>
            <w:r w:rsidRPr="00044061">
              <w:rPr>
                <w:spacing w:val="-1"/>
                <w:szCs w:val="28"/>
              </w:rPr>
              <w:t>взаимоподдержки</w:t>
            </w:r>
            <w:proofErr w:type="spellEnd"/>
            <w:r w:rsidRPr="00044061">
              <w:rPr>
                <w:spacing w:val="-1"/>
                <w:szCs w:val="28"/>
              </w:rPr>
              <w:t>, клубах общения, клубах по интересам, режиме работы специалистов организаций социального обслуживания, оказывающих помощь в решении сложных жизненных ситуаций;</w:t>
            </w:r>
          </w:p>
          <w:p w:rsidR="00044061" w:rsidRPr="00044061" w:rsidRDefault="00044061" w:rsidP="001A283F">
            <w:pPr>
              <w:tabs>
                <w:tab w:val="left" w:pos="142"/>
              </w:tabs>
              <w:spacing w:line="240" w:lineRule="auto"/>
              <w:ind w:firstLine="0"/>
              <w:contextualSpacing/>
              <w:jc w:val="left"/>
              <w:rPr>
                <w:szCs w:val="28"/>
              </w:rPr>
            </w:pPr>
            <w:r w:rsidRPr="00044061">
              <w:rPr>
                <w:spacing w:val="-1"/>
                <w:szCs w:val="28"/>
              </w:rPr>
              <w:t>- в случае необходимости</w:t>
            </w:r>
            <w:r w:rsidR="001A283F">
              <w:rPr>
                <w:spacing w:val="-1"/>
                <w:szCs w:val="28"/>
              </w:rPr>
              <w:t xml:space="preserve"> </w:t>
            </w:r>
            <w:r w:rsidRPr="00044061">
              <w:rPr>
                <w:spacing w:val="-1"/>
                <w:szCs w:val="28"/>
              </w:rPr>
              <w:t xml:space="preserve"> </w:t>
            </w:r>
            <w:r w:rsidR="001A283F">
              <w:rPr>
                <w:spacing w:val="-1"/>
                <w:szCs w:val="28"/>
              </w:rPr>
              <w:t>–</w:t>
            </w:r>
            <w:r w:rsidRPr="00044061">
              <w:rPr>
                <w:spacing w:val="-1"/>
                <w:szCs w:val="28"/>
              </w:rPr>
              <w:t xml:space="preserve"> </w:t>
            </w:r>
            <w:r w:rsidRPr="00044061">
              <w:rPr>
                <w:szCs w:val="28"/>
              </w:rPr>
              <w:t>осуществление оперативного взаимодействия с другими специалистами, службами по решению проблемы получателя социальных услуг</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1A283F">
            <w:pPr>
              <w:shd w:val="clear" w:color="auto" w:fill="FFFFFF"/>
              <w:tabs>
                <w:tab w:val="left" w:pos="142"/>
                <w:tab w:val="left" w:pos="1070"/>
              </w:tabs>
              <w:spacing w:line="240" w:lineRule="auto"/>
              <w:ind w:firstLine="0"/>
              <w:contextualSpacing/>
              <w:jc w:val="left"/>
              <w:rPr>
                <w:szCs w:val="28"/>
              </w:rPr>
            </w:pPr>
            <w:r w:rsidRPr="00044061">
              <w:rPr>
                <w:color w:val="000000"/>
                <w:spacing w:val="-1"/>
                <w:szCs w:val="28"/>
              </w:rPr>
              <w:t xml:space="preserve">Экстренная (по телефону) психологическая помощь должна </w:t>
            </w:r>
            <w:r w:rsidRPr="00044061">
              <w:rPr>
                <w:color w:val="000000"/>
                <w:spacing w:val="-4"/>
                <w:szCs w:val="28"/>
              </w:rPr>
              <w:t xml:space="preserve">обеспечивать безотлагательное психологическое консультирование получателей социальных услуг, </w:t>
            </w:r>
            <w:r w:rsidR="001A283F">
              <w:rPr>
                <w:color w:val="000000"/>
                <w:spacing w:val="-4"/>
                <w:szCs w:val="28"/>
              </w:rPr>
              <w:t>содействие в мобили</w:t>
            </w:r>
            <w:r w:rsidRPr="00044061">
              <w:rPr>
                <w:color w:val="000000"/>
                <w:spacing w:val="-4"/>
                <w:szCs w:val="28"/>
              </w:rPr>
              <w:t xml:space="preserve">зации их физических, духовных, личностных, интеллектуальных ресурсов для выхода из кризисного </w:t>
            </w:r>
            <w:r w:rsidRPr="00044061">
              <w:rPr>
                <w:color w:val="000000"/>
                <w:spacing w:val="-2"/>
                <w:szCs w:val="28"/>
              </w:rPr>
              <w:t>состояния, расширении у них диапазона приемлемых сре</w:t>
            </w:r>
            <w:proofErr w:type="gramStart"/>
            <w:r w:rsidRPr="00044061">
              <w:rPr>
                <w:color w:val="000000"/>
                <w:spacing w:val="-2"/>
                <w:szCs w:val="28"/>
              </w:rPr>
              <w:t>дств дл</w:t>
            </w:r>
            <w:proofErr w:type="gramEnd"/>
            <w:r w:rsidRPr="00044061">
              <w:rPr>
                <w:color w:val="000000"/>
                <w:spacing w:val="-2"/>
                <w:szCs w:val="28"/>
              </w:rPr>
              <w:t>я самостоятельного решения воз</w:t>
            </w:r>
            <w:r w:rsidRPr="00044061">
              <w:rPr>
                <w:color w:val="000000"/>
                <w:spacing w:val="-2"/>
                <w:szCs w:val="28"/>
              </w:rPr>
              <w:softHyphen/>
              <w:t>никших проблем и преодоления трудностей, укреплении уверенности в себе</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ind w:firstLine="0"/>
        <w:contextualSpacing/>
        <w:rPr>
          <w:b/>
          <w:szCs w:val="28"/>
        </w:rPr>
      </w:pPr>
    </w:p>
    <w:p w:rsidR="00161DC2" w:rsidRDefault="00161DC2" w:rsidP="00044061">
      <w:pPr>
        <w:autoSpaceDE w:val="0"/>
        <w:autoSpaceDN w:val="0"/>
        <w:adjustRightInd w:val="0"/>
        <w:spacing w:line="240" w:lineRule="auto"/>
        <w:ind w:firstLine="0"/>
        <w:contextualSpacing/>
        <w:jc w:val="center"/>
        <w:rPr>
          <w:szCs w:val="28"/>
        </w:rPr>
      </w:pPr>
    </w:p>
    <w:p w:rsidR="00161DC2" w:rsidRDefault="00161DC2" w:rsidP="00044061">
      <w:pPr>
        <w:autoSpaceDE w:val="0"/>
        <w:autoSpaceDN w:val="0"/>
        <w:adjustRightInd w:val="0"/>
        <w:spacing w:line="240" w:lineRule="auto"/>
        <w:ind w:firstLine="0"/>
        <w:contextualSpacing/>
        <w:jc w:val="center"/>
        <w:rPr>
          <w:szCs w:val="28"/>
        </w:rPr>
      </w:pPr>
    </w:p>
    <w:p w:rsidR="00161DC2" w:rsidRDefault="00161DC2" w:rsidP="00044061">
      <w:pPr>
        <w:autoSpaceDE w:val="0"/>
        <w:autoSpaceDN w:val="0"/>
        <w:adjustRightInd w:val="0"/>
        <w:spacing w:line="240" w:lineRule="auto"/>
        <w:ind w:firstLine="0"/>
        <w:contextualSpacing/>
        <w:jc w:val="center"/>
        <w:rPr>
          <w:szCs w:val="28"/>
        </w:rPr>
      </w:pPr>
    </w:p>
    <w:p w:rsidR="00044061" w:rsidRPr="001A283F" w:rsidRDefault="008943A3" w:rsidP="00044061">
      <w:pPr>
        <w:autoSpaceDE w:val="0"/>
        <w:autoSpaceDN w:val="0"/>
        <w:adjustRightInd w:val="0"/>
        <w:spacing w:line="240" w:lineRule="auto"/>
        <w:ind w:firstLine="0"/>
        <w:contextualSpacing/>
        <w:jc w:val="center"/>
        <w:rPr>
          <w:szCs w:val="28"/>
        </w:rPr>
      </w:pPr>
      <w:r w:rsidRPr="001A283F">
        <w:rPr>
          <w:szCs w:val="28"/>
        </w:rPr>
        <w:lastRenderedPageBreak/>
        <w:t>4. Социально-педагогические</w:t>
      </w:r>
      <w:r w:rsidR="001A283F" w:rsidRPr="001A283F">
        <w:rPr>
          <w:szCs w:val="28"/>
        </w:rPr>
        <w:t xml:space="preserve"> услуги</w:t>
      </w:r>
    </w:p>
    <w:p w:rsidR="00044061" w:rsidRPr="00044061" w:rsidRDefault="00044061" w:rsidP="00044061">
      <w:pPr>
        <w:autoSpaceDE w:val="0"/>
        <w:autoSpaceDN w:val="0"/>
        <w:adjustRightInd w:val="0"/>
        <w:spacing w:line="240" w:lineRule="auto"/>
        <w:contextualSpacing/>
        <w:rPr>
          <w:szCs w:val="28"/>
        </w:rPr>
      </w:pPr>
    </w:p>
    <w:p w:rsidR="00044061" w:rsidRDefault="008943A3" w:rsidP="00044061">
      <w:pPr>
        <w:autoSpaceDE w:val="0"/>
        <w:autoSpaceDN w:val="0"/>
        <w:adjustRightInd w:val="0"/>
        <w:spacing w:line="240" w:lineRule="auto"/>
        <w:contextualSpacing/>
        <w:rPr>
          <w:szCs w:val="28"/>
        </w:rPr>
      </w:pPr>
      <w:r>
        <w:rPr>
          <w:szCs w:val="28"/>
        </w:rPr>
        <w:t>1) </w:t>
      </w:r>
      <w:r w:rsidR="00044061" w:rsidRPr="00044061">
        <w:rPr>
          <w:szCs w:val="28"/>
        </w:rPr>
        <w:t>обучение родственников практическим навыкам общего ухода за тяжелобольными получателями социальных услуг, получателями социальных услуг, имеющими ограничения жизнедеятельности, в том числе детьми-инвалидами:</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88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обучение родственников практическим навыкам общего ухода. </w:t>
            </w:r>
          </w:p>
          <w:p w:rsidR="00044061" w:rsidRPr="00044061" w:rsidRDefault="00044061" w:rsidP="008943A3">
            <w:pPr>
              <w:tabs>
                <w:tab w:val="left" w:pos="142"/>
              </w:tabs>
              <w:spacing w:line="240" w:lineRule="auto"/>
              <w:ind w:firstLine="0"/>
              <w:contextualSpacing/>
              <w:jc w:val="left"/>
              <w:rPr>
                <w:szCs w:val="28"/>
              </w:rPr>
            </w:pPr>
            <w:r w:rsidRPr="00044061">
              <w:rPr>
                <w:szCs w:val="28"/>
              </w:rPr>
              <w:t xml:space="preserve">Адаптация родственников к изменившимся условиям жизни и быта, использование их собственного потенциала в осуществлении общего ухода за больным. </w:t>
            </w:r>
          </w:p>
          <w:p w:rsidR="00044061" w:rsidRPr="00044061" w:rsidRDefault="00044061" w:rsidP="008943A3">
            <w:pPr>
              <w:tabs>
                <w:tab w:val="left" w:pos="142"/>
              </w:tabs>
              <w:spacing w:line="240" w:lineRule="auto"/>
              <w:ind w:firstLine="0"/>
              <w:contextualSpacing/>
              <w:jc w:val="left"/>
              <w:rPr>
                <w:color w:val="000000"/>
                <w:spacing w:val="3"/>
                <w:szCs w:val="28"/>
              </w:rPr>
            </w:pPr>
            <w:r w:rsidRPr="00044061">
              <w:rPr>
                <w:szCs w:val="28"/>
              </w:rPr>
              <w:t>Услуга может предоставляться во время индивидуальных и групповых занятий. Занятия должны проводиться квалифицированными специалистами. Материал необходимо излагать в доходчивой форме, учитывая индивидуальные особенности восприятия.</w:t>
            </w:r>
            <w:r w:rsidRPr="00044061">
              <w:rPr>
                <w:color w:val="000000"/>
                <w:spacing w:val="3"/>
                <w:szCs w:val="28"/>
              </w:rPr>
              <w:t xml:space="preserve"> </w:t>
            </w:r>
          </w:p>
          <w:p w:rsidR="00044061" w:rsidRPr="00044061" w:rsidRDefault="00044061" w:rsidP="008943A3">
            <w:pPr>
              <w:tabs>
                <w:tab w:val="left" w:pos="142"/>
              </w:tabs>
              <w:spacing w:line="240" w:lineRule="auto"/>
              <w:ind w:firstLine="0"/>
              <w:contextualSpacing/>
              <w:jc w:val="left"/>
              <w:rPr>
                <w:szCs w:val="28"/>
              </w:rPr>
            </w:pPr>
            <w:r w:rsidRPr="00044061">
              <w:rPr>
                <w:color w:val="000000"/>
                <w:spacing w:val="3"/>
                <w:szCs w:val="28"/>
              </w:rPr>
              <w:t>Услуга оказывается не более 2 раз в неделю</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color w:val="000000"/>
                <w:spacing w:val="3"/>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социальном обслуживании, социальном обслуживании на дому</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8943A3">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2) организация помощи родителям или законным представителям детей-инвалидов, воспитываемых дома, в обучении таких детей навыкам самообслуживания, общения и контроля, направленных на развитие личности:</w:t>
      </w:r>
    </w:p>
    <w:p w:rsidR="008943A3" w:rsidRPr="00044061" w:rsidRDefault="008943A3"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341"/>
        </w:trPr>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 xml:space="preserve">Описание социальной услуги, в том числе ее </w:t>
            </w:r>
            <w:r w:rsidRPr="00044061">
              <w:rPr>
                <w:bCs/>
                <w:szCs w:val="28"/>
              </w:rPr>
              <w:lastRenderedPageBreak/>
              <w:t>объем</w:t>
            </w:r>
          </w:p>
          <w:p w:rsidR="00044061" w:rsidRPr="00044061" w:rsidRDefault="00044061" w:rsidP="008943A3">
            <w:pPr>
              <w:tabs>
                <w:tab w:val="left" w:pos="142"/>
              </w:tabs>
              <w:spacing w:line="240" w:lineRule="auto"/>
              <w:contextualSpacing/>
              <w:jc w:val="left"/>
              <w:rPr>
                <w:szCs w:val="28"/>
              </w:rPr>
            </w:pPr>
          </w:p>
        </w:tc>
        <w:tc>
          <w:tcPr>
            <w:tcW w:w="6946" w:type="dxa"/>
          </w:tcPr>
          <w:p w:rsidR="00044061" w:rsidRPr="00044061" w:rsidRDefault="00044061" w:rsidP="008943A3">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lastRenderedPageBreak/>
              <w:t xml:space="preserve">обучение детей-инвалидов навыкам самообслуживания, поведения в быту и обществе, самоконтролю, </w:t>
            </w:r>
            <w:r w:rsidRPr="00044061">
              <w:rPr>
                <w:rFonts w:ascii="Times New Roman" w:hAnsi="Times New Roman" w:cs="Times New Roman"/>
                <w:sz w:val="28"/>
                <w:szCs w:val="28"/>
              </w:rPr>
              <w:lastRenderedPageBreak/>
              <w:t xml:space="preserve">персональной сохранности и другим формам жизнедеятельности должно обеспечивать формирование личности ребенка.  </w:t>
            </w:r>
          </w:p>
          <w:p w:rsidR="00044061" w:rsidRPr="00044061" w:rsidRDefault="00044061" w:rsidP="008943A3">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Необходимо учитывать тип и структуру дефекта у ребенка, индивидуальны</w:t>
            </w:r>
            <w:r w:rsidR="001A283F">
              <w:rPr>
                <w:rFonts w:ascii="Times New Roman" w:hAnsi="Times New Roman" w:cs="Times New Roman"/>
                <w:sz w:val="28"/>
                <w:szCs w:val="28"/>
              </w:rPr>
              <w:t>е</w:t>
            </w:r>
            <w:r w:rsidRPr="00044061">
              <w:rPr>
                <w:rFonts w:ascii="Times New Roman" w:hAnsi="Times New Roman" w:cs="Times New Roman"/>
                <w:sz w:val="28"/>
                <w:szCs w:val="28"/>
              </w:rPr>
              <w:t xml:space="preserve"> психофизически</w:t>
            </w:r>
            <w:r w:rsidR="001A283F">
              <w:rPr>
                <w:rFonts w:ascii="Times New Roman" w:hAnsi="Times New Roman" w:cs="Times New Roman"/>
                <w:sz w:val="28"/>
                <w:szCs w:val="28"/>
              </w:rPr>
              <w:t>е</w:t>
            </w:r>
            <w:r w:rsidRPr="00044061">
              <w:rPr>
                <w:rFonts w:ascii="Times New Roman" w:hAnsi="Times New Roman" w:cs="Times New Roman"/>
                <w:sz w:val="28"/>
                <w:szCs w:val="28"/>
              </w:rPr>
              <w:t xml:space="preserve"> и личностны</w:t>
            </w:r>
            <w:r w:rsidR="001A283F">
              <w:rPr>
                <w:rFonts w:ascii="Times New Roman" w:hAnsi="Times New Roman" w:cs="Times New Roman"/>
                <w:sz w:val="28"/>
                <w:szCs w:val="28"/>
              </w:rPr>
              <w:t>е</w:t>
            </w:r>
            <w:r w:rsidRPr="00044061">
              <w:rPr>
                <w:rFonts w:ascii="Times New Roman" w:hAnsi="Times New Roman" w:cs="Times New Roman"/>
                <w:sz w:val="28"/>
                <w:szCs w:val="28"/>
              </w:rPr>
              <w:t xml:space="preserve"> особенност</w:t>
            </w:r>
            <w:r w:rsidR="001A283F">
              <w:rPr>
                <w:rFonts w:ascii="Times New Roman" w:hAnsi="Times New Roman" w:cs="Times New Roman"/>
                <w:sz w:val="28"/>
                <w:szCs w:val="28"/>
              </w:rPr>
              <w:t>и</w:t>
            </w:r>
            <w:r w:rsidRPr="00044061">
              <w:rPr>
                <w:rFonts w:ascii="Times New Roman" w:hAnsi="Times New Roman" w:cs="Times New Roman"/>
                <w:sz w:val="28"/>
                <w:szCs w:val="28"/>
              </w:rPr>
              <w:t xml:space="preserve"> развития:</w:t>
            </w:r>
          </w:p>
          <w:p w:rsidR="00044061" w:rsidRPr="00044061" w:rsidRDefault="00044061" w:rsidP="008943A3">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выбор форм и методов работы с несовершеннолетним, составление индивидуальной программы занятий с ним;</w:t>
            </w:r>
          </w:p>
          <w:p w:rsidR="00044061" w:rsidRPr="00044061" w:rsidRDefault="00044061" w:rsidP="008943A3">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комплектование групп для занятий в соответствии с актуальным уровнем социальной подготовленности, индивидуальными личностными особенностями несовершеннолетних;</w:t>
            </w:r>
          </w:p>
          <w:p w:rsidR="00044061" w:rsidRPr="00044061" w:rsidRDefault="00044061" w:rsidP="008943A3">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проведение занятий в соответствии с графиком, планом работы и правилами техники безопасности.</w:t>
            </w:r>
          </w:p>
          <w:p w:rsidR="00044061" w:rsidRPr="00044061" w:rsidRDefault="00044061" w:rsidP="008943A3">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color w:val="000000"/>
                <w:spacing w:val="3"/>
                <w:sz w:val="28"/>
                <w:szCs w:val="28"/>
              </w:rPr>
              <w:t>Услуга оказывается не более 2 раз в неделю</w:t>
            </w:r>
            <w:r w:rsidRPr="00044061">
              <w:rPr>
                <w:sz w:val="28"/>
                <w:szCs w:val="28"/>
              </w:rPr>
              <w:t xml:space="preserve"> </w:t>
            </w:r>
            <w:r w:rsidRPr="00044061">
              <w:rPr>
                <w:rFonts w:ascii="Times New Roman" w:hAnsi="Times New Roman" w:cs="Times New Roman"/>
                <w:sz w:val="28"/>
                <w:szCs w:val="28"/>
              </w:rPr>
              <w:t>в соответствии с индивидуальной программой реабилитации инвалида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социальном обслуживании, социальном обслуживании на дому</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8943A3"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8943A3">
            <w:pPr>
              <w:tabs>
                <w:tab w:val="left" w:pos="142"/>
              </w:tabs>
              <w:spacing w:line="240" w:lineRule="auto"/>
              <w:ind w:firstLine="0"/>
              <w:contextualSpacing/>
              <w:jc w:val="left"/>
              <w:rPr>
                <w:szCs w:val="28"/>
              </w:rPr>
            </w:pPr>
          </w:p>
        </w:tc>
      </w:tr>
      <w:tr w:rsidR="00044061" w:rsidRPr="00044061" w:rsidTr="00161DC2">
        <w:tc>
          <w:tcPr>
            <w:tcW w:w="3085" w:type="dxa"/>
          </w:tcPr>
          <w:p w:rsidR="00044061" w:rsidRPr="00044061" w:rsidRDefault="00044061" w:rsidP="008943A3">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8943A3" w:rsidP="008943A3">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8943A3">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ind w:firstLine="426"/>
        <w:contextualSpacing/>
        <w:rPr>
          <w:szCs w:val="28"/>
        </w:rPr>
      </w:pPr>
    </w:p>
    <w:p w:rsidR="00044061" w:rsidRDefault="00C44F39" w:rsidP="00044061">
      <w:pPr>
        <w:autoSpaceDE w:val="0"/>
        <w:autoSpaceDN w:val="0"/>
        <w:adjustRightInd w:val="0"/>
        <w:spacing w:line="240" w:lineRule="auto"/>
        <w:ind w:firstLine="426"/>
        <w:contextualSpacing/>
        <w:rPr>
          <w:szCs w:val="28"/>
        </w:rPr>
      </w:pPr>
      <w:r>
        <w:rPr>
          <w:szCs w:val="28"/>
        </w:rPr>
        <w:t>3)</w:t>
      </w:r>
      <w:r>
        <w:rPr>
          <w:szCs w:val="28"/>
          <w:lang w:val="en-US"/>
        </w:rPr>
        <w:t> </w:t>
      </w:r>
      <w:r w:rsidR="00044061" w:rsidRPr="00044061">
        <w:rPr>
          <w:szCs w:val="28"/>
        </w:rPr>
        <w:t>социально-педагогическая коррекция, включая диагностику и консультирование:</w:t>
      </w:r>
    </w:p>
    <w:p w:rsidR="008943A3" w:rsidRPr="00044061" w:rsidRDefault="008943A3" w:rsidP="00044061">
      <w:pPr>
        <w:autoSpaceDE w:val="0"/>
        <w:autoSpaceDN w:val="0"/>
        <w:adjustRightInd w:val="0"/>
        <w:spacing w:line="240" w:lineRule="auto"/>
        <w:ind w:firstLine="426"/>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161DC2">
        <w:trPr>
          <w:trHeight w:val="3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8943A3">
            <w:pPr>
              <w:spacing w:line="240" w:lineRule="auto"/>
              <w:ind w:firstLine="0"/>
              <w:contextualSpacing/>
              <w:jc w:val="left"/>
              <w:rPr>
                <w:szCs w:val="28"/>
              </w:rPr>
            </w:pPr>
            <w:r w:rsidRPr="00044061">
              <w:rPr>
                <w:szCs w:val="28"/>
              </w:rPr>
              <w:lastRenderedPageBreak/>
              <w:t>услуга включает в себя:</w:t>
            </w:r>
          </w:p>
          <w:p w:rsidR="00044061" w:rsidRPr="00044061" w:rsidRDefault="00044061" w:rsidP="008943A3">
            <w:pPr>
              <w:spacing w:line="240" w:lineRule="auto"/>
              <w:ind w:firstLine="0"/>
              <w:contextualSpacing/>
              <w:jc w:val="left"/>
              <w:rPr>
                <w:szCs w:val="28"/>
              </w:rPr>
            </w:pPr>
            <w:r w:rsidRPr="00044061">
              <w:rPr>
                <w:szCs w:val="28"/>
              </w:rPr>
              <w:t xml:space="preserve">- определение направлений социально-педагогической диагностики (диагностика интересов и склонностей, </w:t>
            </w:r>
            <w:r w:rsidRPr="00044061">
              <w:rPr>
                <w:szCs w:val="28"/>
              </w:rPr>
              <w:lastRenderedPageBreak/>
              <w:t xml:space="preserve">самооценки, социальной </w:t>
            </w:r>
            <w:proofErr w:type="spellStart"/>
            <w:r w:rsidRPr="00044061">
              <w:rPr>
                <w:szCs w:val="28"/>
              </w:rPr>
              <w:t>дезадаптации</w:t>
            </w:r>
            <w:proofErr w:type="spellEnd"/>
            <w:r w:rsidRPr="00044061">
              <w:rPr>
                <w:szCs w:val="28"/>
              </w:rPr>
              <w:t xml:space="preserve">, школьной </w:t>
            </w:r>
            <w:proofErr w:type="spellStart"/>
            <w:r w:rsidRPr="00044061">
              <w:rPr>
                <w:szCs w:val="28"/>
              </w:rPr>
              <w:t>дезадаптации</w:t>
            </w:r>
            <w:proofErr w:type="spellEnd"/>
            <w:r w:rsidRPr="00044061">
              <w:rPr>
                <w:szCs w:val="28"/>
              </w:rPr>
              <w:t>, детско-родительских отношений, супружеских отношений, внутрисемейных отношений, уровня готовности к школе, развития социальных навыков и умений, социальной ситуации развития);</w:t>
            </w:r>
          </w:p>
          <w:p w:rsidR="00044061" w:rsidRPr="00044061" w:rsidRDefault="00044061" w:rsidP="008943A3">
            <w:pPr>
              <w:spacing w:line="240" w:lineRule="auto"/>
              <w:ind w:firstLine="0"/>
              <w:contextualSpacing/>
              <w:jc w:val="left"/>
              <w:rPr>
                <w:szCs w:val="28"/>
              </w:rPr>
            </w:pPr>
            <w:r w:rsidRPr="00044061">
              <w:rPr>
                <w:szCs w:val="28"/>
              </w:rPr>
              <w:t>- выбор диагностических методик и подбор диагностического инструментария;</w:t>
            </w:r>
          </w:p>
          <w:p w:rsidR="00044061" w:rsidRPr="00044061" w:rsidRDefault="00044061" w:rsidP="008943A3">
            <w:pPr>
              <w:spacing w:line="240" w:lineRule="auto"/>
              <w:ind w:firstLine="0"/>
              <w:contextualSpacing/>
              <w:jc w:val="left"/>
              <w:rPr>
                <w:szCs w:val="28"/>
              </w:rPr>
            </w:pPr>
            <w:r w:rsidRPr="00044061">
              <w:rPr>
                <w:szCs w:val="28"/>
              </w:rPr>
              <w:t>- проведение социально-педагогической диагностики;</w:t>
            </w:r>
          </w:p>
          <w:p w:rsidR="00044061" w:rsidRPr="00044061" w:rsidRDefault="00044061" w:rsidP="008943A3">
            <w:pPr>
              <w:spacing w:line="240" w:lineRule="auto"/>
              <w:ind w:firstLine="0"/>
              <w:contextualSpacing/>
              <w:jc w:val="left"/>
              <w:rPr>
                <w:szCs w:val="28"/>
              </w:rPr>
            </w:pPr>
            <w:r w:rsidRPr="00044061">
              <w:rPr>
                <w:szCs w:val="28"/>
              </w:rPr>
              <w:t>- обработк</w:t>
            </w:r>
            <w:r w:rsidR="001A283F">
              <w:rPr>
                <w:szCs w:val="28"/>
              </w:rPr>
              <w:t>у</w:t>
            </w:r>
            <w:r w:rsidRPr="00044061">
              <w:rPr>
                <w:szCs w:val="28"/>
              </w:rPr>
              <w:t xml:space="preserve"> результатов диагностики;</w:t>
            </w:r>
          </w:p>
          <w:p w:rsidR="00044061" w:rsidRPr="00044061" w:rsidRDefault="00044061" w:rsidP="008943A3">
            <w:pPr>
              <w:spacing w:line="240" w:lineRule="auto"/>
              <w:ind w:firstLine="0"/>
              <w:contextualSpacing/>
              <w:jc w:val="left"/>
              <w:rPr>
                <w:szCs w:val="28"/>
              </w:rPr>
            </w:pPr>
            <w:r w:rsidRPr="00044061">
              <w:rPr>
                <w:szCs w:val="28"/>
              </w:rPr>
              <w:t>- разработк</w:t>
            </w:r>
            <w:r w:rsidR="001A283F">
              <w:rPr>
                <w:szCs w:val="28"/>
              </w:rPr>
              <w:t>у</w:t>
            </w:r>
            <w:r w:rsidRPr="00044061">
              <w:rPr>
                <w:szCs w:val="28"/>
              </w:rPr>
              <w:t xml:space="preserve"> направлений педагогической коррекции и в случае необходимости ознакомление с ними получателя социальных услуг;</w:t>
            </w:r>
          </w:p>
          <w:p w:rsidR="00044061" w:rsidRPr="00044061" w:rsidRDefault="00044061" w:rsidP="008943A3">
            <w:pPr>
              <w:spacing w:line="240" w:lineRule="auto"/>
              <w:ind w:firstLine="0"/>
              <w:contextualSpacing/>
              <w:jc w:val="left"/>
              <w:rPr>
                <w:szCs w:val="28"/>
              </w:rPr>
            </w:pPr>
            <w:r w:rsidRPr="00044061">
              <w:rPr>
                <w:szCs w:val="28"/>
              </w:rPr>
              <w:t>- определение сроков проведения повторной диагностики.</w:t>
            </w:r>
          </w:p>
          <w:p w:rsidR="00044061" w:rsidRPr="00044061" w:rsidRDefault="00044061" w:rsidP="008943A3">
            <w:pPr>
              <w:spacing w:line="240" w:lineRule="auto"/>
              <w:ind w:firstLine="0"/>
              <w:contextualSpacing/>
              <w:jc w:val="left"/>
              <w:rPr>
                <w:szCs w:val="28"/>
              </w:rPr>
            </w:pPr>
            <w:r w:rsidRPr="00044061">
              <w:rPr>
                <w:szCs w:val="28"/>
              </w:rPr>
              <w:t>Результаты диагностики должны дать необходимую информацию для составления программы социальной реабилитации.</w:t>
            </w:r>
          </w:p>
          <w:p w:rsidR="00044061" w:rsidRPr="00044061" w:rsidRDefault="00044061" w:rsidP="008943A3">
            <w:pPr>
              <w:tabs>
                <w:tab w:val="left" w:pos="142"/>
              </w:tabs>
              <w:spacing w:line="240" w:lineRule="auto"/>
              <w:ind w:firstLine="0"/>
              <w:contextualSpacing/>
              <w:jc w:val="left"/>
              <w:rPr>
                <w:szCs w:val="28"/>
              </w:rPr>
            </w:pPr>
            <w:r w:rsidRPr="00044061">
              <w:rPr>
                <w:szCs w:val="28"/>
              </w:rPr>
              <w:t>Целенаправленное изменение  свойств и качеств личности педагогическими методами, оказание  специфической помощи  с целью обеспечения полноценного развития и функционирования личности. Оказание помощи получателю социальных услуг в правильном понимании и решении стоящих перед ним  со</w:t>
            </w:r>
            <w:r w:rsidR="008943A3">
              <w:rPr>
                <w:szCs w:val="28"/>
              </w:rPr>
              <w:t>циально-педагогических проблем</w:t>
            </w:r>
          </w:p>
        </w:tc>
      </w:tr>
      <w:tr w:rsidR="00044061" w:rsidRPr="00044061" w:rsidTr="00161DC2">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DC5A44" w:rsidP="008943A3">
            <w:pPr>
              <w:tabs>
                <w:tab w:val="left" w:pos="142"/>
              </w:tabs>
              <w:spacing w:line="240" w:lineRule="auto"/>
              <w:ind w:firstLine="0"/>
              <w:contextualSpacing/>
              <w:jc w:val="left"/>
              <w:rPr>
                <w:szCs w:val="28"/>
              </w:rPr>
            </w:pPr>
            <w:r>
              <w:rPr>
                <w:szCs w:val="28"/>
              </w:rPr>
              <w:t>п</w:t>
            </w:r>
            <w:r w:rsidR="00044061" w:rsidRPr="00044061">
              <w:rPr>
                <w:szCs w:val="28"/>
              </w:rPr>
              <w:t>олная диагностика осуществляется при поступлении в организацию, далее по мере необходимости н</w:t>
            </w:r>
            <w:r w:rsidR="00044061" w:rsidRPr="00044061">
              <w:rPr>
                <w:color w:val="000000"/>
                <w:spacing w:val="3"/>
                <w:szCs w:val="28"/>
              </w:rPr>
              <w:t xml:space="preserve">а период </w:t>
            </w:r>
            <w:r w:rsidR="00044061" w:rsidRPr="00044061">
              <w:rPr>
                <w:szCs w:val="28"/>
              </w:rPr>
              <w:t xml:space="preserve">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w:t>
            </w:r>
            <w:r>
              <w:rPr>
                <w:szCs w:val="28"/>
              </w:rPr>
              <w:t>онарном социальном обслуживании</w:t>
            </w:r>
          </w:p>
        </w:tc>
      </w:tr>
      <w:tr w:rsidR="00044061" w:rsidRPr="00044061" w:rsidTr="00161DC2">
        <w:tc>
          <w:tcPr>
            <w:tcW w:w="3085" w:type="dxa"/>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8943A3">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rPr>
          <w:trHeight w:val="273"/>
        </w:trPr>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8943A3">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 xml:space="preserve">довлетворенность качеством предоставляемой услуги, отсутствие обоснованных жалоб. </w:t>
            </w:r>
          </w:p>
          <w:p w:rsidR="00044061" w:rsidRPr="00044061" w:rsidRDefault="00044061" w:rsidP="008943A3">
            <w:pPr>
              <w:shd w:val="clear" w:color="auto" w:fill="FFFFFF"/>
              <w:tabs>
                <w:tab w:val="left" w:pos="142"/>
                <w:tab w:val="left" w:pos="1070"/>
              </w:tabs>
              <w:spacing w:line="240" w:lineRule="auto"/>
              <w:ind w:firstLine="0"/>
              <w:contextualSpacing/>
              <w:jc w:val="left"/>
              <w:rPr>
                <w:szCs w:val="28"/>
              </w:rPr>
            </w:pPr>
            <w:proofErr w:type="gramStart"/>
            <w:r w:rsidRPr="00044061">
              <w:rPr>
                <w:szCs w:val="28"/>
              </w:rPr>
              <w:t>С</w:t>
            </w:r>
            <w:r w:rsidRPr="00044061">
              <w:rPr>
                <w:color w:val="000000"/>
                <w:spacing w:val="-3"/>
                <w:szCs w:val="28"/>
              </w:rPr>
              <w:t>оциально-педагогическая диагностика и обследован</w:t>
            </w:r>
            <w:r w:rsidR="001A283F">
              <w:rPr>
                <w:color w:val="000000"/>
                <w:spacing w:val="-3"/>
                <w:szCs w:val="28"/>
              </w:rPr>
              <w:t>ие личности должны быть проведе</w:t>
            </w:r>
            <w:r w:rsidRPr="00044061">
              <w:rPr>
                <w:color w:val="000000"/>
                <w:spacing w:val="-3"/>
                <w:szCs w:val="28"/>
              </w:rPr>
              <w:t>ны с использованием современных приборов, аппаратуры, тестов и давать на основании всесторон</w:t>
            </w:r>
            <w:r w:rsidRPr="00044061">
              <w:rPr>
                <w:color w:val="000000"/>
                <w:spacing w:val="-2"/>
                <w:szCs w:val="28"/>
              </w:rPr>
              <w:t xml:space="preserve">него изучения личности (взрослого или ребенка) объективную оценку ее состояния для оказания в </w:t>
            </w:r>
            <w:r w:rsidRPr="00044061">
              <w:rPr>
                <w:color w:val="000000"/>
                <w:spacing w:val="-3"/>
                <w:szCs w:val="28"/>
              </w:rPr>
              <w:t>соответствии с установленным диагнозом эффективной педагогической помощи получателю социальных услуг, попавше</w:t>
            </w:r>
            <w:r w:rsidRPr="00044061">
              <w:rPr>
                <w:color w:val="000000"/>
                <w:spacing w:val="-4"/>
                <w:szCs w:val="28"/>
              </w:rPr>
              <w:t xml:space="preserve">му в </w:t>
            </w:r>
            <w:r w:rsidRPr="00044061">
              <w:rPr>
                <w:color w:val="000000"/>
                <w:spacing w:val="11"/>
                <w:szCs w:val="28"/>
              </w:rPr>
              <w:t>кризисную</w:t>
            </w:r>
            <w:r w:rsidRPr="00044061">
              <w:rPr>
                <w:color w:val="000000"/>
                <w:szCs w:val="28"/>
              </w:rPr>
              <w:t xml:space="preserve"> </w:t>
            </w:r>
            <w:r w:rsidRPr="00044061">
              <w:rPr>
                <w:color w:val="000000"/>
                <w:spacing w:val="-4"/>
                <w:szCs w:val="28"/>
              </w:rPr>
              <w:t xml:space="preserve">или конфликтную ситуацию, установления форм и степени социальной </w:t>
            </w:r>
            <w:proofErr w:type="spellStart"/>
            <w:r w:rsidRPr="00044061">
              <w:rPr>
                <w:color w:val="000000"/>
                <w:spacing w:val="-4"/>
                <w:szCs w:val="28"/>
              </w:rPr>
              <w:t>дезадапта</w:t>
            </w:r>
            <w:r w:rsidRPr="00044061">
              <w:rPr>
                <w:color w:val="000000"/>
                <w:spacing w:val="-1"/>
                <w:szCs w:val="28"/>
              </w:rPr>
              <w:t>ции</w:t>
            </w:r>
            <w:proofErr w:type="spellEnd"/>
            <w:r w:rsidRPr="00044061">
              <w:rPr>
                <w:color w:val="000000"/>
                <w:spacing w:val="-1"/>
                <w:szCs w:val="28"/>
              </w:rPr>
              <w:t xml:space="preserve"> детей, определения интеллектуального развития ребенка, изучения его</w:t>
            </w:r>
            <w:proofErr w:type="gramEnd"/>
            <w:r w:rsidRPr="00044061">
              <w:rPr>
                <w:color w:val="000000"/>
                <w:spacing w:val="-1"/>
                <w:szCs w:val="28"/>
              </w:rPr>
              <w:t xml:space="preserve"> </w:t>
            </w:r>
            <w:r w:rsidRPr="00044061">
              <w:rPr>
                <w:color w:val="000000"/>
                <w:spacing w:val="-1"/>
                <w:szCs w:val="28"/>
              </w:rPr>
              <w:lastRenderedPageBreak/>
              <w:t xml:space="preserve">склонностей, степени </w:t>
            </w:r>
            <w:r w:rsidRPr="00044061">
              <w:rPr>
                <w:color w:val="000000"/>
                <w:spacing w:val="-2"/>
                <w:szCs w:val="28"/>
              </w:rPr>
              <w:t>готовности к школе</w:t>
            </w:r>
          </w:p>
        </w:tc>
      </w:tr>
      <w:tr w:rsidR="00044061" w:rsidRPr="00044061" w:rsidTr="00161DC2">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8943A3">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8943A3">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8943A3">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4) формирование позитивных интересов (в том числе в сфере досуга):</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387"/>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1A283F">
            <w:pPr>
              <w:tabs>
                <w:tab w:val="left" w:pos="142"/>
              </w:tabs>
              <w:spacing w:line="240" w:lineRule="auto"/>
              <w:ind w:firstLine="0"/>
              <w:contextualSpacing/>
              <w:jc w:val="left"/>
              <w:rPr>
                <w:szCs w:val="28"/>
              </w:rPr>
            </w:pPr>
            <w:r w:rsidRPr="00044061">
              <w:rPr>
                <w:szCs w:val="28"/>
              </w:rPr>
              <w:t xml:space="preserve">целенаправленное изменение  свойств и качеств личности педагогическими методами; оказание  специфической помощи  с целью обеспечения полноценного развития и функционирования личности. </w:t>
            </w:r>
            <w:r w:rsidR="001A283F">
              <w:rPr>
                <w:szCs w:val="28"/>
              </w:rPr>
              <w:t>Услуга должна</w:t>
            </w:r>
            <w:r w:rsidRPr="00044061">
              <w:rPr>
                <w:szCs w:val="28"/>
              </w:rPr>
              <w:t xml:space="preserve"> способствовать расширению общего и культурного кругозора, сферы общения, повышению активности получателей социальных услуг</w:t>
            </w:r>
          </w:p>
        </w:tc>
      </w:tr>
      <w:tr w:rsidR="00044061" w:rsidRPr="00044061" w:rsidTr="00466DBC">
        <w:tc>
          <w:tcPr>
            <w:tcW w:w="3085" w:type="dxa"/>
          </w:tcPr>
          <w:p w:rsidR="00044061" w:rsidRPr="00044061" w:rsidRDefault="00044061" w:rsidP="00466DBC">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rPr>
          <w:trHeight w:val="1448"/>
        </w:trPr>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8B69B9" w:rsidRDefault="00044061" w:rsidP="008B69B9">
            <w:pPr>
              <w:shd w:val="clear" w:color="auto" w:fill="FFFFFF"/>
              <w:tabs>
                <w:tab w:val="left" w:pos="142"/>
                <w:tab w:val="left" w:pos="1070"/>
              </w:tabs>
              <w:spacing w:line="240" w:lineRule="auto"/>
              <w:ind w:firstLine="0"/>
              <w:contextualSpacing/>
              <w:jc w:val="left"/>
              <w:rPr>
                <w:color w:val="000000"/>
                <w:szCs w:val="28"/>
              </w:rPr>
            </w:pPr>
            <w:r w:rsidRPr="00044061">
              <w:rPr>
                <w:color w:val="000000"/>
                <w:spacing w:val="-3"/>
                <w:szCs w:val="28"/>
              </w:rPr>
              <w:t xml:space="preserve">Услуга должна способствовать расширению общего и культурного кругозора, сферы общения, повышению </w:t>
            </w:r>
            <w:r w:rsidRPr="00044061">
              <w:rPr>
                <w:color w:val="000000"/>
                <w:spacing w:val="-1"/>
                <w:szCs w:val="28"/>
              </w:rPr>
              <w:t xml:space="preserve">творческой активности получателей социальных услуг, </w:t>
            </w:r>
            <w:r w:rsidRPr="00044061">
              <w:rPr>
                <w:color w:val="000000"/>
                <w:spacing w:val="12"/>
                <w:szCs w:val="28"/>
              </w:rPr>
              <w:t>привлечению</w:t>
            </w:r>
            <w:r w:rsidRPr="00044061">
              <w:rPr>
                <w:color w:val="000000"/>
                <w:szCs w:val="28"/>
              </w:rPr>
              <w:t xml:space="preserve"> </w:t>
            </w:r>
            <w:r w:rsidRPr="00044061">
              <w:rPr>
                <w:color w:val="000000"/>
                <w:spacing w:val="-1"/>
                <w:szCs w:val="28"/>
              </w:rPr>
              <w:t xml:space="preserve">их к участию в семейных и детских праздниках, </w:t>
            </w:r>
            <w:r w:rsidRPr="00044061">
              <w:rPr>
                <w:color w:val="000000"/>
                <w:szCs w:val="28"/>
              </w:rPr>
              <w:t xml:space="preserve">соревнованиях, к активной клубной и кружковой работе (а детей </w:t>
            </w:r>
            <w:r w:rsidR="008B69B9">
              <w:rPr>
                <w:color w:val="000000"/>
                <w:szCs w:val="28"/>
              </w:rPr>
              <w:t>–</w:t>
            </w:r>
            <w:r w:rsidRPr="00044061">
              <w:rPr>
                <w:color w:val="000000"/>
                <w:szCs w:val="28"/>
              </w:rPr>
              <w:t xml:space="preserve"> и к занятию спортом), </w:t>
            </w:r>
          </w:p>
          <w:p w:rsidR="00044061" w:rsidRPr="00044061" w:rsidRDefault="00044061" w:rsidP="008B69B9">
            <w:pPr>
              <w:shd w:val="clear" w:color="auto" w:fill="FFFFFF"/>
              <w:tabs>
                <w:tab w:val="left" w:pos="142"/>
                <w:tab w:val="left" w:pos="1070"/>
              </w:tabs>
              <w:spacing w:line="240" w:lineRule="auto"/>
              <w:ind w:firstLine="0"/>
              <w:contextualSpacing/>
              <w:jc w:val="left"/>
              <w:rPr>
                <w:szCs w:val="28"/>
              </w:rPr>
            </w:pPr>
            <w:r w:rsidRPr="00044061">
              <w:rPr>
                <w:color w:val="000000"/>
                <w:szCs w:val="28"/>
              </w:rPr>
              <w:t xml:space="preserve">к </w:t>
            </w:r>
            <w:r w:rsidRPr="00044061">
              <w:rPr>
                <w:color w:val="000000"/>
                <w:spacing w:val="-4"/>
                <w:szCs w:val="28"/>
              </w:rPr>
              <w:t xml:space="preserve">проведению других </w:t>
            </w:r>
            <w:proofErr w:type="spellStart"/>
            <w:r w:rsidRPr="00044061">
              <w:rPr>
                <w:color w:val="000000"/>
                <w:spacing w:val="-4"/>
                <w:szCs w:val="28"/>
              </w:rPr>
              <w:t>культурно-досуговых</w:t>
            </w:r>
            <w:proofErr w:type="spellEnd"/>
            <w:r w:rsidRPr="00044061">
              <w:rPr>
                <w:color w:val="000000"/>
                <w:spacing w:val="-4"/>
                <w:szCs w:val="28"/>
              </w:rPr>
              <w:t xml:space="preserve"> мероприятий</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том числе условия доступности предоставления услуги для инвалидов и других лиц с учетом </w:t>
            </w:r>
            <w:r w:rsidRPr="00044061">
              <w:rPr>
                <w:bCs/>
                <w:szCs w:val="28"/>
              </w:rPr>
              <w:lastRenderedPageBreak/>
              <w:t>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lastRenderedPageBreak/>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5) организация досуга:</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shd w:val="clear" w:color="auto" w:fill="FFFFFF"/>
              <w:spacing w:line="240" w:lineRule="auto"/>
              <w:ind w:right="57" w:firstLine="0"/>
              <w:contextualSpacing/>
              <w:jc w:val="left"/>
              <w:rPr>
                <w:spacing w:val="3"/>
                <w:szCs w:val="28"/>
              </w:rPr>
            </w:pPr>
            <w:r w:rsidRPr="00044061">
              <w:rPr>
                <w:spacing w:val="3"/>
                <w:szCs w:val="28"/>
              </w:rPr>
              <w:t xml:space="preserve">услуга должна быть направлена на удовлетворение </w:t>
            </w:r>
            <w:proofErr w:type="spellStart"/>
            <w:r w:rsidRPr="00044061">
              <w:rPr>
                <w:spacing w:val="3"/>
                <w:szCs w:val="28"/>
              </w:rPr>
              <w:t>социокультурных</w:t>
            </w:r>
            <w:proofErr w:type="spellEnd"/>
            <w:r w:rsidRPr="00044061">
              <w:rPr>
                <w:spacing w:val="3"/>
                <w:szCs w:val="28"/>
              </w:rPr>
              <w:t xml:space="preserve"> и духовных запросов получателей социальных услуг (как взрослых, так и детей). </w:t>
            </w:r>
          </w:p>
          <w:p w:rsidR="00044061" w:rsidRPr="00044061" w:rsidRDefault="00044061" w:rsidP="00DC5A44">
            <w:pPr>
              <w:tabs>
                <w:tab w:val="left" w:pos="142"/>
              </w:tabs>
              <w:spacing w:line="240" w:lineRule="auto"/>
              <w:ind w:firstLine="0"/>
              <w:contextualSpacing/>
              <w:jc w:val="left"/>
              <w:rPr>
                <w:spacing w:val="3"/>
                <w:szCs w:val="28"/>
              </w:rPr>
            </w:pPr>
            <w:r w:rsidRPr="00044061">
              <w:rPr>
                <w:spacing w:val="3"/>
                <w:szCs w:val="28"/>
              </w:rPr>
              <w:t xml:space="preserve">Услуга должна способствовать расширению общего и культурного кругозора, сферы общения, повышению творческой активности получателей социальных услуг, привлечению их к участию в семейных и детских праздниках, соревнованиях, к активной клубной и кружковой работе, к  проведению других </w:t>
            </w:r>
            <w:proofErr w:type="spellStart"/>
            <w:r w:rsidRPr="00044061">
              <w:rPr>
                <w:spacing w:val="3"/>
                <w:szCs w:val="28"/>
              </w:rPr>
              <w:t>культурно-досуговых</w:t>
            </w:r>
            <w:proofErr w:type="spellEnd"/>
            <w:r w:rsidRPr="00044061">
              <w:rPr>
                <w:spacing w:val="3"/>
                <w:szCs w:val="28"/>
              </w:rPr>
              <w:t xml:space="preserve"> мероприятий.</w:t>
            </w:r>
          </w:p>
          <w:p w:rsidR="00044061" w:rsidRPr="00044061" w:rsidRDefault="00044061" w:rsidP="00DC5A44">
            <w:pPr>
              <w:tabs>
                <w:tab w:val="left" w:pos="142"/>
              </w:tabs>
              <w:spacing w:line="240" w:lineRule="auto"/>
              <w:ind w:firstLine="0"/>
              <w:contextualSpacing/>
              <w:jc w:val="left"/>
              <w:rPr>
                <w:szCs w:val="28"/>
              </w:rPr>
            </w:pPr>
            <w:r w:rsidRPr="00044061">
              <w:rPr>
                <w:szCs w:val="28"/>
              </w:rPr>
              <w:t xml:space="preserve">Организация досуга (экскурсии, посещения театров, выставок, концерты художественной самодеятельности, праздники и другие культурные мероприятия), доставка получателей социальных услуг к месту проведения мероприятий </w:t>
            </w:r>
            <w:r w:rsidR="00DC5A44">
              <w:rPr>
                <w:szCs w:val="28"/>
              </w:rPr>
              <w:t xml:space="preserve"> – 1 раз в месяц</w:t>
            </w:r>
            <w:r w:rsidR="001A283F">
              <w:rPr>
                <w:szCs w:val="28"/>
              </w:rPr>
              <w:t>.</w:t>
            </w:r>
          </w:p>
          <w:p w:rsidR="00044061" w:rsidRPr="00044061" w:rsidRDefault="00044061" w:rsidP="00DC5A44">
            <w:pPr>
              <w:tabs>
                <w:tab w:val="left" w:pos="142"/>
              </w:tabs>
              <w:spacing w:line="240" w:lineRule="auto"/>
              <w:ind w:firstLine="0"/>
              <w:contextualSpacing/>
              <w:jc w:val="left"/>
              <w:rPr>
                <w:szCs w:val="28"/>
              </w:rPr>
            </w:pPr>
            <w:r w:rsidRPr="00044061">
              <w:rPr>
                <w:szCs w:val="28"/>
              </w:rPr>
              <w:t>Клубная и кружковая работа:</w:t>
            </w:r>
          </w:p>
          <w:p w:rsidR="00044061" w:rsidRPr="00044061" w:rsidRDefault="00044061" w:rsidP="00DC5A44">
            <w:pPr>
              <w:tabs>
                <w:tab w:val="left" w:pos="142"/>
              </w:tabs>
              <w:spacing w:line="240" w:lineRule="auto"/>
              <w:ind w:firstLine="0"/>
              <w:contextualSpacing/>
              <w:jc w:val="left"/>
              <w:rPr>
                <w:szCs w:val="28"/>
              </w:rPr>
            </w:pPr>
            <w:r w:rsidRPr="00044061">
              <w:rPr>
                <w:szCs w:val="28"/>
              </w:rPr>
              <w:t>- 2 раза в месяц для взрослых;</w:t>
            </w:r>
          </w:p>
          <w:p w:rsidR="00044061" w:rsidRPr="00044061" w:rsidRDefault="00DC5A44" w:rsidP="00DC5A44">
            <w:pPr>
              <w:tabs>
                <w:tab w:val="left" w:pos="142"/>
              </w:tabs>
              <w:spacing w:line="240" w:lineRule="auto"/>
              <w:ind w:firstLine="0"/>
              <w:contextualSpacing/>
              <w:jc w:val="left"/>
              <w:rPr>
                <w:szCs w:val="28"/>
              </w:rPr>
            </w:pPr>
            <w:r>
              <w:rPr>
                <w:szCs w:val="28"/>
              </w:rPr>
              <w:t>- 4 раза в месяц для детей</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и стационарном социальном обслуживании</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w:t>
            </w:r>
            <w:r>
              <w:rPr>
                <w:szCs w:val="28"/>
              </w:rPr>
              <w:t>а</w:t>
            </w:r>
          </w:p>
        </w:tc>
      </w:tr>
      <w:tr w:rsidR="00044061" w:rsidRPr="00044061" w:rsidTr="008B69B9">
        <w:trPr>
          <w:trHeight w:val="1448"/>
        </w:trPr>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DC5A44">
            <w:pPr>
              <w:widowControl w:val="0"/>
              <w:shd w:val="clear" w:color="auto" w:fill="FFFFFF"/>
              <w:tabs>
                <w:tab w:val="left" w:pos="142"/>
                <w:tab w:val="left" w:pos="1070"/>
              </w:tabs>
              <w:autoSpaceDE w:val="0"/>
              <w:autoSpaceDN w:val="0"/>
              <w:adjustRightInd w:val="0"/>
              <w:spacing w:line="240" w:lineRule="auto"/>
              <w:ind w:firstLine="0"/>
              <w:contextualSpacing/>
              <w:jc w:val="left"/>
              <w:rPr>
                <w:spacing w:val="-1"/>
                <w:szCs w:val="28"/>
              </w:rPr>
            </w:pPr>
            <w:r w:rsidRPr="00044061">
              <w:rPr>
                <w:szCs w:val="28"/>
              </w:rPr>
              <w:t>О</w:t>
            </w:r>
            <w:r w:rsidRPr="00044061">
              <w:rPr>
                <w:color w:val="000000"/>
                <w:spacing w:val="-2"/>
                <w:szCs w:val="28"/>
              </w:rPr>
              <w:t xml:space="preserve">рганизация досуга в организациях социального обслуживания должна быть направлена </w:t>
            </w:r>
            <w:r w:rsidRPr="00044061">
              <w:rPr>
                <w:color w:val="000000"/>
                <w:spacing w:val="-4"/>
                <w:szCs w:val="28"/>
              </w:rPr>
              <w:t xml:space="preserve">на удовлетворение </w:t>
            </w:r>
            <w:proofErr w:type="spellStart"/>
            <w:r w:rsidRPr="00044061">
              <w:rPr>
                <w:color w:val="000000"/>
                <w:spacing w:val="-4"/>
                <w:szCs w:val="28"/>
              </w:rPr>
              <w:t>социокультурных</w:t>
            </w:r>
            <w:proofErr w:type="spellEnd"/>
            <w:r w:rsidRPr="00044061">
              <w:rPr>
                <w:color w:val="000000"/>
                <w:spacing w:val="-4"/>
                <w:szCs w:val="28"/>
              </w:rPr>
              <w:t xml:space="preserve"> и духовных запросов получателей социальных услуг (как взрослых, так и детей). Она </w:t>
            </w:r>
            <w:r w:rsidRPr="00044061">
              <w:rPr>
                <w:color w:val="000000"/>
                <w:spacing w:val="-3"/>
                <w:szCs w:val="28"/>
              </w:rPr>
              <w:t xml:space="preserve">должна способствовать расширению общего и культурного кругозора, сферы общения, повышению </w:t>
            </w:r>
            <w:r w:rsidRPr="00044061">
              <w:rPr>
                <w:color w:val="000000"/>
                <w:spacing w:val="-1"/>
                <w:szCs w:val="28"/>
              </w:rPr>
              <w:t xml:space="preserve">творческой активности получателей социальных услуг, </w:t>
            </w:r>
            <w:r w:rsidRPr="00044061">
              <w:rPr>
                <w:color w:val="000000"/>
                <w:spacing w:val="12"/>
                <w:szCs w:val="28"/>
              </w:rPr>
              <w:t>привлечению</w:t>
            </w:r>
            <w:r w:rsidRPr="00044061">
              <w:rPr>
                <w:color w:val="000000"/>
                <w:szCs w:val="28"/>
              </w:rPr>
              <w:t xml:space="preserve"> </w:t>
            </w:r>
            <w:r w:rsidRPr="00044061">
              <w:rPr>
                <w:color w:val="000000"/>
                <w:spacing w:val="-1"/>
                <w:szCs w:val="28"/>
              </w:rPr>
              <w:t xml:space="preserve">их к участию в семейных и детских праздниках, </w:t>
            </w:r>
            <w:r w:rsidRPr="00044061">
              <w:rPr>
                <w:color w:val="000000"/>
                <w:szCs w:val="28"/>
              </w:rPr>
              <w:t>соревнованиях, к активной клубн</w:t>
            </w:r>
            <w:r w:rsidR="00C44F39">
              <w:rPr>
                <w:color w:val="000000"/>
                <w:szCs w:val="28"/>
              </w:rPr>
              <w:t xml:space="preserve">ой и кружковой работе (а детей </w:t>
            </w:r>
            <w:r w:rsidR="00C44F39" w:rsidRPr="00C44F39">
              <w:rPr>
                <w:color w:val="000000"/>
                <w:szCs w:val="28"/>
              </w:rPr>
              <w:t>–</w:t>
            </w:r>
            <w:r w:rsidRPr="00044061">
              <w:rPr>
                <w:color w:val="000000"/>
                <w:szCs w:val="28"/>
              </w:rPr>
              <w:t xml:space="preserve"> и к занятию спортом), к </w:t>
            </w:r>
            <w:r w:rsidRPr="00044061">
              <w:rPr>
                <w:color w:val="000000"/>
                <w:spacing w:val="-4"/>
                <w:szCs w:val="28"/>
              </w:rPr>
              <w:t xml:space="preserve">проведению других </w:t>
            </w:r>
            <w:proofErr w:type="spellStart"/>
            <w:r w:rsidRPr="00044061">
              <w:rPr>
                <w:color w:val="000000"/>
                <w:spacing w:val="-4"/>
                <w:szCs w:val="28"/>
              </w:rPr>
              <w:t>культурно-досуговых</w:t>
            </w:r>
            <w:proofErr w:type="spellEnd"/>
            <w:r w:rsidRPr="00044061">
              <w:rPr>
                <w:color w:val="000000"/>
                <w:spacing w:val="-4"/>
                <w:szCs w:val="28"/>
              </w:rPr>
              <w:t xml:space="preserve"> мероприятий</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w:t>
            </w:r>
            <w:r w:rsidRPr="00044061">
              <w:rPr>
                <w:bCs/>
                <w:szCs w:val="28"/>
              </w:rPr>
              <w:lastRenderedPageBreak/>
              <w:t>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lastRenderedPageBreak/>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lastRenderedPageBreak/>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1B39CF">
      <w:pPr>
        <w:autoSpaceDE w:val="0"/>
        <w:autoSpaceDN w:val="0"/>
        <w:adjustRightInd w:val="0"/>
        <w:spacing w:line="240" w:lineRule="auto"/>
        <w:contextualSpacing/>
        <w:jc w:val="center"/>
        <w:rPr>
          <w:szCs w:val="28"/>
        </w:rPr>
      </w:pPr>
    </w:p>
    <w:p w:rsidR="00044061" w:rsidRPr="00DC5A44" w:rsidRDefault="00DC5A44" w:rsidP="001B39CF">
      <w:pPr>
        <w:autoSpaceDE w:val="0"/>
        <w:autoSpaceDN w:val="0"/>
        <w:adjustRightInd w:val="0"/>
        <w:spacing w:line="240" w:lineRule="auto"/>
        <w:ind w:firstLine="0"/>
        <w:contextualSpacing/>
        <w:jc w:val="center"/>
        <w:rPr>
          <w:szCs w:val="28"/>
        </w:rPr>
      </w:pPr>
      <w:r w:rsidRPr="00DC5A44">
        <w:rPr>
          <w:szCs w:val="28"/>
        </w:rPr>
        <w:t>5. Социально-трудовые услуги</w:t>
      </w:r>
    </w:p>
    <w:p w:rsidR="00044061" w:rsidRPr="00044061" w:rsidRDefault="00044061" w:rsidP="001B39CF">
      <w:pPr>
        <w:autoSpaceDE w:val="0"/>
        <w:autoSpaceDN w:val="0"/>
        <w:adjustRightInd w:val="0"/>
        <w:spacing w:line="240" w:lineRule="auto"/>
        <w:ind w:firstLine="0"/>
        <w:contextualSpacing/>
        <w:jc w:val="center"/>
        <w:rPr>
          <w:b/>
          <w:szCs w:val="28"/>
        </w:rPr>
      </w:pPr>
    </w:p>
    <w:p w:rsidR="00044061" w:rsidRDefault="00044061" w:rsidP="001B39CF">
      <w:pPr>
        <w:autoSpaceDE w:val="0"/>
        <w:autoSpaceDN w:val="0"/>
        <w:adjustRightInd w:val="0"/>
        <w:spacing w:line="240" w:lineRule="auto"/>
        <w:contextualSpacing/>
        <w:rPr>
          <w:szCs w:val="28"/>
        </w:rPr>
      </w:pPr>
      <w:r w:rsidRPr="00044061">
        <w:rPr>
          <w:szCs w:val="28"/>
        </w:rPr>
        <w:t>1) проведение мероприятий по использованию трудовых возможностей и обучению профессиональным навыкам:</w:t>
      </w:r>
    </w:p>
    <w:p w:rsidR="00DC5A44" w:rsidRPr="00044061" w:rsidRDefault="00DC5A44" w:rsidP="001B39CF">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создание условий для  вовлечения получателей социальных услуг в различные формы трудовой деятельности с учетом состояния их здоровья, возможностей, участия в лечебно-трудовой деятельности, проведение мероприятий по обучению инвалидов доступным профессиональным навыкам, восстановлению личностного и социального статуса. Обеспечение активного участия получателей социальных услуг в мероприятиях по обучению доступным профессиональным навыкам, способствующим восстановлению их личностного и социального статуса</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е более 2 раз в неделю на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w:t>
            </w:r>
            <w:r w:rsidR="00466DBC">
              <w:rPr>
                <w:szCs w:val="28"/>
              </w:rPr>
              <w:t>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lastRenderedPageBreak/>
        <w:t>2) оказание помощи в трудоустройстве:</w:t>
      </w:r>
    </w:p>
    <w:p w:rsidR="00DC5A44" w:rsidRPr="00044061" w:rsidRDefault="00DC5A4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382"/>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1A283F">
            <w:pPr>
              <w:tabs>
                <w:tab w:val="left" w:pos="311"/>
              </w:tabs>
              <w:spacing w:line="240" w:lineRule="auto"/>
              <w:ind w:left="27" w:firstLine="0"/>
              <w:contextualSpacing/>
              <w:jc w:val="left"/>
              <w:rPr>
                <w:szCs w:val="28"/>
              </w:rPr>
            </w:pPr>
            <w:r w:rsidRPr="00044061">
              <w:rPr>
                <w:szCs w:val="28"/>
              </w:rPr>
              <w:t>содействие в решении вопросов занятости: трудоустройств</w:t>
            </w:r>
            <w:r w:rsidR="006E15F3">
              <w:rPr>
                <w:szCs w:val="28"/>
              </w:rPr>
              <w:t>о</w:t>
            </w:r>
            <w:r w:rsidRPr="00044061">
              <w:rPr>
                <w:szCs w:val="28"/>
              </w:rPr>
              <w:t>, направлени</w:t>
            </w:r>
            <w:r w:rsidR="006E15F3">
              <w:rPr>
                <w:szCs w:val="28"/>
              </w:rPr>
              <w:t>е</w:t>
            </w:r>
            <w:r w:rsidRPr="00044061">
              <w:rPr>
                <w:szCs w:val="28"/>
              </w:rPr>
              <w:t xml:space="preserve"> на курсы переподготовки, поиск временной (сезонной) работы, работы с сокращенным рабочим днем, работы на дому. </w:t>
            </w:r>
          </w:p>
          <w:p w:rsidR="00044061" w:rsidRPr="00044061" w:rsidRDefault="00044061" w:rsidP="001A283F">
            <w:pPr>
              <w:tabs>
                <w:tab w:val="left" w:pos="311"/>
              </w:tabs>
              <w:spacing w:line="240" w:lineRule="auto"/>
              <w:ind w:left="27" w:firstLine="0"/>
              <w:contextualSpacing/>
              <w:jc w:val="left"/>
              <w:rPr>
                <w:szCs w:val="28"/>
              </w:rPr>
            </w:pPr>
            <w:r w:rsidRPr="00044061">
              <w:rPr>
                <w:szCs w:val="28"/>
              </w:rPr>
              <w:t>Предоставление объективной информации получателю социальных услуг по данной проблеме в интересующих их населенных пунктах.</w:t>
            </w:r>
          </w:p>
          <w:p w:rsidR="00044061" w:rsidRPr="00044061" w:rsidRDefault="00044061" w:rsidP="001A283F">
            <w:pPr>
              <w:tabs>
                <w:tab w:val="left" w:pos="311"/>
              </w:tabs>
              <w:spacing w:line="240" w:lineRule="auto"/>
              <w:ind w:left="27" w:firstLine="0"/>
              <w:contextualSpacing/>
              <w:jc w:val="left"/>
              <w:rPr>
                <w:szCs w:val="28"/>
              </w:rPr>
            </w:pPr>
            <w:r w:rsidRPr="00044061">
              <w:rPr>
                <w:szCs w:val="28"/>
              </w:rPr>
              <w:t xml:space="preserve">Помощь получателю социальных услуг в решении вопроса о </w:t>
            </w:r>
            <w:proofErr w:type="spellStart"/>
            <w:r w:rsidRPr="00044061">
              <w:rPr>
                <w:szCs w:val="28"/>
              </w:rPr>
              <w:t>самообеспечении</w:t>
            </w:r>
            <w:proofErr w:type="spellEnd"/>
            <w:r w:rsidRPr="00044061">
              <w:rPr>
                <w:szCs w:val="28"/>
              </w:rPr>
              <w:t>:</w:t>
            </w:r>
          </w:p>
          <w:p w:rsidR="00044061" w:rsidRPr="00044061" w:rsidRDefault="00044061" w:rsidP="001A283F">
            <w:pPr>
              <w:tabs>
                <w:tab w:val="left" w:pos="311"/>
              </w:tabs>
              <w:spacing w:line="240" w:lineRule="auto"/>
              <w:ind w:left="27" w:firstLine="0"/>
              <w:contextualSpacing/>
              <w:jc w:val="left"/>
              <w:rPr>
                <w:szCs w:val="28"/>
              </w:rPr>
            </w:pPr>
            <w:r w:rsidRPr="00044061">
              <w:rPr>
                <w:szCs w:val="28"/>
              </w:rPr>
              <w:t>- разъяснение получателю социальных услуг права на труд и возможностей его реализации;</w:t>
            </w:r>
          </w:p>
          <w:p w:rsidR="00044061" w:rsidRPr="00044061" w:rsidRDefault="00044061" w:rsidP="001A283F">
            <w:pPr>
              <w:tabs>
                <w:tab w:val="left" w:pos="311"/>
              </w:tabs>
              <w:spacing w:line="240" w:lineRule="auto"/>
              <w:ind w:left="27" w:firstLine="0"/>
              <w:contextualSpacing/>
              <w:jc w:val="left"/>
              <w:rPr>
                <w:szCs w:val="28"/>
              </w:rPr>
            </w:pPr>
            <w:r w:rsidRPr="00044061">
              <w:rPr>
                <w:szCs w:val="28"/>
              </w:rPr>
              <w:t xml:space="preserve">- содействие в постановке на учет в </w:t>
            </w:r>
            <w:r w:rsidR="001A283F">
              <w:rPr>
                <w:szCs w:val="28"/>
              </w:rPr>
              <w:t>ц</w:t>
            </w:r>
            <w:r w:rsidRPr="00044061">
              <w:rPr>
                <w:szCs w:val="28"/>
              </w:rPr>
              <w:t>ентре занятости;</w:t>
            </w:r>
          </w:p>
          <w:p w:rsidR="00044061" w:rsidRPr="00044061" w:rsidRDefault="00044061" w:rsidP="001A283F">
            <w:pPr>
              <w:tabs>
                <w:tab w:val="left" w:pos="311"/>
              </w:tabs>
              <w:spacing w:line="240" w:lineRule="auto"/>
              <w:ind w:left="27" w:firstLine="0"/>
              <w:contextualSpacing/>
              <w:jc w:val="left"/>
              <w:rPr>
                <w:szCs w:val="28"/>
              </w:rPr>
            </w:pPr>
            <w:r w:rsidRPr="00044061">
              <w:rPr>
                <w:szCs w:val="28"/>
              </w:rPr>
              <w:t>- содействие в решении вопросов переподготовки через службы занятости и т.д.</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1A283F">
            <w:pPr>
              <w:tabs>
                <w:tab w:val="left" w:pos="311"/>
              </w:tabs>
              <w:spacing w:line="240" w:lineRule="auto"/>
              <w:ind w:left="27"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социальном обслуживании и социальном обслуживании на дому</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1A283F">
            <w:pPr>
              <w:tabs>
                <w:tab w:val="left" w:pos="311"/>
              </w:tabs>
              <w:spacing w:line="240" w:lineRule="auto"/>
              <w:ind w:left="27"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1A283F">
            <w:pPr>
              <w:shd w:val="clear" w:color="auto" w:fill="FFFFFF"/>
              <w:tabs>
                <w:tab w:val="left" w:pos="311"/>
                <w:tab w:val="left" w:pos="1070"/>
              </w:tabs>
              <w:spacing w:line="240" w:lineRule="auto"/>
              <w:ind w:left="27"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w:t>
            </w:r>
            <w:r>
              <w:rPr>
                <w:szCs w:val="28"/>
              </w:rPr>
              <w:t>анных жалоб</w:t>
            </w:r>
          </w:p>
          <w:p w:rsidR="00044061" w:rsidRPr="00044061" w:rsidRDefault="00044061" w:rsidP="001A283F">
            <w:pPr>
              <w:tabs>
                <w:tab w:val="left" w:pos="311"/>
              </w:tabs>
              <w:spacing w:line="240" w:lineRule="auto"/>
              <w:ind w:left="27"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1A283F">
            <w:pPr>
              <w:tabs>
                <w:tab w:val="left" w:pos="311"/>
              </w:tabs>
              <w:spacing w:line="240" w:lineRule="auto"/>
              <w:ind w:left="27"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1A283F">
            <w:pPr>
              <w:tabs>
                <w:tab w:val="left" w:pos="311"/>
              </w:tabs>
              <w:spacing w:line="240" w:lineRule="auto"/>
              <w:ind w:left="27"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p w:rsidR="00044061" w:rsidRPr="00044061" w:rsidRDefault="00044061" w:rsidP="001A283F">
            <w:pPr>
              <w:tabs>
                <w:tab w:val="left" w:pos="311"/>
              </w:tabs>
              <w:spacing w:line="240" w:lineRule="auto"/>
              <w:ind w:left="27"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3)</w:t>
      </w:r>
      <w:r w:rsidR="008B69B9">
        <w:rPr>
          <w:szCs w:val="28"/>
        </w:rPr>
        <w:t> </w:t>
      </w:r>
      <w:r w:rsidRPr="00044061">
        <w:rPr>
          <w:szCs w:val="28"/>
        </w:rPr>
        <w:t>организация помощи в получении образования и (или) профессии инвалидами (детьми-инвалидами) в соответствии с их способностями:</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tabs>
                <w:tab w:val="left" w:pos="142"/>
              </w:tabs>
              <w:spacing w:line="240" w:lineRule="auto"/>
              <w:ind w:firstLine="0"/>
              <w:contextualSpacing/>
              <w:jc w:val="left"/>
              <w:rPr>
                <w:szCs w:val="28"/>
              </w:rPr>
            </w:pPr>
            <w:r w:rsidRPr="00044061">
              <w:rPr>
                <w:szCs w:val="28"/>
              </w:rPr>
              <w:t>содействие в организации обучения инвалидов (дете</w:t>
            </w:r>
            <w:proofErr w:type="gramStart"/>
            <w:r w:rsidRPr="00044061">
              <w:rPr>
                <w:szCs w:val="28"/>
              </w:rPr>
              <w:t>й-</w:t>
            </w:r>
            <w:proofErr w:type="gramEnd"/>
            <w:r w:rsidRPr="00044061">
              <w:rPr>
                <w:szCs w:val="28"/>
              </w:rPr>
              <w:t xml:space="preserve"> инвалидов). Способствование самореализации, выявление   интересов и склонностей к различным видам 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w:t>
            </w:r>
            <w:r w:rsidR="001A283F">
              <w:rPr>
                <w:szCs w:val="28"/>
              </w:rPr>
              <w:t xml:space="preserve"> </w:t>
            </w:r>
            <w:r w:rsidRPr="00044061">
              <w:rPr>
                <w:szCs w:val="28"/>
              </w:rPr>
              <w:t xml:space="preserve">организация и проведение </w:t>
            </w:r>
            <w:proofErr w:type="spellStart"/>
            <w:r w:rsidRPr="00044061">
              <w:rPr>
                <w:szCs w:val="28"/>
              </w:rPr>
              <w:t>профориентационных</w:t>
            </w:r>
            <w:proofErr w:type="spellEnd"/>
            <w:r w:rsidRPr="00044061">
              <w:rPr>
                <w:szCs w:val="28"/>
              </w:rPr>
              <w:t xml:space="preserve"> </w:t>
            </w:r>
            <w:r w:rsidRPr="00044061">
              <w:rPr>
                <w:szCs w:val="28"/>
              </w:rPr>
              <w:lastRenderedPageBreak/>
              <w:t>мероприятий;</w:t>
            </w:r>
          </w:p>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 выбор форм и методов работы с получателем социальных услуг;</w:t>
            </w:r>
          </w:p>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w:t>
            </w:r>
            <w:r w:rsidR="001A283F">
              <w:rPr>
                <w:rFonts w:ascii="Times New Roman" w:hAnsi="Times New Roman" w:cs="Times New Roman"/>
                <w:sz w:val="28"/>
                <w:szCs w:val="28"/>
              </w:rPr>
              <w:t xml:space="preserve"> </w:t>
            </w:r>
            <w:r w:rsidRPr="00044061">
              <w:rPr>
                <w:rFonts w:ascii="Times New Roman" w:hAnsi="Times New Roman" w:cs="Times New Roman"/>
                <w:sz w:val="28"/>
                <w:szCs w:val="28"/>
              </w:rPr>
              <w:t>помощь в выборе вида профессиональной деятельности в соответствии с интересами и возможностями получателя социальных услуг;</w:t>
            </w:r>
          </w:p>
          <w:p w:rsidR="00044061" w:rsidRPr="00044061" w:rsidRDefault="00044061" w:rsidP="00DC5A44">
            <w:pPr>
              <w:tabs>
                <w:tab w:val="left" w:pos="142"/>
              </w:tabs>
              <w:spacing w:line="240" w:lineRule="auto"/>
              <w:ind w:firstLine="0"/>
              <w:contextualSpacing/>
              <w:jc w:val="left"/>
              <w:rPr>
                <w:szCs w:val="28"/>
              </w:rPr>
            </w:pPr>
            <w:r w:rsidRPr="00044061">
              <w:rPr>
                <w:szCs w:val="28"/>
              </w:rPr>
              <w:t>- взаимодействие с образовательными организациями и организациями дополнительного образования для организации обучения;</w:t>
            </w:r>
          </w:p>
          <w:p w:rsidR="00044061" w:rsidRPr="00044061" w:rsidRDefault="00044061" w:rsidP="00DC5A44">
            <w:pPr>
              <w:tabs>
                <w:tab w:val="left" w:pos="142"/>
              </w:tabs>
              <w:spacing w:line="240" w:lineRule="auto"/>
              <w:ind w:firstLine="0"/>
              <w:contextualSpacing/>
              <w:jc w:val="left"/>
              <w:rPr>
                <w:szCs w:val="28"/>
              </w:rPr>
            </w:pPr>
            <w:r w:rsidRPr="00044061">
              <w:rPr>
                <w:szCs w:val="28"/>
              </w:rPr>
              <w:t>- обращение в образовательную организацию;</w:t>
            </w:r>
          </w:p>
          <w:p w:rsidR="00044061" w:rsidRPr="00044061" w:rsidRDefault="00044061" w:rsidP="00DC5A44">
            <w:pPr>
              <w:tabs>
                <w:tab w:val="left" w:pos="142"/>
              </w:tabs>
              <w:spacing w:line="240" w:lineRule="auto"/>
              <w:ind w:firstLine="0"/>
              <w:contextualSpacing/>
              <w:jc w:val="left"/>
              <w:rPr>
                <w:szCs w:val="28"/>
              </w:rPr>
            </w:pPr>
            <w:r w:rsidRPr="00044061">
              <w:rPr>
                <w:szCs w:val="28"/>
              </w:rPr>
              <w:t>- содействие в сборе документов для обучения;</w:t>
            </w:r>
          </w:p>
          <w:p w:rsidR="00044061" w:rsidRPr="00044061" w:rsidRDefault="00044061" w:rsidP="00DC5A44">
            <w:pPr>
              <w:tabs>
                <w:tab w:val="left" w:pos="142"/>
              </w:tabs>
              <w:spacing w:line="240" w:lineRule="auto"/>
              <w:ind w:firstLine="0"/>
              <w:contextualSpacing/>
              <w:jc w:val="left"/>
              <w:rPr>
                <w:szCs w:val="28"/>
              </w:rPr>
            </w:pPr>
            <w:r w:rsidRPr="00044061">
              <w:rPr>
                <w:szCs w:val="28"/>
              </w:rPr>
              <w:t>- помощь в определении формы обучения;</w:t>
            </w:r>
          </w:p>
          <w:p w:rsidR="00044061" w:rsidRPr="00044061" w:rsidRDefault="00044061" w:rsidP="00DC5A44">
            <w:pPr>
              <w:tabs>
                <w:tab w:val="left" w:pos="142"/>
              </w:tabs>
              <w:spacing w:line="240" w:lineRule="auto"/>
              <w:ind w:firstLine="0"/>
              <w:contextualSpacing/>
              <w:jc w:val="left"/>
              <w:rPr>
                <w:szCs w:val="28"/>
              </w:rPr>
            </w:pPr>
            <w:r w:rsidRPr="00044061">
              <w:rPr>
                <w:szCs w:val="28"/>
              </w:rPr>
              <w:t>- осуществление наблюдения за процессом обуче</w:t>
            </w:r>
            <w:r w:rsidR="00DC5A44">
              <w:rPr>
                <w:szCs w:val="28"/>
              </w:rPr>
              <w:t>ния получателя социальных услуг</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w:t>
            </w:r>
            <w:proofErr w:type="spellStart"/>
            <w:r w:rsidR="00044061" w:rsidRPr="00044061">
              <w:rPr>
                <w:szCs w:val="28"/>
              </w:rPr>
              <w:t>полустационарном</w:t>
            </w:r>
            <w:proofErr w:type="spellEnd"/>
            <w:r w:rsidR="00044061" w:rsidRPr="00044061">
              <w:rPr>
                <w:szCs w:val="28"/>
              </w:rPr>
              <w:t xml:space="preserve"> социальном обслуживании и социальном обслуживании на дому</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DC5A44" w:rsidP="001A283F">
      <w:pPr>
        <w:autoSpaceDE w:val="0"/>
        <w:autoSpaceDN w:val="0"/>
        <w:adjustRightInd w:val="0"/>
        <w:spacing w:line="240" w:lineRule="auto"/>
        <w:ind w:firstLine="0"/>
        <w:contextualSpacing/>
        <w:jc w:val="center"/>
        <w:rPr>
          <w:szCs w:val="28"/>
        </w:rPr>
      </w:pPr>
      <w:r>
        <w:rPr>
          <w:szCs w:val="28"/>
        </w:rPr>
        <w:t>6. Социально-правовые услуги</w:t>
      </w:r>
    </w:p>
    <w:p w:rsidR="00DC5A44" w:rsidRPr="00DC5A44" w:rsidRDefault="00DC5A44" w:rsidP="001A283F">
      <w:pPr>
        <w:autoSpaceDE w:val="0"/>
        <w:autoSpaceDN w:val="0"/>
        <w:adjustRightInd w:val="0"/>
        <w:spacing w:line="240" w:lineRule="auto"/>
        <w:ind w:firstLine="0"/>
        <w:contextualSpacing/>
        <w:jc w:val="center"/>
        <w:rPr>
          <w:szCs w:val="28"/>
        </w:rPr>
      </w:pPr>
    </w:p>
    <w:p w:rsidR="00044061" w:rsidRDefault="00DC5A44" w:rsidP="001A283F">
      <w:pPr>
        <w:autoSpaceDE w:val="0"/>
        <w:autoSpaceDN w:val="0"/>
        <w:adjustRightInd w:val="0"/>
        <w:spacing w:line="240" w:lineRule="auto"/>
        <w:contextualSpacing/>
        <w:rPr>
          <w:szCs w:val="28"/>
        </w:rPr>
      </w:pPr>
      <w:r>
        <w:rPr>
          <w:szCs w:val="28"/>
        </w:rPr>
        <w:t>1)</w:t>
      </w:r>
      <w:r w:rsidR="008B69B9">
        <w:rPr>
          <w:szCs w:val="28"/>
        </w:rPr>
        <w:t> </w:t>
      </w:r>
      <w:r w:rsidR="00044061" w:rsidRPr="00044061">
        <w:rPr>
          <w:szCs w:val="28"/>
        </w:rPr>
        <w:t>оказание помощи в оформлении и восстановлении документов получателя социальных услуг:</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556"/>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tabs>
                <w:tab w:val="left" w:pos="142"/>
              </w:tabs>
              <w:spacing w:line="240" w:lineRule="auto"/>
              <w:ind w:right="-1" w:firstLine="36"/>
              <w:contextualSpacing/>
              <w:jc w:val="left"/>
              <w:rPr>
                <w:szCs w:val="28"/>
              </w:rPr>
            </w:pPr>
            <w:r w:rsidRPr="00044061">
              <w:rPr>
                <w:szCs w:val="28"/>
              </w:rPr>
              <w:t xml:space="preserve">услуга должна обеспечивать разъяснение сути и </w:t>
            </w:r>
            <w:proofErr w:type="gramStart"/>
            <w:r w:rsidRPr="00044061">
              <w:rPr>
                <w:szCs w:val="28"/>
              </w:rPr>
              <w:t>содержания</w:t>
            </w:r>
            <w:proofErr w:type="gramEnd"/>
            <w:r w:rsidRPr="00044061">
              <w:rPr>
                <w:szCs w:val="28"/>
              </w:rPr>
              <w:t xml:space="preserve"> интересующих получателя социальных услуг проблем, определять предполагаемые пути их решения и осуществлять практические меры: содействие в подготовке и направлении в </w:t>
            </w:r>
            <w:r w:rsidRPr="00044061">
              <w:rPr>
                <w:szCs w:val="28"/>
              </w:rPr>
              <w:lastRenderedPageBreak/>
              <w:t>соответствующие инстанции необходимых документов, личное обращение в указанные инстанции, если в этом возникает необходимость, контроль за прохождением документов и т.д.</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044061" w:rsidRPr="00044061" w:rsidRDefault="00DC5A44" w:rsidP="00DC5A44">
            <w:pPr>
              <w:tabs>
                <w:tab w:val="left" w:pos="142"/>
              </w:tabs>
              <w:spacing w:line="240" w:lineRule="auto"/>
              <w:ind w:firstLine="36"/>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36"/>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1A283F">
            <w:pPr>
              <w:shd w:val="clear" w:color="auto" w:fill="FFFFFF"/>
              <w:tabs>
                <w:tab w:val="left" w:pos="142"/>
                <w:tab w:val="left" w:pos="1070"/>
              </w:tabs>
              <w:spacing w:line="240" w:lineRule="auto"/>
              <w:ind w:left="36"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1A283F">
            <w:pPr>
              <w:shd w:val="clear" w:color="auto" w:fill="FFFFFF"/>
              <w:tabs>
                <w:tab w:val="left" w:pos="142"/>
                <w:tab w:val="left" w:pos="1070"/>
              </w:tabs>
              <w:spacing w:line="240" w:lineRule="auto"/>
              <w:ind w:left="36" w:firstLine="0"/>
              <w:contextualSpacing/>
              <w:jc w:val="left"/>
              <w:rPr>
                <w:szCs w:val="28"/>
              </w:rPr>
            </w:pPr>
            <w:r w:rsidRPr="00044061">
              <w:rPr>
                <w:color w:val="000000"/>
                <w:szCs w:val="28"/>
              </w:rPr>
              <w:t>С</w:t>
            </w:r>
            <w:r w:rsidRPr="00044061">
              <w:rPr>
                <w:color w:val="000000"/>
                <w:spacing w:val="3"/>
                <w:szCs w:val="28"/>
              </w:rPr>
              <w:t xml:space="preserve">воевременное и объективное решение стоящих перед </w:t>
            </w:r>
            <w:r w:rsidRPr="00044061">
              <w:rPr>
                <w:color w:val="000000"/>
                <w:spacing w:val="-1"/>
                <w:szCs w:val="28"/>
              </w:rPr>
              <w:t>получателем социальных услуг проблем</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1A283F">
            <w:pPr>
              <w:tabs>
                <w:tab w:val="left" w:pos="142"/>
              </w:tabs>
              <w:spacing w:line="240" w:lineRule="auto"/>
              <w:ind w:left="36"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1A283F">
            <w:pPr>
              <w:tabs>
                <w:tab w:val="left" w:pos="142"/>
              </w:tabs>
              <w:spacing w:line="240" w:lineRule="auto"/>
              <w:ind w:left="36"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1A283F">
            <w:pPr>
              <w:tabs>
                <w:tab w:val="left" w:pos="142"/>
              </w:tabs>
              <w:spacing w:line="240" w:lineRule="auto"/>
              <w:ind w:left="36"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2)</w:t>
      </w:r>
      <w:r w:rsidR="008B69B9">
        <w:rPr>
          <w:szCs w:val="28"/>
        </w:rPr>
        <w:t> </w:t>
      </w:r>
      <w:r w:rsidRPr="00044061">
        <w:rPr>
          <w:szCs w:val="28"/>
        </w:rPr>
        <w:t>оказание помощи в получении юридических услуг:</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tabs>
                <w:tab w:val="left" w:pos="142"/>
              </w:tabs>
              <w:spacing w:line="240" w:lineRule="auto"/>
              <w:ind w:firstLine="0"/>
              <w:contextualSpacing/>
              <w:jc w:val="left"/>
              <w:rPr>
                <w:szCs w:val="28"/>
              </w:rPr>
            </w:pPr>
            <w:proofErr w:type="gramStart"/>
            <w:r w:rsidRPr="00044061">
              <w:rPr>
                <w:szCs w:val="28"/>
              </w:rPr>
              <w:t xml:space="preserve">консультирование по вопросам, связанным с правом граждан на социальное обслуживание и защиту своих интересов, </w:t>
            </w:r>
            <w:r w:rsidRPr="00044061">
              <w:rPr>
                <w:spacing w:val="-2"/>
                <w:szCs w:val="28"/>
              </w:rPr>
              <w:t>содействие получателям социальных услуг в решении воп</w:t>
            </w:r>
            <w:r w:rsidRPr="00044061">
              <w:rPr>
                <w:szCs w:val="28"/>
              </w:rPr>
              <w:t xml:space="preserve">росов, связанных с социальной реабилитацией, пенсионным обеспечением и другими социальными </w:t>
            </w:r>
            <w:r w:rsidRPr="00044061">
              <w:rPr>
                <w:spacing w:val="-1"/>
                <w:szCs w:val="28"/>
              </w:rPr>
              <w:t>выплатами, получением установленных законодательством льгот и преимуществ, защитой и соблюде</w:t>
            </w:r>
            <w:r w:rsidRPr="00044061">
              <w:rPr>
                <w:spacing w:val="-1"/>
                <w:szCs w:val="28"/>
              </w:rPr>
              <w:softHyphen/>
            </w:r>
            <w:r w:rsidRPr="00044061">
              <w:rPr>
                <w:spacing w:val="-2"/>
                <w:szCs w:val="28"/>
              </w:rPr>
              <w:t>нием прав детей на воспитание и заботу о них или в решении других правовых вопросов.</w:t>
            </w:r>
            <w:proofErr w:type="gramEnd"/>
          </w:p>
          <w:p w:rsidR="00044061" w:rsidRPr="00044061" w:rsidRDefault="00044061" w:rsidP="00DC5A44">
            <w:pPr>
              <w:tabs>
                <w:tab w:val="left" w:pos="142"/>
              </w:tabs>
              <w:spacing w:line="240" w:lineRule="auto"/>
              <w:ind w:firstLine="0"/>
              <w:contextualSpacing/>
              <w:jc w:val="left"/>
              <w:rPr>
                <w:szCs w:val="28"/>
              </w:rPr>
            </w:pPr>
            <w:r w:rsidRPr="00044061">
              <w:rPr>
                <w:szCs w:val="28"/>
              </w:rPr>
              <w:t>Выяснение жизненной ситуации получателя социальных услуг, информирование получателя социальных услуг о путях реализации его законных прав, разъяснение права на получени</w:t>
            </w:r>
            <w:r w:rsidR="00DC5A44">
              <w:rPr>
                <w:szCs w:val="28"/>
              </w:rPr>
              <w:t>е бесплатной юридической помощи</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w:t>
            </w:r>
            <w:r w:rsidRPr="00044061">
              <w:rPr>
                <w:bCs/>
                <w:szCs w:val="28"/>
              </w:rPr>
              <w:lastRenderedPageBreak/>
              <w:t>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lastRenderedPageBreak/>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3) услуги по защите прав и законных интересов получателей социальных услуг в установленном законодательством порядке:</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1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1A283F" w:rsidP="00DC5A44">
            <w:pPr>
              <w:tabs>
                <w:tab w:val="left" w:pos="142"/>
              </w:tabs>
              <w:spacing w:line="240" w:lineRule="auto"/>
              <w:ind w:firstLine="0"/>
              <w:contextualSpacing/>
              <w:jc w:val="left"/>
              <w:rPr>
                <w:szCs w:val="28"/>
              </w:rPr>
            </w:pPr>
            <w:r>
              <w:rPr>
                <w:szCs w:val="28"/>
              </w:rPr>
              <w:t xml:space="preserve">услуга </w:t>
            </w:r>
            <w:r w:rsidR="00044061" w:rsidRPr="00044061">
              <w:rPr>
                <w:szCs w:val="28"/>
              </w:rPr>
              <w:t>должна гарантировать получателю социальных услуг квалифицированную юридическую защиту законных прав и помощь в целях принятия объективного решения по его вопросу, в том числе:</w:t>
            </w:r>
          </w:p>
          <w:p w:rsidR="00044061" w:rsidRPr="00044061" w:rsidRDefault="00044061" w:rsidP="00DC5A44">
            <w:pPr>
              <w:spacing w:line="240" w:lineRule="auto"/>
              <w:ind w:firstLine="0"/>
              <w:contextualSpacing/>
              <w:jc w:val="left"/>
              <w:rPr>
                <w:szCs w:val="28"/>
              </w:rPr>
            </w:pPr>
            <w:r w:rsidRPr="00044061">
              <w:rPr>
                <w:szCs w:val="28"/>
              </w:rPr>
              <w:t>- выявление проблем, стоящих перед получателем социальных услуг;</w:t>
            </w:r>
          </w:p>
          <w:p w:rsidR="00044061" w:rsidRPr="00044061" w:rsidRDefault="00044061" w:rsidP="00DC5A44">
            <w:pPr>
              <w:spacing w:line="240" w:lineRule="auto"/>
              <w:ind w:firstLine="0"/>
              <w:contextualSpacing/>
              <w:jc w:val="left"/>
              <w:rPr>
                <w:szCs w:val="28"/>
              </w:rPr>
            </w:pPr>
            <w:r w:rsidRPr="00044061">
              <w:rPr>
                <w:szCs w:val="28"/>
              </w:rPr>
              <w:t>- составление ходатайств и направление их в органы следствия и дознания, прокуратуру, суд о назначении получателю социальных услуг адвоката на бесплатной основе;</w:t>
            </w:r>
          </w:p>
          <w:p w:rsidR="00044061" w:rsidRPr="00044061" w:rsidRDefault="00044061" w:rsidP="00DC5A44">
            <w:pPr>
              <w:spacing w:line="240" w:lineRule="auto"/>
              <w:ind w:firstLine="0"/>
              <w:contextualSpacing/>
              <w:jc w:val="left"/>
              <w:rPr>
                <w:szCs w:val="28"/>
              </w:rPr>
            </w:pPr>
            <w:r w:rsidRPr="00044061">
              <w:rPr>
                <w:szCs w:val="28"/>
              </w:rPr>
              <w:t xml:space="preserve">- </w:t>
            </w:r>
            <w:proofErr w:type="spellStart"/>
            <w:r w:rsidRPr="00044061">
              <w:rPr>
                <w:szCs w:val="28"/>
              </w:rPr>
              <w:t>представительствование</w:t>
            </w:r>
            <w:proofErr w:type="spellEnd"/>
            <w:r w:rsidRPr="00044061">
              <w:rPr>
                <w:szCs w:val="28"/>
              </w:rPr>
              <w:t xml:space="preserve"> в суде для защиты прав и законных интере</w:t>
            </w:r>
            <w:r w:rsidR="00DC5A44">
              <w:rPr>
                <w:szCs w:val="28"/>
              </w:rPr>
              <w:t>сов получателя социальных услуг</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tc>
      </w:tr>
      <w:tr w:rsidR="00044061" w:rsidRPr="00044061" w:rsidTr="008B69B9">
        <w:tc>
          <w:tcPr>
            <w:tcW w:w="3085" w:type="dxa"/>
          </w:tcPr>
          <w:p w:rsidR="00044061" w:rsidRPr="00044061" w:rsidRDefault="00044061" w:rsidP="008B69B9">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rPr>
          <w:trHeight w:val="2645"/>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DC5A44" w:rsidRPr="00044061" w:rsidRDefault="00DC5A44" w:rsidP="00044061">
      <w:pPr>
        <w:autoSpaceDE w:val="0"/>
        <w:autoSpaceDN w:val="0"/>
        <w:adjustRightInd w:val="0"/>
        <w:spacing w:line="240" w:lineRule="auto"/>
        <w:contextualSpacing/>
        <w:jc w:val="center"/>
        <w:rPr>
          <w:b/>
          <w:szCs w:val="28"/>
        </w:rPr>
      </w:pPr>
    </w:p>
    <w:p w:rsidR="008B69B9" w:rsidRDefault="00044061" w:rsidP="00044061">
      <w:pPr>
        <w:autoSpaceDE w:val="0"/>
        <w:autoSpaceDN w:val="0"/>
        <w:adjustRightInd w:val="0"/>
        <w:spacing w:line="240" w:lineRule="auto"/>
        <w:ind w:firstLine="0"/>
        <w:contextualSpacing/>
        <w:jc w:val="center"/>
        <w:rPr>
          <w:szCs w:val="28"/>
        </w:rPr>
      </w:pPr>
      <w:r w:rsidRPr="00DC5A44">
        <w:rPr>
          <w:szCs w:val="28"/>
        </w:rPr>
        <w:t>7. Услуги в целях повышения коммуникативного потенциала получателей социальных услуг, имеющих ограничения жизнедеятельнос</w:t>
      </w:r>
      <w:r w:rsidR="00DC5A44">
        <w:rPr>
          <w:szCs w:val="28"/>
        </w:rPr>
        <w:t xml:space="preserve">ти, </w:t>
      </w:r>
    </w:p>
    <w:p w:rsidR="00044061" w:rsidRPr="00DC5A44" w:rsidRDefault="00DC5A44" w:rsidP="00044061">
      <w:pPr>
        <w:autoSpaceDE w:val="0"/>
        <w:autoSpaceDN w:val="0"/>
        <w:adjustRightInd w:val="0"/>
        <w:spacing w:line="240" w:lineRule="auto"/>
        <w:ind w:firstLine="0"/>
        <w:contextualSpacing/>
        <w:jc w:val="center"/>
        <w:rPr>
          <w:szCs w:val="28"/>
        </w:rPr>
      </w:pPr>
      <w:r>
        <w:rPr>
          <w:szCs w:val="28"/>
        </w:rPr>
        <w:t>в том числе детей-инвалидов</w:t>
      </w:r>
    </w:p>
    <w:p w:rsidR="00044061" w:rsidRPr="00DC5A44"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1) обучение инвалидов (детей-инвалидов) пользованию средствами ухода и техническими средствами реабилитации:</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услуга направлена на развитие  у инвалидов (детей-инвалидов) практических навыков и  умения самостоятельно пользоваться техническими средствами реабилитации и средствами ухода.</w:t>
            </w:r>
          </w:p>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При наличии в организации службы проката технических средств реабилитации инвалидам (детям-инвалидам) оказывается услуга по прокату технических средств реабилитации.</w:t>
            </w:r>
          </w:p>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Технические средства реабилитации должны б</w:t>
            </w:r>
            <w:r w:rsidR="00DC5A44">
              <w:rPr>
                <w:rFonts w:ascii="Times New Roman" w:hAnsi="Times New Roman" w:cs="Times New Roman"/>
                <w:sz w:val="28"/>
                <w:szCs w:val="28"/>
              </w:rPr>
              <w:t>ыть сертифицированы и исправны</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 xml:space="preserve">слуга предоставляется в соответствии с индивидуальной программой реабилитации инвалида на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p w:rsidR="008B69B9" w:rsidRDefault="00044061" w:rsidP="00DC5A44">
            <w:pPr>
              <w:tabs>
                <w:tab w:val="left" w:pos="142"/>
              </w:tabs>
              <w:spacing w:line="240" w:lineRule="auto"/>
              <w:ind w:firstLine="0"/>
              <w:contextualSpacing/>
              <w:jc w:val="left"/>
              <w:rPr>
                <w:szCs w:val="28"/>
              </w:rPr>
            </w:pPr>
            <w:r w:rsidRPr="00044061">
              <w:rPr>
                <w:szCs w:val="28"/>
              </w:rPr>
              <w:t xml:space="preserve">Срок пользования техническими средствами реабилитации бесплатно </w:t>
            </w:r>
            <w:r w:rsidR="001A283F">
              <w:rPr>
                <w:szCs w:val="28"/>
              </w:rPr>
              <w:t xml:space="preserve">– </w:t>
            </w:r>
            <w:r w:rsidRPr="00044061">
              <w:rPr>
                <w:szCs w:val="28"/>
              </w:rPr>
              <w:t xml:space="preserve">не более 1 месяца, </w:t>
            </w:r>
          </w:p>
          <w:p w:rsidR="00044061" w:rsidRPr="00044061" w:rsidRDefault="00044061" w:rsidP="00DC5A44">
            <w:pPr>
              <w:tabs>
                <w:tab w:val="left" w:pos="142"/>
              </w:tabs>
              <w:spacing w:line="240" w:lineRule="auto"/>
              <w:ind w:firstLine="0"/>
              <w:contextualSpacing/>
              <w:jc w:val="left"/>
              <w:rPr>
                <w:szCs w:val="28"/>
              </w:rPr>
            </w:pPr>
            <w:r w:rsidRPr="00044061">
              <w:rPr>
                <w:szCs w:val="28"/>
              </w:rPr>
              <w:t xml:space="preserve">затем </w:t>
            </w:r>
            <w:r w:rsidR="00DC5A44">
              <w:rPr>
                <w:szCs w:val="28"/>
              </w:rPr>
              <w:t>услуга предоставляется за плату</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1A283F"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sidR="00DC5A44">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w:t>
            </w:r>
            <w:r w:rsidRPr="00044061">
              <w:rPr>
                <w:bCs/>
                <w:szCs w:val="28"/>
              </w:rPr>
              <w:lastRenderedPageBreak/>
              <w:t>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lastRenderedPageBreak/>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lastRenderedPageBreak/>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DC5A44" w:rsidP="00044061">
      <w:pPr>
        <w:autoSpaceDE w:val="0"/>
        <w:autoSpaceDN w:val="0"/>
        <w:adjustRightInd w:val="0"/>
        <w:spacing w:line="240" w:lineRule="auto"/>
        <w:contextualSpacing/>
        <w:rPr>
          <w:szCs w:val="28"/>
        </w:rPr>
      </w:pPr>
      <w:r>
        <w:rPr>
          <w:szCs w:val="28"/>
        </w:rPr>
        <w:t>2) </w:t>
      </w:r>
      <w:r w:rsidR="00044061" w:rsidRPr="00044061">
        <w:rPr>
          <w:szCs w:val="28"/>
        </w:rPr>
        <w:t>проведение социально-реабилитационных мероприятий в сфере социального обслуживания:</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tabs>
                <w:tab w:val="left" w:pos="142"/>
              </w:tabs>
              <w:spacing w:line="240" w:lineRule="auto"/>
              <w:ind w:firstLine="0"/>
              <w:contextualSpacing/>
              <w:jc w:val="left"/>
              <w:rPr>
                <w:szCs w:val="28"/>
              </w:rPr>
            </w:pPr>
            <w:r w:rsidRPr="00044061">
              <w:rPr>
                <w:szCs w:val="28"/>
              </w:rPr>
              <w:t>содействие</w:t>
            </w:r>
            <w:r w:rsidRPr="00044061">
              <w:rPr>
                <w:color w:val="FF0000"/>
                <w:szCs w:val="28"/>
              </w:rPr>
              <w:t xml:space="preserve"> </w:t>
            </w:r>
            <w:r w:rsidRPr="00044061">
              <w:rPr>
                <w:szCs w:val="28"/>
              </w:rPr>
              <w:t>в проведении и проведение в соответствии с индивидуальной программой реабилитации мероприятий социальной реабилитации, в том числе:</w:t>
            </w:r>
          </w:p>
          <w:p w:rsidR="00044061" w:rsidRPr="00044061" w:rsidRDefault="00044061" w:rsidP="00DC5A44">
            <w:pPr>
              <w:tabs>
                <w:tab w:val="left" w:pos="142"/>
              </w:tabs>
              <w:spacing w:line="240" w:lineRule="auto"/>
              <w:ind w:firstLine="0"/>
              <w:contextualSpacing/>
              <w:jc w:val="left"/>
              <w:rPr>
                <w:szCs w:val="28"/>
              </w:rPr>
            </w:pPr>
            <w:r w:rsidRPr="00044061">
              <w:rPr>
                <w:szCs w:val="28"/>
              </w:rPr>
              <w:t>- социально-средовая реабилитация;</w:t>
            </w:r>
          </w:p>
          <w:p w:rsidR="00044061" w:rsidRPr="00044061" w:rsidRDefault="00044061" w:rsidP="00DC5A44">
            <w:pPr>
              <w:tabs>
                <w:tab w:val="left" w:pos="142"/>
              </w:tabs>
              <w:spacing w:line="240" w:lineRule="auto"/>
              <w:ind w:firstLine="0"/>
              <w:contextualSpacing/>
              <w:jc w:val="left"/>
              <w:rPr>
                <w:szCs w:val="28"/>
              </w:rPr>
            </w:pPr>
            <w:r w:rsidRPr="00044061">
              <w:rPr>
                <w:szCs w:val="28"/>
              </w:rPr>
              <w:t>- социально-педагогическая реабилитация;</w:t>
            </w:r>
          </w:p>
          <w:p w:rsidR="00044061" w:rsidRPr="00044061" w:rsidRDefault="00044061" w:rsidP="00DC5A44">
            <w:pPr>
              <w:tabs>
                <w:tab w:val="left" w:pos="142"/>
              </w:tabs>
              <w:spacing w:line="240" w:lineRule="auto"/>
              <w:ind w:firstLine="0"/>
              <w:contextualSpacing/>
              <w:jc w:val="left"/>
              <w:rPr>
                <w:szCs w:val="28"/>
              </w:rPr>
            </w:pPr>
            <w:r w:rsidRPr="00044061">
              <w:rPr>
                <w:szCs w:val="28"/>
              </w:rPr>
              <w:t>- социально-психологическая реабилитация;</w:t>
            </w:r>
          </w:p>
          <w:p w:rsidR="00044061" w:rsidRPr="00044061" w:rsidRDefault="00044061" w:rsidP="00DC5A44">
            <w:pPr>
              <w:tabs>
                <w:tab w:val="left" w:pos="142"/>
              </w:tabs>
              <w:spacing w:line="240" w:lineRule="auto"/>
              <w:ind w:firstLine="0"/>
              <w:contextualSpacing/>
              <w:jc w:val="left"/>
              <w:rPr>
                <w:szCs w:val="28"/>
              </w:rPr>
            </w:pPr>
            <w:r w:rsidRPr="00044061">
              <w:rPr>
                <w:szCs w:val="28"/>
              </w:rPr>
              <w:t xml:space="preserve">- </w:t>
            </w:r>
            <w:proofErr w:type="spellStart"/>
            <w:r w:rsidRPr="00044061">
              <w:rPr>
                <w:szCs w:val="28"/>
              </w:rPr>
              <w:t>социокультурная</w:t>
            </w:r>
            <w:proofErr w:type="spellEnd"/>
            <w:r w:rsidRPr="00044061">
              <w:rPr>
                <w:szCs w:val="28"/>
              </w:rPr>
              <w:t xml:space="preserve"> реабилитация;</w:t>
            </w:r>
          </w:p>
          <w:p w:rsidR="00044061" w:rsidRPr="00044061" w:rsidRDefault="00044061" w:rsidP="00DC5A44">
            <w:pPr>
              <w:tabs>
                <w:tab w:val="left" w:pos="142"/>
              </w:tabs>
              <w:spacing w:line="240" w:lineRule="auto"/>
              <w:ind w:firstLine="0"/>
              <w:contextualSpacing/>
              <w:jc w:val="left"/>
              <w:rPr>
                <w:szCs w:val="28"/>
              </w:rPr>
            </w:pPr>
            <w:r w:rsidRPr="00044061">
              <w:rPr>
                <w:szCs w:val="28"/>
              </w:rPr>
              <w:t>- социально-бытовая адаптация;</w:t>
            </w:r>
          </w:p>
          <w:p w:rsidR="00044061" w:rsidRPr="00044061" w:rsidRDefault="00044061" w:rsidP="00DC5A44">
            <w:pPr>
              <w:tabs>
                <w:tab w:val="left" w:pos="142"/>
              </w:tabs>
              <w:spacing w:line="240" w:lineRule="auto"/>
              <w:ind w:firstLine="0"/>
              <w:contextualSpacing/>
              <w:jc w:val="left"/>
              <w:rPr>
                <w:szCs w:val="28"/>
              </w:rPr>
            </w:pPr>
            <w:r w:rsidRPr="00044061">
              <w:rPr>
                <w:szCs w:val="28"/>
              </w:rPr>
              <w:t xml:space="preserve">- физкультурно-оздоровительные мероприятия и спорт. </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оказывается</w:t>
            </w:r>
            <w:r w:rsidR="00DC5A44">
              <w:rPr>
                <w:szCs w:val="28"/>
              </w:rPr>
              <w:t xml:space="preserve"> не чаще 2 раз в неделю</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8B69B9" w:rsidRDefault="008B69B9" w:rsidP="00044061">
      <w:pPr>
        <w:widowControl w:val="0"/>
        <w:tabs>
          <w:tab w:val="left" w:pos="142"/>
        </w:tabs>
        <w:autoSpaceDE w:val="0"/>
        <w:autoSpaceDN w:val="0"/>
        <w:adjustRightInd w:val="0"/>
        <w:spacing w:line="240" w:lineRule="auto"/>
        <w:contextualSpacing/>
        <w:rPr>
          <w:szCs w:val="28"/>
        </w:rPr>
      </w:pPr>
    </w:p>
    <w:p w:rsidR="008B69B9" w:rsidRDefault="008B69B9" w:rsidP="00044061">
      <w:pPr>
        <w:widowControl w:val="0"/>
        <w:tabs>
          <w:tab w:val="left" w:pos="142"/>
        </w:tabs>
        <w:autoSpaceDE w:val="0"/>
        <w:autoSpaceDN w:val="0"/>
        <w:adjustRightInd w:val="0"/>
        <w:spacing w:line="240" w:lineRule="auto"/>
        <w:contextualSpacing/>
        <w:rPr>
          <w:szCs w:val="28"/>
        </w:rPr>
      </w:pPr>
    </w:p>
    <w:p w:rsidR="008B69B9" w:rsidRDefault="008B69B9" w:rsidP="00044061">
      <w:pPr>
        <w:widowControl w:val="0"/>
        <w:tabs>
          <w:tab w:val="left" w:pos="142"/>
        </w:tabs>
        <w:autoSpaceDE w:val="0"/>
        <w:autoSpaceDN w:val="0"/>
        <w:adjustRightInd w:val="0"/>
        <w:spacing w:line="240" w:lineRule="auto"/>
        <w:contextualSpacing/>
        <w:rPr>
          <w:szCs w:val="28"/>
        </w:rPr>
      </w:pPr>
    </w:p>
    <w:p w:rsidR="008B69B9" w:rsidRDefault="008B69B9" w:rsidP="00044061">
      <w:pPr>
        <w:widowControl w:val="0"/>
        <w:tabs>
          <w:tab w:val="left" w:pos="142"/>
        </w:tabs>
        <w:autoSpaceDE w:val="0"/>
        <w:autoSpaceDN w:val="0"/>
        <w:adjustRightInd w:val="0"/>
        <w:spacing w:line="240" w:lineRule="auto"/>
        <w:contextualSpacing/>
        <w:rPr>
          <w:szCs w:val="28"/>
        </w:rPr>
      </w:pPr>
    </w:p>
    <w:p w:rsidR="00044061" w:rsidRDefault="00DC5A44" w:rsidP="00044061">
      <w:pPr>
        <w:widowControl w:val="0"/>
        <w:tabs>
          <w:tab w:val="left" w:pos="142"/>
        </w:tabs>
        <w:autoSpaceDE w:val="0"/>
        <w:autoSpaceDN w:val="0"/>
        <w:adjustRightInd w:val="0"/>
        <w:spacing w:line="240" w:lineRule="auto"/>
        <w:contextualSpacing/>
        <w:rPr>
          <w:szCs w:val="28"/>
        </w:rPr>
      </w:pPr>
      <w:r>
        <w:rPr>
          <w:szCs w:val="28"/>
        </w:rPr>
        <w:lastRenderedPageBreak/>
        <w:t>3) </w:t>
      </w:r>
      <w:r w:rsidR="00044061" w:rsidRPr="00044061">
        <w:rPr>
          <w:szCs w:val="28"/>
        </w:rPr>
        <w:t>обучение навыкам самообслуживания, поведения в быту и общественных местах:</w:t>
      </w:r>
    </w:p>
    <w:p w:rsidR="00DC5A44" w:rsidRPr="00044061" w:rsidRDefault="00DC5A44"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DC5A44">
            <w:pPr>
              <w:spacing w:line="240" w:lineRule="auto"/>
              <w:ind w:firstLine="0"/>
              <w:contextualSpacing/>
              <w:jc w:val="left"/>
              <w:rPr>
                <w:szCs w:val="28"/>
              </w:rPr>
            </w:pPr>
            <w:r w:rsidRPr="00044061">
              <w:rPr>
                <w:szCs w:val="28"/>
              </w:rPr>
              <w:t>услуга должна обеспечивать развитие у инвалидов следующих навыков и умений:</w:t>
            </w:r>
          </w:p>
          <w:p w:rsidR="00044061" w:rsidRPr="00044061" w:rsidRDefault="00044061" w:rsidP="00DC5A44">
            <w:pPr>
              <w:spacing w:line="240" w:lineRule="auto"/>
              <w:ind w:firstLine="0"/>
              <w:contextualSpacing/>
              <w:jc w:val="left"/>
              <w:rPr>
                <w:szCs w:val="28"/>
              </w:rPr>
            </w:pPr>
            <w:proofErr w:type="gramStart"/>
            <w:r w:rsidRPr="00044061">
              <w:rPr>
                <w:szCs w:val="28"/>
              </w:rPr>
              <w:t>- соблюдени</w:t>
            </w:r>
            <w:r w:rsidR="001A283F">
              <w:rPr>
                <w:szCs w:val="28"/>
              </w:rPr>
              <w:t>е</w:t>
            </w:r>
            <w:r w:rsidRPr="00044061">
              <w:rPr>
                <w:szCs w:val="28"/>
              </w:rPr>
              <w:t xml:space="preserve"> личной гигиены (причесываться, умываться, чистить зубы, пользоваться ванной, душем, ухаживать за руками и ногтями, соблюдать гигиену после выделений, осуществлять уход, обусловленный полом, бриться);</w:t>
            </w:r>
            <w:proofErr w:type="gramEnd"/>
          </w:p>
          <w:p w:rsidR="00044061" w:rsidRPr="00044061" w:rsidRDefault="00044061" w:rsidP="00DC5A44">
            <w:pPr>
              <w:spacing w:line="240" w:lineRule="auto"/>
              <w:ind w:firstLine="0"/>
              <w:contextualSpacing/>
              <w:jc w:val="left"/>
              <w:rPr>
                <w:szCs w:val="28"/>
              </w:rPr>
            </w:pPr>
            <w:r w:rsidRPr="00044061">
              <w:rPr>
                <w:szCs w:val="28"/>
              </w:rPr>
              <w:t>- пользовани</w:t>
            </w:r>
            <w:r w:rsidR="001A283F">
              <w:rPr>
                <w:szCs w:val="28"/>
              </w:rPr>
              <w:t>е</w:t>
            </w:r>
            <w:r w:rsidRPr="00044061">
              <w:rPr>
                <w:szCs w:val="28"/>
              </w:rPr>
              <w:t xml:space="preserve"> одеждой (</w:t>
            </w:r>
            <w:r w:rsidR="00C44F39">
              <w:rPr>
                <w:szCs w:val="28"/>
              </w:rPr>
              <w:t>на</w:t>
            </w:r>
            <w:r w:rsidRPr="00044061">
              <w:rPr>
                <w:szCs w:val="28"/>
              </w:rPr>
              <w:t>девать нижнее и верхнее белье, чулочно-носочные изделия, застегивать пуговицы, крючки, молнии, надевать обувь, завязывать шнурки, осуществлять уход за одеждой и обувью, пользоваться перчатками и др.);</w:t>
            </w:r>
          </w:p>
          <w:p w:rsidR="00044061" w:rsidRPr="00044061" w:rsidRDefault="00044061" w:rsidP="00DC5A44">
            <w:pPr>
              <w:spacing w:line="240" w:lineRule="auto"/>
              <w:ind w:firstLine="0"/>
              <w:contextualSpacing/>
              <w:jc w:val="left"/>
              <w:rPr>
                <w:szCs w:val="28"/>
              </w:rPr>
            </w:pPr>
            <w:r w:rsidRPr="00044061">
              <w:rPr>
                <w:szCs w:val="28"/>
              </w:rPr>
              <w:t>- прием пищи (подавать еду, напитки на стол, распределять или разливать еду, пользоваться столовыми принадлежностями, резать продукты, открывать бутылки, намазывать хлеб маслом и т.д., подносить ко рту, пережевывать и проглатывать пищу или питье и др.);</w:t>
            </w:r>
          </w:p>
          <w:p w:rsidR="00044061" w:rsidRPr="00044061" w:rsidRDefault="00044061" w:rsidP="00DC5A44">
            <w:pPr>
              <w:spacing w:line="240" w:lineRule="auto"/>
              <w:ind w:firstLine="0"/>
              <w:contextualSpacing/>
              <w:jc w:val="left"/>
              <w:rPr>
                <w:szCs w:val="28"/>
              </w:rPr>
            </w:pPr>
            <w:r w:rsidRPr="00044061">
              <w:rPr>
                <w:szCs w:val="28"/>
              </w:rPr>
              <w:t>- осуществл</w:t>
            </w:r>
            <w:r w:rsidR="001A283F">
              <w:rPr>
                <w:szCs w:val="28"/>
              </w:rPr>
              <w:t>ение</w:t>
            </w:r>
            <w:r w:rsidRPr="00044061">
              <w:rPr>
                <w:szCs w:val="28"/>
              </w:rPr>
              <w:t xml:space="preserve"> контролируем</w:t>
            </w:r>
            <w:r w:rsidR="001A283F">
              <w:rPr>
                <w:szCs w:val="28"/>
              </w:rPr>
              <w:t>ой</w:t>
            </w:r>
            <w:r w:rsidRPr="00044061">
              <w:rPr>
                <w:szCs w:val="28"/>
              </w:rPr>
              <w:t xml:space="preserve"> экскреци</w:t>
            </w:r>
            <w:r w:rsidR="001A283F">
              <w:rPr>
                <w:szCs w:val="28"/>
              </w:rPr>
              <w:t>и</w:t>
            </w:r>
            <w:r w:rsidRPr="00044061">
              <w:rPr>
                <w:szCs w:val="28"/>
              </w:rPr>
              <w:t>;</w:t>
            </w:r>
          </w:p>
          <w:p w:rsidR="00044061" w:rsidRPr="00044061" w:rsidRDefault="00044061" w:rsidP="00DC5A44">
            <w:pPr>
              <w:spacing w:line="240" w:lineRule="auto"/>
              <w:ind w:firstLine="0"/>
              <w:contextualSpacing/>
              <w:jc w:val="left"/>
              <w:rPr>
                <w:szCs w:val="28"/>
              </w:rPr>
            </w:pPr>
            <w:r w:rsidRPr="00044061">
              <w:rPr>
                <w:szCs w:val="28"/>
              </w:rPr>
              <w:t>- организаци</w:t>
            </w:r>
            <w:r w:rsidR="001A283F">
              <w:rPr>
                <w:szCs w:val="28"/>
              </w:rPr>
              <w:t>я</w:t>
            </w:r>
            <w:r w:rsidRPr="00044061">
              <w:rPr>
                <w:szCs w:val="28"/>
              </w:rPr>
              <w:t xml:space="preserve"> сна и отдыха в постели (укладываться в постель, осуществлять подготовку ко сну, ложиться в кровать, находиться в кровати, обращаться с постельным бельем и др.);</w:t>
            </w:r>
          </w:p>
          <w:p w:rsidR="00044061" w:rsidRPr="00044061" w:rsidRDefault="00044061" w:rsidP="00DC5A44">
            <w:pPr>
              <w:spacing w:line="240" w:lineRule="auto"/>
              <w:ind w:firstLine="0"/>
              <w:contextualSpacing/>
              <w:jc w:val="left"/>
              <w:rPr>
                <w:szCs w:val="28"/>
              </w:rPr>
            </w:pPr>
            <w:r w:rsidRPr="00044061">
              <w:rPr>
                <w:szCs w:val="28"/>
              </w:rPr>
              <w:t>- пользование газом, электричеством, туалетом, ванной, транспортом, лекарствами;</w:t>
            </w:r>
          </w:p>
          <w:p w:rsidR="00044061" w:rsidRPr="00044061" w:rsidRDefault="00044061" w:rsidP="00DC5A44">
            <w:pPr>
              <w:spacing w:line="240" w:lineRule="auto"/>
              <w:ind w:firstLine="0"/>
              <w:contextualSpacing/>
              <w:jc w:val="left"/>
              <w:rPr>
                <w:szCs w:val="28"/>
              </w:rPr>
            </w:pPr>
            <w:r w:rsidRPr="00044061">
              <w:rPr>
                <w:szCs w:val="28"/>
              </w:rPr>
              <w:t>- передвижени</w:t>
            </w:r>
            <w:r w:rsidR="001A283F">
              <w:rPr>
                <w:szCs w:val="28"/>
              </w:rPr>
              <w:t>е</w:t>
            </w:r>
            <w:r w:rsidRPr="00044061">
              <w:rPr>
                <w:szCs w:val="28"/>
              </w:rPr>
              <w:t>;</w:t>
            </w:r>
          </w:p>
          <w:p w:rsidR="00044061" w:rsidRPr="00044061" w:rsidRDefault="00044061" w:rsidP="00DC5A44">
            <w:pPr>
              <w:spacing w:line="240" w:lineRule="auto"/>
              <w:ind w:firstLine="0"/>
              <w:contextualSpacing/>
              <w:jc w:val="left"/>
              <w:rPr>
                <w:szCs w:val="28"/>
              </w:rPr>
            </w:pPr>
            <w:r w:rsidRPr="00044061">
              <w:rPr>
                <w:szCs w:val="28"/>
              </w:rPr>
              <w:t>- приготовлени</w:t>
            </w:r>
            <w:r w:rsidR="001A283F">
              <w:rPr>
                <w:szCs w:val="28"/>
              </w:rPr>
              <w:t>е</w:t>
            </w:r>
            <w:r w:rsidRPr="00044061">
              <w:rPr>
                <w:szCs w:val="28"/>
              </w:rPr>
              <w:t xml:space="preserve"> пищи, уборк</w:t>
            </w:r>
            <w:r w:rsidR="001A283F">
              <w:rPr>
                <w:szCs w:val="28"/>
              </w:rPr>
              <w:t>а</w:t>
            </w:r>
            <w:r w:rsidRPr="00044061">
              <w:rPr>
                <w:szCs w:val="28"/>
              </w:rPr>
              <w:t xml:space="preserve">  помещения, стирк</w:t>
            </w:r>
            <w:r w:rsidR="001A283F">
              <w:rPr>
                <w:szCs w:val="28"/>
              </w:rPr>
              <w:t>а</w:t>
            </w:r>
            <w:r w:rsidRPr="00044061">
              <w:rPr>
                <w:szCs w:val="28"/>
              </w:rPr>
              <w:t xml:space="preserve"> белья, мелк</w:t>
            </w:r>
            <w:r w:rsidR="001A283F">
              <w:rPr>
                <w:szCs w:val="28"/>
              </w:rPr>
              <w:t>ий</w:t>
            </w:r>
            <w:r w:rsidRPr="00044061">
              <w:rPr>
                <w:szCs w:val="28"/>
              </w:rPr>
              <w:t xml:space="preserve"> ремонт одежды;</w:t>
            </w:r>
          </w:p>
          <w:p w:rsidR="00044061" w:rsidRPr="00044061" w:rsidRDefault="00044061" w:rsidP="00DC5A44">
            <w:pPr>
              <w:spacing w:line="240" w:lineRule="auto"/>
              <w:ind w:firstLine="0"/>
              <w:contextualSpacing/>
              <w:jc w:val="left"/>
              <w:rPr>
                <w:szCs w:val="28"/>
              </w:rPr>
            </w:pPr>
            <w:r w:rsidRPr="00044061">
              <w:rPr>
                <w:szCs w:val="28"/>
              </w:rPr>
              <w:t>- пользова</w:t>
            </w:r>
            <w:r w:rsidR="001A283F">
              <w:rPr>
                <w:szCs w:val="28"/>
              </w:rPr>
              <w:t>ние</w:t>
            </w:r>
            <w:r w:rsidRPr="00044061">
              <w:rPr>
                <w:szCs w:val="28"/>
              </w:rPr>
              <w:t xml:space="preserve"> транспортом;</w:t>
            </w:r>
          </w:p>
          <w:p w:rsidR="00044061" w:rsidRPr="00044061" w:rsidRDefault="00044061" w:rsidP="00DC5A44">
            <w:pPr>
              <w:tabs>
                <w:tab w:val="left" w:pos="142"/>
              </w:tabs>
              <w:spacing w:line="240" w:lineRule="auto"/>
              <w:ind w:firstLine="0"/>
              <w:contextualSpacing/>
              <w:jc w:val="left"/>
              <w:rPr>
                <w:szCs w:val="28"/>
              </w:rPr>
            </w:pPr>
            <w:r w:rsidRPr="00044061">
              <w:rPr>
                <w:szCs w:val="28"/>
              </w:rPr>
              <w:t>- посещени</w:t>
            </w:r>
            <w:r w:rsidR="001A283F">
              <w:rPr>
                <w:szCs w:val="28"/>
              </w:rPr>
              <w:t>е</w:t>
            </w:r>
            <w:r w:rsidRPr="00044061">
              <w:rPr>
                <w:szCs w:val="28"/>
              </w:rPr>
              <w:t xml:space="preserve"> магазинов и других объектов социальной инфраструктуры.</w:t>
            </w:r>
          </w:p>
          <w:p w:rsidR="008B69B9" w:rsidRDefault="00044061" w:rsidP="00DC5A44">
            <w:pPr>
              <w:tabs>
                <w:tab w:val="left" w:pos="142"/>
              </w:tabs>
              <w:spacing w:line="240" w:lineRule="auto"/>
              <w:ind w:firstLine="0"/>
              <w:contextualSpacing/>
              <w:jc w:val="left"/>
              <w:rPr>
                <w:szCs w:val="28"/>
              </w:rPr>
            </w:pPr>
            <w:r w:rsidRPr="00044061">
              <w:rPr>
                <w:szCs w:val="28"/>
              </w:rPr>
              <w:t xml:space="preserve">Услуга предоставляется не чаще 2 раз в месяц. </w:t>
            </w:r>
          </w:p>
          <w:p w:rsidR="00044061" w:rsidRPr="00044061" w:rsidRDefault="00044061" w:rsidP="00DC5A44">
            <w:pPr>
              <w:tabs>
                <w:tab w:val="left" w:pos="142"/>
              </w:tabs>
              <w:spacing w:line="240" w:lineRule="auto"/>
              <w:ind w:firstLine="0"/>
              <w:contextualSpacing/>
              <w:jc w:val="left"/>
              <w:rPr>
                <w:szCs w:val="28"/>
              </w:rPr>
            </w:pPr>
            <w:r w:rsidRPr="00044061">
              <w:rPr>
                <w:szCs w:val="28"/>
              </w:rPr>
              <w:t>Время каждого за</w:t>
            </w:r>
            <w:r w:rsidR="00DC5A44">
              <w:rPr>
                <w:szCs w:val="28"/>
              </w:rPr>
              <w:t>нятия не должно превышать 1 час</w:t>
            </w:r>
            <w:r w:rsidR="001A283F">
              <w:rPr>
                <w:szCs w:val="28"/>
              </w:rPr>
              <w:t>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в социальном обслуживании (во всех формах)</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 xml:space="preserve">слуга должна быть доступна получателям социальных услуг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них социально опасных заболеваний</w:t>
            </w:r>
          </w:p>
        </w:tc>
      </w:tr>
    </w:tbl>
    <w:p w:rsidR="00044061" w:rsidRPr="00044061" w:rsidRDefault="00044061" w:rsidP="00044061">
      <w:pPr>
        <w:autoSpaceDE w:val="0"/>
        <w:autoSpaceDN w:val="0"/>
        <w:adjustRightInd w:val="0"/>
        <w:spacing w:line="240" w:lineRule="auto"/>
        <w:contextualSpacing/>
        <w:rPr>
          <w:szCs w:val="28"/>
        </w:rPr>
      </w:pPr>
    </w:p>
    <w:p w:rsidR="00044061" w:rsidRDefault="00044061" w:rsidP="00044061">
      <w:pPr>
        <w:autoSpaceDE w:val="0"/>
        <w:autoSpaceDN w:val="0"/>
        <w:adjustRightInd w:val="0"/>
        <w:spacing w:line="240" w:lineRule="auto"/>
        <w:contextualSpacing/>
        <w:rPr>
          <w:szCs w:val="28"/>
        </w:rPr>
      </w:pPr>
      <w:r w:rsidRPr="00044061">
        <w:rPr>
          <w:szCs w:val="28"/>
        </w:rPr>
        <w:t>4) оказание помощи в обучении навыкам компьютерной грамотности:</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57"/>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tc>
        <w:tc>
          <w:tcPr>
            <w:tcW w:w="6946" w:type="dxa"/>
          </w:tcPr>
          <w:p w:rsidR="00044061" w:rsidRPr="00044061" w:rsidRDefault="00044061" w:rsidP="00DC5A44">
            <w:pPr>
              <w:pStyle w:val="ConsPlusNormal"/>
              <w:tabs>
                <w:tab w:val="left" w:pos="142"/>
              </w:tabs>
              <w:ind w:firstLine="0"/>
              <w:contextualSpacing/>
              <w:rPr>
                <w:rFonts w:ascii="Times New Roman" w:hAnsi="Times New Roman" w:cs="Times New Roman"/>
                <w:sz w:val="28"/>
                <w:szCs w:val="28"/>
              </w:rPr>
            </w:pPr>
            <w:r w:rsidRPr="00044061">
              <w:rPr>
                <w:rFonts w:ascii="Times New Roman" w:hAnsi="Times New Roman" w:cs="Times New Roman"/>
                <w:sz w:val="28"/>
                <w:szCs w:val="28"/>
              </w:rPr>
              <w:t>помощь в обучении должна позволить получателям социальных услуг освоить базовые навыки пользования компьютером, компьютерной грамотности, получать доступ к необходимой информации в сети Интернет</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н</w:t>
            </w:r>
            <w:r w:rsidR="00044061" w:rsidRPr="00044061">
              <w:rPr>
                <w:szCs w:val="28"/>
              </w:rPr>
              <w:t xml:space="preserve">а период признания гражданина </w:t>
            </w:r>
            <w:proofErr w:type="gramStart"/>
            <w:r w:rsidR="00044061" w:rsidRPr="00044061">
              <w:rPr>
                <w:szCs w:val="28"/>
              </w:rPr>
              <w:t>нуждающимся</w:t>
            </w:r>
            <w:proofErr w:type="gramEnd"/>
            <w:r w:rsidR="00044061" w:rsidRPr="00044061">
              <w:rPr>
                <w:szCs w:val="28"/>
              </w:rPr>
              <w:t xml:space="preserve"> </w:t>
            </w:r>
            <w:r w:rsidR="00466DBC">
              <w:rPr>
                <w:szCs w:val="28"/>
              </w:rPr>
              <w:t xml:space="preserve">в </w:t>
            </w:r>
            <w:r w:rsidR="00044061" w:rsidRPr="00044061">
              <w:rPr>
                <w:szCs w:val="28"/>
              </w:rPr>
              <w:t>социальном обслуживании (во всех формах)</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proofErr w:type="spellStart"/>
            <w:r w:rsidRPr="00044061">
              <w:rPr>
                <w:bCs/>
                <w:szCs w:val="28"/>
              </w:rPr>
              <w:t>Подушевой</w:t>
            </w:r>
            <w:proofErr w:type="spellEnd"/>
            <w:r w:rsidRPr="00044061">
              <w:rPr>
                <w:bCs/>
                <w:szCs w:val="28"/>
              </w:rPr>
              <w:t xml:space="preserve"> норматив финансирования социальной услуги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станавливается постановлением Правительства автономного округа</w:t>
            </w:r>
          </w:p>
        </w:tc>
      </w:tr>
      <w:tr w:rsidR="00044061" w:rsidRPr="00044061" w:rsidTr="008B69B9">
        <w:tc>
          <w:tcPr>
            <w:tcW w:w="3085" w:type="dxa"/>
            <w:vAlign w:val="center"/>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DC5A44">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zCs w:val="28"/>
              </w:rPr>
            </w:pPr>
            <w:r>
              <w:rPr>
                <w:szCs w:val="28"/>
              </w:rPr>
              <w:t>у</w:t>
            </w:r>
            <w:r w:rsidR="00044061" w:rsidRPr="00044061">
              <w:rPr>
                <w:szCs w:val="28"/>
              </w:rPr>
              <w:t>слуга должна быть доступ</w:t>
            </w:r>
            <w:r w:rsidR="001A283F">
              <w:rPr>
                <w:szCs w:val="28"/>
              </w:rPr>
              <w:t>на получателям социальных услуг</w:t>
            </w:r>
            <w:r w:rsidR="00044061" w:rsidRPr="00044061">
              <w:rPr>
                <w:szCs w:val="28"/>
              </w:rPr>
              <w:t xml:space="preserve"> независимо от наличия у них </w:t>
            </w:r>
            <w:r w:rsidR="00044061" w:rsidRPr="00044061">
              <w:rPr>
                <w:bCs/>
                <w:szCs w:val="28"/>
              </w:rPr>
              <w:t>ограничений жизнедеятельности.</w:t>
            </w:r>
          </w:p>
          <w:p w:rsidR="00044061" w:rsidRPr="00044061" w:rsidRDefault="00044061" w:rsidP="00DC5A44">
            <w:pPr>
              <w:tabs>
                <w:tab w:val="left" w:pos="142"/>
              </w:tabs>
              <w:spacing w:line="240" w:lineRule="auto"/>
              <w:ind w:firstLine="0"/>
              <w:contextualSpacing/>
              <w:jc w:val="left"/>
              <w:rPr>
                <w:szCs w:val="28"/>
              </w:rPr>
            </w:pPr>
            <w:r w:rsidRPr="00044061">
              <w:rPr>
                <w:szCs w:val="28"/>
              </w:rPr>
              <w:t>Услуга не предоставляется лицам, находящимся в состоянии алкогольного или наркотического опьянения, а также с явными признаками обострения психического заболевания и (или) наличия у ни</w:t>
            </w:r>
            <w:r w:rsidR="00DC5A44">
              <w:rPr>
                <w:szCs w:val="28"/>
              </w:rPr>
              <w:t>х социально опасных заболеваний</w:t>
            </w: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jc w:val="center"/>
        <w:rPr>
          <w:b/>
          <w:szCs w:val="28"/>
        </w:rPr>
      </w:pPr>
    </w:p>
    <w:p w:rsidR="00044061" w:rsidRDefault="00DC5A44" w:rsidP="00044061">
      <w:pPr>
        <w:autoSpaceDE w:val="0"/>
        <w:autoSpaceDN w:val="0"/>
        <w:adjustRightInd w:val="0"/>
        <w:spacing w:line="240" w:lineRule="auto"/>
        <w:ind w:firstLine="0"/>
        <w:contextualSpacing/>
        <w:jc w:val="center"/>
        <w:rPr>
          <w:szCs w:val="28"/>
        </w:rPr>
      </w:pPr>
      <w:r>
        <w:rPr>
          <w:szCs w:val="28"/>
        </w:rPr>
        <w:t>8. Срочные социальные услуги</w:t>
      </w:r>
    </w:p>
    <w:p w:rsidR="00DC5A44" w:rsidRPr="00DC5A44" w:rsidRDefault="00DC5A44" w:rsidP="00044061">
      <w:pPr>
        <w:autoSpaceDE w:val="0"/>
        <w:autoSpaceDN w:val="0"/>
        <w:adjustRightInd w:val="0"/>
        <w:spacing w:line="240" w:lineRule="auto"/>
        <w:ind w:firstLine="0"/>
        <w:contextualSpacing/>
        <w:jc w:val="center"/>
        <w:rPr>
          <w:szCs w:val="28"/>
        </w:rPr>
      </w:pPr>
    </w:p>
    <w:p w:rsidR="00044061" w:rsidRDefault="00044061" w:rsidP="00DC5A44">
      <w:pPr>
        <w:numPr>
          <w:ilvl w:val="0"/>
          <w:numId w:val="31"/>
        </w:numPr>
        <w:autoSpaceDE w:val="0"/>
        <w:autoSpaceDN w:val="0"/>
        <w:adjustRightInd w:val="0"/>
        <w:spacing w:line="240" w:lineRule="auto"/>
        <w:contextualSpacing/>
        <w:rPr>
          <w:szCs w:val="28"/>
        </w:rPr>
      </w:pPr>
      <w:r w:rsidRPr="00044061">
        <w:rPr>
          <w:szCs w:val="28"/>
        </w:rPr>
        <w:t>обеспечение бесплатным горячим питанием или наборами продуктов:</w:t>
      </w:r>
    </w:p>
    <w:p w:rsidR="00DC5A44" w:rsidRPr="00044061" w:rsidRDefault="00DC5A44" w:rsidP="00DC5A44">
      <w:pPr>
        <w:autoSpaceDE w:val="0"/>
        <w:autoSpaceDN w:val="0"/>
        <w:adjustRightInd w:val="0"/>
        <w:spacing w:line="240" w:lineRule="auto"/>
        <w:ind w:left="1069" w:firstLine="0"/>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458"/>
        </w:trPr>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DC5A44">
            <w:pPr>
              <w:tabs>
                <w:tab w:val="left" w:pos="142"/>
              </w:tabs>
              <w:spacing w:line="240" w:lineRule="auto"/>
              <w:contextualSpacing/>
              <w:jc w:val="left"/>
              <w:rPr>
                <w:szCs w:val="28"/>
              </w:rPr>
            </w:pPr>
          </w:p>
        </w:tc>
        <w:tc>
          <w:tcPr>
            <w:tcW w:w="6946" w:type="dxa"/>
          </w:tcPr>
          <w:p w:rsidR="00044061" w:rsidRPr="00044061" w:rsidRDefault="00044061" w:rsidP="001A283F">
            <w:pPr>
              <w:tabs>
                <w:tab w:val="left" w:pos="142"/>
              </w:tabs>
              <w:spacing w:line="240" w:lineRule="auto"/>
              <w:ind w:firstLine="0"/>
              <w:contextualSpacing/>
              <w:jc w:val="left"/>
              <w:rPr>
                <w:szCs w:val="28"/>
              </w:rPr>
            </w:pPr>
            <w:r w:rsidRPr="00044061">
              <w:rPr>
                <w:szCs w:val="28"/>
              </w:rPr>
              <w:lastRenderedPageBreak/>
              <w:t>поддержание и обеспечение жизнедеятельности граждан в виде получени</w:t>
            </w:r>
            <w:r w:rsidR="001A283F">
              <w:rPr>
                <w:szCs w:val="28"/>
              </w:rPr>
              <w:t>я</w:t>
            </w:r>
            <w:r w:rsidRPr="00044061">
              <w:rPr>
                <w:szCs w:val="28"/>
              </w:rPr>
              <w:t xml:space="preserve"> заявителем 1 раз в день горячего питания или продуктовых наборов по выбору </w:t>
            </w:r>
            <w:r w:rsidRPr="00044061">
              <w:rPr>
                <w:szCs w:val="28"/>
              </w:rPr>
              <w:lastRenderedPageBreak/>
              <w:t>заявителя</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lastRenderedPageBreak/>
              <w:t>Сроки предоставления услуги</w:t>
            </w:r>
          </w:p>
        </w:tc>
        <w:tc>
          <w:tcPr>
            <w:tcW w:w="6946" w:type="dxa"/>
          </w:tcPr>
          <w:p w:rsidR="008B69B9" w:rsidRDefault="00DC5A44" w:rsidP="008B69B9">
            <w:pPr>
              <w:tabs>
                <w:tab w:val="left" w:pos="142"/>
              </w:tabs>
              <w:spacing w:line="240" w:lineRule="auto"/>
              <w:ind w:firstLine="0"/>
              <w:contextualSpacing/>
              <w:jc w:val="left"/>
              <w:rPr>
                <w:szCs w:val="28"/>
              </w:rPr>
            </w:pPr>
            <w:r>
              <w:rPr>
                <w:szCs w:val="28"/>
              </w:rPr>
              <w:t>у</w:t>
            </w:r>
            <w:r w:rsidR="00044061" w:rsidRPr="00044061">
              <w:rPr>
                <w:szCs w:val="28"/>
              </w:rPr>
              <w:t xml:space="preserve">слуга предоставляется до устранения обстоятельств, повлекших </w:t>
            </w:r>
            <w:r w:rsidR="001A283F">
              <w:rPr>
                <w:szCs w:val="28"/>
              </w:rPr>
              <w:t xml:space="preserve"> </w:t>
            </w:r>
            <w:r w:rsidR="00044061" w:rsidRPr="00044061">
              <w:rPr>
                <w:szCs w:val="28"/>
              </w:rPr>
              <w:t>нуждаемость,</w:t>
            </w:r>
            <w:r w:rsidR="008B69B9">
              <w:rPr>
                <w:szCs w:val="28"/>
              </w:rPr>
              <w:t> </w:t>
            </w:r>
            <w:r w:rsidR="00044061" w:rsidRPr="00044061">
              <w:rPr>
                <w:szCs w:val="28"/>
              </w:rPr>
              <w:t>но</w:t>
            </w:r>
            <w:r w:rsidR="008B69B9">
              <w:rPr>
                <w:szCs w:val="28"/>
              </w:rPr>
              <w:t> </w:t>
            </w:r>
            <w:r w:rsidR="00044061" w:rsidRPr="00044061">
              <w:rPr>
                <w:szCs w:val="28"/>
              </w:rPr>
              <w:t>не</w:t>
            </w:r>
            <w:r w:rsidR="008B69B9">
              <w:rPr>
                <w:szCs w:val="28"/>
              </w:rPr>
              <w:t> </w:t>
            </w:r>
            <w:r w:rsidR="00044061" w:rsidRPr="00044061">
              <w:rPr>
                <w:szCs w:val="28"/>
              </w:rPr>
              <w:t>более</w:t>
            </w:r>
            <w:r w:rsidR="008B69B9">
              <w:rPr>
                <w:szCs w:val="28"/>
              </w:rPr>
              <w:t> </w:t>
            </w:r>
            <w:r w:rsidR="00044061" w:rsidRPr="00044061">
              <w:rPr>
                <w:szCs w:val="28"/>
              </w:rPr>
              <w:t>30</w:t>
            </w:r>
            <w:r w:rsidR="008B69B9">
              <w:rPr>
                <w:szCs w:val="28"/>
              </w:rPr>
              <w:t> </w:t>
            </w:r>
            <w:r w:rsidR="00044061" w:rsidRPr="00044061">
              <w:rPr>
                <w:szCs w:val="28"/>
              </w:rPr>
              <w:t>дней</w:t>
            </w:r>
            <w:r w:rsidR="001A283F">
              <w:rPr>
                <w:szCs w:val="28"/>
              </w:rPr>
              <w:t xml:space="preserve"> </w:t>
            </w:r>
          </w:p>
          <w:p w:rsidR="00044061" w:rsidRPr="00044061" w:rsidRDefault="00044061" w:rsidP="008B69B9">
            <w:pPr>
              <w:tabs>
                <w:tab w:val="left" w:pos="142"/>
              </w:tabs>
              <w:spacing w:line="240" w:lineRule="auto"/>
              <w:ind w:firstLine="0"/>
              <w:contextualSpacing/>
              <w:jc w:val="left"/>
              <w:rPr>
                <w:szCs w:val="28"/>
              </w:rPr>
            </w:pPr>
            <w:r w:rsidRPr="00044061">
              <w:rPr>
                <w:szCs w:val="28"/>
              </w:rPr>
              <w:t>за</w:t>
            </w:r>
            <w:r w:rsidR="008B69B9">
              <w:rPr>
                <w:szCs w:val="28"/>
              </w:rPr>
              <w:t xml:space="preserve"> </w:t>
            </w:r>
            <w:r w:rsidR="001A283F">
              <w:rPr>
                <w:szCs w:val="28"/>
              </w:rPr>
              <w:t>один</w:t>
            </w:r>
            <w:r w:rsidRPr="00044061">
              <w:rPr>
                <w:szCs w:val="28"/>
              </w:rPr>
              <w:t xml:space="preserve"> календарный год.</w:t>
            </w:r>
          </w:p>
          <w:p w:rsidR="00044061" w:rsidRPr="00044061" w:rsidRDefault="00044061" w:rsidP="008B69B9">
            <w:pPr>
              <w:tabs>
                <w:tab w:val="left" w:pos="142"/>
              </w:tabs>
              <w:spacing w:line="240" w:lineRule="auto"/>
              <w:ind w:firstLine="0"/>
              <w:contextualSpacing/>
              <w:jc w:val="left"/>
              <w:rPr>
                <w:szCs w:val="28"/>
              </w:rPr>
            </w:pPr>
            <w:r w:rsidRPr="00044061">
              <w:rPr>
                <w:szCs w:val="28"/>
              </w:rPr>
              <w:t xml:space="preserve">Стоимость одного раза обеспечения горячим питанием или одного продуктового набора </w:t>
            </w:r>
            <w:r w:rsidR="00DC5A44">
              <w:rPr>
                <w:szCs w:val="28"/>
              </w:rPr>
              <w:t>не должна превышать 300 рублей</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DC5A44" w:rsidP="00DC5A44">
            <w:pPr>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DC5A44">
            <w:pPr>
              <w:spacing w:line="240" w:lineRule="auto"/>
              <w:ind w:firstLine="0"/>
              <w:contextualSpacing/>
              <w:jc w:val="left"/>
              <w:rPr>
                <w:szCs w:val="28"/>
              </w:rPr>
            </w:pPr>
            <w:r w:rsidRPr="00044061">
              <w:rPr>
                <w:szCs w:val="28"/>
              </w:rPr>
              <w:t>Питание должно быть из доброкачественных продуктов, по калорийности соответствовать установленным нормам питания, санитарно-гигиеническим требованиям. Продукты должны быть доброкачественны</w:t>
            </w:r>
            <w:r w:rsidR="00DC5A44">
              <w:rPr>
                <w:szCs w:val="28"/>
              </w:rPr>
              <w:t xml:space="preserve">ми с </w:t>
            </w:r>
            <w:proofErr w:type="spellStart"/>
            <w:r w:rsidR="00DC5A44">
              <w:rPr>
                <w:szCs w:val="28"/>
              </w:rPr>
              <w:t>неистекшим</w:t>
            </w:r>
            <w:proofErr w:type="spellEnd"/>
            <w:r w:rsidR="00DC5A44">
              <w:rPr>
                <w:szCs w:val="28"/>
              </w:rPr>
              <w:t xml:space="preserve"> сроком годности</w:t>
            </w:r>
          </w:p>
        </w:tc>
      </w:tr>
      <w:tr w:rsidR="00044061" w:rsidRPr="00044061" w:rsidTr="008B69B9">
        <w:tc>
          <w:tcPr>
            <w:tcW w:w="3085" w:type="dxa"/>
          </w:tcPr>
          <w:p w:rsidR="00044061" w:rsidRPr="00044061" w:rsidRDefault="00044061" w:rsidP="00DC5A44">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DC5A44" w:rsidP="00DC5A44">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получателям социальных услуг при одновременном наличии следующих обстоятельств:</w:t>
            </w:r>
          </w:p>
          <w:p w:rsidR="00044061" w:rsidRPr="00044061" w:rsidRDefault="00044061" w:rsidP="00DC5A44">
            <w:pPr>
              <w:autoSpaceDE w:val="0"/>
              <w:autoSpaceDN w:val="0"/>
              <w:adjustRightInd w:val="0"/>
              <w:spacing w:line="240" w:lineRule="auto"/>
              <w:ind w:firstLine="0"/>
              <w:jc w:val="left"/>
              <w:rPr>
                <w:szCs w:val="28"/>
                <w:lang w:eastAsia="ru-RU"/>
              </w:rPr>
            </w:pPr>
            <w:r w:rsidRPr="00044061">
              <w:rPr>
                <w:szCs w:val="28"/>
                <w:lang w:eastAsia="ru-RU"/>
              </w:rPr>
              <w:t>- отсутствие определенного места жительства;</w:t>
            </w:r>
          </w:p>
          <w:p w:rsidR="00044061" w:rsidRPr="00044061" w:rsidRDefault="00044061" w:rsidP="00DC5A44">
            <w:pPr>
              <w:autoSpaceDE w:val="0"/>
              <w:autoSpaceDN w:val="0"/>
              <w:adjustRightInd w:val="0"/>
              <w:spacing w:line="240" w:lineRule="auto"/>
              <w:ind w:firstLine="0"/>
              <w:jc w:val="left"/>
              <w:rPr>
                <w:szCs w:val="28"/>
                <w:lang w:eastAsia="ru-RU"/>
              </w:rPr>
            </w:pPr>
            <w:r w:rsidRPr="00044061">
              <w:rPr>
                <w:szCs w:val="28"/>
                <w:lang w:eastAsia="ru-RU"/>
              </w:rPr>
              <w:t>- отсутствие р</w:t>
            </w:r>
            <w:r w:rsidR="00DC5A44">
              <w:rPr>
                <w:szCs w:val="28"/>
                <w:lang w:eastAsia="ru-RU"/>
              </w:rPr>
              <w:t>аботы и сре</w:t>
            </w:r>
            <w:proofErr w:type="gramStart"/>
            <w:r w:rsidR="00DC5A44">
              <w:rPr>
                <w:szCs w:val="28"/>
                <w:lang w:eastAsia="ru-RU"/>
              </w:rPr>
              <w:t>дств к с</w:t>
            </w:r>
            <w:proofErr w:type="gramEnd"/>
            <w:r w:rsidR="00DC5A44">
              <w:rPr>
                <w:szCs w:val="28"/>
                <w:lang w:eastAsia="ru-RU"/>
              </w:rPr>
              <w:t>уществованию</w:t>
            </w:r>
          </w:p>
          <w:p w:rsidR="00044061" w:rsidRPr="00044061" w:rsidRDefault="00044061" w:rsidP="00DC5A44">
            <w:pPr>
              <w:tabs>
                <w:tab w:val="left" w:pos="142"/>
              </w:tabs>
              <w:spacing w:line="240" w:lineRule="auto"/>
              <w:ind w:firstLine="0"/>
              <w:contextualSpacing/>
              <w:jc w:val="left"/>
              <w:rPr>
                <w:spacing w:val="-2"/>
                <w:szCs w:val="28"/>
              </w:rPr>
            </w:pPr>
          </w:p>
          <w:p w:rsidR="00044061" w:rsidRPr="00044061" w:rsidRDefault="00044061" w:rsidP="00DC5A44">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contextualSpacing/>
        <w:rPr>
          <w:szCs w:val="28"/>
        </w:rPr>
      </w:pPr>
    </w:p>
    <w:p w:rsidR="00044061" w:rsidRDefault="001A283F" w:rsidP="00044061">
      <w:pPr>
        <w:autoSpaceDE w:val="0"/>
        <w:autoSpaceDN w:val="0"/>
        <w:adjustRightInd w:val="0"/>
        <w:spacing w:line="240" w:lineRule="auto"/>
        <w:contextualSpacing/>
        <w:rPr>
          <w:szCs w:val="28"/>
        </w:rPr>
      </w:pPr>
      <w:r>
        <w:rPr>
          <w:szCs w:val="28"/>
        </w:rPr>
        <w:t>2) обеспечение одеждой, обувью</w:t>
      </w:r>
      <w:r w:rsidR="00044061" w:rsidRPr="00044061">
        <w:rPr>
          <w:szCs w:val="28"/>
        </w:rPr>
        <w:t xml:space="preserve"> и другими предметами первой необходимости:</w:t>
      </w:r>
    </w:p>
    <w:p w:rsidR="00DC5A44" w:rsidRPr="00044061" w:rsidRDefault="00DC5A44" w:rsidP="00044061">
      <w:pPr>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245"/>
        </w:trPr>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5D4BE5">
            <w:pPr>
              <w:tabs>
                <w:tab w:val="left" w:pos="142"/>
              </w:tabs>
              <w:spacing w:line="240" w:lineRule="auto"/>
              <w:contextualSpacing/>
              <w:jc w:val="left"/>
              <w:rPr>
                <w:szCs w:val="28"/>
              </w:rPr>
            </w:pPr>
          </w:p>
        </w:tc>
        <w:tc>
          <w:tcPr>
            <w:tcW w:w="6946" w:type="dxa"/>
          </w:tcPr>
          <w:p w:rsidR="00044061" w:rsidRPr="00044061" w:rsidRDefault="00044061" w:rsidP="005D4BE5">
            <w:pPr>
              <w:tabs>
                <w:tab w:val="left" w:pos="142"/>
              </w:tabs>
              <w:spacing w:line="240" w:lineRule="auto"/>
              <w:ind w:firstLine="0"/>
              <w:contextualSpacing/>
              <w:jc w:val="left"/>
              <w:rPr>
                <w:szCs w:val="28"/>
              </w:rPr>
            </w:pPr>
            <w:r w:rsidRPr="00044061">
              <w:rPr>
                <w:szCs w:val="28"/>
              </w:rPr>
              <w:t>поддержание и обеспечение жизнедеяте</w:t>
            </w:r>
            <w:r w:rsidR="001A283F">
              <w:rPr>
                <w:szCs w:val="28"/>
              </w:rPr>
              <w:t>льности граждан</w:t>
            </w:r>
            <w:r w:rsidRPr="00044061">
              <w:rPr>
                <w:szCs w:val="28"/>
              </w:rPr>
              <w:t xml:space="preserve"> в виде получения заявителем одежды, обуви, предметов первой необходимости. По сезону в зависимости от периода обращения заявителю выдаются:</w:t>
            </w:r>
          </w:p>
          <w:p w:rsidR="00044061" w:rsidRPr="00044061" w:rsidRDefault="00044061" w:rsidP="005D4BE5">
            <w:pPr>
              <w:tabs>
                <w:tab w:val="left" w:pos="142"/>
              </w:tabs>
              <w:spacing w:line="240" w:lineRule="auto"/>
              <w:ind w:firstLine="0"/>
              <w:contextualSpacing/>
              <w:jc w:val="left"/>
              <w:rPr>
                <w:szCs w:val="28"/>
              </w:rPr>
            </w:pPr>
            <w:r w:rsidRPr="00044061">
              <w:rPr>
                <w:szCs w:val="28"/>
              </w:rPr>
              <w:t>- трусы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футболка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спортивный костюм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свитер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брюки/джинсы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куртка/пуховик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шапка – 1 шт.;</w:t>
            </w:r>
          </w:p>
          <w:p w:rsidR="00044061" w:rsidRPr="00044061" w:rsidRDefault="00044061" w:rsidP="005D4BE5">
            <w:pPr>
              <w:tabs>
                <w:tab w:val="left" w:pos="142"/>
              </w:tabs>
              <w:spacing w:line="240" w:lineRule="auto"/>
              <w:ind w:firstLine="0"/>
              <w:contextualSpacing/>
              <w:jc w:val="left"/>
              <w:rPr>
                <w:szCs w:val="28"/>
              </w:rPr>
            </w:pPr>
            <w:r w:rsidRPr="00044061">
              <w:rPr>
                <w:szCs w:val="28"/>
              </w:rPr>
              <w:t>- ботинки или кроссовки – 1 шт.</w:t>
            </w:r>
          </w:p>
        </w:tc>
      </w:tr>
      <w:tr w:rsidR="00044061" w:rsidRPr="00044061" w:rsidTr="008B69B9">
        <w:tc>
          <w:tcPr>
            <w:tcW w:w="3085" w:type="dxa"/>
            <w:vAlign w:val="center"/>
          </w:tcPr>
          <w:p w:rsidR="00044061" w:rsidRDefault="00044061" w:rsidP="005D4BE5">
            <w:pPr>
              <w:tabs>
                <w:tab w:val="left" w:pos="142"/>
              </w:tabs>
              <w:spacing w:line="240" w:lineRule="auto"/>
              <w:ind w:firstLine="0"/>
              <w:contextualSpacing/>
              <w:jc w:val="left"/>
              <w:rPr>
                <w:bCs/>
                <w:szCs w:val="28"/>
              </w:rPr>
            </w:pPr>
            <w:r w:rsidRPr="00044061">
              <w:rPr>
                <w:bCs/>
                <w:szCs w:val="28"/>
              </w:rPr>
              <w:t>Сроки предоставления услуги</w:t>
            </w:r>
          </w:p>
          <w:p w:rsidR="008B69B9" w:rsidRPr="00044061" w:rsidRDefault="008B69B9" w:rsidP="005D4BE5">
            <w:pPr>
              <w:tabs>
                <w:tab w:val="left" w:pos="142"/>
              </w:tabs>
              <w:spacing w:line="240" w:lineRule="auto"/>
              <w:ind w:firstLine="0"/>
              <w:contextualSpacing/>
              <w:jc w:val="left"/>
              <w:rPr>
                <w:bCs/>
                <w:szCs w:val="28"/>
              </w:rPr>
            </w:pPr>
          </w:p>
        </w:tc>
        <w:tc>
          <w:tcPr>
            <w:tcW w:w="6946" w:type="dxa"/>
          </w:tcPr>
          <w:p w:rsidR="00044061" w:rsidRPr="00044061" w:rsidRDefault="005D4BE5" w:rsidP="005D4BE5">
            <w:pPr>
              <w:tabs>
                <w:tab w:val="left" w:pos="142"/>
              </w:tabs>
              <w:spacing w:line="240" w:lineRule="auto"/>
              <w:ind w:firstLine="0"/>
              <w:contextualSpacing/>
              <w:jc w:val="left"/>
              <w:rPr>
                <w:szCs w:val="28"/>
              </w:rPr>
            </w:pPr>
            <w:r>
              <w:rPr>
                <w:szCs w:val="28"/>
              </w:rPr>
              <w:t>у</w:t>
            </w:r>
            <w:r w:rsidR="00044061" w:rsidRPr="00044061">
              <w:rPr>
                <w:szCs w:val="28"/>
              </w:rPr>
              <w:t>слуга оказывается 1 раз в год</w:t>
            </w:r>
          </w:p>
        </w:tc>
      </w:tr>
      <w:tr w:rsidR="00044061" w:rsidRPr="00044061" w:rsidTr="008B69B9">
        <w:tc>
          <w:tcPr>
            <w:tcW w:w="3085" w:type="dxa"/>
            <w:vAlign w:val="center"/>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5D4BE5" w:rsidP="005D4BE5">
            <w:pPr>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5D4BE5">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5D4BE5" w:rsidP="005D4BE5">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получателям социальных услуг при одновременном наличии следующих обстоятельств:</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отсутствие определенного места жительства;</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отсутствие р</w:t>
            </w:r>
            <w:r w:rsidR="005D4BE5">
              <w:rPr>
                <w:szCs w:val="28"/>
                <w:lang w:eastAsia="ru-RU"/>
              </w:rPr>
              <w:t>аботы и сре</w:t>
            </w:r>
            <w:proofErr w:type="gramStart"/>
            <w:r w:rsidR="005D4BE5">
              <w:rPr>
                <w:szCs w:val="28"/>
                <w:lang w:eastAsia="ru-RU"/>
              </w:rPr>
              <w:t>дств к с</w:t>
            </w:r>
            <w:proofErr w:type="gramEnd"/>
            <w:r w:rsidR="005D4BE5">
              <w:rPr>
                <w:szCs w:val="28"/>
                <w:lang w:eastAsia="ru-RU"/>
              </w:rPr>
              <w:t>уществованию</w:t>
            </w:r>
          </w:p>
          <w:p w:rsidR="00044061" w:rsidRPr="00044061" w:rsidRDefault="00044061" w:rsidP="005D4BE5">
            <w:pPr>
              <w:tabs>
                <w:tab w:val="left" w:pos="142"/>
              </w:tabs>
              <w:spacing w:line="240" w:lineRule="auto"/>
              <w:ind w:firstLine="0"/>
              <w:contextualSpacing/>
              <w:jc w:val="left"/>
              <w:rPr>
                <w:spacing w:val="-2"/>
                <w:szCs w:val="28"/>
              </w:rPr>
            </w:pPr>
          </w:p>
          <w:p w:rsidR="00044061" w:rsidRPr="00044061" w:rsidRDefault="00044061" w:rsidP="005D4BE5">
            <w:pPr>
              <w:tabs>
                <w:tab w:val="left" w:pos="142"/>
              </w:tabs>
              <w:spacing w:line="240" w:lineRule="auto"/>
              <w:ind w:firstLine="0"/>
              <w:contextualSpacing/>
              <w:jc w:val="left"/>
              <w:rPr>
                <w:szCs w:val="28"/>
              </w:rPr>
            </w:pPr>
            <w:r w:rsidRPr="00044061">
              <w:rPr>
                <w:szCs w:val="28"/>
              </w:rPr>
              <w:t xml:space="preserve">    </w:t>
            </w: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6F75E3" w:rsidP="006F75E3">
      <w:pPr>
        <w:widowControl w:val="0"/>
        <w:tabs>
          <w:tab w:val="left" w:pos="142"/>
        </w:tabs>
        <w:autoSpaceDE w:val="0"/>
        <w:autoSpaceDN w:val="0"/>
        <w:adjustRightInd w:val="0"/>
        <w:spacing w:line="240" w:lineRule="auto"/>
        <w:ind w:left="709" w:firstLine="0"/>
        <w:contextualSpacing/>
        <w:rPr>
          <w:szCs w:val="28"/>
        </w:rPr>
      </w:pPr>
      <w:r>
        <w:rPr>
          <w:szCs w:val="28"/>
        </w:rPr>
        <w:t>3) </w:t>
      </w:r>
      <w:r w:rsidR="00044061" w:rsidRPr="00044061">
        <w:rPr>
          <w:szCs w:val="28"/>
        </w:rPr>
        <w:t>содействие в получении временного жилого помещения:</w:t>
      </w:r>
    </w:p>
    <w:p w:rsidR="005D4BE5" w:rsidRPr="00044061" w:rsidRDefault="005D4BE5" w:rsidP="005D4BE5">
      <w:pPr>
        <w:widowControl w:val="0"/>
        <w:tabs>
          <w:tab w:val="left" w:pos="142"/>
        </w:tabs>
        <w:autoSpaceDE w:val="0"/>
        <w:autoSpaceDN w:val="0"/>
        <w:adjustRightInd w:val="0"/>
        <w:spacing w:line="240" w:lineRule="auto"/>
        <w:ind w:left="1069" w:firstLine="0"/>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881"/>
        </w:trPr>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5D4BE5">
            <w:pPr>
              <w:tabs>
                <w:tab w:val="left" w:pos="142"/>
              </w:tabs>
              <w:spacing w:line="240" w:lineRule="auto"/>
              <w:contextualSpacing/>
              <w:jc w:val="left"/>
              <w:rPr>
                <w:szCs w:val="28"/>
              </w:rPr>
            </w:pPr>
          </w:p>
        </w:tc>
        <w:tc>
          <w:tcPr>
            <w:tcW w:w="6946" w:type="dxa"/>
          </w:tcPr>
          <w:p w:rsidR="00044061" w:rsidRPr="00044061" w:rsidRDefault="00044061" w:rsidP="005D4BE5">
            <w:pPr>
              <w:tabs>
                <w:tab w:val="left" w:pos="142"/>
              </w:tabs>
              <w:spacing w:line="240" w:lineRule="auto"/>
              <w:ind w:firstLine="0"/>
              <w:contextualSpacing/>
              <w:jc w:val="left"/>
              <w:rPr>
                <w:szCs w:val="28"/>
              </w:rPr>
            </w:pPr>
            <w:r w:rsidRPr="00044061">
              <w:rPr>
                <w:szCs w:val="28"/>
              </w:rPr>
              <w:t>содействие в получении временного жилого помещения лицам, попавшим в трудную жизненную ситуацию в связи с отсутствием своего жилья или невозможностью проживания в нем:</w:t>
            </w:r>
          </w:p>
          <w:p w:rsidR="00044061" w:rsidRPr="00044061" w:rsidRDefault="00044061" w:rsidP="005D4BE5">
            <w:pPr>
              <w:tabs>
                <w:tab w:val="left" w:pos="142"/>
              </w:tabs>
              <w:spacing w:line="240" w:lineRule="auto"/>
              <w:ind w:firstLine="0"/>
              <w:contextualSpacing/>
              <w:jc w:val="left"/>
              <w:rPr>
                <w:szCs w:val="28"/>
              </w:rPr>
            </w:pPr>
            <w:r w:rsidRPr="00044061">
              <w:rPr>
                <w:szCs w:val="28"/>
              </w:rPr>
              <w:t xml:space="preserve">- выяснение трудной жизненной ситуации получателя социальных услуг, </w:t>
            </w:r>
          </w:p>
          <w:p w:rsidR="00044061" w:rsidRPr="00044061" w:rsidRDefault="00044061" w:rsidP="005D4BE5">
            <w:pPr>
              <w:tabs>
                <w:tab w:val="left" w:pos="142"/>
              </w:tabs>
              <w:spacing w:line="240" w:lineRule="auto"/>
              <w:ind w:firstLine="0"/>
              <w:contextualSpacing/>
              <w:jc w:val="left"/>
              <w:rPr>
                <w:szCs w:val="28"/>
              </w:rPr>
            </w:pPr>
            <w:r w:rsidRPr="00044061">
              <w:rPr>
                <w:szCs w:val="28"/>
              </w:rPr>
              <w:t xml:space="preserve">- консультирование получателя социальных услуг об условиях предоставления временного жилого помещения по месту пребывания, в том числе в организациях социального обслуживания (дом-интернат, социальная гостиница, организации для лиц </w:t>
            </w:r>
            <w:r w:rsidR="006F75E3">
              <w:rPr>
                <w:szCs w:val="28"/>
              </w:rPr>
              <w:t>без определенного места жительства и др.);</w:t>
            </w:r>
            <w:r w:rsidRPr="00044061">
              <w:rPr>
                <w:szCs w:val="28"/>
              </w:rPr>
              <w:t xml:space="preserve"> </w:t>
            </w:r>
          </w:p>
          <w:p w:rsidR="00044061" w:rsidRPr="00044061" w:rsidRDefault="00044061" w:rsidP="005D4BE5">
            <w:pPr>
              <w:tabs>
                <w:tab w:val="left" w:pos="142"/>
              </w:tabs>
              <w:spacing w:line="240" w:lineRule="auto"/>
              <w:ind w:firstLine="0"/>
              <w:contextualSpacing/>
              <w:jc w:val="left"/>
              <w:rPr>
                <w:szCs w:val="28"/>
              </w:rPr>
            </w:pPr>
            <w:r w:rsidRPr="00044061">
              <w:rPr>
                <w:szCs w:val="28"/>
              </w:rPr>
              <w:t>-</w:t>
            </w:r>
            <w:r w:rsidR="006F75E3">
              <w:rPr>
                <w:szCs w:val="28"/>
              </w:rPr>
              <w:t> </w:t>
            </w:r>
            <w:r w:rsidRPr="00044061">
              <w:rPr>
                <w:szCs w:val="28"/>
              </w:rPr>
              <w:t>консультирование по сбору необходимых документов</w:t>
            </w:r>
            <w:r w:rsidR="00466DBC">
              <w:rPr>
                <w:szCs w:val="28"/>
              </w:rPr>
              <w:t>;</w:t>
            </w:r>
            <w:r w:rsidRPr="00044061">
              <w:rPr>
                <w:szCs w:val="28"/>
              </w:rPr>
              <w:t xml:space="preserve"> </w:t>
            </w:r>
          </w:p>
          <w:p w:rsidR="00044061" w:rsidRPr="00044061" w:rsidRDefault="00044061" w:rsidP="005D4BE5">
            <w:pPr>
              <w:tabs>
                <w:tab w:val="left" w:pos="142"/>
              </w:tabs>
              <w:spacing w:line="240" w:lineRule="auto"/>
              <w:ind w:firstLine="0"/>
              <w:contextualSpacing/>
              <w:jc w:val="left"/>
              <w:rPr>
                <w:szCs w:val="28"/>
              </w:rPr>
            </w:pPr>
            <w:r w:rsidRPr="00044061">
              <w:rPr>
                <w:szCs w:val="28"/>
              </w:rPr>
              <w:t>- оказание содействия в сборе документов для получения жилого помещения (в организации социального обслуживания).</w:t>
            </w:r>
          </w:p>
          <w:p w:rsidR="00044061" w:rsidRPr="00044061" w:rsidRDefault="00044061" w:rsidP="005D4BE5">
            <w:pPr>
              <w:tabs>
                <w:tab w:val="left" w:pos="142"/>
              </w:tabs>
              <w:spacing w:line="240" w:lineRule="auto"/>
              <w:ind w:firstLine="0"/>
              <w:contextualSpacing/>
              <w:jc w:val="left"/>
              <w:rPr>
                <w:szCs w:val="28"/>
              </w:rPr>
            </w:pPr>
            <w:r w:rsidRPr="00044061">
              <w:rPr>
                <w:szCs w:val="28"/>
              </w:rPr>
              <w:t>Предоставля</w:t>
            </w:r>
            <w:r w:rsidR="006F75E3">
              <w:rPr>
                <w:szCs w:val="28"/>
              </w:rPr>
              <w:t>ю</w:t>
            </w:r>
            <w:r w:rsidRPr="00044061">
              <w:rPr>
                <w:szCs w:val="28"/>
              </w:rPr>
              <w:t>тся:</w:t>
            </w:r>
          </w:p>
          <w:p w:rsidR="00044061" w:rsidRPr="00044061" w:rsidRDefault="00044061" w:rsidP="005D4BE5">
            <w:pPr>
              <w:tabs>
                <w:tab w:val="left" w:pos="142"/>
              </w:tabs>
              <w:spacing w:line="240" w:lineRule="auto"/>
              <w:ind w:firstLine="0"/>
              <w:contextualSpacing/>
              <w:jc w:val="left"/>
              <w:rPr>
                <w:szCs w:val="28"/>
              </w:rPr>
            </w:pPr>
            <w:r w:rsidRPr="00044061">
              <w:rPr>
                <w:szCs w:val="28"/>
              </w:rPr>
              <w:t>- жилые помещения площадью 3 м</w:t>
            </w:r>
            <w:proofErr w:type="gramStart"/>
            <w:r w:rsidRPr="006F75E3">
              <w:rPr>
                <w:szCs w:val="28"/>
                <w:vertAlign w:val="superscript"/>
              </w:rPr>
              <w:t>2</w:t>
            </w:r>
            <w:proofErr w:type="gramEnd"/>
            <w:r w:rsidRPr="00044061">
              <w:rPr>
                <w:szCs w:val="28"/>
              </w:rPr>
              <w:t xml:space="preserve"> на 1 получателя социальных услуг;</w:t>
            </w:r>
          </w:p>
          <w:p w:rsidR="00044061" w:rsidRPr="00044061" w:rsidRDefault="00044061" w:rsidP="005D4BE5">
            <w:pPr>
              <w:tabs>
                <w:tab w:val="left" w:pos="142"/>
              </w:tabs>
              <w:spacing w:line="240" w:lineRule="auto"/>
              <w:ind w:firstLine="0"/>
              <w:contextualSpacing/>
              <w:jc w:val="left"/>
              <w:rPr>
                <w:szCs w:val="28"/>
              </w:rPr>
            </w:pPr>
            <w:r w:rsidRPr="00044061">
              <w:rPr>
                <w:szCs w:val="28"/>
              </w:rPr>
              <w:t>- мебель (кровать – 1 ед., тумбочка – 1 ед., стул – 1 ед.);</w:t>
            </w:r>
          </w:p>
          <w:p w:rsidR="00044061" w:rsidRPr="00044061" w:rsidRDefault="00044061" w:rsidP="005D4BE5">
            <w:pPr>
              <w:tabs>
                <w:tab w:val="left" w:pos="142"/>
              </w:tabs>
              <w:spacing w:line="240" w:lineRule="auto"/>
              <w:ind w:firstLine="0"/>
              <w:contextualSpacing/>
              <w:jc w:val="left"/>
              <w:rPr>
                <w:szCs w:val="28"/>
              </w:rPr>
            </w:pPr>
            <w:r w:rsidRPr="00044061">
              <w:rPr>
                <w:szCs w:val="28"/>
              </w:rPr>
              <w:t>- постельные принадлежности (норматив устанавливается постановлением Пр</w:t>
            </w:r>
            <w:r w:rsidR="005D4BE5">
              <w:rPr>
                <w:szCs w:val="28"/>
              </w:rPr>
              <w:t>авительства автономного округа)</w:t>
            </w:r>
          </w:p>
        </w:tc>
      </w:tr>
      <w:tr w:rsidR="00044061" w:rsidRPr="00044061" w:rsidTr="008B69B9">
        <w:tc>
          <w:tcPr>
            <w:tcW w:w="3085" w:type="dxa"/>
            <w:vAlign w:val="center"/>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5D4BE5" w:rsidP="005D4BE5">
            <w:pPr>
              <w:tabs>
                <w:tab w:val="left" w:pos="142"/>
              </w:tabs>
              <w:spacing w:line="240" w:lineRule="auto"/>
              <w:ind w:firstLine="0"/>
              <w:contextualSpacing/>
              <w:jc w:val="left"/>
              <w:rPr>
                <w:szCs w:val="28"/>
              </w:rPr>
            </w:pPr>
            <w:r>
              <w:rPr>
                <w:szCs w:val="28"/>
              </w:rPr>
              <w:t>в</w:t>
            </w:r>
            <w:r w:rsidR="00044061" w:rsidRPr="00044061">
              <w:rPr>
                <w:szCs w:val="28"/>
              </w:rPr>
              <w:t xml:space="preserve"> период действия обстоятельств, повлекших нуждаемость</w:t>
            </w:r>
          </w:p>
        </w:tc>
      </w:tr>
      <w:tr w:rsidR="00044061" w:rsidRPr="00044061" w:rsidTr="008B69B9">
        <w:tc>
          <w:tcPr>
            <w:tcW w:w="3085" w:type="dxa"/>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 xml:space="preserve">Показатели качества и оценка результатов предоставления </w:t>
            </w:r>
            <w:r w:rsidRPr="00044061">
              <w:rPr>
                <w:bCs/>
                <w:szCs w:val="28"/>
              </w:rPr>
              <w:lastRenderedPageBreak/>
              <w:t>социальной услуги</w:t>
            </w:r>
          </w:p>
        </w:tc>
        <w:tc>
          <w:tcPr>
            <w:tcW w:w="6946" w:type="dxa"/>
          </w:tcPr>
          <w:p w:rsidR="00044061" w:rsidRPr="00044061" w:rsidRDefault="005D4BE5" w:rsidP="005D4BE5">
            <w:pPr>
              <w:shd w:val="clear" w:color="auto" w:fill="FFFFFF"/>
              <w:tabs>
                <w:tab w:val="left" w:pos="142"/>
                <w:tab w:val="left" w:pos="1070"/>
              </w:tabs>
              <w:spacing w:line="240" w:lineRule="auto"/>
              <w:ind w:firstLine="0"/>
              <w:contextualSpacing/>
              <w:jc w:val="left"/>
              <w:rPr>
                <w:szCs w:val="28"/>
              </w:rPr>
            </w:pPr>
            <w:r>
              <w:rPr>
                <w:szCs w:val="28"/>
              </w:rPr>
              <w:lastRenderedPageBreak/>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5D4BE5">
            <w:pPr>
              <w:shd w:val="clear" w:color="auto" w:fill="FFFFFF"/>
              <w:tabs>
                <w:tab w:val="left" w:pos="142"/>
                <w:tab w:val="left" w:pos="1070"/>
              </w:tabs>
              <w:spacing w:line="240" w:lineRule="auto"/>
              <w:ind w:firstLine="0"/>
              <w:contextualSpacing/>
              <w:jc w:val="left"/>
              <w:rPr>
                <w:szCs w:val="28"/>
              </w:rPr>
            </w:pPr>
            <w:r w:rsidRPr="00044061">
              <w:rPr>
                <w:szCs w:val="28"/>
              </w:rPr>
              <w:t xml:space="preserve">Соответствие жилых помещений утвержденным </w:t>
            </w:r>
            <w:r w:rsidRPr="00044061">
              <w:rPr>
                <w:szCs w:val="28"/>
              </w:rPr>
              <w:lastRenderedPageBreak/>
              <w:t>санитарно-эпидемиологическим правилам и нормативам, строительным нормам и правилам, правилам пожарной безопасности.</w:t>
            </w:r>
          </w:p>
          <w:p w:rsidR="00044061" w:rsidRPr="00044061" w:rsidRDefault="00044061" w:rsidP="005D4BE5">
            <w:pPr>
              <w:shd w:val="clear" w:color="auto" w:fill="FFFFFF"/>
              <w:tabs>
                <w:tab w:val="left" w:pos="142"/>
                <w:tab w:val="left" w:pos="1070"/>
              </w:tabs>
              <w:spacing w:line="240" w:lineRule="auto"/>
              <w:ind w:firstLine="0"/>
              <w:contextualSpacing/>
              <w:jc w:val="left"/>
              <w:rPr>
                <w:szCs w:val="28"/>
              </w:rPr>
            </w:pPr>
            <w:r w:rsidRPr="00044061">
              <w:rPr>
                <w:szCs w:val="28"/>
              </w:rPr>
              <w:t xml:space="preserve">Соответствие мебели санитарно-эпидемиологическим правилам и нормативам, отсутствие предписаний контрольных (надзорных) органов.    </w:t>
            </w:r>
          </w:p>
          <w:p w:rsidR="00044061" w:rsidRPr="00044061" w:rsidRDefault="00044061" w:rsidP="005D4BE5">
            <w:pPr>
              <w:shd w:val="clear" w:color="auto" w:fill="FFFFFF"/>
              <w:tabs>
                <w:tab w:val="left" w:pos="142"/>
                <w:tab w:val="left" w:pos="1070"/>
              </w:tabs>
              <w:spacing w:line="240" w:lineRule="auto"/>
              <w:ind w:firstLine="0"/>
              <w:contextualSpacing/>
              <w:jc w:val="left"/>
              <w:rPr>
                <w:szCs w:val="28"/>
                <w:lang w:eastAsia="en-US"/>
              </w:rPr>
            </w:pPr>
            <w:r w:rsidRPr="00044061">
              <w:rPr>
                <w:szCs w:val="28"/>
              </w:rPr>
              <w:t>Соответствие постельных принадлежностей санитарно-эпидемиол</w:t>
            </w:r>
            <w:r w:rsidR="005D4BE5">
              <w:rPr>
                <w:szCs w:val="28"/>
              </w:rPr>
              <w:t>огическим правилам и нормативам</w:t>
            </w:r>
          </w:p>
        </w:tc>
      </w:tr>
      <w:tr w:rsidR="00044061" w:rsidRPr="00044061" w:rsidTr="008B69B9">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lastRenderedPageBreak/>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5D4BE5" w:rsidP="005D4BE5">
            <w:pPr>
              <w:tabs>
                <w:tab w:val="left" w:pos="142"/>
              </w:tabs>
              <w:spacing w:line="240" w:lineRule="auto"/>
              <w:ind w:firstLine="0"/>
              <w:contextualSpacing/>
              <w:jc w:val="left"/>
              <w:rPr>
                <w:spacing w:val="-2"/>
                <w:szCs w:val="28"/>
              </w:rPr>
            </w:pPr>
            <w:r>
              <w:rPr>
                <w:spacing w:val="-2"/>
                <w:szCs w:val="28"/>
              </w:rPr>
              <w:t>у</w:t>
            </w:r>
            <w:r w:rsidR="00044061" w:rsidRPr="00044061">
              <w:rPr>
                <w:spacing w:val="-2"/>
                <w:szCs w:val="28"/>
              </w:rPr>
              <w:t>слуга предоставляется получателям социальных услуг при одновременном наличии следующих обстоятельств:</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отсутствие определенного места жительства;</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отсутствие р</w:t>
            </w:r>
            <w:r w:rsidR="005D4BE5">
              <w:rPr>
                <w:szCs w:val="28"/>
                <w:lang w:eastAsia="ru-RU"/>
              </w:rPr>
              <w:t>аботы и сре</w:t>
            </w:r>
            <w:proofErr w:type="gramStart"/>
            <w:r w:rsidR="005D4BE5">
              <w:rPr>
                <w:szCs w:val="28"/>
                <w:lang w:eastAsia="ru-RU"/>
              </w:rPr>
              <w:t>дств к с</w:t>
            </w:r>
            <w:proofErr w:type="gramEnd"/>
            <w:r w:rsidR="005D4BE5">
              <w:rPr>
                <w:szCs w:val="28"/>
                <w:lang w:eastAsia="ru-RU"/>
              </w:rPr>
              <w:t>уществованию</w:t>
            </w:r>
          </w:p>
          <w:p w:rsidR="00044061" w:rsidRPr="00044061" w:rsidRDefault="00044061" w:rsidP="005D4BE5">
            <w:pPr>
              <w:tabs>
                <w:tab w:val="left" w:pos="142"/>
              </w:tabs>
              <w:spacing w:line="240" w:lineRule="auto"/>
              <w:ind w:firstLine="0"/>
              <w:contextualSpacing/>
              <w:jc w:val="left"/>
              <w:rPr>
                <w:spacing w:val="-2"/>
                <w:szCs w:val="28"/>
              </w:rPr>
            </w:pPr>
          </w:p>
          <w:p w:rsidR="00044061" w:rsidRPr="00044061" w:rsidRDefault="00044061" w:rsidP="005D4BE5">
            <w:pPr>
              <w:tabs>
                <w:tab w:val="left" w:pos="142"/>
              </w:tabs>
              <w:spacing w:line="240" w:lineRule="auto"/>
              <w:ind w:firstLine="0"/>
              <w:contextualSpacing/>
              <w:jc w:val="left"/>
              <w:rPr>
                <w:szCs w:val="28"/>
              </w:rPr>
            </w:pPr>
          </w:p>
        </w:tc>
      </w:tr>
    </w:tbl>
    <w:p w:rsidR="00044061" w:rsidRPr="00044061" w:rsidRDefault="00044061"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4)</w:t>
      </w:r>
      <w:r w:rsidR="008B69B9">
        <w:rPr>
          <w:szCs w:val="28"/>
        </w:rPr>
        <w:t> </w:t>
      </w:r>
      <w:r w:rsidRPr="00044061">
        <w:rPr>
          <w:szCs w:val="28"/>
        </w:rPr>
        <w:t>содействие в получении юридической помощи в целях защиты прав и законных интересов получателей социальных услуг:</w:t>
      </w:r>
    </w:p>
    <w:p w:rsidR="005D4BE5" w:rsidRPr="00044061" w:rsidRDefault="005D4BE5"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8B69B9">
        <w:trPr>
          <w:trHeight w:val="245"/>
        </w:trPr>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5D4BE5">
            <w:pPr>
              <w:tabs>
                <w:tab w:val="left" w:pos="142"/>
              </w:tabs>
              <w:spacing w:line="240" w:lineRule="auto"/>
              <w:contextualSpacing/>
              <w:jc w:val="left"/>
              <w:rPr>
                <w:szCs w:val="28"/>
              </w:rPr>
            </w:pPr>
          </w:p>
        </w:tc>
        <w:tc>
          <w:tcPr>
            <w:tcW w:w="6946" w:type="dxa"/>
          </w:tcPr>
          <w:p w:rsidR="00044061" w:rsidRPr="00044061" w:rsidRDefault="005D4BE5" w:rsidP="005D4BE5">
            <w:pPr>
              <w:tabs>
                <w:tab w:val="left" w:pos="142"/>
              </w:tabs>
              <w:spacing w:line="240" w:lineRule="auto"/>
              <w:ind w:firstLine="0"/>
              <w:contextualSpacing/>
              <w:jc w:val="left"/>
              <w:rPr>
                <w:szCs w:val="28"/>
              </w:rPr>
            </w:pPr>
            <w:r>
              <w:rPr>
                <w:szCs w:val="28"/>
              </w:rPr>
              <w:t>у</w:t>
            </w:r>
            <w:r w:rsidR="00044061" w:rsidRPr="00044061">
              <w:rPr>
                <w:szCs w:val="28"/>
              </w:rPr>
              <w:t>слуга включает в себя:</w:t>
            </w:r>
          </w:p>
          <w:p w:rsidR="00044061" w:rsidRPr="00044061" w:rsidRDefault="00044061" w:rsidP="005D4BE5">
            <w:pPr>
              <w:tabs>
                <w:tab w:val="left" w:pos="142"/>
              </w:tabs>
              <w:spacing w:line="240" w:lineRule="auto"/>
              <w:ind w:firstLine="0"/>
              <w:contextualSpacing/>
              <w:jc w:val="left"/>
              <w:rPr>
                <w:szCs w:val="28"/>
              </w:rPr>
            </w:pPr>
            <w:r w:rsidRPr="00044061">
              <w:rPr>
                <w:szCs w:val="28"/>
              </w:rPr>
              <w:t>- консультирование по вопросам, связанным с правом граждан на социальное обслуживание и защиту своих интересов;</w:t>
            </w:r>
          </w:p>
          <w:p w:rsidR="00044061" w:rsidRPr="00044061" w:rsidRDefault="00044061" w:rsidP="005D4BE5">
            <w:pPr>
              <w:tabs>
                <w:tab w:val="left" w:pos="142"/>
              </w:tabs>
              <w:spacing w:line="240" w:lineRule="auto"/>
              <w:ind w:firstLine="0"/>
              <w:contextualSpacing/>
              <w:jc w:val="left"/>
              <w:rPr>
                <w:spacing w:val="-2"/>
                <w:szCs w:val="28"/>
              </w:rPr>
            </w:pPr>
            <w:r w:rsidRPr="00044061">
              <w:rPr>
                <w:szCs w:val="28"/>
              </w:rPr>
              <w:t xml:space="preserve">- </w:t>
            </w:r>
            <w:r w:rsidRPr="00044061">
              <w:rPr>
                <w:spacing w:val="-2"/>
                <w:szCs w:val="28"/>
              </w:rPr>
              <w:t>содействие получателям социальных услуг в решении воп</w:t>
            </w:r>
            <w:r w:rsidRPr="00044061">
              <w:rPr>
                <w:szCs w:val="28"/>
              </w:rPr>
              <w:t xml:space="preserve">росов, связанных с социальной реабилитацией, пенсионным обеспечением и другими социальными </w:t>
            </w:r>
            <w:r w:rsidRPr="00044061">
              <w:rPr>
                <w:spacing w:val="-1"/>
                <w:szCs w:val="28"/>
              </w:rPr>
              <w:t>выплатами, защитой и соблюде</w:t>
            </w:r>
            <w:r w:rsidRPr="00044061">
              <w:rPr>
                <w:spacing w:val="-1"/>
                <w:szCs w:val="28"/>
              </w:rPr>
              <w:softHyphen/>
            </w:r>
            <w:r w:rsidRPr="00044061">
              <w:rPr>
                <w:spacing w:val="-2"/>
                <w:szCs w:val="28"/>
              </w:rPr>
              <w:t>нием прав детей на воспитание и заботу о них, в решении других правовых вопросов;</w:t>
            </w:r>
          </w:p>
          <w:p w:rsidR="00044061" w:rsidRPr="00044061" w:rsidRDefault="00044061" w:rsidP="005D4BE5">
            <w:pPr>
              <w:tabs>
                <w:tab w:val="left" w:pos="142"/>
              </w:tabs>
              <w:spacing w:line="240" w:lineRule="auto"/>
              <w:ind w:firstLine="0"/>
              <w:contextualSpacing/>
              <w:jc w:val="left"/>
              <w:rPr>
                <w:spacing w:val="-1"/>
                <w:szCs w:val="28"/>
              </w:rPr>
            </w:pPr>
            <w:r w:rsidRPr="00044061">
              <w:rPr>
                <w:spacing w:val="-2"/>
                <w:szCs w:val="28"/>
              </w:rPr>
              <w:t xml:space="preserve">- содействие </w:t>
            </w:r>
            <w:r w:rsidRPr="00044061">
              <w:rPr>
                <w:spacing w:val="-1"/>
                <w:szCs w:val="28"/>
              </w:rPr>
              <w:t>в получении установленных законодательством льгот и преимуществ;</w:t>
            </w:r>
          </w:p>
          <w:p w:rsidR="00044061" w:rsidRPr="00044061" w:rsidRDefault="00044061" w:rsidP="005D4BE5">
            <w:pPr>
              <w:tabs>
                <w:tab w:val="left" w:pos="142"/>
              </w:tabs>
              <w:spacing w:line="240" w:lineRule="auto"/>
              <w:ind w:firstLine="0"/>
              <w:contextualSpacing/>
              <w:jc w:val="left"/>
              <w:rPr>
                <w:szCs w:val="28"/>
                <w:lang w:eastAsia="ru-RU"/>
              </w:rPr>
            </w:pPr>
            <w:r w:rsidRPr="00044061">
              <w:rPr>
                <w:spacing w:val="-1"/>
                <w:szCs w:val="28"/>
              </w:rPr>
              <w:t xml:space="preserve">- содействие </w:t>
            </w:r>
            <w:r w:rsidRPr="00044061">
              <w:rPr>
                <w:szCs w:val="28"/>
              </w:rPr>
              <w:t>в направлении в стационарные организации (</w:t>
            </w:r>
            <w:r w:rsidRPr="00044061">
              <w:rPr>
                <w:szCs w:val="28"/>
                <w:lang w:eastAsia="ru-RU"/>
              </w:rPr>
              <w:t>сбор документов, необходимых для принятия решения о стационарном социальном обслуживании);</w:t>
            </w:r>
          </w:p>
          <w:p w:rsidR="00044061" w:rsidRPr="00044061" w:rsidRDefault="00044061" w:rsidP="005D4BE5">
            <w:pPr>
              <w:tabs>
                <w:tab w:val="left" w:pos="142"/>
              </w:tabs>
              <w:spacing w:line="240" w:lineRule="auto"/>
              <w:ind w:firstLine="0"/>
              <w:contextualSpacing/>
              <w:jc w:val="left"/>
              <w:rPr>
                <w:szCs w:val="28"/>
              </w:rPr>
            </w:pPr>
            <w:r w:rsidRPr="00044061">
              <w:rPr>
                <w:szCs w:val="28"/>
                <w:lang w:eastAsia="ru-RU"/>
              </w:rPr>
              <w:t>- в</w:t>
            </w:r>
            <w:r w:rsidRPr="00044061">
              <w:rPr>
                <w:szCs w:val="28"/>
              </w:rPr>
              <w:t>ыяснение жизненной ситуации получателя социальных услуг, информирование получателя социальных услуг о путях реализации его законных прав, разъяснение права на получение</w:t>
            </w:r>
            <w:r w:rsidR="005D4BE5">
              <w:rPr>
                <w:szCs w:val="28"/>
              </w:rPr>
              <w:t xml:space="preserve"> бесплатной юридической помощи</w:t>
            </w:r>
          </w:p>
        </w:tc>
      </w:tr>
      <w:tr w:rsidR="00044061" w:rsidRPr="00044061" w:rsidTr="008B69B9">
        <w:tc>
          <w:tcPr>
            <w:tcW w:w="3085" w:type="dxa"/>
            <w:vAlign w:val="center"/>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5D4BE5" w:rsidP="005D4BE5">
            <w:pPr>
              <w:tabs>
                <w:tab w:val="left" w:pos="142"/>
              </w:tabs>
              <w:spacing w:line="240" w:lineRule="auto"/>
              <w:ind w:firstLine="0"/>
              <w:contextualSpacing/>
              <w:jc w:val="left"/>
              <w:rPr>
                <w:szCs w:val="28"/>
              </w:rPr>
            </w:pPr>
            <w:r>
              <w:rPr>
                <w:szCs w:val="28"/>
              </w:rPr>
              <w:t>в</w:t>
            </w:r>
            <w:r w:rsidR="00044061" w:rsidRPr="00044061">
              <w:rPr>
                <w:szCs w:val="28"/>
              </w:rPr>
              <w:t xml:space="preserve"> период действия обстоятельств, повлекших нуждаемость</w:t>
            </w:r>
          </w:p>
        </w:tc>
      </w:tr>
      <w:tr w:rsidR="00044061" w:rsidRPr="00044061" w:rsidTr="008B69B9">
        <w:tc>
          <w:tcPr>
            <w:tcW w:w="3085" w:type="dxa"/>
            <w:vAlign w:val="center"/>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lastRenderedPageBreak/>
              <w:t>Показатели качества и оценка результатов предоставления социальной услуги</w:t>
            </w:r>
          </w:p>
        </w:tc>
        <w:tc>
          <w:tcPr>
            <w:tcW w:w="6946" w:type="dxa"/>
          </w:tcPr>
          <w:p w:rsidR="00044061" w:rsidRPr="00044061" w:rsidRDefault="005D4BE5" w:rsidP="005D4BE5">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5D4BE5">
            <w:pPr>
              <w:tabs>
                <w:tab w:val="left" w:pos="142"/>
              </w:tabs>
              <w:spacing w:line="240" w:lineRule="auto"/>
              <w:ind w:firstLine="0"/>
              <w:contextualSpacing/>
              <w:jc w:val="left"/>
              <w:rPr>
                <w:szCs w:val="28"/>
              </w:rPr>
            </w:pPr>
          </w:p>
        </w:tc>
      </w:tr>
      <w:tr w:rsidR="00044061" w:rsidRPr="00044061" w:rsidTr="008B69B9">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Условия предоставления социальной услуги, в 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5D4BE5" w:rsidP="005D4BE5">
            <w:pPr>
              <w:tabs>
                <w:tab w:val="left" w:pos="142"/>
              </w:tabs>
              <w:spacing w:line="240" w:lineRule="auto"/>
              <w:ind w:firstLine="0"/>
              <w:contextualSpacing/>
              <w:jc w:val="left"/>
              <w:rPr>
                <w:szCs w:val="28"/>
              </w:rPr>
            </w:pPr>
            <w:r>
              <w:rPr>
                <w:spacing w:val="-2"/>
                <w:szCs w:val="28"/>
              </w:rPr>
              <w:t>у</w:t>
            </w:r>
            <w:r w:rsidR="00044061" w:rsidRPr="00044061">
              <w:rPr>
                <w:spacing w:val="-2"/>
                <w:szCs w:val="28"/>
              </w:rPr>
              <w:t>слуга предоставляется получателям социальных услуг, нуждающимся в консультационной помощи</w:t>
            </w:r>
          </w:p>
        </w:tc>
      </w:tr>
    </w:tbl>
    <w:p w:rsidR="00072A37" w:rsidRDefault="00072A37" w:rsidP="00044061">
      <w:pPr>
        <w:widowControl w:val="0"/>
        <w:tabs>
          <w:tab w:val="left" w:pos="142"/>
        </w:tabs>
        <w:autoSpaceDE w:val="0"/>
        <w:autoSpaceDN w:val="0"/>
        <w:adjustRightInd w:val="0"/>
        <w:spacing w:line="240" w:lineRule="auto"/>
        <w:contextualSpacing/>
        <w:rPr>
          <w:szCs w:val="28"/>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5)</w:t>
      </w:r>
      <w:r w:rsidR="00F64DB1">
        <w:rPr>
          <w:szCs w:val="28"/>
        </w:rPr>
        <w:t> </w:t>
      </w:r>
      <w:r w:rsidRPr="00044061">
        <w:rPr>
          <w:szCs w:val="28"/>
        </w:rPr>
        <w:t>содействие в получении экстренной психологической помощи с привлечением к этой работе психологов и священнослужителей:</w:t>
      </w:r>
    </w:p>
    <w:p w:rsidR="005D4BE5" w:rsidRPr="00044061" w:rsidRDefault="005D4BE5"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F64DB1">
        <w:trPr>
          <w:trHeight w:val="881"/>
        </w:trPr>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5D4BE5">
            <w:pPr>
              <w:tabs>
                <w:tab w:val="left" w:pos="142"/>
              </w:tabs>
              <w:spacing w:line="240" w:lineRule="auto"/>
              <w:contextualSpacing/>
              <w:jc w:val="left"/>
              <w:rPr>
                <w:szCs w:val="28"/>
              </w:rPr>
            </w:pPr>
          </w:p>
        </w:tc>
        <w:tc>
          <w:tcPr>
            <w:tcW w:w="6946" w:type="dxa"/>
          </w:tcPr>
          <w:p w:rsidR="00044061" w:rsidRPr="00044061" w:rsidRDefault="00044061" w:rsidP="005D4BE5">
            <w:pPr>
              <w:tabs>
                <w:tab w:val="left" w:pos="142"/>
              </w:tabs>
              <w:spacing w:line="240" w:lineRule="auto"/>
              <w:ind w:firstLine="0"/>
              <w:contextualSpacing/>
              <w:jc w:val="left"/>
              <w:rPr>
                <w:szCs w:val="28"/>
              </w:rPr>
            </w:pPr>
            <w:r w:rsidRPr="00044061">
              <w:rPr>
                <w:szCs w:val="28"/>
              </w:rPr>
              <w:t>безотлагательная (экстренная) психологическая  помощь в кризисной ситуации, в том числе по телефону:</w:t>
            </w:r>
          </w:p>
          <w:p w:rsidR="00044061" w:rsidRPr="00044061" w:rsidRDefault="00044061" w:rsidP="005D4BE5">
            <w:pPr>
              <w:tabs>
                <w:tab w:val="left" w:pos="142"/>
              </w:tabs>
              <w:spacing w:line="240" w:lineRule="auto"/>
              <w:ind w:firstLine="0"/>
              <w:contextualSpacing/>
              <w:jc w:val="left"/>
              <w:rPr>
                <w:szCs w:val="28"/>
              </w:rPr>
            </w:pPr>
            <w:r w:rsidRPr="00044061">
              <w:rPr>
                <w:szCs w:val="28"/>
              </w:rPr>
              <w:t>- оценка психического и физического состояния получателя социальных услуг в кризисной ситуации;</w:t>
            </w:r>
          </w:p>
          <w:p w:rsidR="00044061" w:rsidRPr="00044061" w:rsidRDefault="00044061" w:rsidP="005D4BE5">
            <w:pPr>
              <w:tabs>
                <w:tab w:val="left" w:pos="142"/>
              </w:tabs>
              <w:spacing w:line="240" w:lineRule="auto"/>
              <w:ind w:firstLine="0"/>
              <w:contextualSpacing/>
              <w:jc w:val="left"/>
              <w:rPr>
                <w:szCs w:val="28"/>
              </w:rPr>
            </w:pPr>
            <w:r w:rsidRPr="00044061">
              <w:rPr>
                <w:szCs w:val="28"/>
              </w:rPr>
              <w:t>- восстановление психического равновесия;</w:t>
            </w:r>
          </w:p>
          <w:p w:rsidR="00044061" w:rsidRPr="00044061" w:rsidRDefault="00044061" w:rsidP="005D4BE5">
            <w:pPr>
              <w:tabs>
                <w:tab w:val="left" w:pos="142"/>
              </w:tabs>
              <w:spacing w:line="240" w:lineRule="auto"/>
              <w:ind w:firstLine="0"/>
              <w:contextualSpacing/>
              <w:jc w:val="left"/>
              <w:rPr>
                <w:szCs w:val="28"/>
              </w:rPr>
            </w:pPr>
            <w:r w:rsidRPr="00044061">
              <w:rPr>
                <w:szCs w:val="28"/>
              </w:rPr>
              <w:t>-</w:t>
            </w:r>
            <w:r w:rsidR="006F75E3">
              <w:rPr>
                <w:szCs w:val="28"/>
              </w:rPr>
              <w:t> </w:t>
            </w:r>
            <w:r w:rsidRPr="00044061">
              <w:rPr>
                <w:szCs w:val="28"/>
              </w:rPr>
              <w:t>психологическая помощь в мобилизации физических, духовных, личностных, интеллектуальных ресурсов для выхода из кризисного состояния;</w:t>
            </w:r>
          </w:p>
          <w:p w:rsidR="00044061" w:rsidRPr="00044061" w:rsidRDefault="00044061" w:rsidP="005D4BE5">
            <w:pPr>
              <w:tabs>
                <w:tab w:val="left" w:pos="142"/>
              </w:tabs>
              <w:spacing w:line="240" w:lineRule="auto"/>
              <w:ind w:firstLine="0"/>
              <w:contextualSpacing/>
              <w:jc w:val="left"/>
              <w:rPr>
                <w:szCs w:val="28"/>
              </w:rPr>
            </w:pPr>
            <w:r w:rsidRPr="00044061">
              <w:rPr>
                <w:szCs w:val="28"/>
              </w:rPr>
              <w:t>- расширение диапазона приемлемых сре</w:t>
            </w:r>
            <w:proofErr w:type="gramStart"/>
            <w:r w:rsidRPr="00044061">
              <w:rPr>
                <w:szCs w:val="28"/>
              </w:rPr>
              <w:t>дств дл</w:t>
            </w:r>
            <w:proofErr w:type="gramEnd"/>
            <w:r w:rsidRPr="00044061">
              <w:rPr>
                <w:szCs w:val="28"/>
              </w:rPr>
              <w:t>я самостоятельного решения возникших проблем и преодоления трудностей;</w:t>
            </w:r>
          </w:p>
          <w:p w:rsidR="00044061" w:rsidRPr="00044061" w:rsidRDefault="00044061" w:rsidP="005D4BE5">
            <w:pPr>
              <w:tabs>
                <w:tab w:val="left" w:pos="142"/>
              </w:tabs>
              <w:spacing w:line="240" w:lineRule="auto"/>
              <w:ind w:firstLine="0"/>
              <w:contextualSpacing/>
              <w:jc w:val="left"/>
              <w:rPr>
                <w:szCs w:val="28"/>
              </w:rPr>
            </w:pPr>
            <w:r w:rsidRPr="00044061">
              <w:rPr>
                <w:szCs w:val="28"/>
              </w:rPr>
              <w:t>- привлечение квалифицированных специалистов</w:t>
            </w:r>
            <w:r w:rsidR="005D4BE5">
              <w:rPr>
                <w:szCs w:val="28"/>
              </w:rPr>
              <w:t>, психологов, священ</w:t>
            </w:r>
            <w:r w:rsidR="006F75E3">
              <w:rPr>
                <w:szCs w:val="28"/>
              </w:rPr>
              <w:t>н</w:t>
            </w:r>
            <w:r w:rsidR="005D4BE5">
              <w:rPr>
                <w:szCs w:val="28"/>
              </w:rPr>
              <w:t>ослужителей</w:t>
            </w:r>
          </w:p>
        </w:tc>
      </w:tr>
      <w:tr w:rsidR="00044061" w:rsidRPr="00044061" w:rsidTr="00F64DB1">
        <w:tc>
          <w:tcPr>
            <w:tcW w:w="3085" w:type="dxa"/>
            <w:vAlign w:val="center"/>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5D4BE5" w:rsidP="005D4BE5">
            <w:pPr>
              <w:tabs>
                <w:tab w:val="left" w:pos="142"/>
              </w:tabs>
              <w:spacing w:line="240" w:lineRule="auto"/>
              <w:ind w:firstLine="0"/>
              <w:contextualSpacing/>
              <w:jc w:val="left"/>
              <w:rPr>
                <w:szCs w:val="28"/>
              </w:rPr>
            </w:pPr>
            <w:r>
              <w:rPr>
                <w:szCs w:val="28"/>
              </w:rPr>
              <w:t>в</w:t>
            </w:r>
            <w:r w:rsidR="00044061" w:rsidRPr="00044061">
              <w:rPr>
                <w:szCs w:val="28"/>
              </w:rPr>
              <w:t xml:space="preserve"> период действия обстоятельств, повлекших нуждаемость</w:t>
            </w:r>
          </w:p>
        </w:tc>
      </w:tr>
      <w:tr w:rsidR="00044061" w:rsidRPr="00044061" w:rsidTr="00F64DB1">
        <w:tc>
          <w:tcPr>
            <w:tcW w:w="3085" w:type="dxa"/>
            <w:vAlign w:val="center"/>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5D4BE5" w:rsidP="005D4BE5">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w:t>
            </w:r>
            <w:r>
              <w:rPr>
                <w:szCs w:val="28"/>
              </w:rPr>
              <w:t>, отсутствие обоснованных жалоб</w:t>
            </w:r>
          </w:p>
          <w:p w:rsidR="00044061" w:rsidRPr="00044061" w:rsidRDefault="00044061" w:rsidP="005D4BE5">
            <w:pPr>
              <w:tabs>
                <w:tab w:val="left" w:pos="142"/>
              </w:tabs>
              <w:spacing w:line="240" w:lineRule="auto"/>
              <w:ind w:firstLine="0"/>
              <w:contextualSpacing/>
              <w:jc w:val="left"/>
              <w:rPr>
                <w:szCs w:val="28"/>
              </w:rPr>
            </w:pPr>
          </w:p>
        </w:tc>
      </w:tr>
      <w:tr w:rsidR="00044061" w:rsidRPr="00044061" w:rsidTr="00F64DB1">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том числе условия доступности предоставления услуги для инвалидов и других </w:t>
            </w:r>
            <w:r w:rsidRPr="00044061">
              <w:rPr>
                <w:bCs/>
                <w:szCs w:val="28"/>
              </w:rPr>
              <w:lastRenderedPageBreak/>
              <w:t>лиц с учетом ограничений их жизнедеятельности</w:t>
            </w:r>
          </w:p>
        </w:tc>
        <w:tc>
          <w:tcPr>
            <w:tcW w:w="6946" w:type="dxa"/>
          </w:tcPr>
          <w:p w:rsidR="00044061" w:rsidRPr="00044061" w:rsidRDefault="005D4BE5" w:rsidP="005D4BE5">
            <w:pPr>
              <w:autoSpaceDE w:val="0"/>
              <w:autoSpaceDN w:val="0"/>
              <w:adjustRightInd w:val="0"/>
              <w:spacing w:line="240" w:lineRule="auto"/>
              <w:ind w:firstLine="0"/>
              <w:jc w:val="left"/>
              <w:rPr>
                <w:szCs w:val="28"/>
                <w:lang w:eastAsia="ru-RU"/>
              </w:rPr>
            </w:pPr>
            <w:r>
              <w:rPr>
                <w:spacing w:val="-2"/>
                <w:szCs w:val="28"/>
              </w:rPr>
              <w:lastRenderedPageBreak/>
              <w:t>у</w:t>
            </w:r>
            <w:r w:rsidR="00044061" w:rsidRPr="00044061">
              <w:rPr>
                <w:spacing w:val="-2"/>
                <w:szCs w:val="28"/>
              </w:rPr>
              <w:t xml:space="preserve">слуга предоставляется получателям социальных услуг при </w:t>
            </w:r>
            <w:r w:rsidR="00044061" w:rsidRPr="00044061">
              <w:rPr>
                <w:szCs w:val="28"/>
                <w:lang w:eastAsia="ru-RU"/>
              </w:rPr>
              <w:t>наличи</w:t>
            </w:r>
            <w:r w:rsidR="006F75E3">
              <w:rPr>
                <w:szCs w:val="28"/>
                <w:lang w:eastAsia="ru-RU"/>
              </w:rPr>
              <w:t>и</w:t>
            </w:r>
            <w:r w:rsidR="00044061" w:rsidRPr="00044061">
              <w:rPr>
                <w:szCs w:val="28"/>
                <w:lang w:eastAsia="ru-RU"/>
              </w:rPr>
              <w:t xml:space="preserve"> внутрисемейного конфликта, в том числе с лицами с наркотической или алкогольной зависимостью, лицами, имеющими пристрастие к азартным играм, лицами, страдающими психическими расстройствами, а также в</w:t>
            </w:r>
            <w:r>
              <w:rPr>
                <w:szCs w:val="28"/>
                <w:lang w:eastAsia="ru-RU"/>
              </w:rPr>
              <w:t xml:space="preserve"> случае наличия насилия в семье</w:t>
            </w:r>
          </w:p>
          <w:p w:rsidR="00044061" w:rsidRPr="00044061" w:rsidRDefault="00044061" w:rsidP="005D4BE5">
            <w:pPr>
              <w:tabs>
                <w:tab w:val="left" w:pos="142"/>
              </w:tabs>
              <w:spacing w:line="240" w:lineRule="auto"/>
              <w:ind w:firstLine="0"/>
              <w:contextualSpacing/>
              <w:jc w:val="left"/>
              <w:rPr>
                <w:szCs w:val="28"/>
              </w:rPr>
            </w:pPr>
          </w:p>
        </w:tc>
      </w:tr>
    </w:tbl>
    <w:p w:rsidR="00044061" w:rsidRPr="00044061" w:rsidRDefault="00044061" w:rsidP="00044061">
      <w:pPr>
        <w:autoSpaceDE w:val="0"/>
        <w:autoSpaceDN w:val="0"/>
        <w:adjustRightInd w:val="0"/>
        <w:spacing w:line="240" w:lineRule="auto"/>
        <w:ind w:firstLine="540"/>
        <w:rPr>
          <w:bCs/>
          <w:szCs w:val="28"/>
          <w:lang w:eastAsia="ru-RU"/>
        </w:rPr>
      </w:pPr>
    </w:p>
    <w:p w:rsidR="00044061" w:rsidRDefault="00044061" w:rsidP="00044061">
      <w:pPr>
        <w:widowControl w:val="0"/>
        <w:tabs>
          <w:tab w:val="left" w:pos="142"/>
        </w:tabs>
        <w:autoSpaceDE w:val="0"/>
        <w:autoSpaceDN w:val="0"/>
        <w:adjustRightInd w:val="0"/>
        <w:spacing w:line="240" w:lineRule="auto"/>
        <w:contextualSpacing/>
        <w:rPr>
          <w:szCs w:val="28"/>
        </w:rPr>
      </w:pPr>
      <w:r w:rsidRPr="00044061">
        <w:rPr>
          <w:szCs w:val="28"/>
        </w:rPr>
        <w:t xml:space="preserve">6) перевозка на автотранспорте </w:t>
      </w:r>
      <w:r w:rsidR="006F75E3">
        <w:rPr>
          <w:szCs w:val="28"/>
        </w:rPr>
        <w:t xml:space="preserve">службы </w:t>
      </w:r>
      <w:r w:rsidRPr="00044061">
        <w:rPr>
          <w:szCs w:val="28"/>
        </w:rPr>
        <w:t>«Социальное такси»:</w:t>
      </w:r>
    </w:p>
    <w:p w:rsidR="005D4BE5" w:rsidRPr="00044061" w:rsidRDefault="005D4BE5" w:rsidP="00044061">
      <w:pPr>
        <w:widowControl w:val="0"/>
        <w:tabs>
          <w:tab w:val="left" w:pos="142"/>
        </w:tabs>
        <w:autoSpaceDE w:val="0"/>
        <w:autoSpaceDN w:val="0"/>
        <w:adjustRightInd w:val="0"/>
        <w:spacing w:line="240" w:lineRule="auto"/>
        <w:contextualSpacing/>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946"/>
      </w:tblGrid>
      <w:tr w:rsidR="00044061" w:rsidRPr="00044061" w:rsidTr="00F64DB1">
        <w:trPr>
          <w:trHeight w:val="881"/>
        </w:trPr>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Описание социальной услуги, в том числе ее объем</w:t>
            </w:r>
          </w:p>
          <w:p w:rsidR="00044061" w:rsidRPr="00044061" w:rsidRDefault="00044061" w:rsidP="005D4BE5">
            <w:pPr>
              <w:tabs>
                <w:tab w:val="left" w:pos="142"/>
              </w:tabs>
              <w:spacing w:line="240" w:lineRule="auto"/>
              <w:contextualSpacing/>
              <w:jc w:val="left"/>
              <w:rPr>
                <w:szCs w:val="28"/>
              </w:rPr>
            </w:pPr>
          </w:p>
        </w:tc>
        <w:tc>
          <w:tcPr>
            <w:tcW w:w="6946" w:type="dxa"/>
          </w:tcPr>
          <w:p w:rsidR="00044061" w:rsidRPr="00044061" w:rsidRDefault="00044061" w:rsidP="005D4BE5">
            <w:pPr>
              <w:autoSpaceDE w:val="0"/>
              <w:autoSpaceDN w:val="0"/>
              <w:adjustRightInd w:val="0"/>
              <w:spacing w:line="240" w:lineRule="auto"/>
              <w:ind w:firstLine="0"/>
              <w:jc w:val="left"/>
              <w:rPr>
                <w:szCs w:val="28"/>
              </w:rPr>
            </w:pPr>
            <w:r w:rsidRPr="00044061">
              <w:rPr>
                <w:szCs w:val="28"/>
              </w:rPr>
              <w:t>услуга включает в себя:</w:t>
            </w:r>
          </w:p>
          <w:p w:rsidR="00044061" w:rsidRPr="00044061" w:rsidRDefault="00044061" w:rsidP="005D4BE5">
            <w:pPr>
              <w:autoSpaceDE w:val="0"/>
              <w:autoSpaceDN w:val="0"/>
              <w:adjustRightInd w:val="0"/>
              <w:spacing w:line="240" w:lineRule="auto"/>
              <w:ind w:firstLine="0"/>
              <w:jc w:val="left"/>
              <w:rPr>
                <w:szCs w:val="28"/>
              </w:rPr>
            </w:pPr>
            <w:r w:rsidRPr="00044061">
              <w:rPr>
                <w:szCs w:val="28"/>
              </w:rPr>
              <w:t>1) подачу автотранспорта по заявке к указанному времени и пункту назначения;</w:t>
            </w:r>
          </w:p>
          <w:p w:rsidR="00044061" w:rsidRPr="00044061" w:rsidRDefault="00044061" w:rsidP="005D4BE5">
            <w:pPr>
              <w:autoSpaceDE w:val="0"/>
              <w:autoSpaceDN w:val="0"/>
              <w:adjustRightInd w:val="0"/>
              <w:spacing w:line="240" w:lineRule="auto"/>
              <w:ind w:firstLine="0"/>
              <w:jc w:val="left"/>
              <w:rPr>
                <w:szCs w:val="28"/>
              </w:rPr>
            </w:pPr>
            <w:r w:rsidRPr="00044061">
              <w:rPr>
                <w:szCs w:val="28"/>
              </w:rPr>
              <w:t>2) оказание помощи заказчику при посадке (высадке);</w:t>
            </w:r>
          </w:p>
          <w:p w:rsidR="00044061" w:rsidRPr="00044061" w:rsidRDefault="00044061" w:rsidP="005D4BE5">
            <w:pPr>
              <w:autoSpaceDE w:val="0"/>
              <w:autoSpaceDN w:val="0"/>
              <w:adjustRightInd w:val="0"/>
              <w:spacing w:line="240" w:lineRule="auto"/>
              <w:ind w:firstLine="0"/>
              <w:jc w:val="left"/>
              <w:rPr>
                <w:szCs w:val="28"/>
              </w:rPr>
            </w:pPr>
            <w:r w:rsidRPr="00044061">
              <w:rPr>
                <w:szCs w:val="28"/>
              </w:rPr>
              <w:t>3) доставку заказчика по назначению.</w:t>
            </w:r>
          </w:p>
          <w:p w:rsidR="00044061" w:rsidRPr="00044061" w:rsidRDefault="00044061" w:rsidP="005D4BE5">
            <w:pPr>
              <w:autoSpaceDE w:val="0"/>
              <w:autoSpaceDN w:val="0"/>
              <w:adjustRightInd w:val="0"/>
              <w:spacing w:line="240" w:lineRule="auto"/>
              <w:ind w:firstLine="0"/>
              <w:jc w:val="left"/>
              <w:rPr>
                <w:szCs w:val="28"/>
              </w:rPr>
            </w:pPr>
            <w:r w:rsidRPr="00044061">
              <w:rPr>
                <w:szCs w:val="28"/>
                <w:lang w:eastAsia="ru-RU"/>
              </w:rPr>
              <w:t>Услуга предоставляется получателям социальных услуг по месту проживания в пределах городского округа (муниципального района) при следовании к социально значимым объектам:</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органам государственной власти и местного самоуправления;</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организации социального и бытового обслуживания;</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медицинским организациям;</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ФГУ «Главное бюро медико-социальной экспертизы по Ямало-Ненецкому автономному округу» и его филиалам;</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учреждениям культуры;</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учреждениям физической культуры и спорта;</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образовательным организациям;</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общественным объединениям инвалидов и ветеранов;</w:t>
            </w:r>
          </w:p>
          <w:p w:rsid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зданиям и сооружениям религиозного назначения;</w:t>
            </w:r>
          </w:p>
          <w:p w:rsidR="006F75E3" w:rsidRPr="00044061" w:rsidRDefault="006F75E3" w:rsidP="005D4BE5">
            <w:pPr>
              <w:autoSpaceDE w:val="0"/>
              <w:autoSpaceDN w:val="0"/>
              <w:adjustRightInd w:val="0"/>
              <w:spacing w:line="240" w:lineRule="auto"/>
              <w:ind w:firstLine="0"/>
              <w:jc w:val="left"/>
              <w:rPr>
                <w:szCs w:val="28"/>
                <w:lang w:eastAsia="ru-RU"/>
              </w:rPr>
            </w:pPr>
            <w:r>
              <w:rPr>
                <w:szCs w:val="28"/>
                <w:lang w:eastAsia="ru-RU"/>
              </w:rPr>
              <w:t>- торговым организациям;</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аптекам;</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отделениям связи;</w:t>
            </w:r>
          </w:p>
          <w:p w:rsidR="00044061" w:rsidRPr="00044061" w:rsidRDefault="00044061" w:rsidP="005D4BE5">
            <w:pPr>
              <w:autoSpaceDE w:val="0"/>
              <w:autoSpaceDN w:val="0"/>
              <w:adjustRightInd w:val="0"/>
              <w:spacing w:line="240" w:lineRule="auto"/>
              <w:ind w:firstLine="0"/>
              <w:jc w:val="left"/>
              <w:rPr>
                <w:szCs w:val="28"/>
                <w:lang w:eastAsia="ru-RU"/>
              </w:rPr>
            </w:pPr>
            <w:r w:rsidRPr="00044061">
              <w:rPr>
                <w:szCs w:val="28"/>
                <w:lang w:eastAsia="ru-RU"/>
              </w:rPr>
              <w:t>- кредитным учреждениям.</w:t>
            </w:r>
          </w:p>
          <w:p w:rsidR="005D645C" w:rsidRPr="00044061" w:rsidRDefault="00044061" w:rsidP="00072A37">
            <w:pPr>
              <w:autoSpaceDE w:val="0"/>
              <w:autoSpaceDN w:val="0"/>
              <w:adjustRightInd w:val="0"/>
              <w:spacing w:line="240" w:lineRule="auto"/>
              <w:ind w:firstLine="0"/>
              <w:jc w:val="left"/>
              <w:rPr>
                <w:szCs w:val="28"/>
              </w:rPr>
            </w:pPr>
            <w:r w:rsidRPr="00044061">
              <w:rPr>
                <w:szCs w:val="28"/>
              </w:rPr>
              <w:t>Услуга предоставляется по мере необходимости, но не более 4 поездок в м</w:t>
            </w:r>
            <w:r w:rsidR="005D4BE5">
              <w:rPr>
                <w:szCs w:val="28"/>
              </w:rPr>
              <w:t xml:space="preserve">есяц </w:t>
            </w:r>
          </w:p>
        </w:tc>
      </w:tr>
      <w:tr w:rsidR="00044061" w:rsidRPr="00044061" w:rsidTr="00F64DB1">
        <w:tc>
          <w:tcPr>
            <w:tcW w:w="3085" w:type="dxa"/>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Сроки предоставления услуги</w:t>
            </w:r>
          </w:p>
        </w:tc>
        <w:tc>
          <w:tcPr>
            <w:tcW w:w="6946" w:type="dxa"/>
          </w:tcPr>
          <w:p w:rsidR="00044061" w:rsidRPr="00044061" w:rsidRDefault="005D4BE5" w:rsidP="005D4BE5">
            <w:pPr>
              <w:tabs>
                <w:tab w:val="left" w:pos="142"/>
              </w:tabs>
              <w:spacing w:line="240" w:lineRule="auto"/>
              <w:ind w:firstLine="0"/>
              <w:contextualSpacing/>
              <w:jc w:val="left"/>
              <w:rPr>
                <w:szCs w:val="28"/>
              </w:rPr>
            </w:pPr>
            <w:r>
              <w:rPr>
                <w:szCs w:val="28"/>
              </w:rPr>
              <w:t>в</w:t>
            </w:r>
            <w:r w:rsidR="00044061" w:rsidRPr="00044061">
              <w:rPr>
                <w:szCs w:val="28"/>
              </w:rPr>
              <w:t xml:space="preserve"> период действия обстоятельств, повлекших нуждаемость</w:t>
            </w:r>
          </w:p>
        </w:tc>
      </w:tr>
      <w:tr w:rsidR="00044061" w:rsidRPr="00044061" w:rsidTr="00F64DB1">
        <w:tc>
          <w:tcPr>
            <w:tcW w:w="3085" w:type="dxa"/>
          </w:tcPr>
          <w:p w:rsidR="00044061" w:rsidRPr="00044061" w:rsidRDefault="00044061" w:rsidP="005D4BE5">
            <w:pPr>
              <w:tabs>
                <w:tab w:val="left" w:pos="142"/>
              </w:tabs>
              <w:spacing w:line="240" w:lineRule="auto"/>
              <w:ind w:firstLine="0"/>
              <w:contextualSpacing/>
              <w:jc w:val="left"/>
              <w:rPr>
                <w:bCs/>
                <w:szCs w:val="28"/>
              </w:rPr>
            </w:pPr>
            <w:r w:rsidRPr="00044061">
              <w:rPr>
                <w:bCs/>
                <w:szCs w:val="28"/>
              </w:rPr>
              <w:t>Показатели качества и оценка результатов предоставления социальной услуги</w:t>
            </w:r>
          </w:p>
        </w:tc>
        <w:tc>
          <w:tcPr>
            <w:tcW w:w="6946" w:type="dxa"/>
          </w:tcPr>
          <w:p w:rsidR="00044061" w:rsidRPr="00044061" w:rsidRDefault="005D4BE5" w:rsidP="005D4BE5">
            <w:pPr>
              <w:shd w:val="clear" w:color="auto" w:fill="FFFFFF"/>
              <w:tabs>
                <w:tab w:val="left" w:pos="142"/>
                <w:tab w:val="left" w:pos="1070"/>
              </w:tabs>
              <w:spacing w:line="240" w:lineRule="auto"/>
              <w:ind w:firstLine="0"/>
              <w:contextualSpacing/>
              <w:jc w:val="left"/>
              <w:rPr>
                <w:szCs w:val="28"/>
              </w:rPr>
            </w:pPr>
            <w:r>
              <w:rPr>
                <w:szCs w:val="28"/>
              </w:rPr>
              <w:t>у</w:t>
            </w:r>
            <w:r w:rsidR="00044061" w:rsidRPr="00044061">
              <w:rPr>
                <w:szCs w:val="28"/>
              </w:rPr>
              <w:t>довлетворенность качеством предоставляемой услуги, отсутствие обоснованных жалоб.</w:t>
            </w:r>
          </w:p>
          <w:p w:rsidR="00044061" w:rsidRPr="00044061" w:rsidRDefault="00044061" w:rsidP="00466DBC">
            <w:pPr>
              <w:shd w:val="clear" w:color="auto" w:fill="FFFFFF"/>
              <w:tabs>
                <w:tab w:val="left" w:pos="142"/>
                <w:tab w:val="left" w:pos="1070"/>
              </w:tabs>
              <w:spacing w:line="240" w:lineRule="auto"/>
              <w:ind w:firstLine="0"/>
              <w:contextualSpacing/>
              <w:jc w:val="left"/>
              <w:rPr>
                <w:szCs w:val="28"/>
              </w:rPr>
            </w:pPr>
            <w:r w:rsidRPr="00044061">
              <w:rPr>
                <w:szCs w:val="28"/>
              </w:rPr>
              <w:t>Услуга должна предоставляться на автотранспорте, прошедшем технический осмотр, с соблюдением правил перевозки пассажиров и правил дорожного движения. Паспорт технического средства до</w:t>
            </w:r>
            <w:r w:rsidR="00466DBC">
              <w:rPr>
                <w:szCs w:val="28"/>
              </w:rPr>
              <w:t>л</w:t>
            </w:r>
            <w:r w:rsidRPr="00044061">
              <w:rPr>
                <w:szCs w:val="28"/>
              </w:rPr>
              <w:t>ж</w:t>
            </w:r>
            <w:r w:rsidR="005D4BE5">
              <w:rPr>
                <w:szCs w:val="28"/>
              </w:rPr>
              <w:t>ен быть зарегистрирован в ГИБДД</w:t>
            </w:r>
          </w:p>
        </w:tc>
      </w:tr>
      <w:tr w:rsidR="00044061" w:rsidRPr="00044061" w:rsidTr="00F64DB1">
        <w:tc>
          <w:tcPr>
            <w:tcW w:w="3085" w:type="dxa"/>
          </w:tcPr>
          <w:p w:rsidR="00044061" w:rsidRPr="00044061" w:rsidRDefault="00044061" w:rsidP="005D4BE5">
            <w:pPr>
              <w:tabs>
                <w:tab w:val="left" w:pos="142"/>
              </w:tabs>
              <w:spacing w:line="240" w:lineRule="auto"/>
              <w:ind w:firstLine="0"/>
              <w:contextualSpacing/>
              <w:jc w:val="left"/>
              <w:rPr>
                <w:szCs w:val="28"/>
              </w:rPr>
            </w:pPr>
            <w:r w:rsidRPr="00044061">
              <w:rPr>
                <w:bCs/>
                <w:szCs w:val="28"/>
              </w:rPr>
              <w:t xml:space="preserve">Условия предоставления социальной услуги, в </w:t>
            </w:r>
            <w:r w:rsidRPr="00044061">
              <w:rPr>
                <w:bCs/>
                <w:szCs w:val="28"/>
              </w:rPr>
              <w:lastRenderedPageBreak/>
              <w:t>том числе условия доступности предоставления услуги для инвалидов и других лиц с учетом ограничений их жизнедеятельности</w:t>
            </w:r>
          </w:p>
        </w:tc>
        <w:tc>
          <w:tcPr>
            <w:tcW w:w="6946" w:type="dxa"/>
          </w:tcPr>
          <w:p w:rsidR="00044061" w:rsidRPr="00044061" w:rsidRDefault="005D4BE5" w:rsidP="005D4BE5">
            <w:pPr>
              <w:autoSpaceDE w:val="0"/>
              <w:autoSpaceDN w:val="0"/>
              <w:adjustRightInd w:val="0"/>
              <w:spacing w:line="240" w:lineRule="auto"/>
              <w:ind w:firstLine="0"/>
              <w:jc w:val="left"/>
              <w:rPr>
                <w:szCs w:val="28"/>
                <w:lang w:eastAsia="ru-RU"/>
              </w:rPr>
            </w:pPr>
            <w:r>
              <w:rPr>
                <w:spacing w:val="-2"/>
                <w:szCs w:val="28"/>
              </w:rPr>
              <w:lastRenderedPageBreak/>
              <w:t>у</w:t>
            </w:r>
            <w:r w:rsidR="00044061" w:rsidRPr="00044061">
              <w:rPr>
                <w:spacing w:val="-2"/>
                <w:szCs w:val="28"/>
              </w:rPr>
              <w:t xml:space="preserve">слуга предоставляется получателям социальных услуг, имеющим </w:t>
            </w:r>
            <w:r w:rsidR="00044061" w:rsidRPr="00044061">
              <w:rPr>
                <w:szCs w:val="28"/>
                <w:lang w:eastAsia="ru-RU"/>
              </w:rPr>
              <w:t xml:space="preserve">полную или частичную утрату способности либо возможности самостоятельно передвигаться в </w:t>
            </w:r>
            <w:r w:rsidR="00044061" w:rsidRPr="00044061">
              <w:rPr>
                <w:szCs w:val="28"/>
                <w:lang w:eastAsia="ru-RU"/>
              </w:rPr>
              <w:lastRenderedPageBreak/>
              <w:t>силу во</w:t>
            </w:r>
            <w:r>
              <w:rPr>
                <w:szCs w:val="28"/>
                <w:lang w:eastAsia="ru-RU"/>
              </w:rPr>
              <w:t>зраста или наличия инвалидности</w:t>
            </w:r>
          </w:p>
          <w:p w:rsidR="00044061" w:rsidRPr="00044061" w:rsidRDefault="00044061" w:rsidP="005D4BE5">
            <w:pPr>
              <w:autoSpaceDE w:val="0"/>
              <w:autoSpaceDN w:val="0"/>
              <w:adjustRightInd w:val="0"/>
              <w:spacing w:line="240" w:lineRule="auto"/>
              <w:ind w:firstLine="0"/>
              <w:jc w:val="left"/>
              <w:rPr>
                <w:szCs w:val="28"/>
                <w:lang w:eastAsia="ru-RU"/>
              </w:rPr>
            </w:pPr>
          </w:p>
          <w:p w:rsidR="00044061" w:rsidRPr="00044061" w:rsidRDefault="00044061" w:rsidP="005D4BE5">
            <w:pPr>
              <w:autoSpaceDE w:val="0"/>
              <w:autoSpaceDN w:val="0"/>
              <w:adjustRightInd w:val="0"/>
              <w:spacing w:line="240" w:lineRule="auto"/>
              <w:ind w:firstLine="0"/>
              <w:jc w:val="left"/>
              <w:rPr>
                <w:szCs w:val="28"/>
              </w:rPr>
            </w:pPr>
          </w:p>
        </w:tc>
      </w:tr>
    </w:tbl>
    <w:p w:rsidR="00044061" w:rsidRPr="00044061" w:rsidRDefault="00044061" w:rsidP="00044061">
      <w:pPr>
        <w:autoSpaceDE w:val="0"/>
        <w:autoSpaceDN w:val="0"/>
        <w:adjustRightInd w:val="0"/>
        <w:spacing w:line="240" w:lineRule="auto"/>
        <w:ind w:firstLine="540"/>
        <w:rPr>
          <w:bCs/>
          <w:szCs w:val="28"/>
          <w:lang w:eastAsia="ru-RU"/>
        </w:rPr>
      </w:pPr>
    </w:p>
    <w:p w:rsidR="00044061" w:rsidRPr="00044061" w:rsidRDefault="00044061" w:rsidP="00F64DB1">
      <w:pPr>
        <w:autoSpaceDE w:val="0"/>
        <w:autoSpaceDN w:val="0"/>
        <w:adjustRightInd w:val="0"/>
        <w:spacing w:line="240" w:lineRule="auto"/>
        <w:ind w:firstLine="708"/>
        <w:rPr>
          <w:szCs w:val="28"/>
        </w:rPr>
      </w:pPr>
      <w:r w:rsidRPr="00044061">
        <w:rPr>
          <w:bCs/>
          <w:szCs w:val="28"/>
          <w:lang w:eastAsia="ru-RU"/>
        </w:rPr>
        <w:t xml:space="preserve">Социально-бытовые, социально-медицинские, социально-психологические, социально-педагогические, социально-экономические и социально-правовые услуги, не предусмотренные в настоящих стандартах, а также услуги, объем которых превышает утвержденный объем, </w:t>
      </w:r>
      <w:r w:rsidRPr="00044061">
        <w:rPr>
          <w:szCs w:val="28"/>
        </w:rPr>
        <w:t>могут предоставляться получателям социальных услуг в качестве дополнительных социальных услуг за полную плату.</w:t>
      </w:r>
    </w:p>
    <w:sectPr w:rsidR="00044061" w:rsidRPr="00044061" w:rsidSect="00557A27">
      <w:pgSz w:w="11906" w:h="16838" w:code="9"/>
      <w:pgMar w:top="1134" w:right="567" w:bottom="1134" w:left="1418" w:header="680" w:footer="680" w:gutter="0"/>
      <w:pgNumType w:start="1"/>
      <w:cols w:space="720"/>
      <w:titlePg/>
      <w:docGrid w:linePitch="60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F15" w:rsidRDefault="00185F15">
      <w:pPr>
        <w:spacing w:line="240" w:lineRule="auto"/>
      </w:pPr>
      <w:r>
        <w:separator/>
      </w:r>
    </w:p>
  </w:endnote>
  <w:endnote w:type="continuationSeparator" w:id="0">
    <w:p w:rsidR="00185F15" w:rsidRDefault="00185F1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80"/>
    <w:family w:val="auto"/>
    <w:pitch w:val="default"/>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044061" w:rsidRDefault="007C3808" w:rsidP="00044061">
    <w:pPr>
      <w:pStyle w:val="a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044061" w:rsidRDefault="007C3808" w:rsidP="00044061">
    <w:pPr>
      <w:pStyle w:val="af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4F7CD5" w:rsidRDefault="007C3808" w:rsidP="004A7EAE">
    <w:pPr>
      <w:pStyle w:val="af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4F7CD5" w:rsidRDefault="007C3808" w:rsidP="004A7EAE">
    <w:pPr>
      <w:pStyle w:val="afb"/>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F15" w:rsidRDefault="00185F15">
      <w:pPr>
        <w:spacing w:line="240" w:lineRule="auto"/>
      </w:pPr>
      <w:r>
        <w:separator/>
      </w:r>
    </w:p>
  </w:footnote>
  <w:footnote w:type="continuationSeparator" w:id="0">
    <w:p w:rsidR="00185F15" w:rsidRDefault="00185F15">
      <w:pPr>
        <w:spacing w:line="240" w:lineRule="auto"/>
      </w:pPr>
      <w:r>
        <w:continuationSeparator/>
      </w:r>
    </w:p>
  </w:footnote>
  <w:footnote w:id="1">
    <w:p w:rsidR="007C3808" w:rsidRDefault="007C3808" w:rsidP="00044061">
      <w:pPr>
        <w:pStyle w:val="aff"/>
      </w:pPr>
      <w:r>
        <w:rPr>
          <w:rStyle w:val="ab"/>
        </w:rPr>
        <w:footnoteRef/>
      </w:r>
      <w:r>
        <w:t>Заполняется в случае, если договор заключается лицом, представляющим интересы гражданина.</w:t>
      </w:r>
    </w:p>
  </w:footnote>
  <w:footnote w:id="2">
    <w:p w:rsidR="007C3808" w:rsidRDefault="007C3808" w:rsidP="00044061">
      <w:pPr>
        <w:pStyle w:val="aff"/>
        <w:spacing w:line="240" w:lineRule="auto"/>
      </w:pPr>
      <w:r>
        <w:rPr>
          <w:rStyle w:val="ab"/>
        </w:rPr>
        <w:footnoteRef/>
      </w:r>
      <w:r>
        <w:t>Данный пун</w:t>
      </w:r>
      <w:proofErr w:type="gramStart"/>
      <w:r>
        <w:t>кт вкл</w:t>
      </w:r>
      <w:proofErr w:type="gramEnd"/>
      <w:r>
        <w:t>ючается в Договор в случае, если социальные услуги предоставляются за плату или частичную плату.</w:t>
      </w:r>
    </w:p>
  </w:footnote>
  <w:footnote w:id="3">
    <w:p w:rsidR="007C3808" w:rsidRDefault="007C3808" w:rsidP="00044061">
      <w:pPr>
        <w:pStyle w:val="aff"/>
        <w:spacing w:line="240" w:lineRule="auto"/>
      </w:pPr>
      <w:r>
        <w:rPr>
          <w:rStyle w:val="ab"/>
        </w:rPr>
        <w:footnoteRef/>
      </w:r>
      <w:r>
        <w:t>Выбрать нужный вариант.</w:t>
      </w:r>
    </w:p>
  </w:footnote>
  <w:footnote w:id="4">
    <w:p w:rsidR="007C3808" w:rsidRDefault="007C3808" w:rsidP="00044061">
      <w:pPr>
        <w:pStyle w:val="aff"/>
        <w:spacing w:line="240" w:lineRule="auto"/>
      </w:pPr>
      <w:r>
        <w:rPr>
          <w:rStyle w:val="ab"/>
        </w:rPr>
        <w:footnoteRef/>
      </w:r>
      <w:r>
        <w:t>Пункт заполняется, если социальные услуги оказываются за плату.</w:t>
      </w:r>
    </w:p>
  </w:footnote>
  <w:footnote w:id="5">
    <w:p w:rsidR="007C3808" w:rsidRDefault="007C3808" w:rsidP="00044061">
      <w:pPr>
        <w:pStyle w:val="aff"/>
        <w:spacing w:line="240" w:lineRule="auto"/>
      </w:pPr>
      <w:r>
        <w:rPr>
          <w:rStyle w:val="ab"/>
        </w:rPr>
        <w:footnoteRef/>
      </w:r>
      <w:r>
        <w:t>Данный пун</w:t>
      </w:r>
      <w:proofErr w:type="gramStart"/>
      <w:r>
        <w:t>кт вкл</w:t>
      </w:r>
      <w:proofErr w:type="gramEnd"/>
      <w:r>
        <w:t>ючается в Договор в случае, если социальные услуги предоставляются за плату.</w:t>
      </w:r>
    </w:p>
  </w:footnote>
  <w:footnote w:id="6">
    <w:p w:rsidR="007C3808" w:rsidRDefault="007C3808" w:rsidP="00044061">
      <w:pPr>
        <w:pStyle w:val="aff"/>
        <w:spacing w:line="240" w:lineRule="auto"/>
      </w:pPr>
      <w:r>
        <w:rPr>
          <w:rStyle w:val="ab"/>
        </w:rPr>
        <w:footnoteRef/>
      </w:r>
      <w:r>
        <w:t>Данный пун</w:t>
      </w:r>
      <w:proofErr w:type="gramStart"/>
      <w:r>
        <w:t>кт вкл</w:t>
      </w:r>
      <w:proofErr w:type="gramEnd"/>
      <w:r>
        <w:t>ючается в Договор в случае, если социальные услуги предоставляются за плату.</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310516" w:rsidRDefault="007C3808" w:rsidP="0063331B">
    <w:pPr>
      <w:pStyle w:val="afa"/>
      <w:ind w:firstLine="0"/>
      <w:jc w:val="center"/>
      <w:rPr>
        <w:sz w:val="24"/>
        <w:szCs w:val="24"/>
      </w:rPr>
    </w:pPr>
    <w:r w:rsidRPr="00310516">
      <w:rPr>
        <w:sz w:val="24"/>
        <w:szCs w:val="24"/>
      </w:rPr>
      <w:fldChar w:fldCharType="begin"/>
    </w:r>
    <w:r w:rsidRPr="00310516">
      <w:rPr>
        <w:sz w:val="24"/>
        <w:szCs w:val="24"/>
      </w:rPr>
      <w:instrText xml:space="preserve"> PAGE   \* MERGEFORMAT </w:instrText>
    </w:r>
    <w:r w:rsidRPr="00310516">
      <w:rPr>
        <w:sz w:val="24"/>
        <w:szCs w:val="24"/>
      </w:rPr>
      <w:fldChar w:fldCharType="separate"/>
    </w:r>
    <w:r w:rsidR="00506AC9">
      <w:rPr>
        <w:noProof/>
        <w:sz w:val="24"/>
        <w:szCs w:val="24"/>
      </w:rPr>
      <w:t>3</w:t>
    </w:r>
    <w:r w:rsidRPr="00310516">
      <w:rPr>
        <w:sz w:val="24"/>
        <w:szCs w:val="24"/>
      </w:rPr>
      <w:fldChar w:fldCharType="end"/>
    </w:r>
  </w:p>
  <w:p w:rsidR="007C3808" w:rsidRDefault="007C3808">
    <w:pPr>
      <w:pStyle w:val="afa"/>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pPr>
      <w:pStyle w:val="afa"/>
      <w:jc w:val="center"/>
    </w:pPr>
    <w:fldSimple w:instr=" PAGE   \* MERGEFORMAT ">
      <w:r w:rsidR="00506AC9">
        <w:rPr>
          <w:noProof/>
        </w:rPr>
        <w:t>5</w:t>
      </w:r>
    </w:fldSimple>
  </w:p>
  <w:p w:rsidR="007C3808" w:rsidRDefault="007C3808">
    <w:pPr>
      <w:pStyle w:val="afa"/>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305214" w:rsidRDefault="007C3808" w:rsidP="00305214">
    <w:pPr>
      <w:pStyle w:val="afa"/>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Default="007C3808"/>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044061" w:rsidRDefault="007C3808" w:rsidP="005474C3">
    <w:pPr>
      <w:pStyle w:val="afa"/>
      <w:ind w:left="-284" w:firstLine="0"/>
      <w:jc w:val="center"/>
      <w:rPr>
        <w:sz w:val="24"/>
        <w:szCs w:val="24"/>
      </w:rPr>
    </w:pPr>
    <w:r w:rsidRPr="00044061">
      <w:rPr>
        <w:sz w:val="24"/>
        <w:szCs w:val="24"/>
      </w:rPr>
      <w:fldChar w:fldCharType="begin"/>
    </w:r>
    <w:r w:rsidRPr="00044061">
      <w:rPr>
        <w:sz w:val="24"/>
        <w:szCs w:val="24"/>
      </w:rPr>
      <w:instrText xml:space="preserve"> PAGE   \* MERGEFORMAT </w:instrText>
    </w:r>
    <w:r w:rsidRPr="00044061">
      <w:rPr>
        <w:sz w:val="24"/>
        <w:szCs w:val="24"/>
      </w:rPr>
      <w:fldChar w:fldCharType="separate"/>
    </w:r>
    <w:r w:rsidR="00506AC9">
      <w:rPr>
        <w:noProof/>
        <w:sz w:val="24"/>
        <w:szCs w:val="24"/>
      </w:rPr>
      <w:t>3</w:t>
    </w:r>
    <w:r w:rsidRPr="00044061">
      <w:rPr>
        <w:sz w:val="24"/>
        <w:szCs w:val="24"/>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808" w:rsidRPr="009C62BF" w:rsidRDefault="007C3808" w:rsidP="009C62BF">
    <w:pPr>
      <w:pStyle w:val="af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FE06AF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rPr>
        <w:rFonts w:hint="default"/>
        <w:szCs w:val="2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multilevel"/>
    <w:tmpl w:val="00000002"/>
    <w:name w:val="WW8Num7"/>
    <w:lvl w:ilvl="0">
      <w:start w:val="1"/>
      <w:numFmt w:val="bullet"/>
      <w:lvlText w:val=""/>
      <w:lvlJc w:val="left"/>
      <w:pPr>
        <w:tabs>
          <w:tab w:val="num" w:pos="720"/>
        </w:tabs>
        <w:ind w:left="72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1">
      <w:start w:val="1"/>
      <w:numFmt w:val="bullet"/>
      <w:lvlText w:val=""/>
      <w:lvlJc w:val="left"/>
      <w:pPr>
        <w:tabs>
          <w:tab w:val="num" w:pos="1080"/>
        </w:tabs>
        <w:ind w:left="108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2">
      <w:start w:val="1"/>
      <w:numFmt w:val="bullet"/>
      <w:lvlText w:val=""/>
      <w:lvlJc w:val="left"/>
      <w:pPr>
        <w:tabs>
          <w:tab w:val="num" w:pos="1440"/>
        </w:tabs>
        <w:ind w:left="144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3">
      <w:start w:val="1"/>
      <w:numFmt w:val="bullet"/>
      <w:lvlText w:val=""/>
      <w:lvlJc w:val="left"/>
      <w:pPr>
        <w:tabs>
          <w:tab w:val="num" w:pos="1800"/>
        </w:tabs>
        <w:ind w:left="180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4">
      <w:start w:val="1"/>
      <w:numFmt w:val="bullet"/>
      <w:lvlText w:val=""/>
      <w:lvlJc w:val="left"/>
      <w:pPr>
        <w:tabs>
          <w:tab w:val="num" w:pos="2160"/>
        </w:tabs>
        <w:ind w:left="216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5">
      <w:start w:val="1"/>
      <w:numFmt w:val="bullet"/>
      <w:lvlText w:val=""/>
      <w:lvlJc w:val="left"/>
      <w:pPr>
        <w:tabs>
          <w:tab w:val="num" w:pos="2520"/>
        </w:tabs>
        <w:ind w:left="252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6">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7">
      <w:start w:val="1"/>
      <w:numFmt w:val="bullet"/>
      <w:lvlText w:val=""/>
      <w:lvlJc w:val="left"/>
      <w:pPr>
        <w:tabs>
          <w:tab w:val="num" w:pos="3240"/>
        </w:tabs>
        <w:ind w:left="324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8">
      <w:start w:val="1"/>
      <w:numFmt w:val="bullet"/>
      <w:lvlText w:val=""/>
      <w:lvlJc w:val="left"/>
      <w:pPr>
        <w:tabs>
          <w:tab w:val="num" w:pos="3600"/>
        </w:tabs>
        <w:ind w:left="3600"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abstractNum>
  <w:abstractNum w:abstractNumId="3">
    <w:nsid w:val="00000003"/>
    <w:multiLevelType w:val="multilevel"/>
    <w:tmpl w:val="00000003"/>
    <w:name w:val="WW8Num12"/>
    <w:lvl w:ilvl="0">
      <w:start w:val="1"/>
      <w:numFmt w:val="bullet"/>
      <w:lvlText w:val=""/>
      <w:lvlJc w:val="left"/>
      <w:pPr>
        <w:tabs>
          <w:tab w:val="num" w:pos="928"/>
        </w:tabs>
        <w:ind w:left="92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1">
      <w:start w:val="1"/>
      <w:numFmt w:val="bullet"/>
      <w:lvlText w:val=""/>
      <w:lvlJc w:val="left"/>
      <w:pPr>
        <w:tabs>
          <w:tab w:val="num" w:pos="1288"/>
        </w:tabs>
        <w:ind w:left="128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2">
      <w:start w:val="1"/>
      <w:numFmt w:val="bullet"/>
      <w:lvlText w:val=""/>
      <w:lvlJc w:val="left"/>
      <w:pPr>
        <w:tabs>
          <w:tab w:val="num" w:pos="1648"/>
        </w:tabs>
        <w:ind w:left="164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3">
      <w:start w:val="1"/>
      <w:numFmt w:val="bullet"/>
      <w:lvlText w:val=""/>
      <w:lvlJc w:val="left"/>
      <w:pPr>
        <w:tabs>
          <w:tab w:val="num" w:pos="2008"/>
        </w:tabs>
        <w:ind w:left="200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4">
      <w:start w:val="1"/>
      <w:numFmt w:val="bullet"/>
      <w:lvlText w:val=""/>
      <w:lvlJc w:val="left"/>
      <w:pPr>
        <w:tabs>
          <w:tab w:val="num" w:pos="2368"/>
        </w:tabs>
        <w:ind w:left="236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5">
      <w:start w:val="1"/>
      <w:numFmt w:val="bullet"/>
      <w:lvlText w:val=""/>
      <w:lvlJc w:val="left"/>
      <w:pPr>
        <w:tabs>
          <w:tab w:val="num" w:pos="2728"/>
        </w:tabs>
        <w:ind w:left="272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6">
      <w:start w:val="1"/>
      <w:numFmt w:val="bullet"/>
      <w:lvlText w:val=""/>
      <w:lvlJc w:val="left"/>
      <w:pPr>
        <w:tabs>
          <w:tab w:val="num" w:pos="3088"/>
        </w:tabs>
        <w:ind w:left="308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7">
      <w:start w:val="1"/>
      <w:numFmt w:val="bullet"/>
      <w:lvlText w:val=""/>
      <w:lvlJc w:val="left"/>
      <w:pPr>
        <w:tabs>
          <w:tab w:val="num" w:pos="3448"/>
        </w:tabs>
        <w:ind w:left="344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lvl w:ilvl="8">
      <w:start w:val="1"/>
      <w:numFmt w:val="bullet"/>
      <w:lvlText w:val=""/>
      <w:lvlJc w:val="left"/>
      <w:pPr>
        <w:tabs>
          <w:tab w:val="num" w:pos="3808"/>
        </w:tabs>
        <w:ind w:left="3808" w:hanging="360"/>
      </w:pPr>
      <w:rPr>
        <w:rFonts w:ascii="Symbol" w:hAnsi="Symbol" w:cs="Times New Roman"/>
        <w:b w:val="0"/>
        <w:bCs w:val="0"/>
        <w:i w:val="0"/>
        <w:iCs w:val="0"/>
        <w:caps w:val="0"/>
        <w:smallCaps w:val="0"/>
        <w:strike w:val="0"/>
        <w:dstrike w:val="0"/>
        <w:color w:val="000000"/>
        <w:spacing w:val="0"/>
        <w:w w:val="100"/>
        <w:position w:val="0"/>
        <w:sz w:val="26"/>
        <w:szCs w:val="26"/>
        <w:u w:val="none"/>
        <w:vertAlign w:val="baseline"/>
      </w:rPr>
    </w:lvl>
  </w:abstractNum>
  <w:abstractNum w:abstractNumId="4">
    <w:nsid w:val="00000004"/>
    <w:multiLevelType w:val="singleLevel"/>
    <w:tmpl w:val="00000004"/>
    <w:lvl w:ilvl="0">
      <w:numFmt w:val="bullet"/>
      <w:lvlText w:val="-"/>
      <w:lvlJc w:val="left"/>
      <w:pPr>
        <w:tabs>
          <w:tab w:val="num" w:pos="0"/>
        </w:tabs>
        <w:ind w:left="0" w:firstLine="0"/>
      </w:pPr>
      <w:rPr>
        <w:rFonts w:ascii="Arial" w:hAnsi="Arial" w:cs="Arial" w:hint="default"/>
        <w:szCs w:val="28"/>
      </w:rPr>
    </w:lvl>
  </w:abstractNum>
  <w:abstractNum w:abstractNumId="5">
    <w:nsid w:val="02E0085C"/>
    <w:multiLevelType w:val="singleLevel"/>
    <w:tmpl w:val="C43E17C8"/>
    <w:lvl w:ilvl="0">
      <w:start w:val="4"/>
      <w:numFmt w:val="decimal"/>
      <w:lvlText w:val="4.3.%1"/>
      <w:legacy w:legacy="1" w:legacySpace="0" w:legacyIndent="561"/>
      <w:lvlJc w:val="left"/>
      <w:rPr>
        <w:rFonts w:ascii="Arial" w:hAnsi="Arial" w:cs="Arial" w:hint="default"/>
      </w:rPr>
    </w:lvl>
  </w:abstractNum>
  <w:abstractNum w:abstractNumId="6">
    <w:nsid w:val="0A545927"/>
    <w:multiLevelType w:val="hybridMultilevel"/>
    <w:tmpl w:val="E7F2CC4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0C734B63"/>
    <w:multiLevelType w:val="singleLevel"/>
    <w:tmpl w:val="BFF0165E"/>
    <w:lvl w:ilvl="0">
      <w:start w:val="1"/>
      <w:numFmt w:val="decimal"/>
      <w:lvlText w:val="4.5.%1"/>
      <w:legacy w:legacy="1" w:legacySpace="0" w:legacyIndent="561"/>
      <w:lvlJc w:val="left"/>
      <w:rPr>
        <w:rFonts w:ascii="Arial" w:hAnsi="Arial" w:cs="Arial" w:hint="default"/>
      </w:rPr>
    </w:lvl>
  </w:abstractNum>
  <w:abstractNum w:abstractNumId="8">
    <w:nsid w:val="0DE82285"/>
    <w:multiLevelType w:val="singleLevel"/>
    <w:tmpl w:val="F438B6CA"/>
    <w:lvl w:ilvl="0">
      <w:start w:val="10"/>
      <w:numFmt w:val="decimal"/>
      <w:lvlText w:val="4.4.%1"/>
      <w:legacy w:legacy="1" w:legacySpace="0" w:legacyIndent="677"/>
      <w:lvlJc w:val="left"/>
      <w:rPr>
        <w:rFonts w:ascii="Arial" w:hAnsi="Arial" w:cs="Arial" w:hint="default"/>
      </w:rPr>
    </w:lvl>
  </w:abstractNum>
  <w:abstractNum w:abstractNumId="9">
    <w:nsid w:val="140A6C9D"/>
    <w:multiLevelType w:val="singleLevel"/>
    <w:tmpl w:val="1A6AC1BA"/>
    <w:lvl w:ilvl="0">
      <w:start w:val="6"/>
      <w:numFmt w:val="decimal"/>
      <w:lvlText w:val="4.1.4.%1"/>
      <w:legacy w:legacy="1" w:legacySpace="0" w:legacyIndent="749"/>
      <w:lvlJc w:val="left"/>
      <w:rPr>
        <w:rFonts w:ascii="Times New Roman" w:hAnsi="Times New Roman" w:cs="Times New Roman" w:hint="default"/>
      </w:rPr>
    </w:lvl>
  </w:abstractNum>
  <w:abstractNum w:abstractNumId="10">
    <w:nsid w:val="15C26FD5"/>
    <w:multiLevelType w:val="hybridMultilevel"/>
    <w:tmpl w:val="7D049D2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907D1C"/>
    <w:multiLevelType w:val="singleLevel"/>
    <w:tmpl w:val="BDEEE2E0"/>
    <w:lvl w:ilvl="0">
      <w:start w:val="1"/>
      <w:numFmt w:val="decimal"/>
      <w:lvlText w:val="4.1.3.%1"/>
      <w:legacy w:legacy="1" w:legacySpace="0" w:legacyIndent="749"/>
      <w:lvlJc w:val="left"/>
      <w:rPr>
        <w:rFonts w:ascii="Times New Roman" w:hAnsi="Times New Roman" w:cs="Times New Roman" w:hint="default"/>
        <w:b w:val="0"/>
      </w:rPr>
    </w:lvl>
  </w:abstractNum>
  <w:abstractNum w:abstractNumId="12">
    <w:nsid w:val="324A74E2"/>
    <w:multiLevelType w:val="hybridMultilevel"/>
    <w:tmpl w:val="ECF045A8"/>
    <w:lvl w:ilvl="0" w:tplc="D54EAB7A">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C47270C"/>
    <w:multiLevelType w:val="singleLevel"/>
    <w:tmpl w:val="467C4FBA"/>
    <w:lvl w:ilvl="0">
      <w:start w:val="4"/>
      <w:numFmt w:val="decimal"/>
      <w:lvlText w:val="5.%1"/>
      <w:legacy w:legacy="1" w:legacySpace="0" w:legacyIndent="396"/>
      <w:lvlJc w:val="left"/>
      <w:rPr>
        <w:rFonts w:ascii="Times New Roman" w:hAnsi="Times New Roman" w:cs="Times New Roman" w:hint="default"/>
      </w:rPr>
    </w:lvl>
  </w:abstractNum>
  <w:abstractNum w:abstractNumId="14">
    <w:nsid w:val="3D756CCD"/>
    <w:multiLevelType w:val="singleLevel"/>
    <w:tmpl w:val="7F94C812"/>
    <w:lvl w:ilvl="0">
      <w:start w:val="1"/>
      <w:numFmt w:val="decimal"/>
      <w:lvlText w:val="4.1.5.%1"/>
      <w:legacy w:legacy="1" w:legacySpace="0" w:legacyIndent="749"/>
      <w:lvlJc w:val="left"/>
      <w:rPr>
        <w:rFonts w:ascii="Times New Roman" w:hAnsi="Times New Roman" w:cs="Times New Roman" w:hint="default"/>
      </w:rPr>
    </w:lvl>
  </w:abstractNum>
  <w:abstractNum w:abstractNumId="15">
    <w:nsid w:val="3E1C03DE"/>
    <w:multiLevelType w:val="hybridMultilevel"/>
    <w:tmpl w:val="4268F088"/>
    <w:lvl w:ilvl="0" w:tplc="21D44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E7604B1"/>
    <w:multiLevelType w:val="singleLevel"/>
    <w:tmpl w:val="2EC45AA0"/>
    <w:lvl w:ilvl="0">
      <w:start w:val="1"/>
      <w:numFmt w:val="decimal"/>
      <w:lvlText w:val="4.4.%1"/>
      <w:legacy w:legacy="1" w:legacySpace="0" w:legacyIndent="561"/>
      <w:lvlJc w:val="left"/>
      <w:rPr>
        <w:rFonts w:ascii="Arial" w:hAnsi="Arial" w:cs="Arial" w:hint="default"/>
      </w:rPr>
    </w:lvl>
  </w:abstractNum>
  <w:abstractNum w:abstractNumId="17">
    <w:nsid w:val="3FD166E2"/>
    <w:multiLevelType w:val="hybridMultilevel"/>
    <w:tmpl w:val="A4108B0A"/>
    <w:lvl w:ilvl="0" w:tplc="CB96C56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106456D"/>
    <w:multiLevelType w:val="singleLevel"/>
    <w:tmpl w:val="357423DA"/>
    <w:lvl w:ilvl="0">
      <w:start w:val="1"/>
      <w:numFmt w:val="decimal"/>
      <w:lvlText w:val="4.7.%1"/>
      <w:legacy w:legacy="1" w:legacySpace="0" w:legacyIndent="561"/>
      <w:lvlJc w:val="left"/>
      <w:rPr>
        <w:rFonts w:ascii="Arial" w:hAnsi="Arial" w:cs="Arial" w:hint="default"/>
      </w:rPr>
    </w:lvl>
  </w:abstractNum>
  <w:abstractNum w:abstractNumId="19">
    <w:nsid w:val="41FB7779"/>
    <w:multiLevelType w:val="multilevel"/>
    <w:tmpl w:val="79FA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6C53A41"/>
    <w:multiLevelType w:val="singleLevel"/>
    <w:tmpl w:val="1A628504"/>
    <w:lvl w:ilvl="0">
      <w:start w:val="10"/>
      <w:numFmt w:val="decimal"/>
      <w:lvlText w:val="4.6.%1"/>
      <w:legacy w:legacy="1" w:legacySpace="0" w:legacyIndent="677"/>
      <w:lvlJc w:val="left"/>
      <w:rPr>
        <w:rFonts w:ascii="Arial" w:hAnsi="Arial" w:cs="Arial" w:hint="default"/>
      </w:rPr>
    </w:lvl>
  </w:abstractNum>
  <w:abstractNum w:abstractNumId="21">
    <w:nsid w:val="4C906584"/>
    <w:multiLevelType w:val="singleLevel"/>
    <w:tmpl w:val="8AC64F02"/>
    <w:lvl w:ilvl="0">
      <w:start w:val="2"/>
      <w:numFmt w:val="decimal"/>
      <w:lvlText w:val="4.6.%1"/>
      <w:legacy w:legacy="1" w:legacySpace="0" w:legacyIndent="561"/>
      <w:lvlJc w:val="left"/>
      <w:rPr>
        <w:rFonts w:ascii="Arial" w:hAnsi="Arial" w:cs="Arial" w:hint="default"/>
      </w:rPr>
    </w:lvl>
  </w:abstractNum>
  <w:abstractNum w:abstractNumId="22">
    <w:nsid w:val="54D2533E"/>
    <w:multiLevelType w:val="singleLevel"/>
    <w:tmpl w:val="666CC896"/>
    <w:lvl w:ilvl="0">
      <w:start w:val="10"/>
      <w:numFmt w:val="decimal"/>
      <w:lvlText w:val="4.2.%1"/>
      <w:legacy w:legacy="1" w:legacySpace="0" w:legacyIndent="684"/>
      <w:lvlJc w:val="left"/>
      <w:rPr>
        <w:rFonts w:ascii="Times New Roman" w:hAnsi="Times New Roman" w:cs="Times New Roman" w:hint="default"/>
      </w:rPr>
    </w:lvl>
  </w:abstractNum>
  <w:abstractNum w:abstractNumId="23">
    <w:nsid w:val="560D01EA"/>
    <w:multiLevelType w:val="hybridMultilevel"/>
    <w:tmpl w:val="64FA5220"/>
    <w:lvl w:ilvl="0" w:tplc="183289A0">
      <w:start w:val="1"/>
      <w:numFmt w:val="decimal"/>
      <w:lvlText w:val="%1)"/>
      <w:lvlJc w:val="left"/>
      <w:pPr>
        <w:ind w:left="1425" w:hanging="360"/>
      </w:pPr>
      <w:rPr>
        <w:rFonts w:hint="default"/>
        <w:b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4">
    <w:nsid w:val="5772673E"/>
    <w:multiLevelType w:val="singleLevel"/>
    <w:tmpl w:val="2A0EBFA0"/>
    <w:lvl w:ilvl="0">
      <w:start w:val="3"/>
      <w:numFmt w:val="decimal"/>
      <w:lvlText w:val="4.8.%1"/>
      <w:legacy w:legacy="1" w:legacySpace="0" w:legacyIndent="561"/>
      <w:lvlJc w:val="left"/>
      <w:rPr>
        <w:rFonts w:ascii="Arial" w:hAnsi="Arial" w:cs="Arial" w:hint="default"/>
      </w:rPr>
    </w:lvl>
  </w:abstractNum>
  <w:abstractNum w:abstractNumId="25">
    <w:nsid w:val="584A4886"/>
    <w:multiLevelType w:val="singleLevel"/>
    <w:tmpl w:val="E09EA272"/>
    <w:lvl w:ilvl="0">
      <w:start w:val="11"/>
      <w:numFmt w:val="decimal"/>
      <w:lvlText w:val="4.3.%1"/>
      <w:legacy w:legacy="1" w:legacySpace="0" w:legacyIndent="677"/>
      <w:lvlJc w:val="left"/>
      <w:rPr>
        <w:rFonts w:ascii="Arial" w:hAnsi="Arial" w:cs="Arial" w:hint="default"/>
      </w:rPr>
    </w:lvl>
  </w:abstractNum>
  <w:abstractNum w:abstractNumId="26">
    <w:nsid w:val="5C7C42C5"/>
    <w:multiLevelType w:val="singleLevel"/>
    <w:tmpl w:val="724644BE"/>
    <w:lvl w:ilvl="0">
      <w:start w:val="1"/>
      <w:numFmt w:val="decimal"/>
      <w:lvlText w:val="5.%1"/>
      <w:legacy w:legacy="1" w:legacySpace="0" w:legacyIndent="396"/>
      <w:lvlJc w:val="left"/>
      <w:rPr>
        <w:rFonts w:ascii="Times New Roman" w:hAnsi="Times New Roman" w:cs="Times New Roman" w:hint="default"/>
      </w:rPr>
    </w:lvl>
  </w:abstractNum>
  <w:abstractNum w:abstractNumId="27">
    <w:nsid w:val="72AE58BD"/>
    <w:multiLevelType w:val="multilevel"/>
    <w:tmpl w:val="439C4E20"/>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2118"/>
        </w:tabs>
        <w:ind w:left="2118" w:hanging="1410"/>
      </w:pPr>
      <w:rPr>
        <w:rFonts w:hint="default"/>
      </w:rPr>
    </w:lvl>
    <w:lvl w:ilvl="2">
      <w:start w:val="1"/>
      <w:numFmt w:val="decimal"/>
      <w:lvlText w:val="%1.%2.%3."/>
      <w:lvlJc w:val="left"/>
      <w:pPr>
        <w:tabs>
          <w:tab w:val="num" w:pos="2826"/>
        </w:tabs>
        <w:ind w:left="2826" w:hanging="1410"/>
      </w:pPr>
      <w:rPr>
        <w:rFonts w:hint="default"/>
      </w:rPr>
    </w:lvl>
    <w:lvl w:ilvl="3">
      <w:start w:val="1"/>
      <w:numFmt w:val="decimal"/>
      <w:lvlText w:val="%1.%2.%3.%4."/>
      <w:lvlJc w:val="left"/>
      <w:pPr>
        <w:tabs>
          <w:tab w:val="num" w:pos="3534"/>
        </w:tabs>
        <w:ind w:left="3534" w:hanging="1410"/>
      </w:pPr>
      <w:rPr>
        <w:rFonts w:hint="default"/>
      </w:rPr>
    </w:lvl>
    <w:lvl w:ilvl="4">
      <w:start w:val="1"/>
      <w:numFmt w:val="decimal"/>
      <w:lvlText w:val="%1.%2.%3.%4.%5."/>
      <w:lvlJc w:val="left"/>
      <w:pPr>
        <w:tabs>
          <w:tab w:val="num" w:pos="4242"/>
        </w:tabs>
        <w:ind w:left="4242" w:hanging="141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6048"/>
        </w:tabs>
        <w:ind w:left="6048" w:hanging="180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8">
    <w:nsid w:val="7DF90B70"/>
    <w:multiLevelType w:val="singleLevel"/>
    <w:tmpl w:val="1180D162"/>
    <w:lvl w:ilvl="0">
      <w:start w:val="1"/>
      <w:numFmt w:val="decimal"/>
      <w:lvlText w:val="4.1.2.%1"/>
      <w:legacy w:legacy="1" w:legacySpace="0" w:legacyIndent="742"/>
      <w:lvlJc w:val="left"/>
      <w:rPr>
        <w:rFonts w:ascii="Times New Roman" w:hAnsi="Times New Roman" w:cs="Times New Roman" w:hint="default"/>
      </w:rPr>
    </w:lvl>
  </w:abstractNum>
  <w:num w:numId="1">
    <w:abstractNumId w:val="1"/>
  </w:num>
  <w:num w:numId="2">
    <w:abstractNumId w:val="2"/>
  </w:num>
  <w:num w:numId="3">
    <w:abstractNumId w:val="3"/>
  </w:num>
  <w:num w:numId="4">
    <w:abstractNumId w:val="4"/>
  </w:num>
  <w:num w:numId="5">
    <w:abstractNumId w:val="6"/>
  </w:num>
  <w:num w:numId="6">
    <w:abstractNumId w:val="10"/>
  </w:num>
  <w:num w:numId="7">
    <w:abstractNumId w:val="27"/>
  </w:num>
  <w:num w:numId="8">
    <w:abstractNumId w:val="5"/>
  </w:num>
  <w:num w:numId="9">
    <w:abstractNumId w:val="21"/>
  </w:num>
  <w:num w:numId="10">
    <w:abstractNumId w:val="25"/>
  </w:num>
  <w:num w:numId="11">
    <w:abstractNumId w:val="22"/>
  </w:num>
  <w:num w:numId="12">
    <w:abstractNumId w:val="8"/>
  </w:num>
  <w:num w:numId="13">
    <w:abstractNumId w:val="7"/>
  </w:num>
  <w:num w:numId="14">
    <w:abstractNumId w:val="20"/>
  </w:num>
  <w:num w:numId="15">
    <w:abstractNumId w:val="18"/>
  </w:num>
  <w:num w:numId="16">
    <w:abstractNumId w:val="24"/>
  </w:num>
  <w:num w:numId="17">
    <w:abstractNumId w:val="16"/>
  </w:num>
  <w:num w:numId="18">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19">
    <w:abstractNumId w:val="28"/>
  </w:num>
  <w:num w:numId="20">
    <w:abstractNumId w:val="11"/>
  </w:num>
  <w:num w:numId="21">
    <w:abstractNumId w:val="9"/>
  </w:num>
  <w:num w:numId="22">
    <w:abstractNumId w:val="14"/>
  </w:num>
  <w:num w:numId="23">
    <w:abstractNumId w:val="0"/>
    <w:lvlOverride w:ilvl="0">
      <w:lvl w:ilvl="0">
        <w:start w:val="65535"/>
        <w:numFmt w:val="bullet"/>
        <w:lvlText w:val="-"/>
        <w:legacy w:legacy="1" w:legacySpace="0" w:legacyIndent="182"/>
        <w:lvlJc w:val="left"/>
        <w:rPr>
          <w:rFonts w:ascii="Arial" w:hAnsi="Arial" w:cs="Arial" w:hint="default"/>
        </w:rPr>
      </w:lvl>
    </w:lvlOverride>
  </w:num>
  <w:num w:numId="24">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25">
    <w:abstractNumId w:val="26"/>
  </w:num>
  <w:num w:numId="26">
    <w:abstractNumId w:val="13"/>
  </w:num>
  <w:num w:numId="27">
    <w:abstractNumId w:val="17"/>
  </w:num>
  <w:num w:numId="28">
    <w:abstractNumId w:val="12"/>
  </w:num>
  <w:num w:numId="29">
    <w:abstractNumId w:val="23"/>
  </w:num>
  <w:num w:numId="30">
    <w:abstractNumId w:val="19"/>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5"/>
  <w:displayBackgroundShape/>
  <w:embedSystemFonts/>
  <w:proofState w:spelling="clean" w:grammar="clean"/>
  <w:stylePaneFormatFilter w:val="0000"/>
  <w:doNotTrackMoves/>
  <w:defaultTabStop w:val="708"/>
  <w:defaultTableStyle w:val="a"/>
  <w:drawingGridHorizontalSpacing w:val="200"/>
  <w:drawingGridVerticalSpacing w:val="0"/>
  <w:displayHorizontalDrawingGridEvery w:val="0"/>
  <w:displayVerticalDrawingGridEvery w:val="0"/>
  <w:characterSpacingControl w:val="doNotCompress"/>
  <w:hdrShapeDefaults>
    <o:shapedefaults v:ext="edit" spidmax="21506">
      <o:colormenu v:ext="edit" fillcolor="none [4]" strokecolor="none [1]" shadowcolor="none [2]"/>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90078"/>
    <w:rsid w:val="0001243C"/>
    <w:rsid w:val="00037812"/>
    <w:rsid w:val="00044061"/>
    <w:rsid w:val="00072A37"/>
    <w:rsid w:val="000C0075"/>
    <w:rsid w:val="000C0C26"/>
    <w:rsid w:val="000D224D"/>
    <w:rsid w:val="000D3B46"/>
    <w:rsid w:val="000D6D73"/>
    <w:rsid w:val="00114306"/>
    <w:rsid w:val="00146A71"/>
    <w:rsid w:val="001575D8"/>
    <w:rsid w:val="00161DC2"/>
    <w:rsid w:val="00162930"/>
    <w:rsid w:val="00176682"/>
    <w:rsid w:val="00185F15"/>
    <w:rsid w:val="00193FCC"/>
    <w:rsid w:val="001A283F"/>
    <w:rsid w:val="001B39CF"/>
    <w:rsid w:val="001C5C77"/>
    <w:rsid w:val="001E33D0"/>
    <w:rsid w:val="001F1FA0"/>
    <w:rsid w:val="002205B8"/>
    <w:rsid w:val="0022188F"/>
    <w:rsid w:val="0022280B"/>
    <w:rsid w:val="00234249"/>
    <w:rsid w:val="002546D9"/>
    <w:rsid w:val="002728B8"/>
    <w:rsid w:val="002C4B71"/>
    <w:rsid w:val="002D3132"/>
    <w:rsid w:val="00305214"/>
    <w:rsid w:val="00310516"/>
    <w:rsid w:val="00315E3F"/>
    <w:rsid w:val="00320587"/>
    <w:rsid w:val="00341F4A"/>
    <w:rsid w:val="00370E81"/>
    <w:rsid w:val="0039762D"/>
    <w:rsid w:val="003D2F5B"/>
    <w:rsid w:val="003F0156"/>
    <w:rsid w:val="003F5389"/>
    <w:rsid w:val="003F5833"/>
    <w:rsid w:val="00414ABF"/>
    <w:rsid w:val="0042179E"/>
    <w:rsid w:val="00447AEE"/>
    <w:rsid w:val="004564D7"/>
    <w:rsid w:val="00466DBC"/>
    <w:rsid w:val="004826C1"/>
    <w:rsid w:val="004A68CA"/>
    <w:rsid w:val="004A7EAE"/>
    <w:rsid w:val="004C1DB8"/>
    <w:rsid w:val="004C7489"/>
    <w:rsid w:val="004F4194"/>
    <w:rsid w:val="00506AC9"/>
    <w:rsid w:val="005238F3"/>
    <w:rsid w:val="005245E0"/>
    <w:rsid w:val="005411F1"/>
    <w:rsid w:val="005474C3"/>
    <w:rsid w:val="00557A27"/>
    <w:rsid w:val="005C507C"/>
    <w:rsid w:val="005C5EE7"/>
    <w:rsid w:val="005C6BAC"/>
    <w:rsid w:val="005D32DA"/>
    <w:rsid w:val="005D4BE5"/>
    <w:rsid w:val="005D645C"/>
    <w:rsid w:val="005E3A64"/>
    <w:rsid w:val="005E78EB"/>
    <w:rsid w:val="00630ADE"/>
    <w:rsid w:val="0063331B"/>
    <w:rsid w:val="00633E8C"/>
    <w:rsid w:val="006A3AC5"/>
    <w:rsid w:val="006A7F6B"/>
    <w:rsid w:val="006C1193"/>
    <w:rsid w:val="006E15F3"/>
    <w:rsid w:val="006F75E3"/>
    <w:rsid w:val="00711C84"/>
    <w:rsid w:val="00722589"/>
    <w:rsid w:val="0072710C"/>
    <w:rsid w:val="00735248"/>
    <w:rsid w:val="00772CDF"/>
    <w:rsid w:val="007854E5"/>
    <w:rsid w:val="007876DB"/>
    <w:rsid w:val="007C3808"/>
    <w:rsid w:val="007D6DBA"/>
    <w:rsid w:val="007F0DA9"/>
    <w:rsid w:val="0080048B"/>
    <w:rsid w:val="008122EE"/>
    <w:rsid w:val="00823808"/>
    <w:rsid w:val="008943A3"/>
    <w:rsid w:val="008B56F1"/>
    <w:rsid w:val="008B69B9"/>
    <w:rsid w:val="008C1A0B"/>
    <w:rsid w:val="008C6BD8"/>
    <w:rsid w:val="00901960"/>
    <w:rsid w:val="00935611"/>
    <w:rsid w:val="00950977"/>
    <w:rsid w:val="00951FEF"/>
    <w:rsid w:val="009700B3"/>
    <w:rsid w:val="009B3887"/>
    <w:rsid w:val="009C216E"/>
    <w:rsid w:val="009C62BF"/>
    <w:rsid w:val="00A14DA7"/>
    <w:rsid w:val="00A305AC"/>
    <w:rsid w:val="00A42860"/>
    <w:rsid w:val="00A4380E"/>
    <w:rsid w:val="00A43DAF"/>
    <w:rsid w:val="00A562F7"/>
    <w:rsid w:val="00A74359"/>
    <w:rsid w:val="00A86072"/>
    <w:rsid w:val="00A95CAA"/>
    <w:rsid w:val="00AA6E75"/>
    <w:rsid w:val="00B213A5"/>
    <w:rsid w:val="00B62CEF"/>
    <w:rsid w:val="00B75337"/>
    <w:rsid w:val="00BF4F16"/>
    <w:rsid w:val="00C074CF"/>
    <w:rsid w:val="00C26C59"/>
    <w:rsid w:val="00C44E6E"/>
    <w:rsid w:val="00C44F39"/>
    <w:rsid w:val="00C50EF3"/>
    <w:rsid w:val="00C76276"/>
    <w:rsid w:val="00C81AB3"/>
    <w:rsid w:val="00C91465"/>
    <w:rsid w:val="00C9667A"/>
    <w:rsid w:val="00CA2AD9"/>
    <w:rsid w:val="00CD2633"/>
    <w:rsid w:val="00CD5D3C"/>
    <w:rsid w:val="00D22839"/>
    <w:rsid w:val="00D908F2"/>
    <w:rsid w:val="00DA590C"/>
    <w:rsid w:val="00DA5D95"/>
    <w:rsid w:val="00DB1011"/>
    <w:rsid w:val="00DC5A44"/>
    <w:rsid w:val="00DE4786"/>
    <w:rsid w:val="00DF524A"/>
    <w:rsid w:val="00E03E57"/>
    <w:rsid w:val="00E265BF"/>
    <w:rsid w:val="00E575A0"/>
    <w:rsid w:val="00E57DBA"/>
    <w:rsid w:val="00E739AA"/>
    <w:rsid w:val="00E83682"/>
    <w:rsid w:val="00EA03CD"/>
    <w:rsid w:val="00EB7759"/>
    <w:rsid w:val="00EC4B03"/>
    <w:rsid w:val="00ED3CC2"/>
    <w:rsid w:val="00EF2DD3"/>
    <w:rsid w:val="00F20E56"/>
    <w:rsid w:val="00F53CB1"/>
    <w:rsid w:val="00F62A41"/>
    <w:rsid w:val="00F64DB1"/>
    <w:rsid w:val="00F671D2"/>
    <w:rsid w:val="00F90078"/>
    <w:rsid w:val="00FA6616"/>
    <w:rsid w:val="00FB6DC7"/>
    <w:rsid w:val="00FD0B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5D8"/>
    <w:pPr>
      <w:suppressAutoHyphens/>
      <w:spacing w:line="360" w:lineRule="auto"/>
      <w:ind w:firstLine="709"/>
      <w:jc w:val="both"/>
    </w:pPr>
    <w:rPr>
      <w:rFonts w:eastAsia="Calibri"/>
      <w:sz w:val="28"/>
      <w:szCs w:val="22"/>
      <w:lang w:eastAsia="ar-SA"/>
    </w:rPr>
  </w:style>
  <w:style w:type="paragraph" w:styleId="1">
    <w:name w:val="heading 1"/>
    <w:basedOn w:val="a"/>
    <w:next w:val="a"/>
    <w:qFormat/>
    <w:rsid w:val="001575D8"/>
    <w:pPr>
      <w:widowControl w:val="0"/>
      <w:tabs>
        <w:tab w:val="num" w:pos="0"/>
      </w:tabs>
      <w:autoSpaceDE w:val="0"/>
      <w:spacing w:before="108" w:after="108" w:line="240" w:lineRule="auto"/>
      <w:ind w:firstLine="0"/>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semiHidden/>
    <w:unhideWhenUsed/>
    <w:qFormat/>
    <w:rsid w:val="007C3808"/>
    <w:pPr>
      <w:keepNext/>
      <w:spacing w:before="240" w:after="60"/>
      <w:outlineLvl w:val="1"/>
    </w:pPr>
    <w:rPr>
      <w:rFonts w:ascii="Cambria" w:eastAsia="Times New Roman" w:hAnsi="Cambria"/>
      <w:b/>
      <w:bCs/>
      <w:i/>
      <w:iCs/>
      <w:szCs w:val="28"/>
    </w:rPr>
  </w:style>
  <w:style w:type="paragraph" w:styleId="4">
    <w:name w:val="heading 4"/>
    <w:basedOn w:val="a"/>
    <w:next w:val="a"/>
    <w:uiPriority w:val="9"/>
    <w:qFormat/>
    <w:rsid w:val="001575D8"/>
    <w:pPr>
      <w:keepNext/>
      <w:tabs>
        <w:tab w:val="num" w:pos="0"/>
      </w:tabs>
      <w:spacing w:before="240" w:after="60"/>
      <w:ind w:left="864" w:hanging="864"/>
      <w:outlineLvl w:val="3"/>
    </w:pPr>
    <w:rPr>
      <w:rFonts w:ascii="Calibri" w:eastAsia="Times New Roman"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575D8"/>
  </w:style>
  <w:style w:type="character" w:customStyle="1" w:styleId="WW8Num2z0">
    <w:name w:val="WW8Num2z0"/>
    <w:rsid w:val="001575D8"/>
    <w:rPr>
      <w:rFonts w:hint="default"/>
      <w:szCs w:val="28"/>
    </w:rPr>
  </w:style>
  <w:style w:type="character" w:customStyle="1" w:styleId="WW8Num2z1">
    <w:name w:val="WW8Num2z1"/>
    <w:rsid w:val="001575D8"/>
  </w:style>
  <w:style w:type="character" w:customStyle="1" w:styleId="WW8Num2z2">
    <w:name w:val="WW8Num2z2"/>
    <w:rsid w:val="001575D8"/>
  </w:style>
  <w:style w:type="character" w:customStyle="1" w:styleId="WW8Num2z3">
    <w:name w:val="WW8Num2z3"/>
    <w:rsid w:val="001575D8"/>
  </w:style>
  <w:style w:type="character" w:customStyle="1" w:styleId="WW8Num2z4">
    <w:name w:val="WW8Num2z4"/>
    <w:rsid w:val="001575D8"/>
  </w:style>
  <w:style w:type="character" w:customStyle="1" w:styleId="WW8Num2z5">
    <w:name w:val="WW8Num2z5"/>
    <w:rsid w:val="001575D8"/>
  </w:style>
  <w:style w:type="character" w:customStyle="1" w:styleId="WW8Num2z6">
    <w:name w:val="WW8Num2z6"/>
    <w:rsid w:val="001575D8"/>
  </w:style>
  <w:style w:type="character" w:customStyle="1" w:styleId="WW8Num2z7">
    <w:name w:val="WW8Num2z7"/>
    <w:rsid w:val="001575D8"/>
  </w:style>
  <w:style w:type="character" w:customStyle="1" w:styleId="WW8Num2z8">
    <w:name w:val="WW8Num2z8"/>
    <w:rsid w:val="001575D8"/>
  </w:style>
  <w:style w:type="character" w:customStyle="1" w:styleId="WW8Num3z0">
    <w:name w:val="WW8Num3z0"/>
    <w:rsid w:val="001575D8"/>
    <w:rPr>
      <w:rFonts w:ascii="Times New Roman" w:eastAsia="Calibri" w:hAnsi="Times New Roman" w:cs="Times New Roman"/>
    </w:rPr>
  </w:style>
  <w:style w:type="character" w:customStyle="1" w:styleId="WW8Num4z0">
    <w:name w:val="WW8Num4z0"/>
    <w:rsid w:val="001575D8"/>
    <w:rPr>
      <w:rFonts w:hint="default"/>
    </w:rPr>
  </w:style>
  <w:style w:type="character" w:customStyle="1" w:styleId="WW8Num5z0">
    <w:name w:val="WW8Num5z0"/>
    <w:rsid w:val="001575D8"/>
    <w:rPr>
      <w:rFonts w:hint="default"/>
    </w:rPr>
  </w:style>
  <w:style w:type="character" w:customStyle="1" w:styleId="WW8Num5z1">
    <w:name w:val="WW8Num5z1"/>
    <w:rsid w:val="001575D8"/>
    <w:rPr>
      <w:rFonts w:ascii="Times New Roman" w:hAnsi="Times New Roman" w:cs="Times New Roman"/>
      <w:szCs w:val="28"/>
    </w:rPr>
  </w:style>
  <w:style w:type="character" w:customStyle="1" w:styleId="WW8Num5z2">
    <w:name w:val="WW8Num5z2"/>
    <w:rsid w:val="001575D8"/>
  </w:style>
  <w:style w:type="character" w:customStyle="1" w:styleId="WW8Num5z3">
    <w:name w:val="WW8Num5z3"/>
    <w:rsid w:val="001575D8"/>
  </w:style>
  <w:style w:type="character" w:customStyle="1" w:styleId="WW8Num5z4">
    <w:name w:val="WW8Num5z4"/>
    <w:rsid w:val="001575D8"/>
  </w:style>
  <w:style w:type="character" w:customStyle="1" w:styleId="WW8Num5z5">
    <w:name w:val="WW8Num5z5"/>
    <w:rsid w:val="001575D8"/>
  </w:style>
  <w:style w:type="character" w:customStyle="1" w:styleId="WW8Num5z6">
    <w:name w:val="WW8Num5z6"/>
    <w:rsid w:val="001575D8"/>
  </w:style>
  <w:style w:type="character" w:customStyle="1" w:styleId="WW8Num5z7">
    <w:name w:val="WW8Num5z7"/>
    <w:rsid w:val="001575D8"/>
  </w:style>
  <w:style w:type="character" w:customStyle="1" w:styleId="WW8Num5z8">
    <w:name w:val="WW8Num5z8"/>
    <w:rsid w:val="001575D8"/>
  </w:style>
  <w:style w:type="character" w:customStyle="1" w:styleId="WW8Num6z0">
    <w:name w:val="WW8Num6z0"/>
    <w:rsid w:val="001575D8"/>
    <w:rPr>
      <w:rFonts w:hint="default"/>
    </w:rPr>
  </w:style>
  <w:style w:type="character" w:customStyle="1" w:styleId="WW8Num6z1">
    <w:name w:val="WW8Num6z1"/>
    <w:rsid w:val="001575D8"/>
  </w:style>
  <w:style w:type="character" w:customStyle="1" w:styleId="WW8Num6z2">
    <w:name w:val="WW8Num6z2"/>
    <w:rsid w:val="001575D8"/>
  </w:style>
  <w:style w:type="character" w:customStyle="1" w:styleId="WW8Num6z3">
    <w:name w:val="WW8Num6z3"/>
    <w:rsid w:val="001575D8"/>
  </w:style>
  <w:style w:type="character" w:customStyle="1" w:styleId="WW8Num6z4">
    <w:name w:val="WW8Num6z4"/>
    <w:rsid w:val="001575D8"/>
  </w:style>
  <w:style w:type="character" w:customStyle="1" w:styleId="WW8Num6z5">
    <w:name w:val="WW8Num6z5"/>
    <w:rsid w:val="001575D8"/>
  </w:style>
  <w:style w:type="character" w:customStyle="1" w:styleId="WW8Num6z6">
    <w:name w:val="WW8Num6z6"/>
    <w:rsid w:val="001575D8"/>
  </w:style>
  <w:style w:type="character" w:customStyle="1" w:styleId="WW8Num6z7">
    <w:name w:val="WW8Num6z7"/>
    <w:rsid w:val="001575D8"/>
  </w:style>
  <w:style w:type="character" w:customStyle="1" w:styleId="WW8Num6z8">
    <w:name w:val="WW8Num6z8"/>
    <w:rsid w:val="001575D8"/>
  </w:style>
  <w:style w:type="character" w:customStyle="1" w:styleId="WW8Num7z0">
    <w:name w:val="WW8Num7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8z0">
    <w:name w:val="WW8Num8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shd w:val="clear" w:color="auto" w:fill="FFFF00"/>
      <w:vertAlign w:val="baseline"/>
    </w:rPr>
  </w:style>
  <w:style w:type="character" w:customStyle="1" w:styleId="WW8Num8z1">
    <w:name w:val="WW8Num8z1"/>
    <w:rsid w:val="001575D8"/>
  </w:style>
  <w:style w:type="character" w:customStyle="1" w:styleId="WW8Num8z2">
    <w:name w:val="WW8Num8z2"/>
    <w:rsid w:val="001575D8"/>
  </w:style>
  <w:style w:type="character" w:customStyle="1" w:styleId="WW8Num8z3">
    <w:name w:val="WW8Num8z3"/>
    <w:rsid w:val="001575D8"/>
  </w:style>
  <w:style w:type="character" w:customStyle="1" w:styleId="WW8Num8z4">
    <w:name w:val="WW8Num8z4"/>
    <w:rsid w:val="001575D8"/>
  </w:style>
  <w:style w:type="character" w:customStyle="1" w:styleId="WW8Num8z5">
    <w:name w:val="WW8Num8z5"/>
    <w:rsid w:val="001575D8"/>
  </w:style>
  <w:style w:type="character" w:customStyle="1" w:styleId="WW8Num8z6">
    <w:name w:val="WW8Num8z6"/>
    <w:rsid w:val="001575D8"/>
  </w:style>
  <w:style w:type="character" w:customStyle="1" w:styleId="WW8Num8z7">
    <w:name w:val="WW8Num8z7"/>
    <w:rsid w:val="001575D8"/>
  </w:style>
  <w:style w:type="character" w:customStyle="1" w:styleId="WW8Num8z8">
    <w:name w:val="WW8Num8z8"/>
    <w:rsid w:val="001575D8"/>
  </w:style>
  <w:style w:type="character" w:customStyle="1" w:styleId="WW8Num9z0">
    <w:name w:val="WW8Num9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0z0">
    <w:name w:val="WW8Num10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0z1">
    <w:name w:val="WW8Num10z1"/>
    <w:rsid w:val="001575D8"/>
  </w:style>
  <w:style w:type="character" w:customStyle="1" w:styleId="WW8Num10z2">
    <w:name w:val="WW8Num10z2"/>
    <w:rsid w:val="001575D8"/>
  </w:style>
  <w:style w:type="character" w:customStyle="1" w:styleId="WW8Num10z3">
    <w:name w:val="WW8Num10z3"/>
    <w:rsid w:val="001575D8"/>
  </w:style>
  <w:style w:type="character" w:customStyle="1" w:styleId="WW8Num10z4">
    <w:name w:val="WW8Num10z4"/>
    <w:rsid w:val="001575D8"/>
  </w:style>
  <w:style w:type="character" w:customStyle="1" w:styleId="WW8Num10z5">
    <w:name w:val="WW8Num10z5"/>
    <w:rsid w:val="001575D8"/>
  </w:style>
  <w:style w:type="character" w:customStyle="1" w:styleId="WW8Num10z6">
    <w:name w:val="WW8Num10z6"/>
    <w:rsid w:val="001575D8"/>
  </w:style>
  <w:style w:type="character" w:customStyle="1" w:styleId="WW8Num10z7">
    <w:name w:val="WW8Num10z7"/>
    <w:rsid w:val="001575D8"/>
  </w:style>
  <w:style w:type="character" w:customStyle="1" w:styleId="WW8Num10z8">
    <w:name w:val="WW8Num10z8"/>
    <w:rsid w:val="001575D8"/>
  </w:style>
  <w:style w:type="character" w:customStyle="1" w:styleId="WW8Num11z0">
    <w:name w:val="WW8Num11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1z1">
    <w:name w:val="WW8Num11z1"/>
    <w:rsid w:val="001575D8"/>
  </w:style>
  <w:style w:type="character" w:customStyle="1" w:styleId="WW8Num11z2">
    <w:name w:val="WW8Num11z2"/>
    <w:rsid w:val="001575D8"/>
  </w:style>
  <w:style w:type="character" w:customStyle="1" w:styleId="WW8Num11z3">
    <w:name w:val="WW8Num11z3"/>
    <w:rsid w:val="001575D8"/>
  </w:style>
  <w:style w:type="character" w:customStyle="1" w:styleId="WW8Num11z4">
    <w:name w:val="WW8Num11z4"/>
    <w:rsid w:val="001575D8"/>
  </w:style>
  <w:style w:type="character" w:customStyle="1" w:styleId="WW8Num11z5">
    <w:name w:val="WW8Num11z5"/>
    <w:rsid w:val="001575D8"/>
  </w:style>
  <w:style w:type="character" w:customStyle="1" w:styleId="WW8Num11z6">
    <w:name w:val="WW8Num11z6"/>
    <w:rsid w:val="001575D8"/>
  </w:style>
  <w:style w:type="character" w:customStyle="1" w:styleId="WW8Num11z7">
    <w:name w:val="WW8Num11z7"/>
    <w:rsid w:val="001575D8"/>
  </w:style>
  <w:style w:type="character" w:customStyle="1" w:styleId="WW8Num11z8">
    <w:name w:val="WW8Num11z8"/>
    <w:rsid w:val="001575D8"/>
  </w:style>
  <w:style w:type="character" w:customStyle="1" w:styleId="WW8Num12z0">
    <w:name w:val="WW8Num12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3z0">
    <w:name w:val="WW8Num13z0"/>
    <w:rsid w:val="001575D8"/>
    <w:rPr>
      <w:rFonts w:hint="default"/>
    </w:rPr>
  </w:style>
  <w:style w:type="character" w:customStyle="1" w:styleId="WW8Num13z1">
    <w:name w:val="WW8Num13z1"/>
    <w:rsid w:val="001575D8"/>
  </w:style>
  <w:style w:type="character" w:customStyle="1" w:styleId="WW8Num13z2">
    <w:name w:val="WW8Num13z2"/>
    <w:rsid w:val="001575D8"/>
  </w:style>
  <w:style w:type="character" w:customStyle="1" w:styleId="WW8Num13z3">
    <w:name w:val="WW8Num13z3"/>
    <w:rsid w:val="001575D8"/>
  </w:style>
  <w:style w:type="character" w:customStyle="1" w:styleId="WW8Num13z4">
    <w:name w:val="WW8Num13z4"/>
    <w:rsid w:val="001575D8"/>
  </w:style>
  <w:style w:type="character" w:customStyle="1" w:styleId="WW8Num13z5">
    <w:name w:val="WW8Num13z5"/>
    <w:rsid w:val="001575D8"/>
  </w:style>
  <w:style w:type="character" w:customStyle="1" w:styleId="WW8Num13z6">
    <w:name w:val="WW8Num13z6"/>
    <w:rsid w:val="001575D8"/>
  </w:style>
  <w:style w:type="character" w:customStyle="1" w:styleId="WW8Num13z7">
    <w:name w:val="WW8Num13z7"/>
    <w:rsid w:val="001575D8"/>
  </w:style>
  <w:style w:type="character" w:customStyle="1" w:styleId="WW8Num13z8">
    <w:name w:val="WW8Num13z8"/>
    <w:rsid w:val="001575D8"/>
  </w:style>
  <w:style w:type="character" w:customStyle="1" w:styleId="WW8Num14z0">
    <w:name w:val="WW8Num14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4z1">
    <w:name w:val="WW8Num14z1"/>
    <w:rsid w:val="001575D8"/>
  </w:style>
  <w:style w:type="character" w:customStyle="1" w:styleId="WW8Num14z2">
    <w:name w:val="WW8Num14z2"/>
    <w:rsid w:val="001575D8"/>
  </w:style>
  <w:style w:type="character" w:customStyle="1" w:styleId="WW8Num14z3">
    <w:name w:val="WW8Num14z3"/>
    <w:rsid w:val="001575D8"/>
  </w:style>
  <w:style w:type="character" w:customStyle="1" w:styleId="WW8Num14z4">
    <w:name w:val="WW8Num14z4"/>
    <w:rsid w:val="001575D8"/>
  </w:style>
  <w:style w:type="character" w:customStyle="1" w:styleId="WW8Num14z5">
    <w:name w:val="WW8Num14z5"/>
    <w:rsid w:val="001575D8"/>
  </w:style>
  <w:style w:type="character" w:customStyle="1" w:styleId="WW8Num14z6">
    <w:name w:val="WW8Num14z6"/>
    <w:rsid w:val="001575D8"/>
  </w:style>
  <w:style w:type="character" w:customStyle="1" w:styleId="WW8Num14z7">
    <w:name w:val="WW8Num14z7"/>
    <w:rsid w:val="001575D8"/>
  </w:style>
  <w:style w:type="character" w:customStyle="1" w:styleId="WW8Num14z8">
    <w:name w:val="WW8Num14z8"/>
    <w:rsid w:val="001575D8"/>
  </w:style>
  <w:style w:type="character" w:customStyle="1" w:styleId="WW8Num15z0">
    <w:name w:val="WW8Num15z0"/>
    <w:rsid w:val="001575D8"/>
    <w:rPr>
      <w:rFonts w:hint="default"/>
    </w:rPr>
  </w:style>
  <w:style w:type="character" w:customStyle="1" w:styleId="WW8Num16z0">
    <w:name w:val="WW8Num16z0"/>
    <w:rsid w:val="001575D8"/>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rPr>
  </w:style>
  <w:style w:type="character" w:customStyle="1" w:styleId="WW8Num16z1">
    <w:name w:val="WW8Num16z1"/>
    <w:rsid w:val="001575D8"/>
  </w:style>
  <w:style w:type="character" w:customStyle="1" w:styleId="WW8Num16z2">
    <w:name w:val="WW8Num16z2"/>
    <w:rsid w:val="001575D8"/>
  </w:style>
  <w:style w:type="character" w:customStyle="1" w:styleId="WW8Num17z0">
    <w:name w:val="WW8Num17z0"/>
    <w:rsid w:val="001575D8"/>
    <w:rPr>
      <w:rFonts w:hint="default"/>
    </w:rPr>
  </w:style>
  <w:style w:type="character" w:customStyle="1" w:styleId="WW8Num18z0">
    <w:name w:val="WW8Num18z0"/>
    <w:rsid w:val="001575D8"/>
  </w:style>
  <w:style w:type="character" w:customStyle="1" w:styleId="WW8Num18z1">
    <w:name w:val="WW8Num18z1"/>
    <w:rsid w:val="001575D8"/>
  </w:style>
  <w:style w:type="character" w:customStyle="1" w:styleId="WW8Num18z2">
    <w:name w:val="WW8Num18z2"/>
    <w:rsid w:val="001575D8"/>
  </w:style>
  <w:style w:type="character" w:customStyle="1" w:styleId="WW8Num18z3">
    <w:name w:val="WW8Num18z3"/>
    <w:rsid w:val="001575D8"/>
  </w:style>
  <w:style w:type="character" w:customStyle="1" w:styleId="WW8Num18z4">
    <w:name w:val="WW8Num18z4"/>
    <w:rsid w:val="001575D8"/>
  </w:style>
  <w:style w:type="character" w:customStyle="1" w:styleId="WW8Num18z5">
    <w:name w:val="WW8Num18z5"/>
    <w:rsid w:val="001575D8"/>
  </w:style>
  <w:style w:type="character" w:customStyle="1" w:styleId="WW8Num18z6">
    <w:name w:val="WW8Num18z6"/>
    <w:rsid w:val="001575D8"/>
  </w:style>
  <w:style w:type="character" w:customStyle="1" w:styleId="WW8Num18z7">
    <w:name w:val="WW8Num18z7"/>
    <w:rsid w:val="001575D8"/>
  </w:style>
  <w:style w:type="character" w:customStyle="1" w:styleId="WW8Num18z8">
    <w:name w:val="WW8Num18z8"/>
    <w:rsid w:val="001575D8"/>
  </w:style>
  <w:style w:type="character" w:customStyle="1" w:styleId="WW8NumSt17z0">
    <w:name w:val="WW8NumSt17z0"/>
    <w:rsid w:val="001575D8"/>
    <w:rPr>
      <w:rFonts w:ascii="Arial" w:hAnsi="Arial" w:cs="Arial" w:hint="default"/>
      <w:szCs w:val="28"/>
    </w:rPr>
  </w:style>
  <w:style w:type="character" w:customStyle="1" w:styleId="21">
    <w:name w:val="Основной шрифт абзаца2"/>
    <w:rsid w:val="001575D8"/>
  </w:style>
  <w:style w:type="character" w:customStyle="1" w:styleId="WW8Num1z1">
    <w:name w:val="WW8Num1z1"/>
    <w:rsid w:val="001575D8"/>
  </w:style>
  <w:style w:type="character" w:customStyle="1" w:styleId="WW8Num1z2">
    <w:name w:val="WW8Num1z2"/>
    <w:rsid w:val="001575D8"/>
  </w:style>
  <w:style w:type="character" w:customStyle="1" w:styleId="WW8Num1z3">
    <w:name w:val="WW8Num1z3"/>
    <w:rsid w:val="001575D8"/>
  </w:style>
  <w:style w:type="character" w:customStyle="1" w:styleId="WW8Num1z4">
    <w:name w:val="WW8Num1z4"/>
    <w:rsid w:val="001575D8"/>
  </w:style>
  <w:style w:type="character" w:customStyle="1" w:styleId="WW8Num1z5">
    <w:name w:val="WW8Num1z5"/>
    <w:rsid w:val="001575D8"/>
  </w:style>
  <w:style w:type="character" w:customStyle="1" w:styleId="WW8Num1z6">
    <w:name w:val="WW8Num1z6"/>
    <w:rsid w:val="001575D8"/>
  </w:style>
  <w:style w:type="character" w:customStyle="1" w:styleId="WW8Num1z7">
    <w:name w:val="WW8Num1z7"/>
    <w:rsid w:val="001575D8"/>
  </w:style>
  <w:style w:type="character" w:customStyle="1" w:styleId="WW8Num1z8">
    <w:name w:val="WW8Num1z8"/>
    <w:rsid w:val="001575D8"/>
  </w:style>
  <w:style w:type="character" w:customStyle="1" w:styleId="WW8Num4z1">
    <w:name w:val="WW8Num4z1"/>
    <w:rsid w:val="001575D8"/>
  </w:style>
  <w:style w:type="character" w:customStyle="1" w:styleId="WW8Num4z2">
    <w:name w:val="WW8Num4z2"/>
    <w:rsid w:val="001575D8"/>
  </w:style>
  <w:style w:type="character" w:customStyle="1" w:styleId="WW8Num4z3">
    <w:name w:val="WW8Num4z3"/>
    <w:rsid w:val="001575D8"/>
  </w:style>
  <w:style w:type="character" w:customStyle="1" w:styleId="WW8Num4z4">
    <w:name w:val="WW8Num4z4"/>
    <w:rsid w:val="001575D8"/>
  </w:style>
  <w:style w:type="character" w:customStyle="1" w:styleId="WW8Num4z5">
    <w:name w:val="WW8Num4z5"/>
    <w:rsid w:val="001575D8"/>
  </w:style>
  <w:style w:type="character" w:customStyle="1" w:styleId="WW8Num4z6">
    <w:name w:val="WW8Num4z6"/>
    <w:rsid w:val="001575D8"/>
  </w:style>
  <w:style w:type="character" w:customStyle="1" w:styleId="WW8Num4z7">
    <w:name w:val="WW8Num4z7"/>
    <w:rsid w:val="001575D8"/>
  </w:style>
  <w:style w:type="character" w:customStyle="1" w:styleId="WW8Num4z8">
    <w:name w:val="WW8Num4z8"/>
    <w:rsid w:val="001575D8"/>
  </w:style>
  <w:style w:type="character" w:customStyle="1" w:styleId="WW8Num7z1">
    <w:name w:val="WW8Num7z1"/>
    <w:rsid w:val="001575D8"/>
    <w:rPr>
      <w:szCs w:val="28"/>
    </w:rPr>
  </w:style>
  <w:style w:type="character" w:customStyle="1" w:styleId="WW8Num7z2">
    <w:name w:val="WW8Num7z2"/>
    <w:rsid w:val="001575D8"/>
  </w:style>
  <w:style w:type="character" w:customStyle="1" w:styleId="WW8Num7z3">
    <w:name w:val="WW8Num7z3"/>
    <w:rsid w:val="001575D8"/>
  </w:style>
  <w:style w:type="character" w:customStyle="1" w:styleId="WW8Num7z4">
    <w:name w:val="WW8Num7z4"/>
    <w:rsid w:val="001575D8"/>
  </w:style>
  <w:style w:type="character" w:customStyle="1" w:styleId="WW8Num7z5">
    <w:name w:val="WW8Num7z5"/>
    <w:rsid w:val="001575D8"/>
  </w:style>
  <w:style w:type="character" w:customStyle="1" w:styleId="WW8Num7z6">
    <w:name w:val="WW8Num7z6"/>
    <w:rsid w:val="001575D8"/>
  </w:style>
  <w:style w:type="character" w:customStyle="1" w:styleId="WW8Num7z7">
    <w:name w:val="WW8Num7z7"/>
    <w:rsid w:val="001575D8"/>
  </w:style>
  <w:style w:type="character" w:customStyle="1" w:styleId="WW8Num7z8">
    <w:name w:val="WW8Num7z8"/>
    <w:rsid w:val="001575D8"/>
  </w:style>
  <w:style w:type="character" w:customStyle="1" w:styleId="WW8Num9z1">
    <w:name w:val="WW8Num9z1"/>
    <w:rsid w:val="001575D8"/>
  </w:style>
  <w:style w:type="character" w:customStyle="1" w:styleId="WW8Num9z2">
    <w:name w:val="WW8Num9z2"/>
    <w:rsid w:val="001575D8"/>
  </w:style>
  <w:style w:type="character" w:customStyle="1" w:styleId="WW8Num9z3">
    <w:name w:val="WW8Num9z3"/>
    <w:rsid w:val="001575D8"/>
  </w:style>
  <w:style w:type="character" w:customStyle="1" w:styleId="WW8Num9z4">
    <w:name w:val="WW8Num9z4"/>
    <w:rsid w:val="001575D8"/>
  </w:style>
  <w:style w:type="character" w:customStyle="1" w:styleId="WW8Num9z5">
    <w:name w:val="WW8Num9z5"/>
    <w:rsid w:val="001575D8"/>
  </w:style>
  <w:style w:type="character" w:customStyle="1" w:styleId="WW8Num9z6">
    <w:name w:val="WW8Num9z6"/>
    <w:rsid w:val="001575D8"/>
  </w:style>
  <w:style w:type="character" w:customStyle="1" w:styleId="WW8Num9z7">
    <w:name w:val="WW8Num9z7"/>
    <w:rsid w:val="001575D8"/>
  </w:style>
  <w:style w:type="character" w:customStyle="1" w:styleId="WW8Num9z8">
    <w:name w:val="WW8Num9z8"/>
    <w:rsid w:val="001575D8"/>
  </w:style>
  <w:style w:type="character" w:customStyle="1" w:styleId="WW8Num3z1">
    <w:name w:val="WW8Num3z1"/>
    <w:rsid w:val="001575D8"/>
  </w:style>
  <w:style w:type="character" w:customStyle="1" w:styleId="WW8Num3z2">
    <w:name w:val="WW8Num3z2"/>
    <w:rsid w:val="001575D8"/>
  </w:style>
  <w:style w:type="character" w:customStyle="1" w:styleId="WW8Num3z3">
    <w:name w:val="WW8Num3z3"/>
    <w:rsid w:val="001575D8"/>
  </w:style>
  <w:style w:type="character" w:customStyle="1" w:styleId="WW8Num3z4">
    <w:name w:val="WW8Num3z4"/>
    <w:rsid w:val="001575D8"/>
  </w:style>
  <w:style w:type="character" w:customStyle="1" w:styleId="WW8Num3z5">
    <w:name w:val="WW8Num3z5"/>
    <w:rsid w:val="001575D8"/>
  </w:style>
  <w:style w:type="character" w:customStyle="1" w:styleId="WW8Num3z6">
    <w:name w:val="WW8Num3z6"/>
    <w:rsid w:val="001575D8"/>
  </w:style>
  <w:style w:type="character" w:customStyle="1" w:styleId="WW8Num3z7">
    <w:name w:val="WW8Num3z7"/>
    <w:rsid w:val="001575D8"/>
  </w:style>
  <w:style w:type="character" w:customStyle="1" w:styleId="WW8Num3z8">
    <w:name w:val="WW8Num3z8"/>
    <w:rsid w:val="001575D8"/>
  </w:style>
  <w:style w:type="character" w:customStyle="1" w:styleId="WW8Num12z1">
    <w:name w:val="WW8Num12z1"/>
    <w:rsid w:val="001575D8"/>
  </w:style>
  <w:style w:type="character" w:customStyle="1" w:styleId="WW8Num12z2">
    <w:name w:val="WW8Num12z2"/>
    <w:rsid w:val="001575D8"/>
  </w:style>
  <w:style w:type="character" w:customStyle="1" w:styleId="WW8Num12z3">
    <w:name w:val="WW8Num12z3"/>
    <w:rsid w:val="001575D8"/>
  </w:style>
  <w:style w:type="character" w:customStyle="1" w:styleId="WW8Num12z4">
    <w:name w:val="WW8Num12z4"/>
    <w:rsid w:val="001575D8"/>
  </w:style>
  <w:style w:type="character" w:customStyle="1" w:styleId="WW8Num12z5">
    <w:name w:val="WW8Num12z5"/>
    <w:rsid w:val="001575D8"/>
  </w:style>
  <w:style w:type="character" w:customStyle="1" w:styleId="WW8Num12z6">
    <w:name w:val="WW8Num12z6"/>
    <w:rsid w:val="001575D8"/>
  </w:style>
  <w:style w:type="character" w:customStyle="1" w:styleId="WW8Num12z7">
    <w:name w:val="WW8Num12z7"/>
    <w:rsid w:val="001575D8"/>
  </w:style>
  <w:style w:type="character" w:customStyle="1" w:styleId="WW8Num12z8">
    <w:name w:val="WW8Num12z8"/>
    <w:rsid w:val="001575D8"/>
  </w:style>
  <w:style w:type="character" w:customStyle="1" w:styleId="WW8Num15z1">
    <w:name w:val="WW8Num15z1"/>
    <w:rsid w:val="001575D8"/>
  </w:style>
  <w:style w:type="character" w:customStyle="1" w:styleId="WW8Num15z2">
    <w:name w:val="WW8Num15z2"/>
    <w:rsid w:val="001575D8"/>
  </w:style>
  <w:style w:type="character" w:customStyle="1" w:styleId="WW8Num15z3">
    <w:name w:val="WW8Num15z3"/>
    <w:rsid w:val="001575D8"/>
  </w:style>
  <w:style w:type="character" w:customStyle="1" w:styleId="WW8Num15z4">
    <w:name w:val="WW8Num15z4"/>
    <w:rsid w:val="001575D8"/>
  </w:style>
  <w:style w:type="character" w:customStyle="1" w:styleId="WW8Num15z5">
    <w:name w:val="WW8Num15z5"/>
    <w:rsid w:val="001575D8"/>
  </w:style>
  <w:style w:type="character" w:customStyle="1" w:styleId="WW8Num15z6">
    <w:name w:val="WW8Num15z6"/>
    <w:rsid w:val="001575D8"/>
  </w:style>
  <w:style w:type="character" w:customStyle="1" w:styleId="WW8Num15z7">
    <w:name w:val="WW8Num15z7"/>
    <w:rsid w:val="001575D8"/>
  </w:style>
  <w:style w:type="character" w:customStyle="1" w:styleId="WW8Num15z8">
    <w:name w:val="WW8Num15z8"/>
    <w:rsid w:val="001575D8"/>
  </w:style>
  <w:style w:type="character" w:customStyle="1" w:styleId="WW8Num16z3">
    <w:name w:val="WW8Num16z3"/>
    <w:rsid w:val="001575D8"/>
  </w:style>
  <w:style w:type="character" w:customStyle="1" w:styleId="WW8Num16z4">
    <w:name w:val="WW8Num16z4"/>
    <w:rsid w:val="001575D8"/>
  </w:style>
  <w:style w:type="character" w:customStyle="1" w:styleId="WW8Num16z5">
    <w:name w:val="WW8Num16z5"/>
    <w:rsid w:val="001575D8"/>
  </w:style>
  <w:style w:type="character" w:customStyle="1" w:styleId="WW8Num16z6">
    <w:name w:val="WW8Num16z6"/>
    <w:rsid w:val="001575D8"/>
  </w:style>
  <w:style w:type="character" w:customStyle="1" w:styleId="WW8Num16z7">
    <w:name w:val="WW8Num16z7"/>
    <w:rsid w:val="001575D8"/>
  </w:style>
  <w:style w:type="character" w:customStyle="1" w:styleId="WW8Num16z8">
    <w:name w:val="WW8Num16z8"/>
    <w:rsid w:val="001575D8"/>
  </w:style>
  <w:style w:type="character" w:customStyle="1" w:styleId="WW8NumSt7z0">
    <w:name w:val="WW8NumSt7z0"/>
    <w:rsid w:val="001575D8"/>
    <w:rPr>
      <w:rFonts w:ascii="Arial" w:hAnsi="Arial" w:cs="Arial" w:hint="default"/>
    </w:rPr>
  </w:style>
  <w:style w:type="character" w:customStyle="1" w:styleId="10">
    <w:name w:val="Основной шрифт абзаца1"/>
    <w:rsid w:val="001575D8"/>
  </w:style>
  <w:style w:type="character" w:customStyle="1" w:styleId="a3">
    <w:name w:val="Название Знак"/>
    <w:basedOn w:val="10"/>
    <w:rsid w:val="001575D8"/>
    <w:rPr>
      <w:rFonts w:ascii="Times New Roman" w:eastAsia="Times New Roman" w:hAnsi="Times New Roman" w:cs="Times New Roman"/>
      <w:sz w:val="28"/>
      <w:szCs w:val="26"/>
    </w:rPr>
  </w:style>
  <w:style w:type="character" w:customStyle="1" w:styleId="a4">
    <w:name w:val="Верхний колонтитул Знак"/>
    <w:basedOn w:val="10"/>
    <w:uiPriority w:val="99"/>
    <w:rsid w:val="001575D8"/>
    <w:rPr>
      <w:rFonts w:ascii="Times New Roman" w:hAnsi="Times New Roman" w:cs="Times New Roman"/>
      <w:sz w:val="28"/>
    </w:rPr>
  </w:style>
  <w:style w:type="character" w:customStyle="1" w:styleId="a5">
    <w:name w:val="Нижний колонтитул Знак"/>
    <w:basedOn w:val="10"/>
    <w:uiPriority w:val="99"/>
    <w:rsid w:val="001575D8"/>
    <w:rPr>
      <w:rFonts w:ascii="Times New Roman" w:hAnsi="Times New Roman" w:cs="Times New Roman"/>
      <w:sz w:val="28"/>
    </w:rPr>
  </w:style>
  <w:style w:type="character" w:customStyle="1" w:styleId="a6">
    <w:name w:val="Текст выноски Знак"/>
    <w:basedOn w:val="10"/>
    <w:uiPriority w:val="99"/>
    <w:rsid w:val="001575D8"/>
    <w:rPr>
      <w:rFonts w:ascii="Tahoma" w:hAnsi="Tahoma" w:cs="Tahoma"/>
      <w:sz w:val="16"/>
      <w:szCs w:val="16"/>
    </w:rPr>
  </w:style>
  <w:style w:type="character" w:customStyle="1" w:styleId="22">
    <w:name w:val="Основной текст 2 Знак"/>
    <w:basedOn w:val="10"/>
    <w:rsid w:val="001575D8"/>
    <w:rPr>
      <w:rFonts w:ascii="Times New Roman" w:eastAsia="Times New Roman" w:hAnsi="Times New Roman" w:cs="Times New Roman"/>
      <w:sz w:val="28"/>
    </w:rPr>
  </w:style>
  <w:style w:type="character" w:customStyle="1" w:styleId="11">
    <w:name w:val="Заголовок 1 Знак"/>
    <w:basedOn w:val="10"/>
    <w:rsid w:val="001575D8"/>
    <w:rPr>
      <w:rFonts w:ascii="Arial" w:eastAsia="Times New Roman" w:hAnsi="Arial" w:cs="Arial"/>
      <w:b/>
      <w:bCs/>
      <w:color w:val="000080"/>
      <w:sz w:val="24"/>
      <w:szCs w:val="24"/>
    </w:rPr>
  </w:style>
  <w:style w:type="character" w:styleId="a7">
    <w:name w:val="Hyperlink"/>
    <w:basedOn w:val="10"/>
    <w:uiPriority w:val="99"/>
    <w:rsid w:val="001575D8"/>
    <w:rPr>
      <w:color w:val="0000FF"/>
      <w:u w:val="single"/>
    </w:rPr>
  </w:style>
  <w:style w:type="character" w:customStyle="1" w:styleId="40">
    <w:name w:val="Заголовок 4 Знак"/>
    <w:basedOn w:val="10"/>
    <w:uiPriority w:val="9"/>
    <w:rsid w:val="001575D8"/>
    <w:rPr>
      <w:rFonts w:ascii="Calibri" w:eastAsia="Times New Roman" w:hAnsi="Calibri" w:cs="Times New Roman"/>
      <w:b/>
      <w:bCs/>
      <w:sz w:val="28"/>
      <w:szCs w:val="28"/>
    </w:rPr>
  </w:style>
  <w:style w:type="character" w:customStyle="1" w:styleId="a8">
    <w:name w:val="Текст концевой сноски Знак"/>
    <w:basedOn w:val="10"/>
    <w:rsid w:val="001575D8"/>
    <w:rPr>
      <w:rFonts w:ascii="Times New Roman" w:hAnsi="Times New Roman" w:cs="Times New Roman"/>
    </w:rPr>
  </w:style>
  <w:style w:type="character" w:customStyle="1" w:styleId="a9">
    <w:name w:val="Символы концевой сноски"/>
    <w:basedOn w:val="10"/>
    <w:rsid w:val="001575D8"/>
    <w:rPr>
      <w:vertAlign w:val="superscript"/>
    </w:rPr>
  </w:style>
  <w:style w:type="character" w:customStyle="1" w:styleId="aa">
    <w:name w:val="Текст сноски Знак"/>
    <w:basedOn w:val="10"/>
    <w:rsid w:val="001575D8"/>
    <w:rPr>
      <w:rFonts w:ascii="Times New Roman" w:hAnsi="Times New Roman" w:cs="Times New Roman"/>
    </w:rPr>
  </w:style>
  <w:style w:type="character" w:customStyle="1" w:styleId="ab">
    <w:name w:val="Символ сноски"/>
    <w:basedOn w:val="10"/>
    <w:rsid w:val="001575D8"/>
    <w:rPr>
      <w:vertAlign w:val="superscript"/>
    </w:rPr>
  </w:style>
  <w:style w:type="character" w:customStyle="1" w:styleId="ac">
    <w:name w:val="Сноска_"/>
    <w:basedOn w:val="10"/>
    <w:rsid w:val="001575D8"/>
    <w:rPr>
      <w:rFonts w:ascii="Times New Roman" w:eastAsia="Times New Roman" w:hAnsi="Times New Roman" w:cs="Times New Roman"/>
      <w:sz w:val="26"/>
      <w:szCs w:val="26"/>
      <w:shd w:val="clear" w:color="auto" w:fill="FFFFFF"/>
    </w:rPr>
  </w:style>
  <w:style w:type="character" w:customStyle="1" w:styleId="ad">
    <w:name w:val="Основной текст_"/>
    <w:basedOn w:val="10"/>
    <w:rsid w:val="001575D8"/>
    <w:rPr>
      <w:rFonts w:ascii="Times New Roman" w:eastAsia="Times New Roman" w:hAnsi="Times New Roman" w:cs="Times New Roman"/>
      <w:sz w:val="26"/>
      <w:szCs w:val="26"/>
      <w:shd w:val="clear" w:color="auto" w:fill="FFFFFF"/>
    </w:rPr>
  </w:style>
  <w:style w:type="character" w:customStyle="1" w:styleId="ae">
    <w:name w:val="Основной текст + Курсив"/>
    <w:basedOn w:val="ad"/>
    <w:rsid w:val="001575D8"/>
    <w:rPr>
      <w:rFonts w:cs="Times New Roman"/>
      <w:b w:val="0"/>
      <w:bCs w:val="0"/>
      <w:i/>
      <w:iCs/>
      <w:caps w:val="0"/>
      <w:smallCaps w:val="0"/>
      <w:strike w:val="0"/>
      <w:dstrike w:val="0"/>
      <w:spacing w:val="0"/>
    </w:rPr>
  </w:style>
  <w:style w:type="character" w:customStyle="1" w:styleId="af">
    <w:name w:val="Основной текст + Полужирный"/>
    <w:basedOn w:val="ad"/>
    <w:rsid w:val="001575D8"/>
    <w:rPr>
      <w:rFonts w:cs="Times New Roman"/>
      <w:b/>
      <w:bCs/>
      <w:i w:val="0"/>
      <w:iCs w:val="0"/>
      <w:caps w:val="0"/>
      <w:smallCaps w:val="0"/>
      <w:strike w:val="0"/>
      <w:dstrike w:val="0"/>
      <w:spacing w:val="0"/>
    </w:rPr>
  </w:style>
  <w:style w:type="character" w:customStyle="1" w:styleId="11pt">
    <w:name w:val="Основной текст + 11 pt;Полужирный"/>
    <w:basedOn w:val="ad"/>
    <w:rsid w:val="001575D8"/>
    <w:rPr>
      <w:rFonts w:cs="Times New Roman"/>
      <w:b/>
      <w:bCs/>
      <w:i w:val="0"/>
      <w:iCs w:val="0"/>
      <w:caps w:val="0"/>
      <w:smallCaps w:val="0"/>
      <w:strike w:val="0"/>
      <w:dstrike w:val="0"/>
      <w:spacing w:val="0"/>
      <w:sz w:val="22"/>
      <w:szCs w:val="22"/>
    </w:rPr>
  </w:style>
  <w:style w:type="character" w:customStyle="1" w:styleId="23">
    <w:name w:val="Основной текст (2)_"/>
    <w:basedOn w:val="10"/>
    <w:rsid w:val="001575D8"/>
    <w:rPr>
      <w:rFonts w:ascii="Times New Roman" w:eastAsia="Times New Roman" w:hAnsi="Times New Roman" w:cs="Times New Roman"/>
      <w:sz w:val="22"/>
      <w:szCs w:val="22"/>
      <w:shd w:val="clear" w:color="auto" w:fill="FFFFFF"/>
    </w:rPr>
  </w:style>
  <w:style w:type="character" w:customStyle="1" w:styleId="213pt">
    <w:name w:val="Основной текст (2) + 13 pt;Не полужирный"/>
    <w:basedOn w:val="23"/>
    <w:rsid w:val="001575D8"/>
    <w:rPr>
      <w:rFonts w:cs="Times New Roman"/>
      <w:b/>
      <w:bCs/>
      <w:i w:val="0"/>
      <w:iCs w:val="0"/>
      <w:caps w:val="0"/>
      <w:smallCaps w:val="0"/>
      <w:strike w:val="0"/>
      <w:dstrike w:val="0"/>
      <w:spacing w:val="0"/>
      <w:sz w:val="26"/>
      <w:szCs w:val="26"/>
    </w:rPr>
  </w:style>
  <w:style w:type="character" w:customStyle="1" w:styleId="af0">
    <w:name w:val="Подпись к таблице_"/>
    <w:basedOn w:val="10"/>
    <w:rsid w:val="001575D8"/>
    <w:rPr>
      <w:rFonts w:ascii="Times New Roman" w:eastAsia="Times New Roman" w:hAnsi="Times New Roman" w:cs="Times New Roman"/>
      <w:sz w:val="26"/>
      <w:szCs w:val="26"/>
      <w:shd w:val="clear" w:color="auto" w:fill="FFFFFF"/>
    </w:rPr>
  </w:style>
  <w:style w:type="character" w:customStyle="1" w:styleId="12">
    <w:name w:val="Знак сноски1"/>
    <w:rsid w:val="001575D8"/>
    <w:rPr>
      <w:vertAlign w:val="superscript"/>
    </w:rPr>
  </w:style>
  <w:style w:type="character" w:customStyle="1" w:styleId="af1">
    <w:name w:val="Маркеры списка"/>
    <w:rsid w:val="001575D8"/>
    <w:rPr>
      <w:rFonts w:ascii="OpenSymbol" w:eastAsia="OpenSymbol" w:hAnsi="OpenSymbol" w:cs="OpenSymbol"/>
    </w:rPr>
  </w:style>
  <w:style w:type="character" w:customStyle="1" w:styleId="af2">
    <w:name w:val="Символ нумерации"/>
    <w:rsid w:val="001575D8"/>
  </w:style>
  <w:style w:type="character" w:customStyle="1" w:styleId="13">
    <w:name w:val="Знак концевой сноски1"/>
    <w:rsid w:val="001575D8"/>
    <w:rPr>
      <w:vertAlign w:val="superscript"/>
    </w:rPr>
  </w:style>
  <w:style w:type="character" w:customStyle="1" w:styleId="blk">
    <w:name w:val="blk"/>
    <w:basedOn w:val="21"/>
    <w:rsid w:val="001575D8"/>
  </w:style>
  <w:style w:type="character" w:customStyle="1" w:styleId="FontStyle12">
    <w:name w:val="Font Style12"/>
    <w:basedOn w:val="21"/>
    <w:rsid w:val="001575D8"/>
    <w:rPr>
      <w:rFonts w:ascii="Times New Roman" w:hAnsi="Times New Roman" w:cs="Times New Roman"/>
      <w:sz w:val="26"/>
      <w:szCs w:val="26"/>
    </w:rPr>
  </w:style>
  <w:style w:type="character" w:styleId="af3">
    <w:name w:val="footnote reference"/>
    <w:rsid w:val="001575D8"/>
    <w:rPr>
      <w:vertAlign w:val="superscript"/>
    </w:rPr>
  </w:style>
  <w:style w:type="character" w:styleId="af4">
    <w:name w:val="endnote reference"/>
    <w:rsid w:val="001575D8"/>
    <w:rPr>
      <w:vertAlign w:val="superscript"/>
    </w:rPr>
  </w:style>
  <w:style w:type="paragraph" w:customStyle="1" w:styleId="af5">
    <w:name w:val="Заголовок"/>
    <w:basedOn w:val="a"/>
    <w:next w:val="af6"/>
    <w:rsid w:val="001575D8"/>
    <w:pPr>
      <w:keepNext/>
      <w:spacing w:before="240" w:after="120"/>
    </w:pPr>
    <w:rPr>
      <w:rFonts w:ascii="Arial" w:eastAsia="Microsoft YaHei" w:hAnsi="Arial" w:cs="Mangal"/>
      <w:szCs w:val="28"/>
    </w:rPr>
  </w:style>
  <w:style w:type="paragraph" w:styleId="af6">
    <w:name w:val="Body Text"/>
    <w:basedOn w:val="a"/>
    <w:rsid w:val="001575D8"/>
    <w:pPr>
      <w:spacing w:after="120"/>
    </w:pPr>
  </w:style>
  <w:style w:type="paragraph" w:styleId="af7">
    <w:name w:val="List"/>
    <w:basedOn w:val="af6"/>
    <w:rsid w:val="001575D8"/>
    <w:rPr>
      <w:rFonts w:cs="Mangal"/>
    </w:rPr>
  </w:style>
  <w:style w:type="paragraph" w:customStyle="1" w:styleId="24">
    <w:name w:val="Название2"/>
    <w:basedOn w:val="a"/>
    <w:rsid w:val="001575D8"/>
    <w:pPr>
      <w:suppressLineNumbers/>
      <w:spacing w:before="120" w:after="120"/>
    </w:pPr>
    <w:rPr>
      <w:rFonts w:cs="Mangal"/>
      <w:i/>
      <w:iCs/>
      <w:sz w:val="24"/>
      <w:szCs w:val="24"/>
    </w:rPr>
  </w:style>
  <w:style w:type="paragraph" w:customStyle="1" w:styleId="25">
    <w:name w:val="Указатель2"/>
    <w:basedOn w:val="a"/>
    <w:rsid w:val="001575D8"/>
    <w:pPr>
      <w:suppressLineNumbers/>
    </w:pPr>
    <w:rPr>
      <w:rFonts w:cs="Mangal"/>
    </w:rPr>
  </w:style>
  <w:style w:type="paragraph" w:customStyle="1" w:styleId="14">
    <w:name w:val="Название1"/>
    <w:basedOn w:val="a"/>
    <w:rsid w:val="001575D8"/>
    <w:pPr>
      <w:suppressLineNumbers/>
      <w:spacing w:before="120" w:after="120"/>
    </w:pPr>
    <w:rPr>
      <w:rFonts w:cs="Mangal"/>
      <w:i/>
      <w:iCs/>
      <w:sz w:val="24"/>
      <w:szCs w:val="24"/>
    </w:rPr>
  </w:style>
  <w:style w:type="paragraph" w:customStyle="1" w:styleId="15">
    <w:name w:val="Указатель1"/>
    <w:basedOn w:val="a"/>
    <w:rsid w:val="001575D8"/>
    <w:pPr>
      <w:suppressLineNumbers/>
    </w:pPr>
    <w:rPr>
      <w:rFonts w:cs="Mangal"/>
    </w:rPr>
  </w:style>
  <w:style w:type="paragraph" w:styleId="af8">
    <w:name w:val="Title"/>
    <w:basedOn w:val="a"/>
    <w:next w:val="af9"/>
    <w:qFormat/>
    <w:rsid w:val="001575D8"/>
    <w:pPr>
      <w:spacing w:line="240" w:lineRule="auto"/>
      <w:ind w:firstLine="0"/>
      <w:jc w:val="center"/>
    </w:pPr>
    <w:rPr>
      <w:rFonts w:eastAsia="Times New Roman"/>
      <w:szCs w:val="26"/>
    </w:rPr>
  </w:style>
  <w:style w:type="paragraph" w:styleId="af9">
    <w:name w:val="Subtitle"/>
    <w:basedOn w:val="af5"/>
    <w:next w:val="af6"/>
    <w:qFormat/>
    <w:rsid w:val="001575D8"/>
    <w:pPr>
      <w:jc w:val="center"/>
    </w:pPr>
    <w:rPr>
      <w:i/>
      <w:iCs/>
    </w:rPr>
  </w:style>
  <w:style w:type="paragraph" w:customStyle="1" w:styleId="ConsPlusNormal">
    <w:name w:val="ConsPlusNormal"/>
    <w:rsid w:val="001575D8"/>
    <w:pPr>
      <w:suppressAutoHyphens/>
      <w:autoSpaceDE w:val="0"/>
      <w:ind w:firstLine="720"/>
    </w:pPr>
    <w:rPr>
      <w:rFonts w:ascii="Arial" w:eastAsia="Calibri" w:hAnsi="Arial" w:cs="Arial"/>
      <w:lang w:eastAsia="ar-SA"/>
    </w:rPr>
  </w:style>
  <w:style w:type="paragraph" w:customStyle="1" w:styleId="ConsPlusTitle">
    <w:name w:val="ConsPlusTitle"/>
    <w:uiPriority w:val="99"/>
    <w:rsid w:val="001575D8"/>
    <w:pPr>
      <w:suppressAutoHyphens/>
      <w:autoSpaceDE w:val="0"/>
    </w:pPr>
    <w:rPr>
      <w:rFonts w:ascii="Arial" w:eastAsia="Calibri" w:hAnsi="Arial" w:cs="Arial"/>
      <w:b/>
      <w:bCs/>
      <w:lang w:eastAsia="ar-SA"/>
    </w:rPr>
  </w:style>
  <w:style w:type="paragraph" w:styleId="afa">
    <w:name w:val="header"/>
    <w:basedOn w:val="a"/>
    <w:rsid w:val="001575D8"/>
    <w:pPr>
      <w:tabs>
        <w:tab w:val="center" w:pos="4677"/>
        <w:tab w:val="right" w:pos="9355"/>
      </w:tabs>
      <w:spacing w:line="240" w:lineRule="auto"/>
    </w:pPr>
  </w:style>
  <w:style w:type="paragraph" w:styleId="afb">
    <w:name w:val="footer"/>
    <w:basedOn w:val="a"/>
    <w:uiPriority w:val="99"/>
    <w:rsid w:val="001575D8"/>
    <w:pPr>
      <w:tabs>
        <w:tab w:val="center" w:pos="4677"/>
        <w:tab w:val="right" w:pos="9355"/>
      </w:tabs>
      <w:spacing w:line="240" w:lineRule="auto"/>
    </w:pPr>
  </w:style>
  <w:style w:type="paragraph" w:customStyle="1" w:styleId="afc">
    <w:name w:val="Знак"/>
    <w:basedOn w:val="a"/>
    <w:rsid w:val="001575D8"/>
    <w:pPr>
      <w:spacing w:after="160" w:line="240" w:lineRule="exact"/>
      <w:ind w:firstLine="0"/>
      <w:jc w:val="left"/>
    </w:pPr>
    <w:rPr>
      <w:rFonts w:ascii="Verdana" w:eastAsia="Times New Roman" w:hAnsi="Verdana" w:cs="Verdana"/>
      <w:sz w:val="20"/>
      <w:szCs w:val="20"/>
      <w:lang w:val="en-US"/>
    </w:rPr>
  </w:style>
  <w:style w:type="paragraph" w:styleId="afd">
    <w:name w:val="Balloon Text"/>
    <w:basedOn w:val="a"/>
    <w:uiPriority w:val="99"/>
    <w:rsid w:val="001575D8"/>
    <w:pPr>
      <w:spacing w:line="240" w:lineRule="auto"/>
    </w:pPr>
    <w:rPr>
      <w:rFonts w:ascii="Tahoma" w:hAnsi="Tahoma" w:cs="Tahoma"/>
      <w:sz w:val="16"/>
      <w:szCs w:val="16"/>
    </w:rPr>
  </w:style>
  <w:style w:type="paragraph" w:customStyle="1" w:styleId="210">
    <w:name w:val="Основной текст 21"/>
    <w:basedOn w:val="a"/>
    <w:rsid w:val="001575D8"/>
    <w:pPr>
      <w:spacing w:line="240" w:lineRule="auto"/>
      <w:ind w:firstLine="0"/>
    </w:pPr>
    <w:rPr>
      <w:rFonts w:eastAsia="Times New Roman"/>
      <w:szCs w:val="20"/>
    </w:rPr>
  </w:style>
  <w:style w:type="paragraph" w:customStyle="1" w:styleId="ConsPlusNonformat">
    <w:name w:val="ConsPlusNonformat"/>
    <w:uiPriority w:val="99"/>
    <w:rsid w:val="001575D8"/>
    <w:pPr>
      <w:widowControl w:val="0"/>
      <w:suppressAutoHyphens/>
      <w:autoSpaceDE w:val="0"/>
    </w:pPr>
    <w:rPr>
      <w:rFonts w:ascii="Courier New" w:hAnsi="Courier New" w:cs="Courier New"/>
      <w:lang w:eastAsia="ar-SA"/>
    </w:rPr>
  </w:style>
  <w:style w:type="paragraph" w:customStyle="1" w:styleId="ConsPlusCell">
    <w:name w:val="ConsPlusCell"/>
    <w:rsid w:val="001575D8"/>
    <w:pPr>
      <w:widowControl w:val="0"/>
      <w:suppressAutoHyphens/>
      <w:autoSpaceDE w:val="0"/>
    </w:pPr>
    <w:rPr>
      <w:rFonts w:ascii="Calibri" w:hAnsi="Calibri" w:cs="Calibri"/>
      <w:sz w:val="22"/>
      <w:szCs w:val="22"/>
      <w:lang w:eastAsia="ar-SA"/>
    </w:rPr>
  </w:style>
  <w:style w:type="paragraph" w:customStyle="1" w:styleId="CharChar">
    <w:name w:val="Char Char"/>
    <w:basedOn w:val="a"/>
    <w:rsid w:val="001575D8"/>
    <w:pPr>
      <w:spacing w:after="160" w:line="240" w:lineRule="exact"/>
      <w:ind w:firstLine="0"/>
      <w:jc w:val="left"/>
    </w:pPr>
    <w:rPr>
      <w:rFonts w:eastAsia="Times New Roman"/>
      <w:szCs w:val="20"/>
      <w:lang w:val="en-US"/>
    </w:rPr>
  </w:style>
  <w:style w:type="paragraph" w:styleId="afe">
    <w:name w:val="endnote text"/>
    <w:basedOn w:val="a"/>
    <w:rsid w:val="001575D8"/>
    <w:rPr>
      <w:sz w:val="20"/>
      <w:szCs w:val="20"/>
    </w:rPr>
  </w:style>
  <w:style w:type="paragraph" w:styleId="aff">
    <w:name w:val="footnote text"/>
    <w:basedOn w:val="a"/>
    <w:rsid w:val="001575D8"/>
    <w:rPr>
      <w:sz w:val="20"/>
      <w:szCs w:val="20"/>
    </w:rPr>
  </w:style>
  <w:style w:type="paragraph" w:customStyle="1" w:styleId="WW-">
    <w:name w:val="WW-Сноска"/>
    <w:basedOn w:val="a"/>
    <w:rsid w:val="001575D8"/>
    <w:pPr>
      <w:shd w:val="clear" w:color="auto" w:fill="FFFFFF"/>
      <w:spacing w:line="197" w:lineRule="exact"/>
      <w:ind w:firstLine="0"/>
      <w:jc w:val="left"/>
    </w:pPr>
    <w:rPr>
      <w:rFonts w:eastAsia="Times New Roman"/>
      <w:sz w:val="26"/>
      <w:szCs w:val="26"/>
    </w:rPr>
  </w:style>
  <w:style w:type="paragraph" w:customStyle="1" w:styleId="26">
    <w:name w:val="Основной текст2"/>
    <w:basedOn w:val="a"/>
    <w:rsid w:val="001575D8"/>
    <w:pPr>
      <w:shd w:val="clear" w:color="auto" w:fill="FFFFFF"/>
      <w:spacing w:after="120" w:line="293" w:lineRule="exact"/>
      <w:ind w:firstLine="0"/>
    </w:pPr>
    <w:rPr>
      <w:rFonts w:eastAsia="Times New Roman"/>
      <w:sz w:val="26"/>
      <w:szCs w:val="26"/>
    </w:rPr>
  </w:style>
  <w:style w:type="paragraph" w:customStyle="1" w:styleId="27">
    <w:name w:val="Основной текст (2)"/>
    <w:basedOn w:val="a"/>
    <w:rsid w:val="001575D8"/>
    <w:pPr>
      <w:shd w:val="clear" w:color="auto" w:fill="FFFFFF"/>
      <w:spacing w:after="300" w:line="0" w:lineRule="atLeast"/>
      <w:ind w:firstLine="0"/>
      <w:jc w:val="left"/>
    </w:pPr>
    <w:rPr>
      <w:rFonts w:eastAsia="Times New Roman"/>
      <w:sz w:val="22"/>
    </w:rPr>
  </w:style>
  <w:style w:type="paragraph" w:customStyle="1" w:styleId="aff0">
    <w:name w:val="Подпись к таблице"/>
    <w:basedOn w:val="a"/>
    <w:rsid w:val="001575D8"/>
    <w:pPr>
      <w:shd w:val="clear" w:color="auto" w:fill="FFFFFF"/>
      <w:spacing w:line="470" w:lineRule="exact"/>
      <w:ind w:firstLine="0"/>
      <w:jc w:val="left"/>
    </w:pPr>
    <w:rPr>
      <w:rFonts w:eastAsia="Times New Roman"/>
      <w:sz w:val="26"/>
      <w:szCs w:val="26"/>
    </w:rPr>
  </w:style>
  <w:style w:type="paragraph" w:customStyle="1" w:styleId="aff1">
    <w:name w:val="Содержимое врезки"/>
    <w:basedOn w:val="af6"/>
    <w:rsid w:val="001575D8"/>
  </w:style>
  <w:style w:type="paragraph" w:customStyle="1" w:styleId="aff2">
    <w:name w:val="Содержимое таблицы"/>
    <w:basedOn w:val="a"/>
    <w:rsid w:val="001575D8"/>
    <w:pPr>
      <w:suppressLineNumbers/>
    </w:pPr>
  </w:style>
  <w:style w:type="paragraph" w:customStyle="1" w:styleId="aff3">
    <w:name w:val="Заголовок таблицы"/>
    <w:basedOn w:val="aff2"/>
    <w:rsid w:val="001575D8"/>
    <w:pPr>
      <w:jc w:val="center"/>
    </w:pPr>
    <w:rPr>
      <w:b/>
      <w:bCs/>
    </w:rPr>
  </w:style>
  <w:style w:type="paragraph" w:customStyle="1" w:styleId="28">
    <w:name w:val="Заголовок №2"/>
    <w:basedOn w:val="a"/>
    <w:link w:val="29"/>
    <w:uiPriority w:val="99"/>
    <w:rsid w:val="00044061"/>
    <w:pPr>
      <w:shd w:val="clear" w:color="auto" w:fill="FFFFFF"/>
      <w:suppressAutoHyphens w:val="0"/>
      <w:spacing w:after="480" w:line="269" w:lineRule="exact"/>
      <w:ind w:hanging="260"/>
      <w:jc w:val="center"/>
      <w:outlineLvl w:val="1"/>
    </w:pPr>
    <w:rPr>
      <w:rFonts w:eastAsia="Arial Unicode MS"/>
      <w:b/>
      <w:bCs/>
      <w:sz w:val="25"/>
      <w:szCs w:val="25"/>
      <w:lang w:eastAsia="ru-RU"/>
    </w:rPr>
  </w:style>
  <w:style w:type="character" w:customStyle="1" w:styleId="29">
    <w:name w:val="Заголовок №2_"/>
    <w:basedOn w:val="a0"/>
    <w:link w:val="28"/>
    <w:uiPriority w:val="99"/>
    <w:locked/>
    <w:rsid w:val="00044061"/>
    <w:rPr>
      <w:rFonts w:eastAsia="Arial Unicode MS"/>
      <w:b/>
      <w:bCs/>
      <w:sz w:val="25"/>
      <w:szCs w:val="25"/>
      <w:shd w:val="clear" w:color="auto" w:fill="FFFFFF"/>
    </w:rPr>
  </w:style>
  <w:style w:type="character" w:customStyle="1" w:styleId="-1pt">
    <w:name w:val="Основной текст + Интервал -1 pt"/>
    <w:uiPriority w:val="99"/>
    <w:rsid w:val="00044061"/>
    <w:rPr>
      <w:rFonts w:ascii="Times New Roman" w:hAnsi="Times New Roman"/>
      <w:spacing w:val="-20"/>
      <w:sz w:val="26"/>
    </w:rPr>
  </w:style>
  <w:style w:type="character" w:customStyle="1" w:styleId="-1pt2">
    <w:name w:val="Основной текст + Интервал -1 pt2"/>
    <w:uiPriority w:val="99"/>
    <w:rsid w:val="00044061"/>
    <w:rPr>
      <w:rFonts w:ascii="Times New Roman" w:hAnsi="Times New Roman"/>
      <w:spacing w:val="-20"/>
      <w:sz w:val="26"/>
      <w:u w:val="single"/>
      <w:lang w:val="en-US" w:eastAsia="en-US"/>
    </w:rPr>
  </w:style>
  <w:style w:type="character" w:customStyle="1" w:styleId="120">
    <w:name w:val="Основной текст + 12"/>
    <w:aliases w:val="5 pt,Полужирный,Интервал 3 pt"/>
    <w:uiPriority w:val="99"/>
    <w:rsid w:val="00044061"/>
    <w:rPr>
      <w:rFonts w:ascii="Times New Roman" w:hAnsi="Times New Roman"/>
      <w:b/>
      <w:spacing w:val="70"/>
      <w:sz w:val="25"/>
    </w:rPr>
  </w:style>
  <w:style w:type="character" w:styleId="aff4">
    <w:name w:val="Emphasis"/>
    <w:basedOn w:val="a0"/>
    <w:uiPriority w:val="20"/>
    <w:qFormat/>
    <w:rsid w:val="00044061"/>
    <w:rPr>
      <w:i/>
      <w:iCs/>
    </w:rPr>
  </w:style>
  <w:style w:type="paragraph" w:customStyle="1" w:styleId="ConsNormal">
    <w:name w:val="ConsNormal"/>
    <w:rsid w:val="00044061"/>
    <w:pPr>
      <w:widowControl w:val="0"/>
      <w:autoSpaceDE w:val="0"/>
      <w:autoSpaceDN w:val="0"/>
      <w:adjustRightInd w:val="0"/>
      <w:ind w:firstLine="720"/>
    </w:pPr>
    <w:rPr>
      <w:rFonts w:ascii="Arial" w:hAnsi="Arial" w:cs="Arial"/>
    </w:rPr>
  </w:style>
  <w:style w:type="table" w:styleId="aff5">
    <w:name w:val="Table Grid"/>
    <w:basedOn w:val="a1"/>
    <w:uiPriority w:val="59"/>
    <w:rsid w:val="00370E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7C3808"/>
    <w:rPr>
      <w:rFonts w:ascii="Cambria" w:eastAsia="Times New Roman" w:hAnsi="Cambria" w:cs="Times New Roman"/>
      <w:b/>
      <w:bCs/>
      <w:i/>
      <w:iCs/>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6.xml"/><Relationship Id="rId39" Type="http://schemas.openxmlformats.org/officeDocument/2006/relationships/hyperlink" Target="http://www.pgu-yamal.ru/" TargetMode="Externa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yperlink" Target="consultantplus://offline/ref=880CD9CF3344EC3CA7BD0FC9C1299E74A2EE181D2FF0DFFC31C91B4BFEB877650973513B4365O" TargetMode="External"/><Relationship Id="rId42" Type="http://schemas.openxmlformats.org/officeDocument/2006/relationships/hyperlink" Target="consultantplus://offline/ref=880CD9CF3344EC3CA7BD0FC9C1299E74A2EE181D2FF0DFFC31C91B4BFEB877650973513B4365O" TargetMode="External"/><Relationship Id="rId47" Type="http://schemas.openxmlformats.org/officeDocument/2006/relationships/hyperlink" Target="consultantplus://offline/ref=19DCB9FCA1F6ABD08C76B00E6E6F7ABFF16CD19B063D9CDFE938E90F74uBh3G"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yperlink" Target="http://dtszn.gov.yanao.ru/wp-content/uploads/2014/10/p751-14.doc" TargetMode="External"/><Relationship Id="rId38" Type="http://schemas.openxmlformats.org/officeDocument/2006/relationships/hyperlink" Target="consultantplus://offline/ref=880CD9CF3344EC3CA7BD0FC9C1299E74A2EE181D2FF0DFFC31C91B4BFEB877650973513B4365O" TargetMode="External"/><Relationship Id="rId46" Type="http://schemas.openxmlformats.org/officeDocument/2006/relationships/hyperlink" Target="consultantplus://offline/ref=19DCB9FCA1F6ABD08C76B00E6E6F7ABFF16CD492043D9CDFE938E90F74B3257738D56C22440FC9DEu2hBG" TargetMode="Externa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footer" Target="footer8.xml"/><Relationship Id="rId41" Type="http://schemas.openxmlformats.org/officeDocument/2006/relationships/hyperlink" Target="http://dtszn.gov.yanao.ru/wp-content/uploads/2014/10/p751-14.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799E307D0517B28BD4A8D58E1CAA5DB008B245FD5697974DBCD13044F77D221B6397C23E846ECA2cFd2K" TargetMode="External"/><Relationship Id="rId24" Type="http://schemas.openxmlformats.org/officeDocument/2006/relationships/header" Target="header5.xml"/><Relationship Id="rId32" Type="http://schemas.openxmlformats.org/officeDocument/2006/relationships/hyperlink" Target="consultantplus://offline/ref=6B2DCEE5238D5F6F2BAB7EB907BE0DC78675E7CFBB9ADB2FFF624FF20CCF2755F88DB883D1B807BE7F28C835Z8N" TargetMode="External"/><Relationship Id="rId37" Type="http://schemas.openxmlformats.org/officeDocument/2006/relationships/hyperlink" Target="http://dtszn.gov.yanao.ru/wp-content/uploads/2014/10/p751-14.doc" TargetMode="External"/><Relationship Id="rId40" Type="http://schemas.openxmlformats.org/officeDocument/2006/relationships/hyperlink" Target="http://www.gosuslugi.ru/" TargetMode="External"/><Relationship Id="rId45" Type="http://schemas.openxmlformats.org/officeDocument/2006/relationships/hyperlink" Target="consultantplus://offline/ref=7718B3676EF56DE9D9779E3325FB5B4883C726EFBF16ECAA05CD996EF77DF1AE5D9E3FAD3CD9FAEAO7fAG" TargetMode="External"/><Relationship Id="rId5" Type="http://schemas.openxmlformats.org/officeDocument/2006/relationships/webSettings" Target="webSettings.xml"/><Relationship Id="rId15" Type="http://schemas.openxmlformats.org/officeDocument/2006/relationships/hyperlink" Target="mailto:miadiko@mail.ru" TargetMode="External"/><Relationship Id="rId23" Type="http://schemas.openxmlformats.org/officeDocument/2006/relationships/hyperlink" Target="consultantplus://offline/ref=880CD9CF3344EC3CA7BD0FC9C1299E74A2EE181D2FF0DFFC31C91B4BFEB877650973513B4365O" TargetMode="External"/><Relationship Id="rId28" Type="http://schemas.openxmlformats.org/officeDocument/2006/relationships/header" Target="header7.xml"/><Relationship Id="rId36" Type="http://schemas.openxmlformats.org/officeDocument/2006/relationships/hyperlink" Target="consultantplus://offline/ref=6B2DCEE5238D5F6F2BAB7EB907BE0DC78675E7CFBB9ADB2FFF624FF20CCF2755F88DB883D1B807BE7F28C835Z8N" TargetMode="External"/><Relationship Id="rId49" Type="http://schemas.openxmlformats.org/officeDocument/2006/relationships/fontTable" Target="fontTable.xml"/><Relationship Id="rId10" Type="http://schemas.openxmlformats.org/officeDocument/2006/relationships/hyperlink" Target="consultantplus://offline/ref=696860455AE7E79AD5F88D41A67D228E9C9906BFDDFFD7094A1315E2E178E6282243C53CF4F86ECE840A47m3J9S" TargetMode="External"/><Relationship Id="rId19" Type="http://schemas.openxmlformats.org/officeDocument/2006/relationships/footer" Target="footer4.xml"/><Relationship Id="rId31" Type="http://schemas.openxmlformats.org/officeDocument/2006/relationships/hyperlink" Target="consultantplus://offline/ref=6B2DCEE5238D5F6F2BAB7EB907BE0DC78675E7CFBB9ADB2FFF624FF20CCF2755F88DB883D1B807BE7F28C835Z8N" TargetMode="External"/><Relationship Id="rId44" Type="http://schemas.openxmlformats.org/officeDocument/2006/relationships/hyperlink" Target="consultantplus://offline/ref=EC61AF37B9D3CC72080884405E4333A0CBA3B6DA981AB2A7197A8E40B4CC39437887C56292B1D24BSFa6G" TargetMode="External"/><Relationship Id="rId4" Type="http://schemas.openxmlformats.org/officeDocument/2006/relationships/settings" Target="settings.xml"/><Relationship Id="rId9" Type="http://schemas.openxmlformats.org/officeDocument/2006/relationships/hyperlink" Target="http://www.gosuslugi.ru/" TargetMode="External"/><Relationship Id="rId14" Type="http://schemas.openxmlformats.org/officeDocument/2006/relationships/footer" Target="footer2.xml"/><Relationship Id="rId22" Type="http://schemas.openxmlformats.org/officeDocument/2006/relationships/hyperlink" Target="http://dtszn.gov.yanao.ru/wp-content/uploads/2014/10/p751-14.doc" TargetMode="External"/><Relationship Id="rId27" Type="http://schemas.openxmlformats.org/officeDocument/2006/relationships/footer" Target="footer7.xml"/><Relationship Id="rId30" Type="http://schemas.openxmlformats.org/officeDocument/2006/relationships/hyperlink" Target="consultantplus://offline/ref=6B2DCEE5238D5F6F2BAB7EB907BE0DC78675E7CFBB9ADB2FFF624FF20CCF2755F88DB883D1B807BE7F28C835Z8N" TargetMode="External"/><Relationship Id="rId35" Type="http://schemas.openxmlformats.org/officeDocument/2006/relationships/hyperlink" Target="consultantplus://offline/ref=BE376509F5844A8C1E7E539E3BFC7A09D1CE643BB9E76A01F147E0EC01A106DE8D26F75B2C87ADDA2E4A41IAyAD" TargetMode="External"/><Relationship Id="rId43" Type="http://schemas.openxmlformats.org/officeDocument/2006/relationships/hyperlink" Target="mailto:miadiko@mail.ru" TargetMode="External"/><Relationship Id="rId48" Type="http://schemas.openxmlformats.org/officeDocument/2006/relationships/hyperlink" Target="consultantplus://offline/ref=19DCB9FCA1F6ABD08C76B00E6E6F7ABFF16CD492043D9CDFE938E90F74B3257738D56C22440FC9DFu2hAG" TargetMode="External"/><Relationship Id="rId8" Type="http://schemas.openxmlformats.org/officeDocument/2006/relationships/hyperlink" Target="http://www.pgu-yam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8DCCAD-B1A2-43F4-BA37-FCEA2C8A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109</Pages>
  <Words>32183</Words>
  <Characters>183447</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215200</CharactersWithSpaces>
  <SharedDoc>false</SharedDoc>
  <HLinks>
    <vt:vector size="156" baseType="variant">
      <vt:variant>
        <vt:i4>3473512</vt:i4>
      </vt:variant>
      <vt:variant>
        <vt:i4>75</vt:i4>
      </vt:variant>
      <vt:variant>
        <vt:i4>0</vt:i4>
      </vt:variant>
      <vt:variant>
        <vt:i4>5</vt:i4>
      </vt:variant>
      <vt:variant>
        <vt:lpwstr>consultantplus://offline/ref=19DCB9FCA1F6ABD08C76B00E6E6F7ABFF16CD492043D9CDFE938E90F74B3257738D56C22440FC9DFu2hAG</vt:lpwstr>
      </vt:variant>
      <vt:variant>
        <vt:lpwstr/>
      </vt:variant>
      <vt:variant>
        <vt:i4>131165</vt:i4>
      </vt:variant>
      <vt:variant>
        <vt:i4>72</vt:i4>
      </vt:variant>
      <vt:variant>
        <vt:i4>0</vt:i4>
      </vt:variant>
      <vt:variant>
        <vt:i4>5</vt:i4>
      </vt:variant>
      <vt:variant>
        <vt:lpwstr>consultantplus://offline/ref=19DCB9FCA1F6ABD08C76B00E6E6F7ABFF16CD19B063D9CDFE938E90F74uBh3G</vt:lpwstr>
      </vt:variant>
      <vt:variant>
        <vt:lpwstr/>
      </vt:variant>
      <vt:variant>
        <vt:i4>3473512</vt:i4>
      </vt:variant>
      <vt:variant>
        <vt:i4>69</vt:i4>
      </vt:variant>
      <vt:variant>
        <vt:i4>0</vt:i4>
      </vt:variant>
      <vt:variant>
        <vt:i4>5</vt:i4>
      </vt:variant>
      <vt:variant>
        <vt:lpwstr>consultantplus://offline/ref=19DCB9FCA1F6ABD08C76B00E6E6F7ABFF16CD492043D9CDFE938E90F74B3257738D56C22440FC9DEu2hBG</vt:lpwstr>
      </vt:variant>
      <vt:variant>
        <vt:lpwstr/>
      </vt:variant>
      <vt:variant>
        <vt:i4>2883633</vt:i4>
      </vt:variant>
      <vt:variant>
        <vt:i4>66</vt:i4>
      </vt:variant>
      <vt:variant>
        <vt:i4>0</vt:i4>
      </vt:variant>
      <vt:variant>
        <vt:i4>5</vt:i4>
      </vt:variant>
      <vt:variant>
        <vt:lpwstr>consultantplus://offline/ref=7718B3676EF56DE9D9779E3325FB5B4883C726EFBF16ECAA05CD996EF77DF1AE5D9E3FAD3CD9FAEAO7fAG</vt:lpwstr>
      </vt:variant>
      <vt:variant>
        <vt:lpwstr/>
      </vt:variant>
      <vt:variant>
        <vt:i4>7274601</vt:i4>
      </vt:variant>
      <vt:variant>
        <vt:i4>63</vt:i4>
      </vt:variant>
      <vt:variant>
        <vt:i4>0</vt:i4>
      </vt:variant>
      <vt:variant>
        <vt:i4>5</vt:i4>
      </vt:variant>
      <vt:variant>
        <vt:lpwstr>consultantplus://offline/ref=EC61AF37B9D3CC72080884405E4333A0CBA3B6DA981AB2A7197A8E40B4CC39437887C56292B1D24BSFa6G</vt:lpwstr>
      </vt:variant>
      <vt:variant>
        <vt:lpwstr/>
      </vt:variant>
      <vt:variant>
        <vt:i4>3604499</vt:i4>
      </vt:variant>
      <vt:variant>
        <vt:i4>60</vt:i4>
      </vt:variant>
      <vt:variant>
        <vt:i4>0</vt:i4>
      </vt:variant>
      <vt:variant>
        <vt:i4>5</vt:i4>
      </vt:variant>
      <vt:variant>
        <vt:lpwstr>mailto:miadiko@mail.ru</vt:lpwstr>
      </vt:variant>
      <vt:variant>
        <vt:lpwstr/>
      </vt:variant>
      <vt:variant>
        <vt:i4>8061031</vt:i4>
      </vt:variant>
      <vt:variant>
        <vt:i4>57</vt:i4>
      </vt:variant>
      <vt:variant>
        <vt:i4>0</vt:i4>
      </vt:variant>
      <vt:variant>
        <vt:i4>5</vt:i4>
      </vt:variant>
      <vt:variant>
        <vt:lpwstr>consultantplus://offline/ref=880CD9CF3344EC3CA7BD0FC9C1299E74A2EE181D2FF0DFFC31C91B4BFEB877650973513B4365O</vt:lpwstr>
      </vt:variant>
      <vt:variant>
        <vt:lpwstr/>
      </vt:variant>
      <vt:variant>
        <vt:i4>4587531</vt:i4>
      </vt:variant>
      <vt:variant>
        <vt:i4>54</vt:i4>
      </vt:variant>
      <vt:variant>
        <vt:i4>0</vt:i4>
      </vt:variant>
      <vt:variant>
        <vt:i4>5</vt:i4>
      </vt:variant>
      <vt:variant>
        <vt:lpwstr>http://dtszn.gov.yanao.ru/wp-content/uploads/2014/10/p751-14.doc</vt:lpwstr>
      </vt:variant>
      <vt:variant>
        <vt:lpwstr/>
      </vt:variant>
      <vt:variant>
        <vt:i4>851994</vt:i4>
      </vt:variant>
      <vt:variant>
        <vt:i4>51</vt:i4>
      </vt:variant>
      <vt:variant>
        <vt:i4>0</vt:i4>
      </vt:variant>
      <vt:variant>
        <vt:i4>5</vt:i4>
      </vt:variant>
      <vt:variant>
        <vt:lpwstr>http://www.gosuslugi.ru/</vt:lpwstr>
      </vt:variant>
      <vt:variant>
        <vt:lpwstr/>
      </vt:variant>
      <vt:variant>
        <vt:i4>720961</vt:i4>
      </vt:variant>
      <vt:variant>
        <vt:i4>48</vt:i4>
      </vt:variant>
      <vt:variant>
        <vt:i4>0</vt:i4>
      </vt:variant>
      <vt:variant>
        <vt:i4>5</vt:i4>
      </vt:variant>
      <vt:variant>
        <vt:lpwstr>http://www.pgu-yamal.ru/</vt:lpwstr>
      </vt:variant>
      <vt:variant>
        <vt:lpwstr/>
      </vt:variant>
      <vt:variant>
        <vt:i4>8061031</vt:i4>
      </vt:variant>
      <vt:variant>
        <vt:i4>45</vt:i4>
      </vt:variant>
      <vt:variant>
        <vt:i4>0</vt:i4>
      </vt:variant>
      <vt:variant>
        <vt:i4>5</vt:i4>
      </vt:variant>
      <vt:variant>
        <vt:lpwstr>consultantplus://offline/ref=880CD9CF3344EC3CA7BD0FC9C1299E74A2EE181D2FF0DFFC31C91B4BFEB877650973513B4365O</vt:lpwstr>
      </vt:variant>
      <vt:variant>
        <vt:lpwstr/>
      </vt:variant>
      <vt:variant>
        <vt:i4>4587531</vt:i4>
      </vt:variant>
      <vt:variant>
        <vt:i4>42</vt:i4>
      </vt:variant>
      <vt:variant>
        <vt:i4>0</vt:i4>
      </vt:variant>
      <vt:variant>
        <vt:i4>5</vt:i4>
      </vt:variant>
      <vt:variant>
        <vt:lpwstr>http://dtszn.gov.yanao.ru/wp-content/uploads/2014/10/p751-14.doc</vt:lpwstr>
      </vt:variant>
      <vt:variant>
        <vt:lpwstr/>
      </vt:variant>
      <vt:variant>
        <vt:i4>720904</vt:i4>
      </vt:variant>
      <vt:variant>
        <vt:i4>39</vt:i4>
      </vt:variant>
      <vt:variant>
        <vt:i4>0</vt:i4>
      </vt:variant>
      <vt:variant>
        <vt:i4>5</vt:i4>
      </vt:variant>
      <vt:variant>
        <vt:lpwstr>consultantplus://offline/ref=6B2DCEE5238D5F6F2BAB7EB907BE0DC78675E7CFBB9ADB2FFF624FF20CCF2755F88DB883D1B807BE7F28C835Z8N</vt:lpwstr>
      </vt:variant>
      <vt:variant>
        <vt:lpwstr/>
      </vt:variant>
      <vt:variant>
        <vt:i4>6094858</vt:i4>
      </vt:variant>
      <vt:variant>
        <vt:i4>36</vt:i4>
      </vt:variant>
      <vt:variant>
        <vt:i4>0</vt:i4>
      </vt:variant>
      <vt:variant>
        <vt:i4>5</vt:i4>
      </vt:variant>
      <vt:variant>
        <vt:lpwstr>consultantplus://offline/ref=BE376509F5844A8C1E7E539E3BFC7A09D1CE643BB9E76A01F147E0EC01A106DE8D26F75B2C87ADDA2E4A41IAyAD</vt:lpwstr>
      </vt:variant>
      <vt:variant>
        <vt:lpwstr/>
      </vt:variant>
      <vt:variant>
        <vt:i4>8061031</vt:i4>
      </vt:variant>
      <vt:variant>
        <vt:i4>33</vt:i4>
      </vt:variant>
      <vt:variant>
        <vt:i4>0</vt:i4>
      </vt:variant>
      <vt:variant>
        <vt:i4>5</vt:i4>
      </vt:variant>
      <vt:variant>
        <vt:lpwstr>consultantplus://offline/ref=880CD9CF3344EC3CA7BD0FC9C1299E74A2EE181D2FF0DFFC31C91B4BFEB877650973513B4365O</vt:lpwstr>
      </vt:variant>
      <vt:variant>
        <vt:lpwstr/>
      </vt:variant>
      <vt:variant>
        <vt:i4>4587531</vt:i4>
      </vt:variant>
      <vt:variant>
        <vt:i4>30</vt:i4>
      </vt:variant>
      <vt:variant>
        <vt:i4>0</vt:i4>
      </vt:variant>
      <vt:variant>
        <vt:i4>5</vt:i4>
      </vt:variant>
      <vt:variant>
        <vt:lpwstr>http://dtszn.gov.yanao.ru/wp-content/uploads/2014/10/p751-14.doc</vt:lpwstr>
      </vt:variant>
      <vt:variant>
        <vt:lpwstr/>
      </vt:variant>
      <vt:variant>
        <vt:i4>720904</vt:i4>
      </vt:variant>
      <vt:variant>
        <vt:i4>27</vt:i4>
      </vt:variant>
      <vt:variant>
        <vt:i4>0</vt:i4>
      </vt:variant>
      <vt:variant>
        <vt:i4>5</vt:i4>
      </vt:variant>
      <vt:variant>
        <vt:lpwstr>consultantplus://offline/ref=6B2DCEE5238D5F6F2BAB7EB907BE0DC78675E7CFBB9ADB2FFF624FF20CCF2755F88DB883D1B807BE7F28C835Z8N</vt:lpwstr>
      </vt:variant>
      <vt:variant>
        <vt:lpwstr/>
      </vt:variant>
      <vt:variant>
        <vt:i4>720904</vt:i4>
      </vt:variant>
      <vt:variant>
        <vt:i4>24</vt:i4>
      </vt:variant>
      <vt:variant>
        <vt:i4>0</vt:i4>
      </vt:variant>
      <vt:variant>
        <vt:i4>5</vt:i4>
      </vt:variant>
      <vt:variant>
        <vt:lpwstr>consultantplus://offline/ref=6B2DCEE5238D5F6F2BAB7EB907BE0DC78675E7CFBB9ADB2FFF624FF20CCF2755F88DB883D1B807BE7F28C835Z8N</vt:lpwstr>
      </vt:variant>
      <vt:variant>
        <vt:lpwstr/>
      </vt:variant>
      <vt:variant>
        <vt:i4>720904</vt:i4>
      </vt:variant>
      <vt:variant>
        <vt:i4>21</vt:i4>
      </vt:variant>
      <vt:variant>
        <vt:i4>0</vt:i4>
      </vt:variant>
      <vt:variant>
        <vt:i4>5</vt:i4>
      </vt:variant>
      <vt:variant>
        <vt:lpwstr>consultantplus://offline/ref=6B2DCEE5238D5F6F2BAB7EB907BE0DC78675E7CFBB9ADB2FFF624FF20CCF2755F88DB883D1B807BE7F28C835Z8N</vt:lpwstr>
      </vt:variant>
      <vt:variant>
        <vt:lpwstr/>
      </vt:variant>
      <vt:variant>
        <vt:i4>8061031</vt:i4>
      </vt:variant>
      <vt:variant>
        <vt:i4>18</vt:i4>
      </vt:variant>
      <vt:variant>
        <vt:i4>0</vt:i4>
      </vt:variant>
      <vt:variant>
        <vt:i4>5</vt:i4>
      </vt:variant>
      <vt:variant>
        <vt:lpwstr>consultantplus://offline/ref=880CD9CF3344EC3CA7BD0FC9C1299E74A2EE181D2FF0DFFC31C91B4BFEB877650973513B4365O</vt:lpwstr>
      </vt:variant>
      <vt:variant>
        <vt:lpwstr/>
      </vt:variant>
      <vt:variant>
        <vt:i4>4587531</vt:i4>
      </vt:variant>
      <vt:variant>
        <vt:i4>15</vt:i4>
      </vt:variant>
      <vt:variant>
        <vt:i4>0</vt:i4>
      </vt:variant>
      <vt:variant>
        <vt:i4>5</vt:i4>
      </vt:variant>
      <vt:variant>
        <vt:lpwstr>http://dtszn.gov.yanao.ru/wp-content/uploads/2014/10/p751-14.doc</vt:lpwstr>
      </vt:variant>
      <vt:variant>
        <vt:lpwstr/>
      </vt:variant>
      <vt:variant>
        <vt:i4>3604499</vt:i4>
      </vt:variant>
      <vt:variant>
        <vt:i4>12</vt:i4>
      </vt:variant>
      <vt:variant>
        <vt:i4>0</vt:i4>
      </vt:variant>
      <vt:variant>
        <vt:i4>5</vt:i4>
      </vt:variant>
      <vt:variant>
        <vt:lpwstr>mailto:miadiko@mail.ru</vt:lpwstr>
      </vt:variant>
      <vt:variant>
        <vt:lpwstr/>
      </vt:variant>
      <vt:variant>
        <vt:i4>7405672</vt:i4>
      </vt:variant>
      <vt:variant>
        <vt:i4>9</vt:i4>
      </vt:variant>
      <vt:variant>
        <vt:i4>0</vt:i4>
      </vt:variant>
      <vt:variant>
        <vt:i4>5</vt:i4>
      </vt:variant>
      <vt:variant>
        <vt:lpwstr>consultantplus://offline/ref=6799E307D0517B28BD4A8D58E1CAA5DB008B245FD5697974DBCD13044F77D221B6397C23E846ECA2cFd2K</vt:lpwstr>
      </vt:variant>
      <vt:variant>
        <vt:lpwstr/>
      </vt:variant>
      <vt:variant>
        <vt:i4>196703</vt:i4>
      </vt:variant>
      <vt:variant>
        <vt:i4>6</vt:i4>
      </vt:variant>
      <vt:variant>
        <vt:i4>0</vt:i4>
      </vt:variant>
      <vt:variant>
        <vt:i4>5</vt:i4>
      </vt:variant>
      <vt:variant>
        <vt:lpwstr>consultantplus://offline/ref=696860455AE7E79AD5F88D41A67D228E9C9906BFDDFFD7094A1315E2E178E6282243C53CF4F86ECE840A47m3J9S</vt:lpwstr>
      </vt:variant>
      <vt:variant>
        <vt:lpwstr/>
      </vt:variant>
      <vt:variant>
        <vt:i4>851994</vt:i4>
      </vt:variant>
      <vt:variant>
        <vt:i4>3</vt:i4>
      </vt:variant>
      <vt:variant>
        <vt:i4>0</vt:i4>
      </vt:variant>
      <vt:variant>
        <vt:i4>5</vt:i4>
      </vt:variant>
      <vt:variant>
        <vt:lpwstr>http://www.gosuslugi.ru/</vt:lpwstr>
      </vt:variant>
      <vt:variant>
        <vt:lpwstr/>
      </vt:variant>
      <vt:variant>
        <vt:i4>720961</vt:i4>
      </vt:variant>
      <vt:variant>
        <vt:i4>0</vt:i4>
      </vt:variant>
      <vt:variant>
        <vt:i4>0</vt:i4>
      </vt:variant>
      <vt:variant>
        <vt:i4>5</vt:i4>
      </vt:variant>
      <vt:variant>
        <vt:lpwstr>http://www.pgu-yamal.ru/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LV_Severina</dc:creator>
  <cp:lastModifiedBy>VSMaschenko</cp:lastModifiedBy>
  <cp:revision>40</cp:revision>
  <cp:lastPrinted>2014-12-30T11:18:00Z</cp:lastPrinted>
  <dcterms:created xsi:type="dcterms:W3CDTF">2014-12-24T04:19:00Z</dcterms:created>
  <dcterms:modified xsi:type="dcterms:W3CDTF">2014-12-30T11:32:00Z</dcterms:modified>
</cp:coreProperties>
</file>